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0" w:type="auto"/>
        <w:jc w:val="center"/>
        <w:tblLayout w:type="fixed"/>
        <w:tblCellMar>
          <w:left w:w="40" w:type="dxa"/>
          <w:right w:w="40" w:type="dxa"/>
        </w:tblCellMar>
        <w:tblLook w:val="0000"/>
      </w:tblPr>
      <w:tblGrid>
        <w:gridCol w:w="2177"/>
        <w:gridCol w:w="7881"/>
      </w:tblGrid>
      <w:tr w:rsidR="00C8765E">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C8765E" w:rsidRDefault="00B07DC2">
            <w:pPr>
              <w:widowControl w:val="0"/>
              <w:shd w:val="clear" w:color="auto" w:fill="FFFFFF"/>
              <w:autoSpaceDE w:val="0"/>
              <w:snapToGrid w:val="0"/>
              <w:jc w:val="center"/>
              <w:rPr>
                <w:sz w:val="18"/>
                <w:szCs w:val="18"/>
              </w:rPr>
            </w:pPr>
            <w:r>
              <w:rPr>
                <w:noProof/>
                <w:lang w:eastAsia="ru-RU"/>
              </w:rPr>
              <w:drawing>
                <wp:anchor distT="0" distB="0" distL="114935" distR="114935" simplePos="0" relativeHeight="251656704" behindDoc="0" locked="0" layoutInCell="1" allowOverlap="1">
                  <wp:simplePos x="0" y="0"/>
                  <wp:positionH relativeFrom="column">
                    <wp:posOffset>228600</wp:posOffset>
                  </wp:positionH>
                  <wp:positionV relativeFrom="paragraph">
                    <wp:posOffset>35560</wp:posOffset>
                  </wp:positionV>
                  <wp:extent cx="731520" cy="664845"/>
                  <wp:effectExtent l="19050" t="0" r="0" b="0"/>
                  <wp:wrapTight wrapText="bothSides">
                    <wp:wrapPolygon edited="0">
                      <wp:start x="-563" y="0"/>
                      <wp:lineTo x="-563" y="21043"/>
                      <wp:lineTo x="21375" y="21043"/>
                      <wp:lineTo x="21375" y="0"/>
                      <wp:lineTo x="-563"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731520" cy="664845"/>
                          </a:xfrm>
                          <a:prstGeom prst="rect">
                            <a:avLst/>
                          </a:prstGeom>
                          <a:solidFill>
                            <a:srgbClr val="FFFFFF"/>
                          </a:solidFill>
                          <a:ln w="9525">
                            <a:noFill/>
                            <a:miter lim="800000"/>
                            <a:headEnd/>
                            <a:tailEnd/>
                          </a:ln>
                        </pic:spPr>
                      </pic:pic>
                    </a:graphicData>
                  </a:graphic>
                </wp:anchor>
              </w:drawing>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C8765E">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8765E" w:rsidRDefault="00C8765E">
            <w:pPr>
              <w:widowControl w:val="0"/>
              <w:shd w:val="clear" w:color="auto" w:fill="FFFFFF"/>
              <w:autoSpaceDE w:val="0"/>
              <w:snapToGrid w:val="0"/>
              <w:rPr>
                <w:color w:val="000000"/>
                <w:spacing w:val="-2"/>
                <w:sz w:val="18"/>
                <w:szCs w:val="18"/>
              </w:rPr>
            </w:pPr>
            <w:r>
              <w:rPr>
                <w:color w:val="000000"/>
                <w:spacing w:val="-2"/>
                <w:sz w:val="18"/>
                <w:szCs w:val="18"/>
              </w:rPr>
              <w:t xml:space="preserve">                                    Государственное бюджетное</w:t>
            </w:r>
            <w:r w:rsidR="00920DC4">
              <w:rPr>
                <w:color w:val="000000"/>
                <w:spacing w:val="-2"/>
                <w:sz w:val="18"/>
                <w:szCs w:val="18"/>
              </w:rPr>
              <w:t xml:space="preserve"> профессиональное</w:t>
            </w:r>
            <w:r>
              <w:rPr>
                <w:color w:val="000000"/>
                <w:spacing w:val="-2"/>
                <w:sz w:val="18"/>
                <w:szCs w:val="18"/>
              </w:rPr>
              <w:t xml:space="preserve"> образовательное учреждение</w:t>
            </w:r>
          </w:p>
          <w:p w:rsidR="00C8765E" w:rsidRDefault="00C8765E">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C8765E" w:rsidRDefault="00C8765E">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«Новочеркасскийколледжпромышленных технологий и управления»</w:t>
            </w:r>
          </w:p>
        </w:tc>
      </w:tr>
      <w:tr w:rsidR="00C8765E">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C8765E">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C8765E" w:rsidRDefault="00C8765E">
            <w:pPr>
              <w:widowControl w:val="0"/>
              <w:autoSpaceDE w:val="0"/>
              <w:snapToGrid w:val="0"/>
              <w:rPr>
                <w:b/>
                <w:iCs/>
                <w:sz w:val="18"/>
                <w:szCs w:val="18"/>
              </w:rPr>
            </w:pPr>
            <w:r>
              <w:rPr>
                <w:b/>
                <w:iCs/>
                <w:sz w:val="18"/>
                <w:szCs w:val="18"/>
              </w:rPr>
              <w:t>СМК СТО НКПТиУ</w:t>
            </w:r>
          </w:p>
          <w:p w:rsidR="00C8765E" w:rsidRDefault="0038343C">
            <w:pPr>
              <w:widowControl w:val="0"/>
              <w:autoSpaceDE w:val="0"/>
              <w:rPr>
                <w:b/>
                <w:iCs/>
                <w:sz w:val="18"/>
                <w:szCs w:val="18"/>
              </w:rPr>
            </w:pPr>
            <w:r>
              <w:rPr>
                <w:b/>
                <w:iCs/>
                <w:sz w:val="18"/>
                <w:szCs w:val="18"/>
              </w:rPr>
              <w:t xml:space="preserve"> КОС       </w:t>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spacing w:val="-3"/>
                <w:sz w:val="18"/>
                <w:szCs w:val="18"/>
              </w:rPr>
            </w:pPr>
            <w:r>
              <w:rPr>
                <w:spacing w:val="-3"/>
                <w:sz w:val="18"/>
                <w:szCs w:val="18"/>
              </w:rPr>
              <w:t>Контрольно-оценочные средства по учебной дисциплин</w:t>
            </w:r>
            <w:r w:rsidR="007B29DC">
              <w:rPr>
                <w:spacing w:val="-3"/>
                <w:sz w:val="18"/>
                <w:szCs w:val="18"/>
              </w:rPr>
              <w:t>е</w:t>
            </w:r>
            <w:r w:rsidR="001D335A">
              <w:rPr>
                <w:spacing w:val="-3"/>
                <w:sz w:val="18"/>
                <w:szCs w:val="18"/>
              </w:rPr>
              <w:t xml:space="preserve"> «Иностранный</w:t>
            </w:r>
            <w:r w:rsidR="004C3EF6">
              <w:rPr>
                <w:spacing w:val="-3"/>
                <w:sz w:val="18"/>
                <w:szCs w:val="18"/>
              </w:rPr>
              <w:t xml:space="preserve"> язык</w:t>
            </w:r>
            <w:r>
              <w:rPr>
                <w:spacing w:val="-3"/>
                <w:sz w:val="18"/>
                <w:szCs w:val="18"/>
              </w:rPr>
              <w:t>»</w:t>
            </w:r>
            <w:r w:rsidR="001D335A">
              <w:rPr>
                <w:spacing w:val="-3"/>
                <w:sz w:val="18"/>
                <w:szCs w:val="18"/>
              </w:rPr>
              <w:t xml:space="preserve"> (английский)</w:t>
            </w:r>
          </w:p>
          <w:p w:rsidR="00C8765E" w:rsidRDefault="00C8765E">
            <w:pPr>
              <w:widowControl w:val="0"/>
              <w:shd w:val="clear" w:color="auto" w:fill="FFFFFF"/>
              <w:autoSpaceDE w:val="0"/>
              <w:jc w:val="center"/>
              <w:rPr>
                <w:color w:val="FF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r>
              <w:rPr>
                <w:color w:val="000000"/>
                <w:spacing w:val="-3"/>
                <w:sz w:val="18"/>
                <w:szCs w:val="18"/>
              </w:rPr>
              <w:t>п</w:t>
            </w:r>
          </w:p>
        </w:tc>
      </w:tr>
    </w:tbl>
    <w:p w:rsidR="00C8765E" w:rsidRDefault="00C87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pPr>
    </w:p>
    <w:p w:rsidR="00C8765E" w:rsidRDefault="00C8765E">
      <w:pPr>
        <w:rPr>
          <w:sz w:val="28"/>
          <w:szCs w:val="28"/>
        </w:rPr>
      </w:pPr>
    </w:p>
    <w:p w:rsidR="00C8765E" w:rsidRDefault="00C8765E">
      <w:pPr>
        <w:rPr>
          <w:sz w:val="28"/>
          <w:szCs w:val="28"/>
        </w:rPr>
      </w:pPr>
      <w:r>
        <w:rPr>
          <w:sz w:val="28"/>
          <w:szCs w:val="28"/>
        </w:rPr>
        <w:t xml:space="preserve">   Рег.№ __                                                                                          Экз.№ __</w:t>
      </w:r>
    </w:p>
    <w:p w:rsidR="00C8765E" w:rsidRDefault="00C8765E">
      <w:pPr>
        <w:rPr>
          <w:b/>
          <w:sz w:val="28"/>
          <w:szCs w:val="28"/>
        </w:rPr>
      </w:pPr>
    </w:p>
    <w:p w:rsidR="00C8765E" w:rsidRDefault="00C8765E">
      <w:pPr>
        <w:rPr>
          <w:b/>
          <w:sz w:val="28"/>
          <w:szCs w:val="28"/>
        </w:rPr>
      </w:pPr>
    </w:p>
    <w:p w:rsidR="00C8765E" w:rsidRDefault="00C8765E">
      <w:pPr>
        <w:rPr>
          <w:b/>
          <w:sz w:val="28"/>
          <w:szCs w:val="28"/>
        </w:rPr>
      </w:pPr>
    </w:p>
    <w:p w:rsidR="00C8765E" w:rsidRDefault="00C876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9"/>
        <w:jc w:val="center"/>
        <w:rPr>
          <w:b/>
          <w:caps/>
          <w:sz w:val="28"/>
          <w:szCs w:val="28"/>
        </w:rPr>
      </w:pPr>
    </w:p>
    <w:p w:rsidR="00C8765E" w:rsidRDefault="00C8765E">
      <w:pPr>
        <w:spacing w:line="360" w:lineRule="auto"/>
        <w:jc w:val="both"/>
        <w:rPr>
          <w:b/>
          <w:sz w:val="28"/>
          <w:szCs w:val="28"/>
        </w:rPr>
      </w:pPr>
    </w:p>
    <w:p w:rsidR="00C8765E" w:rsidRDefault="00C8765E" w:rsidP="00083466">
      <w:pPr>
        <w:keepNext/>
        <w:keepLines/>
        <w:suppressLineNumbers/>
        <w:jc w:val="center"/>
        <w:rPr>
          <w:b/>
          <w:sz w:val="32"/>
          <w:szCs w:val="32"/>
        </w:rPr>
      </w:pPr>
      <w:r>
        <w:rPr>
          <w:b/>
          <w:sz w:val="32"/>
          <w:szCs w:val="32"/>
        </w:rPr>
        <w:t>Комплект</w:t>
      </w:r>
    </w:p>
    <w:p w:rsidR="00C8765E" w:rsidRDefault="00C8765E" w:rsidP="00083466">
      <w:pPr>
        <w:keepNext/>
        <w:keepLines/>
        <w:suppressLineNumbers/>
        <w:jc w:val="center"/>
        <w:rPr>
          <w:b/>
          <w:sz w:val="28"/>
          <w:szCs w:val="28"/>
        </w:rPr>
      </w:pPr>
      <w:r>
        <w:rPr>
          <w:b/>
          <w:sz w:val="28"/>
          <w:szCs w:val="28"/>
        </w:rPr>
        <w:t>контрольно-оценочных средств</w:t>
      </w:r>
    </w:p>
    <w:p w:rsidR="00C8765E" w:rsidRDefault="00C8765E" w:rsidP="00083466">
      <w:pPr>
        <w:keepNext/>
        <w:keepLines/>
        <w:suppressLineNumbers/>
        <w:jc w:val="center"/>
        <w:rPr>
          <w:b/>
          <w:sz w:val="28"/>
          <w:szCs w:val="28"/>
        </w:rPr>
      </w:pPr>
      <w:r>
        <w:rPr>
          <w:b/>
          <w:sz w:val="28"/>
          <w:szCs w:val="28"/>
        </w:rPr>
        <w:t>учебной дисциплины</w:t>
      </w:r>
    </w:p>
    <w:p w:rsidR="00C8765E" w:rsidRDefault="0017213D" w:rsidP="00083466">
      <w:pPr>
        <w:jc w:val="center"/>
        <w:rPr>
          <w:b/>
          <w:sz w:val="28"/>
          <w:szCs w:val="28"/>
        </w:rPr>
      </w:pPr>
      <w:r>
        <w:rPr>
          <w:b/>
          <w:sz w:val="28"/>
          <w:szCs w:val="28"/>
        </w:rPr>
        <w:t>ОГСЭ</w:t>
      </w:r>
      <w:r w:rsidR="001678D4">
        <w:rPr>
          <w:b/>
          <w:sz w:val="28"/>
          <w:szCs w:val="28"/>
        </w:rPr>
        <w:t>.</w:t>
      </w:r>
      <w:r w:rsidR="001D335A">
        <w:rPr>
          <w:b/>
          <w:sz w:val="28"/>
          <w:szCs w:val="28"/>
        </w:rPr>
        <w:t xml:space="preserve"> 03 «Иностранный</w:t>
      </w:r>
      <w:r w:rsidR="00E37D6E">
        <w:rPr>
          <w:b/>
          <w:sz w:val="28"/>
          <w:szCs w:val="28"/>
        </w:rPr>
        <w:t xml:space="preserve"> язык»</w:t>
      </w:r>
      <w:r w:rsidR="001D335A">
        <w:rPr>
          <w:b/>
          <w:sz w:val="28"/>
          <w:szCs w:val="28"/>
        </w:rPr>
        <w:t xml:space="preserve"> (английский)</w:t>
      </w:r>
    </w:p>
    <w:p w:rsidR="00083466" w:rsidRDefault="00083466" w:rsidP="00083466">
      <w:pPr>
        <w:jc w:val="center"/>
        <w:rPr>
          <w:sz w:val="28"/>
          <w:szCs w:val="28"/>
        </w:rPr>
      </w:pPr>
      <w:r w:rsidRPr="00083466">
        <w:rPr>
          <w:sz w:val="28"/>
          <w:szCs w:val="28"/>
        </w:rPr>
        <w:t>в рамках адаптированной образовательной программы (программы подготовки специалистов среднего звена)</w:t>
      </w:r>
    </w:p>
    <w:p w:rsidR="00D22F27" w:rsidRDefault="00920DC4" w:rsidP="00083466">
      <w:pPr>
        <w:jc w:val="center"/>
        <w:rPr>
          <w:b/>
          <w:sz w:val="28"/>
          <w:szCs w:val="28"/>
        </w:rPr>
      </w:pPr>
      <w:r>
        <w:rPr>
          <w:b/>
          <w:sz w:val="28"/>
          <w:szCs w:val="28"/>
        </w:rPr>
        <w:t>23.</w:t>
      </w:r>
      <w:r w:rsidR="00D22F27">
        <w:rPr>
          <w:b/>
          <w:sz w:val="28"/>
          <w:szCs w:val="28"/>
        </w:rPr>
        <w:t>0</w:t>
      </w:r>
      <w:r>
        <w:rPr>
          <w:b/>
          <w:sz w:val="28"/>
          <w:szCs w:val="28"/>
        </w:rPr>
        <w:t>2.0</w:t>
      </w:r>
      <w:r w:rsidR="0087060A">
        <w:rPr>
          <w:b/>
          <w:sz w:val="28"/>
          <w:szCs w:val="28"/>
        </w:rPr>
        <w:t xml:space="preserve">1« Организация перевозок и управления на транспорте (по видам)» </w:t>
      </w:r>
    </w:p>
    <w:p w:rsidR="00083466" w:rsidRPr="00083466" w:rsidRDefault="00083466" w:rsidP="00083466">
      <w:pPr>
        <w:jc w:val="center"/>
        <w:rPr>
          <w:color w:val="000000" w:themeColor="text1"/>
          <w:sz w:val="28"/>
          <w:szCs w:val="28"/>
        </w:rPr>
      </w:pPr>
      <w:r w:rsidRPr="00083466">
        <w:rPr>
          <w:color w:val="000000" w:themeColor="text1"/>
          <w:sz w:val="28"/>
          <w:szCs w:val="28"/>
        </w:rPr>
        <w:t xml:space="preserve">для обучающихся с ограниченными возможностями здоровья </w:t>
      </w:r>
    </w:p>
    <w:p w:rsidR="00C8765E" w:rsidRPr="00083466" w:rsidRDefault="00083466" w:rsidP="00083466">
      <w:pPr>
        <w:jc w:val="center"/>
        <w:rPr>
          <w:color w:val="000000" w:themeColor="text1"/>
          <w:sz w:val="28"/>
          <w:szCs w:val="28"/>
        </w:rPr>
      </w:pPr>
      <w:r w:rsidRPr="00083466">
        <w:rPr>
          <w:color w:val="000000" w:themeColor="text1"/>
          <w:sz w:val="28"/>
          <w:szCs w:val="28"/>
        </w:rPr>
        <w:t>с нарушениями зрения</w:t>
      </w:r>
    </w:p>
    <w:p w:rsidR="00D22F27" w:rsidRPr="0017213D" w:rsidRDefault="00D22F27">
      <w:pPr>
        <w:spacing w:line="360" w:lineRule="auto"/>
        <w:jc w:val="both"/>
        <w:rPr>
          <w:color w:val="FF0000"/>
          <w:sz w:val="28"/>
          <w:szCs w:val="28"/>
        </w:rPr>
      </w:pPr>
    </w:p>
    <w:tbl>
      <w:tblPr>
        <w:tblStyle w:val="aff7"/>
        <w:tblW w:w="9510" w:type="dxa"/>
        <w:tblLook w:val="04A0"/>
      </w:tblPr>
      <w:tblGrid>
        <w:gridCol w:w="4022"/>
        <w:gridCol w:w="5488"/>
      </w:tblGrid>
      <w:tr w:rsidR="00F81CF0" w:rsidRPr="00D07CDC" w:rsidTr="00D07CDC">
        <w:tc>
          <w:tcPr>
            <w:tcW w:w="3825"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r w:rsidRPr="00D07CDC">
              <w:rPr>
                <w:rFonts w:ascii="Times New Roman" w:hAnsi="Times New Roman"/>
                <w:sz w:val="28"/>
                <w:szCs w:val="28"/>
                <w:lang w:eastAsia="ru-RU"/>
              </w:rPr>
              <w:t>Система менеджмента качества</w:t>
            </w:r>
          </w:p>
        </w:tc>
        <w:tc>
          <w:tcPr>
            <w:tcW w:w="5220"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r w:rsidRPr="00D07CDC">
              <w:rPr>
                <w:rFonts w:ascii="Times New Roman" w:hAnsi="Times New Roman"/>
                <w:sz w:val="28"/>
                <w:szCs w:val="28"/>
                <w:lang w:eastAsia="ru-RU"/>
              </w:rPr>
              <w:t>Версия № ___</w:t>
            </w:r>
          </w:p>
        </w:tc>
      </w:tr>
      <w:tr w:rsidR="00F81CF0" w:rsidRPr="00D07CDC" w:rsidTr="00D07CDC">
        <w:trPr>
          <w:trHeight w:val="270"/>
        </w:trPr>
        <w:tc>
          <w:tcPr>
            <w:tcW w:w="3825" w:type="dxa"/>
            <w:hideMark/>
          </w:tcPr>
          <w:p w:rsidR="00F81CF0" w:rsidRPr="00D07CDC" w:rsidRDefault="00F81CF0" w:rsidP="00D07CDC">
            <w:pPr>
              <w:suppressAutoHyphens w:val="0"/>
              <w:rPr>
                <w:rFonts w:ascii="Times New Roman" w:hAnsi="Times New Roman"/>
                <w:sz w:val="28"/>
                <w:szCs w:val="28"/>
                <w:lang w:eastAsia="ru-RU"/>
              </w:rPr>
            </w:pPr>
            <w:r w:rsidRPr="00D07CDC">
              <w:rPr>
                <w:rFonts w:ascii="Times New Roman" w:hAnsi="Times New Roman"/>
                <w:sz w:val="28"/>
                <w:szCs w:val="28"/>
                <w:lang w:eastAsia="ru-RU"/>
              </w:rPr>
              <w:t xml:space="preserve">КОС </w:t>
            </w:r>
          </w:p>
        </w:tc>
        <w:tc>
          <w:tcPr>
            <w:tcW w:w="5220"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r w:rsidRPr="00D07CDC">
              <w:rPr>
                <w:rFonts w:ascii="Times New Roman" w:hAnsi="Times New Roman"/>
                <w:sz w:val="28"/>
                <w:szCs w:val="28"/>
                <w:lang w:eastAsia="ru-RU"/>
              </w:rPr>
              <w:t>Введено с «__» ________20__г.</w:t>
            </w:r>
          </w:p>
        </w:tc>
      </w:tr>
      <w:tr w:rsidR="00F81CF0" w:rsidRPr="00D07CDC" w:rsidTr="00D07CDC">
        <w:tc>
          <w:tcPr>
            <w:tcW w:w="3825"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p>
        </w:tc>
        <w:tc>
          <w:tcPr>
            <w:tcW w:w="5220"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r w:rsidRPr="00D07CDC">
              <w:rPr>
                <w:rFonts w:ascii="Times New Roman" w:hAnsi="Times New Roman"/>
                <w:sz w:val="28"/>
                <w:szCs w:val="28"/>
                <w:lang w:eastAsia="ru-RU"/>
              </w:rPr>
              <w:t>Рекомендован к применению в учебном процессе методическим советом НКПТиУ</w:t>
            </w:r>
          </w:p>
        </w:tc>
      </w:tr>
    </w:tbl>
    <w:p w:rsidR="00C8765E" w:rsidRDefault="00C8765E">
      <w:pPr>
        <w:spacing w:line="360" w:lineRule="auto"/>
        <w:jc w:val="both"/>
        <w:rPr>
          <w:sz w:val="28"/>
          <w:szCs w:val="28"/>
        </w:rPr>
      </w:pPr>
    </w:p>
    <w:p w:rsidR="00C8765E" w:rsidRDefault="00C8765E">
      <w:pPr>
        <w:spacing w:line="360" w:lineRule="auto"/>
        <w:jc w:val="both"/>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507607" w:rsidRDefault="0038343C" w:rsidP="001012A1">
      <w:pPr>
        <w:spacing w:line="360" w:lineRule="auto"/>
        <w:jc w:val="center"/>
        <w:rPr>
          <w:b/>
          <w:sz w:val="28"/>
          <w:szCs w:val="28"/>
        </w:rPr>
      </w:pPr>
      <w:r>
        <w:rPr>
          <w:b/>
          <w:sz w:val="28"/>
          <w:szCs w:val="28"/>
        </w:rPr>
        <w:t xml:space="preserve"> 2018 г.</w:t>
      </w:r>
    </w:p>
    <w:p w:rsidR="00083466" w:rsidRPr="001012A1" w:rsidRDefault="00083466" w:rsidP="001012A1">
      <w:pPr>
        <w:spacing w:line="360" w:lineRule="auto"/>
        <w:jc w:val="center"/>
        <w:rPr>
          <w:b/>
          <w:sz w:val="28"/>
          <w:szCs w:val="28"/>
        </w:rPr>
      </w:pPr>
    </w:p>
    <w:tbl>
      <w:tblPr>
        <w:tblW w:w="0" w:type="auto"/>
        <w:jc w:val="center"/>
        <w:tblLayout w:type="fixed"/>
        <w:tblCellMar>
          <w:left w:w="40" w:type="dxa"/>
          <w:right w:w="40" w:type="dxa"/>
        </w:tblCellMar>
        <w:tblLook w:val="0000"/>
      </w:tblPr>
      <w:tblGrid>
        <w:gridCol w:w="2177"/>
        <w:gridCol w:w="7881"/>
      </w:tblGrid>
      <w:tr w:rsidR="00C8765E">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C8765E" w:rsidRDefault="00B07DC2">
            <w:pPr>
              <w:widowControl w:val="0"/>
              <w:shd w:val="clear" w:color="auto" w:fill="FFFFFF"/>
              <w:autoSpaceDE w:val="0"/>
              <w:snapToGrid w:val="0"/>
              <w:jc w:val="center"/>
              <w:rPr>
                <w:sz w:val="18"/>
                <w:szCs w:val="18"/>
              </w:rPr>
            </w:pPr>
            <w:r>
              <w:rPr>
                <w:noProof/>
                <w:lang w:eastAsia="ru-RU"/>
              </w:rPr>
              <w:lastRenderedPageBreak/>
              <w:drawing>
                <wp:anchor distT="0" distB="0" distL="114935" distR="114935" simplePos="0" relativeHeight="251657728" behindDoc="0" locked="0" layoutInCell="1" allowOverlap="1">
                  <wp:simplePos x="0" y="0"/>
                  <wp:positionH relativeFrom="column">
                    <wp:posOffset>228600</wp:posOffset>
                  </wp:positionH>
                  <wp:positionV relativeFrom="paragraph">
                    <wp:posOffset>35560</wp:posOffset>
                  </wp:positionV>
                  <wp:extent cx="731520" cy="664845"/>
                  <wp:effectExtent l="19050" t="0" r="0" b="0"/>
                  <wp:wrapTight wrapText="bothSides">
                    <wp:wrapPolygon edited="0">
                      <wp:start x="-563" y="0"/>
                      <wp:lineTo x="-563" y="21043"/>
                      <wp:lineTo x="21375" y="21043"/>
                      <wp:lineTo x="21375" y="0"/>
                      <wp:lineTo x="-563"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731520" cy="664845"/>
                          </a:xfrm>
                          <a:prstGeom prst="rect">
                            <a:avLst/>
                          </a:prstGeom>
                          <a:solidFill>
                            <a:srgbClr val="FFFFFF"/>
                          </a:solidFill>
                          <a:ln w="9525">
                            <a:noFill/>
                            <a:miter lim="800000"/>
                            <a:headEnd/>
                            <a:tailEnd/>
                          </a:ln>
                        </pic:spPr>
                      </pic:pic>
                    </a:graphicData>
                  </a:graphic>
                </wp:anchor>
              </w:drawing>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C8765E">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8765E" w:rsidRDefault="00C8765E">
            <w:pPr>
              <w:widowControl w:val="0"/>
              <w:shd w:val="clear" w:color="auto" w:fill="FFFFFF"/>
              <w:autoSpaceDE w:val="0"/>
              <w:snapToGrid w:val="0"/>
              <w:rPr>
                <w:color w:val="000000"/>
                <w:spacing w:val="-2"/>
                <w:sz w:val="18"/>
                <w:szCs w:val="18"/>
              </w:rPr>
            </w:pPr>
            <w:r>
              <w:rPr>
                <w:color w:val="000000"/>
                <w:spacing w:val="-2"/>
                <w:sz w:val="18"/>
                <w:szCs w:val="18"/>
              </w:rPr>
              <w:t xml:space="preserve">                                    Государственное бюджетное</w:t>
            </w:r>
            <w:r w:rsidR="00920DC4">
              <w:rPr>
                <w:color w:val="000000"/>
                <w:spacing w:val="-2"/>
                <w:sz w:val="18"/>
                <w:szCs w:val="18"/>
              </w:rPr>
              <w:t xml:space="preserve"> профессиональное</w:t>
            </w:r>
            <w:r>
              <w:rPr>
                <w:color w:val="000000"/>
                <w:spacing w:val="-2"/>
                <w:sz w:val="18"/>
                <w:szCs w:val="18"/>
              </w:rPr>
              <w:t xml:space="preserve"> образовательное учреждение</w:t>
            </w:r>
          </w:p>
          <w:p w:rsidR="00C8765E" w:rsidRDefault="00C8765E">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C8765E" w:rsidRDefault="00C8765E">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«Новочеркасскийколледжпромышленных технологий и управления»</w:t>
            </w:r>
          </w:p>
        </w:tc>
      </w:tr>
      <w:tr w:rsidR="00C8765E" w:rsidTr="001D335A">
        <w:trPr>
          <w:cantSplit/>
          <w:trHeight w:val="278"/>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C8765E">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C8765E" w:rsidRDefault="00C8765E">
            <w:pPr>
              <w:widowControl w:val="0"/>
              <w:autoSpaceDE w:val="0"/>
              <w:snapToGrid w:val="0"/>
              <w:rPr>
                <w:b/>
                <w:iCs/>
                <w:sz w:val="18"/>
                <w:szCs w:val="18"/>
              </w:rPr>
            </w:pPr>
            <w:r>
              <w:rPr>
                <w:b/>
                <w:iCs/>
                <w:sz w:val="18"/>
                <w:szCs w:val="18"/>
              </w:rPr>
              <w:t>СМК СТО НКПТиУ</w:t>
            </w:r>
          </w:p>
          <w:p w:rsidR="00C8765E" w:rsidRDefault="00454FCA" w:rsidP="00920DC4">
            <w:pPr>
              <w:widowControl w:val="0"/>
              <w:autoSpaceDE w:val="0"/>
              <w:rPr>
                <w:b/>
                <w:iCs/>
                <w:sz w:val="18"/>
                <w:szCs w:val="18"/>
              </w:rPr>
            </w:pPr>
            <w:r>
              <w:rPr>
                <w:b/>
                <w:iCs/>
                <w:sz w:val="18"/>
                <w:szCs w:val="18"/>
              </w:rPr>
              <w:t xml:space="preserve"> КОС       </w:t>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spacing w:val="-3"/>
                <w:sz w:val="18"/>
                <w:szCs w:val="18"/>
              </w:rPr>
            </w:pPr>
            <w:r>
              <w:rPr>
                <w:spacing w:val="-3"/>
                <w:sz w:val="18"/>
                <w:szCs w:val="18"/>
              </w:rPr>
              <w:t xml:space="preserve">Контрольно-оценочные средства учебной </w:t>
            </w:r>
            <w:r w:rsidR="001D335A">
              <w:rPr>
                <w:spacing w:val="-3"/>
                <w:sz w:val="18"/>
                <w:szCs w:val="18"/>
              </w:rPr>
              <w:t xml:space="preserve">дисциплины «Иностранный </w:t>
            </w:r>
            <w:r w:rsidR="000E468F">
              <w:rPr>
                <w:spacing w:val="-3"/>
                <w:sz w:val="18"/>
                <w:szCs w:val="18"/>
              </w:rPr>
              <w:t>язык</w:t>
            </w:r>
            <w:r>
              <w:rPr>
                <w:spacing w:val="-3"/>
                <w:sz w:val="18"/>
                <w:szCs w:val="18"/>
              </w:rPr>
              <w:t>»</w:t>
            </w:r>
            <w:r w:rsidR="001D335A">
              <w:rPr>
                <w:spacing w:val="-3"/>
                <w:sz w:val="18"/>
                <w:szCs w:val="18"/>
              </w:rPr>
              <w:t xml:space="preserve"> (английский)</w:t>
            </w:r>
          </w:p>
          <w:p w:rsidR="00C8765E" w:rsidRDefault="00C8765E">
            <w:pPr>
              <w:widowControl w:val="0"/>
              <w:shd w:val="clear" w:color="auto" w:fill="FFFFFF"/>
              <w:autoSpaceDE w:val="0"/>
              <w:jc w:val="center"/>
              <w:rPr>
                <w:color w:val="FF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r>
              <w:rPr>
                <w:color w:val="000000"/>
                <w:spacing w:val="-3"/>
                <w:sz w:val="18"/>
                <w:szCs w:val="18"/>
              </w:rPr>
              <w:t>п</w:t>
            </w:r>
          </w:p>
        </w:tc>
      </w:tr>
    </w:tbl>
    <w:p w:rsidR="00C8765E" w:rsidRDefault="00C8765E"/>
    <w:p w:rsidR="00C8765E" w:rsidRDefault="00C8765E">
      <w:pPr>
        <w:rPr>
          <w:sz w:val="28"/>
          <w:szCs w:val="28"/>
        </w:rPr>
      </w:pPr>
    </w:p>
    <w:tbl>
      <w:tblPr>
        <w:tblW w:w="9645" w:type="dxa"/>
        <w:tblCellSpacing w:w="0" w:type="dxa"/>
        <w:tblCellMar>
          <w:top w:w="105" w:type="dxa"/>
          <w:left w:w="105" w:type="dxa"/>
          <w:bottom w:w="105" w:type="dxa"/>
          <w:right w:w="105" w:type="dxa"/>
        </w:tblCellMar>
        <w:tblLook w:val="04A0"/>
      </w:tblPr>
      <w:tblGrid>
        <w:gridCol w:w="4822"/>
        <w:gridCol w:w="4823"/>
      </w:tblGrid>
      <w:tr w:rsidR="00D07CDC" w:rsidRPr="00D07CDC" w:rsidTr="00D07CDC">
        <w:trPr>
          <w:tblCellSpacing w:w="0" w:type="dxa"/>
        </w:trPr>
        <w:tc>
          <w:tcPr>
            <w:tcW w:w="4605" w:type="dxa"/>
            <w:shd w:val="clear" w:color="auto" w:fill="FFFFFF"/>
            <w:hideMark/>
          </w:tcPr>
          <w:p w:rsidR="00D07CDC" w:rsidRPr="00D07CDC" w:rsidRDefault="00D07CDC" w:rsidP="00D07CDC">
            <w:pPr>
              <w:jc w:val="both"/>
            </w:pPr>
            <w:r w:rsidRPr="00D07CDC">
              <w:t>Одобрено на заседании цикловой комиссии</w:t>
            </w:r>
          </w:p>
          <w:p w:rsidR="00D07CDC" w:rsidRPr="00D07CDC" w:rsidRDefault="00D07CDC" w:rsidP="00D07CDC">
            <w:pPr>
              <w:jc w:val="both"/>
            </w:pPr>
          </w:p>
          <w:p w:rsidR="00D07CDC" w:rsidRPr="00D07CDC" w:rsidRDefault="00D07CDC" w:rsidP="00D07CDC">
            <w:pPr>
              <w:jc w:val="both"/>
            </w:pPr>
          </w:p>
          <w:p w:rsidR="00D07CDC" w:rsidRPr="00D07CDC" w:rsidRDefault="00D07CDC" w:rsidP="00D07CDC">
            <w:pPr>
              <w:jc w:val="both"/>
            </w:pPr>
            <w:r w:rsidRPr="00D07CDC">
              <w:t>П</w:t>
            </w:r>
            <w:r w:rsidR="0038343C">
              <w:t>РОТОКОЛ №___от «___»________20__</w:t>
            </w:r>
            <w:r w:rsidRPr="00D07CDC">
              <w:t xml:space="preserve"> г.</w:t>
            </w:r>
          </w:p>
          <w:p w:rsidR="00D07CDC" w:rsidRPr="00D07CDC" w:rsidRDefault="00D07CDC" w:rsidP="00D07CDC">
            <w:pPr>
              <w:jc w:val="both"/>
            </w:pPr>
          </w:p>
          <w:p w:rsidR="00D07CDC" w:rsidRPr="00D07CDC" w:rsidRDefault="00D07CDC" w:rsidP="00D07CDC">
            <w:pPr>
              <w:jc w:val="both"/>
            </w:pPr>
            <w:r w:rsidRPr="00D07CDC">
              <w:t>Председатель__________.</w:t>
            </w:r>
          </w:p>
        </w:tc>
        <w:tc>
          <w:tcPr>
            <w:tcW w:w="4605" w:type="dxa"/>
            <w:shd w:val="clear" w:color="auto" w:fill="FFFFFF"/>
            <w:hideMark/>
          </w:tcPr>
          <w:p w:rsidR="00D07CDC" w:rsidRPr="00D07CDC" w:rsidRDefault="00D07CDC" w:rsidP="00D07CDC">
            <w:pPr>
              <w:jc w:val="both"/>
            </w:pPr>
            <w:r w:rsidRPr="00D07CDC">
              <w:t xml:space="preserve">Рассмотрено на заседании методического совета колледжа </w:t>
            </w:r>
          </w:p>
          <w:p w:rsidR="00D07CDC" w:rsidRPr="00D07CDC" w:rsidRDefault="00D07CDC" w:rsidP="00D07CDC">
            <w:pPr>
              <w:jc w:val="both"/>
            </w:pPr>
          </w:p>
          <w:p w:rsidR="00D07CDC" w:rsidRPr="00D07CDC" w:rsidRDefault="000C24EE" w:rsidP="00D07CDC">
            <w:pPr>
              <w:jc w:val="both"/>
            </w:pPr>
            <w:r>
              <w:t>ПРОТОКОЛ № __ от «___»______20</w:t>
            </w:r>
            <w:r w:rsidR="0038343C">
              <w:t>__</w:t>
            </w:r>
            <w:r w:rsidR="00D07CDC" w:rsidRPr="00D07CDC">
              <w:t xml:space="preserve"> г.</w:t>
            </w:r>
          </w:p>
          <w:p w:rsidR="00D07CDC" w:rsidRPr="00D07CDC" w:rsidRDefault="00D07CDC" w:rsidP="00D07CDC">
            <w:pPr>
              <w:jc w:val="both"/>
            </w:pPr>
          </w:p>
          <w:p w:rsidR="00D07CDC" w:rsidRPr="00D07CDC" w:rsidRDefault="00D07CDC" w:rsidP="00D07CDC">
            <w:pPr>
              <w:jc w:val="both"/>
            </w:pPr>
            <w:r w:rsidRPr="00D07CDC">
              <w:t>Председатель__________ Шевченко Н.П.</w:t>
            </w:r>
          </w:p>
        </w:tc>
      </w:tr>
    </w:tbl>
    <w:p w:rsidR="00C8765E" w:rsidRDefault="00C8765E">
      <w:pPr>
        <w:jc w:val="both"/>
      </w:pPr>
    </w:p>
    <w:p w:rsidR="00D07CDC" w:rsidRDefault="00D07CDC">
      <w:pPr>
        <w:jc w:val="both"/>
      </w:pPr>
    </w:p>
    <w:p w:rsidR="00D07CDC" w:rsidRDefault="00D07CDC">
      <w:pPr>
        <w:jc w:val="both"/>
      </w:pPr>
    </w:p>
    <w:p w:rsidR="00D07CDC" w:rsidRDefault="00D07CDC" w:rsidP="00D07CDC">
      <w:pPr>
        <w:jc w:val="both"/>
      </w:pPr>
      <w:r>
        <w:t>Комплект контрольно-оценочных средств разработан на основе:</w:t>
      </w:r>
    </w:p>
    <w:p w:rsidR="00D07CDC" w:rsidRDefault="00D07CDC" w:rsidP="00D07CDC">
      <w:pPr>
        <w:jc w:val="both"/>
      </w:pPr>
      <w:r>
        <w:t>- Примерной программы общеобразовательной дисциплины «Английский язык», одобренной Научно-методическим советом  Центра профессионального образования ФГАУ «ФИРО»  и рекомендованной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(протокол № 2 от 26. 03. 201</w:t>
      </w:r>
      <w:r w:rsidR="0038343C">
        <w:t>8</w:t>
      </w:r>
      <w:r>
        <w:t>);</w:t>
      </w:r>
    </w:p>
    <w:p w:rsidR="00D07CDC" w:rsidRDefault="00D07CDC" w:rsidP="00D07CDC">
      <w:pPr>
        <w:jc w:val="both"/>
      </w:pPr>
      <w:r>
        <w:t>-</w:t>
      </w:r>
      <w:r w:rsidR="00083466" w:rsidRPr="00083466">
        <w:t>Адаптированной</w:t>
      </w:r>
      <w:r>
        <w:t>рабочей программы общеобразовательной учебной дисциплины «Иностранный язык (английский)» для спец</w:t>
      </w:r>
      <w:r w:rsidR="00046220">
        <w:t>иальности 23.02.01 «Организация перевозок и управление на транспорте»</w:t>
      </w:r>
      <w:r w:rsidR="00083466" w:rsidRPr="00083466">
        <w:t>для обучающихся с ограниченными возможностями здоровья с нарушениями зрения</w:t>
      </w:r>
      <w:r>
        <w:t>, утвержденной заместителем директора колледжа по УР Токиным С.И.;</w:t>
      </w:r>
    </w:p>
    <w:p w:rsidR="00D07CDC" w:rsidRDefault="00D07CDC" w:rsidP="00D07CDC">
      <w:pPr>
        <w:jc w:val="both"/>
      </w:pPr>
      <w:r>
        <w:t>- Положением о формировании комплекта контрольно-оценочных средств для проведения текущего контроля успеваемости и промежуточной аттестации обучающихся в рамках общеобразовательной подготовки (протокол Совета колледжа №1 от  11.09.201</w:t>
      </w:r>
      <w:r w:rsidR="0038343C">
        <w:t>8</w:t>
      </w:r>
      <w:r>
        <w:t>г.)</w:t>
      </w:r>
    </w:p>
    <w:p w:rsidR="00083466" w:rsidRDefault="00083466" w:rsidP="00083466">
      <w:pPr>
        <w:jc w:val="both"/>
      </w:pPr>
      <w:r>
        <w:t xml:space="preserve">с учетом: </w:t>
      </w:r>
    </w:p>
    <w:p w:rsidR="00D07CDC" w:rsidRDefault="00083466" w:rsidP="00083466">
      <w:pPr>
        <w:jc w:val="both"/>
      </w:pPr>
      <w:r>
        <w:t>-Методических рекомендаций по разработке и реализации адаптированных образовательных программ среднего профессионального образования (Письмо Минобрнауки России от 22.04.2015 № 06-443)</w:t>
      </w:r>
    </w:p>
    <w:p w:rsidR="00D07CDC" w:rsidRDefault="00D07CDC" w:rsidP="00D07CDC">
      <w:pPr>
        <w:jc w:val="both"/>
      </w:pPr>
      <w:r>
        <w:t>Организация-разработчик: Государственное бюджетное профессиональное образовательное учреждение Ростовской области «Новочеркасский колледж промышленных технологий и управления».</w:t>
      </w:r>
    </w:p>
    <w:p w:rsidR="00D07CDC" w:rsidRDefault="00D07CDC" w:rsidP="00D07CDC">
      <w:pPr>
        <w:jc w:val="both"/>
      </w:pPr>
    </w:p>
    <w:p w:rsidR="00D07CDC" w:rsidRDefault="00D07CDC" w:rsidP="00D07CDC">
      <w:pPr>
        <w:jc w:val="both"/>
      </w:pPr>
      <w:r>
        <w:t>Разработчик:</w:t>
      </w:r>
    </w:p>
    <w:p w:rsidR="00D07CDC" w:rsidRPr="00BB4194" w:rsidRDefault="00D07CDC" w:rsidP="00D07CDC">
      <w:pPr>
        <w:jc w:val="both"/>
      </w:pPr>
      <w:r>
        <w:t>Ю. А. Деньгина,  преподаватель государственного бюджетного профессионального образовательного учреждения Ростовской области «Новочеркасский колледж промышленных технологий и управления»</w:t>
      </w:r>
    </w:p>
    <w:p w:rsidR="00454FCA" w:rsidRPr="00BB4194" w:rsidRDefault="00454FCA">
      <w:pPr>
        <w:spacing w:line="360" w:lineRule="auto"/>
        <w:rPr>
          <w:b/>
          <w:bCs/>
        </w:rPr>
      </w:pPr>
    </w:p>
    <w:p w:rsidR="00454FCA" w:rsidRPr="00BB4194" w:rsidRDefault="00454FCA">
      <w:pPr>
        <w:spacing w:line="360" w:lineRule="auto"/>
        <w:rPr>
          <w:b/>
          <w:bCs/>
        </w:rPr>
      </w:pPr>
    </w:p>
    <w:p w:rsidR="00454FCA" w:rsidRPr="00BB4194" w:rsidRDefault="00454FCA">
      <w:pPr>
        <w:spacing w:line="360" w:lineRule="auto"/>
        <w:rPr>
          <w:b/>
          <w:bCs/>
        </w:rPr>
      </w:pPr>
    </w:p>
    <w:p w:rsidR="00454FCA" w:rsidRDefault="00454FC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C8765E" w:rsidRPr="00BB4194" w:rsidRDefault="00C8765E">
      <w:pPr>
        <w:spacing w:line="360" w:lineRule="auto"/>
        <w:jc w:val="center"/>
        <w:rPr>
          <w:b/>
          <w:bCs/>
        </w:rPr>
      </w:pPr>
      <w:r w:rsidRPr="00BB4194">
        <w:rPr>
          <w:b/>
          <w:bCs/>
          <w:lang w:val="en-US"/>
        </w:rPr>
        <w:t>I</w:t>
      </w:r>
      <w:r w:rsidRPr="00BB4194">
        <w:rPr>
          <w:b/>
          <w:bCs/>
        </w:rPr>
        <w:t>.</w:t>
      </w:r>
      <w:r w:rsidR="001B04C2" w:rsidRPr="00BB4194">
        <w:rPr>
          <w:b/>
          <w:bCs/>
        </w:rPr>
        <w:t>Паспорт комплекта контрольно-</w:t>
      </w:r>
      <w:r w:rsidRPr="00BB4194">
        <w:rPr>
          <w:b/>
          <w:bCs/>
        </w:rPr>
        <w:t xml:space="preserve">оценочных средств </w:t>
      </w:r>
    </w:p>
    <w:p w:rsidR="00C8765E" w:rsidRPr="00BB4194" w:rsidRDefault="00C8765E">
      <w:pPr>
        <w:spacing w:line="360" w:lineRule="auto"/>
        <w:ind w:firstLine="567"/>
        <w:jc w:val="both"/>
        <w:rPr>
          <w:b/>
        </w:rPr>
      </w:pPr>
      <w:r w:rsidRPr="00BB4194">
        <w:rPr>
          <w:b/>
        </w:rPr>
        <w:t>1. Область применения комплекта оценочных средств</w:t>
      </w:r>
    </w:p>
    <w:p w:rsidR="00D07CDC" w:rsidRDefault="00D07CDC" w:rsidP="00083466">
      <w:pPr>
        <w:suppressAutoHyphens w:val="0"/>
        <w:ind w:firstLine="709"/>
        <w:rPr>
          <w:sz w:val="27"/>
          <w:szCs w:val="27"/>
          <w:lang w:eastAsia="ru-RU"/>
        </w:rPr>
      </w:pPr>
      <w:r w:rsidRPr="00D07CDC">
        <w:rPr>
          <w:sz w:val="27"/>
          <w:szCs w:val="27"/>
          <w:lang w:eastAsia="ru-RU"/>
        </w:rPr>
        <w:t>Контрольно-оценочные средства (КОС) предназначены для контроля и оценки образовательных достижений обучающихся</w:t>
      </w:r>
      <w:r w:rsidR="00083466" w:rsidRPr="00083466">
        <w:rPr>
          <w:sz w:val="27"/>
          <w:szCs w:val="27"/>
          <w:lang w:eastAsia="ru-RU"/>
        </w:rPr>
        <w:t>с нарушениями зрения</w:t>
      </w:r>
      <w:r w:rsidRPr="00D07CDC">
        <w:rPr>
          <w:sz w:val="27"/>
          <w:szCs w:val="27"/>
          <w:lang w:eastAsia="ru-RU"/>
        </w:rPr>
        <w:t xml:space="preserve">, освоивших программу общеобразовательной учебной дисциплины «Иностранный язык (английский)». </w:t>
      </w:r>
    </w:p>
    <w:p w:rsidR="00083466" w:rsidRPr="00083466" w:rsidRDefault="00083466" w:rsidP="00083466">
      <w:pPr>
        <w:suppressAutoHyphens w:val="0"/>
        <w:ind w:firstLine="709"/>
        <w:rPr>
          <w:sz w:val="28"/>
          <w:szCs w:val="28"/>
          <w:lang w:eastAsia="ru-RU"/>
        </w:rPr>
      </w:pPr>
      <w:r w:rsidRPr="00083466">
        <w:rPr>
          <w:sz w:val="28"/>
          <w:szCs w:val="28"/>
          <w:lang w:eastAsia="ru-RU"/>
        </w:rPr>
        <w:t>Контрольно-оценочные средства разработаны с учетом особенностей организации образовательного процесса и психолого-педагогического сопровождения обучающихся инклюзивных групп, включающих инвалидов и лиц с ограниченными возможностями здоровья с нарушениями зрения.</w:t>
      </w:r>
    </w:p>
    <w:p w:rsidR="00D07CDC" w:rsidRPr="00D07CDC" w:rsidRDefault="00D07CDC" w:rsidP="00083466">
      <w:pPr>
        <w:suppressAutoHyphens w:val="0"/>
        <w:ind w:firstLine="709"/>
        <w:rPr>
          <w:lang w:eastAsia="ru-RU"/>
        </w:rPr>
      </w:pPr>
      <w:r w:rsidRPr="00D07CDC">
        <w:rPr>
          <w:sz w:val="27"/>
          <w:szCs w:val="27"/>
          <w:lang w:eastAsia="ru-RU"/>
        </w:rPr>
        <w:t>КОС включают контрольные материалы для проведения текущего контроля и промежуточной аттестации в форме рейтинг оценки и дифференцированного зачета.</w:t>
      </w:r>
    </w:p>
    <w:p w:rsidR="00D07CDC" w:rsidRPr="00B43976" w:rsidRDefault="00D07CDC" w:rsidP="00D07CDC">
      <w:pPr>
        <w:suppressAutoHyphens w:val="0"/>
        <w:spacing w:before="100" w:beforeAutospacing="1" w:line="102" w:lineRule="atLeast"/>
        <w:rPr>
          <w:b/>
          <w:bCs/>
          <w:lang w:eastAsia="ru-RU"/>
        </w:rPr>
      </w:pPr>
      <w:r w:rsidRPr="00B43976">
        <w:rPr>
          <w:b/>
          <w:bCs/>
          <w:lang w:eastAsia="ru-RU"/>
        </w:rPr>
        <w:t>2. Результаты освоения дисциплины, подлежащие проверке</w:t>
      </w:r>
    </w:p>
    <w:tbl>
      <w:tblPr>
        <w:tblW w:w="0" w:type="auto"/>
        <w:tblInd w:w="-557" w:type="dxa"/>
        <w:tblLayout w:type="fixed"/>
        <w:tblCellMar>
          <w:left w:w="0" w:type="dxa"/>
          <w:right w:w="0" w:type="dxa"/>
        </w:tblCellMar>
        <w:tblLook w:val="0000"/>
      </w:tblPr>
      <w:tblGrid>
        <w:gridCol w:w="4820"/>
        <w:gridCol w:w="5112"/>
      </w:tblGrid>
      <w:tr w:rsidR="00B43976" w:rsidRPr="00B43976" w:rsidTr="00B43976">
        <w:trPr>
          <w:trHeight w:val="891"/>
        </w:trPr>
        <w:tc>
          <w:tcPr>
            <w:tcW w:w="4820" w:type="dxa"/>
            <w:tcBorders>
              <w:top w:val="single" w:sz="8" w:space="0" w:color="000000"/>
              <w:left w:val="single" w:sz="8" w:space="0" w:color="000000"/>
              <w:bottom w:val="single" w:sz="8" w:space="0" w:color="000000"/>
            </w:tcBorders>
          </w:tcPr>
          <w:p w:rsidR="00B43976" w:rsidRPr="00B43976" w:rsidRDefault="00B43976" w:rsidP="00B43976">
            <w:pPr>
              <w:keepNext/>
              <w:keepLines/>
              <w:suppressLineNumbers/>
              <w:snapToGrid w:val="0"/>
              <w:spacing w:line="100" w:lineRule="atLeast"/>
              <w:jc w:val="center"/>
              <w:rPr>
                <w:b/>
                <w:bCs/>
                <w:color w:val="000000"/>
                <w:kern w:val="1"/>
              </w:rPr>
            </w:pPr>
            <w:r w:rsidRPr="00B43976">
              <w:rPr>
                <w:b/>
                <w:bCs/>
                <w:color w:val="000000"/>
                <w:kern w:val="1"/>
              </w:rPr>
              <w:t>Результаты обучения</w:t>
            </w:r>
          </w:p>
          <w:p w:rsidR="00B43976" w:rsidRPr="00B43976" w:rsidRDefault="00B43976" w:rsidP="00B43976">
            <w:pPr>
              <w:keepNext/>
              <w:keepLines/>
              <w:suppressLineNumbers/>
              <w:spacing w:line="100" w:lineRule="atLeast"/>
              <w:jc w:val="center"/>
              <w:rPr>
                <w:b/>
                <w:bCs/>
                <w:color w:val="000000"/>
                <w:kern w:val="1"/>
              </w:rPr>
            </w:pPr>
            <w:r w:rsidRPr="00B43976">
              <w:rPr>
                <w:b/>
                <w:bCs/>
                <w:color w:val="000000"/>
                <w:kern w:val="1"/>
              </w:rPr>
              <w:t>(освоенные умения, усвоенные знания)</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center"/>
              <w:rPr>
                <w:b/>
                <w:bCs/>
                <w:color w:val="000000"/>
                <w:kern w:val="1"/>
              </w:rPr>
            </w:pPr>
            <w:r w:rsidRPr="00B43976">
              <w:rPr>
                <w:b/>
                <w:bCs/>
                <w:color w:val="000000"/>
                <w:kern w:val="1"/>
              </w:rPr>
              <w:t>Основные показатели оценки результатов</w:t>
            </w:r>
          </w:p>
        </w:tc>
      </w:tr>
      <w:tr w:rsidR="00B43976" w:rsidRPr="00B43976" w:rsidTr="00B43976">
        <w:trPr>
          <w:trHeight w:val="137"/>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u w:val="single"/>
              </w:rPr>
            </w:pPr>
            <w:r w:rsidRPr="00B43976">
              <w:t xml:space="preserve"> Умение общаться на  английском  языке на профессиональные и повседневные темы</w:t>
            </w:r>
          </w:p>
          <w:p w:rsidR="00B43976" w:rsidRPr="00B43976" w:rsidRDefault="00B43976" w:rsidP="00B43976">
            <w:pPr>
              <w:keepNext/>
              <w:keepLines/>
              <w:suppressLineNumbers/>
              <w:tabs>
                <w:tab w:val="left" w:pos="34"/>
              </w:tabs>
              <w:snapToGrid w:val="0"/>
              <w:spacing w:line="100" w:lineRule="atLeast"/>
              <w:ind w:left="34"/>
              <w:rPr>
                <w:rFonts w:eastAsia="MS Mincho"/>
                <w:i/>
                <w:color w:val="000000"/>
                <w:spacing w:val="-9"/>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aff"/>
              <w:spacing w:line="233" w:lineRule="auto"/>
              <w:ind w:left="139" w:firstLine="0"/>
              <w:rPr>
                <w:sz w:val="24"/>
              </w:rPr>
            </w:pPr>
            <w:r w:rsidRPr="00B43976">
              <w:rPr>
                <w:sz w:val="24"/>
              </w:rPr>
              <w:t xml:space="preserve">- Планировать свое речевое и неречевое поведение; </w:t>
            </w:r>
          </w:p>
          <w:p w:rsidR="00B43976" w:rsidRPr="00B43976" w:rsidRDefault="00B43976" w:rsidP="00B43976">
            <w:pPr>
              <w:pStyle w:val="aff"/>
              <w:spacing w:line="233" w:lineRule="auto"/>
              <w:ind w:left="139" w:firstLine="0"/>
              <w:rPr>
                <w:sz w:val="24"/>
              </w:rPr>
            </w:pPr>
            <w:r w:rsidRPr="00B43976">
              <w:rPr>
                <w:sz w:val="24"/>
              </w:rPr>
              <w:t>- использовать навыки оперирования языковыми единицами в коммуникативных целях.</w:t>
            </w:r>
          </w:p>
        </w:tc>
      </w:tr>
      <w:tr w:rsidR="00B43976" w:rsidRPr="00B43976" w:rsidTr="00B43976">
        <w:trPr>
          <w:trHeight w:val="910"/>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i/>
              </w:rPr>
            </w:pPr>
            <w:r w:rsidRPr="00B43976">
              <w:t xml:space="preserve"> Умение читать и переводить (со словарем) иностранные тексты </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tabs>
                <w:tab w:val="left" w:pos="566"/>
              </w:tabs>
            </w:pPr>
            <w:r w:rsidRPr="00B43976">
              <w:t>-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 поисковое)</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 xml:space="preserve">  Умение понимать относительно полно высказывания на английском языке в различных ситуациях общения, оценивать важность информации.</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ind w:hanging="2"/>
            </w:pPr>
            <w:r w:rsidRPr="00B43976">
              <w:t xml:space="preserve">- Понимать основное содержание несложных аудио-, -видео текстов монологического и диалогического характера выборочной необходимой информации в объявлениях и информационной рекламе;  </w:t>
            </w:r>
          </w:p>
          <w:p w:rsidR="00B43976" w:rsidRPr="00B43976" w:rsidRDefault="00B43976" w:rsidP="00B43976">
            <w:pPr>
              <w:ind w:hanging="2"/>
            </w:pPr>
            <w:r w:rsidRPr="00B43976">
              <w:t>- понимать высказывания собеседника в наиболее распространенных стандартных ситуациях повседневного общения.</w:t>
            </w:r>
          </w:p>
          <w:p w:rsidR="00B43976" w:rsidRPr="00B43976" w:rsidRDefault="00B43976" w:rsidP="00B43976">
            <w:pPr>
              <w:keepNext/>
              <w:keepLines/>
              <w:suppressLineNumbers/>
              <w:tabs>
                <w:tab w:val="left" w:pos="1800"/>
              </w:tabs>
              <w:snapToGrid w:val="0"/>
              <w:spacing w:line="100" w:lineRule="atLeast"/>
              <w:ind w:hanging="2"/>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ind w:firstLine="709"/>
              <w:jc w:val="both"/>
            </w:pPr>
            <w:r w:rsidRPr="00B43976">
              <w:t>Умение владеть основными способами написания слов на основе знания правил правописания; совершенствование орфографических навыков, в том числе применительно к новому языковому материалу, входящему в лексико-</w:t>
            </w:r>
            <w:r w:rsidRPr="00B43976">
              <w:lastRenderedPageBreak/>
              <w:t>грамматический минимум.</w:t>
            </w:r>
          </w:p>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i/>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suppressLineNumbers/>
              <w:snapToGrid w:val="0"/>
              <w:spacing w:line="100" w:lineRule="atLeast"/>
              <w:ind w:hanging="2"/>
              <w:jc w:val="both"/>
            </w:pPr>
            <w:r w:rsidRPr="00B43976">
              <w:lastRenderedPageBreak/>
              <w:t>-Выполнять письменно лексико-грамматические упражнения в соответствии с изученной темой;</w:t>
            </w:r>
          </w:p>
          <w:p w:rsidR="00B43976" w:rsidRPr="00B43976" w:rsidRDefault="00B43976" w:rsidP="00B43976">
            <w:pPr>
              <w:suppressLineNumbers/>
              <w:snapToGrid w:val="0"/>
              <w:spacing w:line="100" w:lineRule="atLeast"/>
              <w:ind w:hanging="2"/>
              <w:jc w:val="both"/>
            </w:pPr>
            <w:r w:rsidRPr="00B43976">
              <w:t>- описывать события, излагать факты в письме личного и делового характера;</w:t>
            </w:r>
          </w:p>
          <w:p w:rsidR="00B43976" w:rsidRPr="00B43976" w:rsidRDefault="00B43976" w:rsidP="00B43976">
            <w:pPr>
              <w:suppressLineNumbers/>
              <w:snapToGrid w:val="0"/>
              <w:spacing w:line="100" w:lineRule="atLeast"/>
              <w:ind w:hanging="2"/>
              <w:jc w:val="both"/>
            </w:pPr>
            <w:r w:rsidRPr="00B43976">
              <w:t xml:space="preserve">- заполнять различные виды анкет, сообщать </w:t>
            </w:r>
            <w:r w:rsidRPr="00B43976">
              <w:lastRenderedPageBreak/>
              <w:t>сведения о себе в форме, принятой в стране изучаемого языка.</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u w:val="single"/>
              </w:rPr>
            </w:pPr>
            <w:r w:rsidRPr="00B43976">
              <w:lastRenderedPageBreak/>
              <w:t xml:space="preserve"> Умение самостоятельно совершенствовать          устную и письменную речь,  пополнять словарный запас.</w:t>
            </w:r>
          </w:p>
          <w:p w:rsidR="00B43976" w:rsidRPr="00B43976" w:rsidRDefault="00B43976" w:rsidP="00B43976">
            <w:pPr>
              <w:autoSpaceDE w:val="0"/>
              <w:autoSpaceDN w:val="0"/>
              <w:adjustRightInd w:val="0"/>
              <w:ind w:firstLine="709"/>
            </w:pPr>
          </w:p>
          <w:p w:rsidR="00B43976" w:rsidRPr="00B43976" w:rsidRDefault="00B43976" w:rsidP="00B43976">
            <w:pPr>
              <w:tabs>
                <w:tab w:val="left" w:pos="34"/>
              </w:tabs>
              <w:snapToGrid w:val="0"/>
              <w:ind w:left="34"/>
              <w:rPr>
                <w:i/>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spacing w:line="228" w:lineRule="auto"/>
              <w:ind w:hanging="2"/>
              <w:jc w:val="both"/>
            </w:pPr>
            <w:r w:rsidRPr="00B43976">
              <w:t xml:space="preserve">- Составлять планы, конспекты, заметки и пр.;  </w:t>
            </w:r>
          </w:p>
          <w:p w:rsidR="00B43976" w:rsidRPr="00B43976" w:rsidRDefault="00B43976" w:rsidP="00B43976">
            <w:pPr>
              <w:spacing w:line="228" w:lineRule="auto"/>
              <w:ind w:hanging="2"/>
              <w:jc w:val="both"/>
            </w:pPr>
            <w:r w:rsidRPr="00B43976">
              <w:t xml:space="preserve">- пользоваться языковой и контекстуальной догадкой при чтении и аудировании; </w:t>
            </w:r>
          </w:p>
          <w:p w:rsidR="00B43976" w:rsidRPr="00B43976" w:rsidRDefault="00B43976" w:rsidP="00B43976">
            <w:pPr>
              <w:spacing w:line="228" w:lineRule="auto"/>
              <w:ind w:hanging="2"/>
              <w:jc w:val="both"/>
            </w:pPr>
            <w:r w:rsidRPr="00B43976">
              <w:t>- использовать текстовые опоры – подзаголовки, таблицы, графики, шрифтовые выделения, комментарии, сноски и пр.</w:t>
            </w:r>
          </w:p>
          <w:p w:rsidR="00B43976" w:rsidRPr="00B43976" w:rsidRDefault="00B43976" w:rsidP="00B43976">
            <w:pPr>
              <w:spacing w:line="228" w:lineRule="auto"/>
              <w:ind w:hanging="2"/>
              <w:jc w:val="both"/>
            </w:pPr>
            <w:r w:rsidRPr="00B43976">
              <w:t xml:space="preserve">- использовать двуязычные и одноязычные словари и другую справочную литературу (энциклопедии, каталоги, справочники, библиографические списки) для пополнения своего лексического запаса; </w:t>
            </w:r>
          </w:p>
          <w:p w:rsidR="00B43976" w:rsidRPr="00B43976" w:rsidRDefault="00B43976" w:rsidP="00B43976">
            <w:pPr>
              <w:spacing w:line="228" w:lineRule="auto"/>
              <w:ind w:hanging="2"/>
              <w:jc w:val="both"/>
            </w:pPr>
            <w:r w:rsidRPr="00B43976">
              <w:t>- планировать свою учебную деятельность, организовывать процесс обучения, в том числе в период проектной работы в группах.</w:t>
            </w:r>
          </w:p>
          <w:p w:rsidR="00B43976" w:rsidRPr="00B43976" w:rsidRDefault="00B43976" w:rsidP="00B43976">
            <w:pPr>
              <w:pStyle w:val="aff"/>
              <w:spacing w:line="233" w:lineRule="auto"/>
              <w:ind w:left="-2" w:hanging="2"/>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Знание  лексического материала</w:t>
            </w:r>
            <w:r w:rsidRPr="00B43976">
              <w:rPr>
                <w:i/>
              </w:rPr>
              <w:t xml:space="preserve">, </w:t>
            </w:r>
            <w:r w:rsidRPr="00B43976">
              <w:t>связанного тематикой изучаемых тем.</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ind w:hanging="2"/>
              <w:jc w:val="both"/>
            </w:pPr>
            <w:r w:rsidRPr="00B43976">
              <w:t xml:space="preserve">- 2000 слов для рецептивного усвоения, из них 600 слов – для продуктивного усвоения; </w:t>
            </w:r>
          </w:p>
          <w:p w:rsidR="00B43976" w:rsidRPr="00B43976" w:rsidRDefault="00B43976" w:rsidP="00B43976">
            <w:pPr>
              <w:ind w:hanging="2"/>
              <w:jc w:val="both"/>
            </w:pPr>
            <w:r w:rsidRPr="00B43976">
              <w:t>- знать лексический материал, который содержит наиболее употребительные понятия различных сфер деятельности человека;</w:t>
            </w:r>
          </w:p>
          <w:p w:rsidR="00B43976" w:rsidRPr="00B43976" w:rsidRDefault="00B43976" w:rsidP="00B43976">
            <w:pPr>
              <w:ind w:firstLine="139"/>
              <w:jc w:val="both"/>
            </w:pPr>
            <w:r w:rsidRPr="00B43976">
              <w:t>- создавать собственные письменные и устные тексты,  включив слова и словосочетания, отражающие сферу профессиональной деятельности.</w:t>
            </w:r>
          </w:p>
          <w:p w:rsidR="00B43976" w:rsidRPr="00B43976" w:rsidRDefault="00B43976" w:rsidP="00B43976">
            <w:pPr>
              <w:pStyle w:val="140"/>
              <w:suppressLineNumbers/>
              <w:snapToGrid w:val="0"/>
              <w:spacing w:after="0" w:line="100" w:lineRule="atLeast"/>
              <w:ind w:firstLine="0"/>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108"/>
                <w:tab w:val="left" w:pos="851"/>
              </w:tabs>
              <w:snapToGrid w:val="0"/>
              <w:ind w:firstLine="34"/>
            </w:pPr>
            <w:r w:rsidRPr="00B43976">
              <w:t>Знание грамматического материала</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140"/>
              <w:suppressLineNumbers/>
              <w:snapToGrid w:val="0"/>
              <w:spacing w:after="0" w:line="100" w:lineRule="atLeast"/>
              <w:ind w:firstLine="0"/>
              <w:rPr>
                <w:sz w:val="24"/>
              </w:rPr>
            </w:pPr>
            <w:r w:rsidRPr="00B43976">
              <w:rPr>
                <w:sz w:val="24"/>
              </w:rPr>
              <w:t xml:space="preserve"> - владеть грамматическими явлениями, которые ранее были усвоены рецептивно,</w:t>
            </w:r>
          </w:p>
          <w:p w:rsidR="00B43976" w:rsidRPr="00B43976" w:rsidRDefault="00B43976" w:rsidP="00B43976">
            <w:pPr>
              <w:pStyle w:val="140"/>
              <w:suppressLineNumbers/>
              <w:snapToGrid w:val="0"/>
              <w:spacing w:after="0" w:line="100" w:lineRule="atLeast"/>
              <w:ind w:firstLine="0"/>
              <w:rPr>
                <w:sz w:val="24"/>
              </w:rPr>
            </w:pPr>
            <w:r w:rsidRPr="00B43976">
              <w:rPr>
                <w:sz w:val="24"/>
              </w:rPr>
              <w:t>- систематизация грамматического материала, усвоенного ранее.</w:t>
            </w:r>
          </w:p>
          <w:p w:rsidR="00B43976" w:rsidRPr="00B43976" w:rsidRDefault="00B43976" w:rsidP="00B43976">
            <w:pPr>
              <w:pStyle w:val="140"/>
              <w:suppressLineNumbers/>
              <w:snapToGrid w:val="0"/>
              <w:spacing w:after="0" w:line="100" w:lineRule="atLeast"/>
              <w:ind w:firstLine="0"/>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Знание языкового материала, идиоматического материала, оценочной лексики, единиц речевого этикета</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aff"/>
              <w:spacing w:line="233" w:lineRule="auto"/>
              <w:ind w:left="-2" w:firstLine="0"/>
              <w:rPr>
                <w:sz w:val="24"/>
              </w:rPr>
            </w:pPr>
            <w:r w:rsidRPr="00B43976">
              <w:rPr>
                <w:sz w:val="24"/>
              </w:rPr>
              <w:t xml:space="preserve">- овладеть новыми языковыми средствами в соответствии с отобранными темами и сферами общения: </w:t>
            </w:r>
          </w:p>
          <w:p w:rsidR="00B43976" w:rsidRPr="00B43976" w:rsidRDefault="00B43976" w:rsidP="00B43976">
            <w:pPr>
              <w:pStyle w:val="aff"/>
              <w:spacing w:line="233" w:lineRule="auto"/>
              <w:ind w:left="-2" w:firstLine="0"/>
              <w:rPr>
                <w:sz w:val="24"/>
              </w:rPr>
            </w:pPr>
            <w:r w:rsidRPr="00B43976">
              <w:rPr>
                <w:sz w:val="24"/>
              </w:rPr>
              <w:t>- осуществлять общение в устной и письменной форме;</w:t>
            </w:r>
          </w:p>
          <w:p w:rsidR="00B43976" w:rsidRPr="00B43976" w:rsidRDefault="00B43976" w:rsidP="00B43976">
            <w:pPr>
              <w:pStyle w:val="aff"/>
              <w:spacing w:line="233" w:lineRule="auto"/>
              <w:ind w:left="-2" w:firstLine="0"/>
              <w:rPr>
                <w:sz w:val="24"/>
              </w:rPr>
            </w:pPr>
            <w:r w:rsidRPr="00B43976">
              <w:rPr>
                <w:sz w:val="24"/>
              </w:rPr>
              <w:t xml:space="preserve">- увеличить объема используемых лексических единиц; </w:t>
            </w:r>
          </w:p>
          <w:p w:rsidR="00B43976" w:rsidRPr="00B43976" w:rsidRDefault="00B43976" w:rsidP="00B43976">
            <w:pPr>
              <w:pStyle w:val="aff"/>
              <w:spacing w:line="233" w:lineRule="auto"/>
              <w:ind w:left="-2" w:firstLine="0"/>
              <w:rPr>
                <w:sz w:val="24"/>
              </w:rPr>
            </w:pPr>
            <w:r w:rsidRPr="00B43976">
              <w:rPr>
                <w:sz w:val="24"/>
              </w:rPr>
              <w:t>- знать языковые единицы, используемые в коммуникативных целях, включая фразы согласия и несогласия, сравнения и сопоставления, речевые клише, позволяющие строить диалогическую и монологическую речь .</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Понимать тексты, построенные на языковом материале повседневного и профессионального общения.</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both"/>
            </w:pPr>
            <w:r w:rsidRPr="00B43976">
              <w:t>- понимать текстовый материал,  представленный разнообразием жанров и типов текстов, используемых для обучения, включая тексты профессиональной направленности.</w:t>
            </w:r>
          </w:p>
        </w:tc>
      </w:tr>
      <w:tr w:rsidR="00B43976" w:rsidRPr="00B43976" w:rsidTr="00B43976">
        <w:trPr>
          <w:trHeight w:val="102"/>
        </w:trPr>
        <w:tc>
          <w:tcPr>
            <w:tcW w:w="4820" w:type="dxa"/>
            <w:tcBorders>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 xml:space="preserve">Знать лингвострановедческую и </w:t>
            </w:r>
            <w:r w:rsidRPr="00B43976">
              <w:lastRenderedPageBreak/>
              <w:t>страноведческую информацию</w:t>
            </w:r>
          </w:p>
        </w:tc>
        <w:tc>
          <w:tcPr>
            <w:tcW w:w="5112" w:type="dxa"/>
            <w:tcBorders>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both"/>
            </w:pPr>
            <w:r w:rsidRPr="00B43976">
              <w:lastRenderedPageBreak/>
              <w:t xml:space="preserve">– увеличить объем знаний о социокультурной </w:t>
            </w:r>
            <w:r w:rsidRPr="00B43976">
              <w:lastRenderedPageBreak/>
              <w:t>специфике стран изучаемого языка</w:t>
            </w:r>
          </w:p>
        </w:tc>
      </w:tr>
    </w:tbl>
    <w:p w:rsidR="00CD715F" w:rsidRDefault="00CD715F" w:rsidP="00CD715F">
      <w:pPr>
        <w:keepNext/>
        <w:keepLines/>
        <w:suppressLineNumbers/>
        <w:spacing w:line="100" w:lineRule="atLeast"/>
        <w:rPr>
          <w:b/>
          <w:bCs/>
        </w:rPr>
      </w:pPr>
    </w:p>
    <w:p w:rsidR="00CD715F" w:rsidRDefault="00CD715F" w:rsidP="00CD715F">
      <w:pPr>
        <w:keepNext/>
        <w:keepLines/>
        <w:suppressLineNumbers/>
        <w:spacing w:line="100" w:lineRule="atLeast"/>
        <w:rPr>
          <w:b/>
          <w:bCs/>
        </w:rPr>
      </w:pPr>
      <w:r w:rsidRPr="00BB4194">
        <w:rPr>
          <w:b/>
          <w:bCs/>
        </w:rPr>
        <w:t>3. Распределение оценивания результатов обучения по видам контроля</w:t>
      </w:r>
    </w:p>
    <w:p w:rsidR="00CD715F" w:rsidRPr="00BB4194" w:rsidRDefault="00CD715F" w:rsidP="00CD715F">
      <w:pPr>
        <w:keepNext/>
        <w:keepLines/>
        <w:suppressLineNumbers/>
        <w:spacing w:line="100" w:lineRule="atLeast"/>
        <w:rPr>
          <w:b/>
          <w:bCs/>
        </w:rPr>
      </w:pPr>
    </w:p>
    <w:tbl>
      <w:tblPr>
        <w:tblW w:w="9714" w:type="dxa"/>
        <w:tblInd w:w="-84" w:type="dxa"/>
        <w:tblLayout w:type="fixed"/>
        <w:tblLook w:val="0000"/>
      </w:tblPr>
      <w:tblGrid>
        <w:gridCol w:w="3453"/>
        <w:gridCol w:w="2835"/>
        <w:gridCol w:w="1842"/>
        <w:gridCol w:w="1584"/>
      </w:tblGrid>
      <w:tr w:rsidR="00CD715F" w:rsidRPr="00BB4194" w:rsidTr="00B43976">
        <w:trPr>
          <w:cantSplit/>
          <w:trHeight w:hRule="exact" w:val="286"/>
        </w:trPr>
        <w:tc>
          <w:tcPr>
            <w:tcW w:w="3453" w:type="dxa"/>
            <w:vMerge w:val="restart"/>
            <w:tcBorders>
              <w:top w:val="single" w:sz="4" w:space="0" w:color="000000"/>
              <w:left w:val="single" w:sz="4" w:space="0" w:color="000000"/>
              <w:bottom w:val="single" w:sz="4" w:space="0" w:color="000000"/>
            </w:tcBorders>
            <w:vAlign w:val="center"/>
          </w:tcPr>
          <w:p w:rsidR="00CD715F" w:rsidRPr="00BB4194" w:rsidRDefault="00CD715F" w:rsidP="00B43976">
            <w:pPr>
              <w:keepNext/>
              <w:keepLines/>
              <w:suppressLineNumbers/>
              <w:snapToGrid w:val="0"/>
              <w:spacing w:line="100" w:lineRule="atLeast"/>
              <w:jc w:val="center"/>
              <w:rPr>
                <w:b/>
                <w:bCs/>
              </w:rPr>
            </w:pPr>
            <w:r w:rsidRPr="00BB4194">
              <w:rPr>
                <w:b/>
                <w:bCs/>
              </w:rPr>
              <w:t>Наименование элемента умений или знаний</w:t>
            </w:r>
          </w:p>
        </w:tc>
        <w:tc>
          <w:tcPr>
            <w:tcW w:w="6261" w:type="dxa"/>
            <w:gridSpan w:val="3"/>
            <w:tcBorders>
              <w:top w:val="single" w:sz="4" w:space="0" w:color="000000"/>
              <w:left w:val="single" w:sz="4" w:space="0" w:color="000000"/>
              <w:bottom w:val="single" w:sz="4" w:space="0" w:color="000000"/>
              <w:right w:val="single" w:sz="4" w:space="0" w:color="000000"/>
            </w:tcBorders>
            <w:vAlign w:val="center"/>
          </w:tcPr>
          <w:p w:rsidR="00CD715F" w:rsidRPr="00BB4194" w:rsidRDefault="00CD715F" w:rsidP="00B43976">
            <w:pPr>
              <w:keepNext/>
              <w:keepLines/>
              <w:suppressLineNumbers/>
              <w:snapToGrid w:val="0"/>
              <w:spacing w:line="100" w:lineRule="atLeast"/>
              <w:jc w:val="center"/>
              <w:rPr>
                <w:b/>
                <w:bCs/>
              </w:rPr>
            </w:pPr>
            <w:r w:rsidRPr="00BB4194">
              <w:rPr>
                <w:b/>
                <w:bCs/>
              </w:rPr>
              <w:t>Виды аттестации</w:t>
            </w:r>
          </w:p>
        </w:tc>
      </w:tr>
      <w:tr w:rsidR="00CD715F" w:rsidRPr="00BB4194" w:rsidTr="00B43976">
        <w:trPr>
          <w:cantSplit/>
        </w:trPr>
        <w:tc>
          <w:tcPr>
            <w:tcW w:w="3453" w:type="dxa"/>
            <w:vMerge/>
            <w:tcBorders>
              <w:top w:val="single" w:sz="4" w:space="0" w:color="000000"/>
              <w:left w:val="single" w:sz="4" w:space="0" w:color="000000"/>
              <w:bottom w:val="single" w:sz="4" w:space="0" w:color="auto"/>
            </w:tcBorders>
            <w:vAlign w:val="center"/>
          </w:tcPr>
          <w:p w:rsidR="00CD715F" w:rsidRPr="00BB4194" w:rsidRDefault="00CD715F" w:rsidP="00B43976"/>
        </w:tc>
        <w:tc>
          <w:tcPr>
            <w:tcW w:w="2835" w:type="dxa"/>
            <w:tcBorders>
              <w:top w:val="single" w:sz="4" w:space="0" w:color="000000"/>
              <w:left w:val="single" w:sz="4" w:space="0" w:color="000000"/>
              <w:bottom w:val="single" w:sz="4" w:space="0" w:color="auto"/>
            </w:tcBorders>
            <w:vAlign w:val="center"/>
          </w:tcPr>
          <w:p w:rsidR="00CD715F" w:rsidRPr="00BB4194" w:rsidRDefault="00CD715F" w:rsidP="00B43976">
            <w:pPr>
              <w:keepNext/>
              <w:keepLines/>
              <w:suppressLineNumbers/>
              <w:snapToGrid w:val="0"/>
              <w:spacing w:line="100" w:lineRule="atLeast"/>
              <w:jc w:val="center"/>
              <w:rPr>
                <w:i/>
              </w:rPr>
            </w:pPr>
            <w:r w:rsidRPr="00BB4194">
              <w:rPr>
                <w:i/>
              </w:rPr>
              <w:t>Текущий контроль</w:t>
            </w:r>
          </w:p>
        </w:tc>
        <w:tc>
          <w:tcPr>
            <w:tcW w:w="1842" w:type="dxa"/>
            <w:tcBorders>
              <w:top w:val="single" w:sz="4" w:space="0" w:color="000000"/>
              <w:left w:val="single" w:sz="4" w:space="0" w:color="000000"/>
              <w:bottom w:val="single" w:sz="4" w:space="0" w:color="auto"/>
              <w:right w:val="single" w:sz="4" w:space="0" w:color="000000"/>
            </w:tcBorders>
            <w:vAlign w:val="center"/>
          </w:tcPr>
          <w:p w:rsidR="00CD715F" w:rsidRPr="00BB4194" w:rsidRDefault="00CD715F" w:rsidP="00B43976">
            <w:pPr>
              <w:keepNext/>
              <w:keepLines/>
              <w:suppressLineNumbers/>
              <w:snapToGrid w:val="0"/>
              <w:spacing w:line="100" w:lineRule="atLeast"/>
              <w:jc w:val="center"/>
              <w:rPr>
                <w:i/>
              </w:rPr>
            </w:pPr>
            <w:r w:rsidRPr="00BB4194">
              <w:rPr>
                <w:i/>
              </w:rPr>
              <w:t>Рубежный контроль</w:t>
            </w:r>
          </w:p>
        </w:tc>
        <w:tc>
          <w:tcPr>
            <w:tcW w:w="1584" w:type="dxa"/>
            <w:tcBorders>
              <w:top w:val="single" w:sz="4" w:space="0" w:color="000000"/>
              <w:left w:val="single" w:sz="4" w:space="0" w:color="000000"/>
              <w:bottom w:val="single" w:sz="4" w:space="0" w:color="auto"/>
              <w:right w:val="single" w:sz="4" w:space="0" w:color="000000"/>
            </w:tcBorders>
            <w:vAlign w:val="center"/>
          </w:tcPr>
          <w:p w:rsidR="00CD715F" w:rsidRPr="00BB4194" w:rsidRDefault="00CD715F" w:rsidP="00B43976">
            <w:pPr>
              <w:keepNext/>
              <w:keepLines/>
              <w:suppressLineNumbers/>
              <w:snapToGrid w:val="0"/>
              <w:spacing w:line="100" w:lineRule="atLeast"/>
              <w:jc w:val="center"/>
              <w:rPr>
                <w:i/>
              </w:rPr>
            </w:pPr>
            <w:r w:rsidRPr="00BB4194">
              <w:rPr>
                <w:i/>
              </w:rPr>
              <w:t>Промежуточная аттестация</w:t>
            </w:r>
          </w:p>
        </w:tc>
      </w:tr>
      <w:tr w:rsidR="00CD715F" w:rsidRPr="00BB4194" w:rsidTr="00B43976">
        <w:trPr>
          <w:trHeight w:val="88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shd w:val="clear" w:color="auto" w:fill="FFFFFF"/>
              <w:ind w:right="374"/>
            </w:pPr>
            <w:r w:rsidRPr="00315259">
              <w:rPr>
                <w:rFonts w:eastAsia="MS Mincho"/>
                <w:i/>
                <w:color w:val="000000"/>
                <w:spacing w:val="-9"/>
              </w:rPr>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snapToGrid w:val="0"/>
              <w:spacing w:line="100" w:lineRule="atLeast"/>
              <w:jc w:val="center"/>
              <w:rPr>
                <w:bCs/>
              </w:rPr>
            </w:pPr>
            <w:r w:rsidRPr="00BB4194">
              <w:rPr>
                <w:bCs/>
              </w:rPr>
              <w:t>Пр</w:t>
            </w:r>
            <w:r>
              <w:rPr>
                <w:bCs/>
              </w:rPr>
              <w:t>актическая работа</w:t>
            </w:r>
            <w:r w:rsidRPr="00BB4194">
              <w:rPr>
                <w:bCs/>
              </w:rPr>
              <w:t xml:space="preserve"> № </w:t>
            </w:r>
            <w:r>
              <w:rPr>
                <w:bCs/>
              </w:rPr>
              <w:t>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 xml:space="preserve">Контрольная работа </w:t>
            </w:r>
            <w:r>
              <w:rPr>
                <w:bCs/>
              </w:rPr>
              <w:t>№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977"/>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 ленности</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Pr>
                <w:bCs/>
              </w:rPr>
              <w:t>Практическая работа № 1.1, 1.3, 2.1, 2.3, 3.1, 3.3, 4.1, 4.3, 5.1, 5.3, 6.1, 6.3, 7.1, 7.3,8.1 ,8.3, 9.1, 9.3, 10.1, 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455"/>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rPr>
                <w:spacing w:val="-3"/>
              </w:rPr>
            </w:pPr>
            <w:r w:rsidRPr="00315259">
              <w:rPr>
                <w:i/>
              </w:rPr>
              <w:t>У 3.</w:t>
            </w:r>
            <w:r w:rsidRPr="00315259">
              <w:t xml:space="preserve"> Пополнять словарный запас.</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Pr>
                <w:bCs/>
              </w:rPr>
              <w:t>Практическая работа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55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snapToGrid w:val="0"/>
              <w:spacing w:line="100" w:lineRule="atLeast"/>
              <w:jc w:val="center"/>
              <w:rPr>
                <w:bCs/>
              </w:rPr>
            </w:pPr>
            <w:r>
              <w:rPr>
                <w:bCs/>
              </w:rPr>
              <w:t>Практическая работа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Контрольная работа</w:t>
            </w:r>
            <w:r>
              <w:rPr>
                <w:bCs/>
              </w:rPr>
              <w:t>№1-10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55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315259">
              <w:rPr>
                <w:i/>
              </w:rPr>
              <w:t xml:space="preserve">З 1. </w:t>
            </w:r>
            <w:r w:rsidRPr="00315259">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1 -10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2. Знание грамматического материала</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315ED8">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3. Знание языкового материала, идиоматического материала, оценочной лексики, единиц речевого этикета</w:t>
            </w:r>
            <w:r w:rsidRPr="00A9631C">
              <w:t>устный  опрос, тестирование</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A9631C">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A9631C">
        <w:trPr>
          <w:trHeight w:val="440"/>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4. Понимать тексты, построенные на языковом материале повседневного и профессионального общения.</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A9631C">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A9631C" w:rsidRDefault="00A9631C" w:rsidP="00046D10">
            <w:r w:rsidRPr="00A9631C">
              <w:rPr>
                <w:i/>
              </w:rPr>
              <w:t>3 5.</w:t>
            </w:r>
            <w:r w:rsidRPr="00A9631C">
              <w:t xml:space="preserve"> Знать лингвострановедческую и страноведческую информацию</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BB4194">
              <w:rPr>
                <w:bCs/>
              </w:rPr>
              <w:t>Практическая работа</w:t>
            </w:r>
            <w:r>
              <w:rPr>
                <w:bCs/>
              </w:rPr>
              <w:t xml:space="preserve"> № 7.1 -10.3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A9631C">
              <w:t xml:space="preserve">Контрольная работа № </w:t>
            </w:r>
            <w:r>
              <w:t>4</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bl>
    <w:p w:rsidR="00CD715F" w:rsidRDefault="00CD715F" w:rsidP="00CD715F">
      <w:pPr>
        <w:keepNext/>
        <w:keepLines/>
        <w:suppressLineNumbers/>
        <w:spacing w:line="100" w:lineRule="atLeast"/>
        <w:jc w:val="both"/>
        <w:rPr>
          <w:b/>
        </w:rPr>
      </w:pPr>
    </w:p>
    <w:p w:rsidR="00CD715F" w:rsidRDefault="00CD715F" w:rsidP="00CD715F">
      <w:pPr>
        <w:keepNext/>
        <w:keepLines/>
        <w:suppressLineNumbers/>
        <w:spacing w:line="100" w:lineRule="atLeast"/>
        <w:jc w:val="both"/>
        <w:rPr>
          <w:b/>
        </w:rPr>
      </w:pPr>
      <w:r w:rsidRPr="00BB4194">
        <w:rPr>
          <w:b/>
        </w:rPr>
        <w:t>4. Распределение типов контрольных заданий по элементам знаний и умений</w:t>
      </w:r>
    </w:p>
    <w:p w:rsidR="00695893" w:rsidRPr="00083466" w:rsidRDefault="00083466" w:rsidP="00083466">
      <w:pPr>
        <w:keepNext/>
        <w:keepLines/>
        <w:suppressLineNumbers/>
        <w:ind w:firstLine="709"/>
        <w:jc w:val="both"/>
      </w:pPr>
      <w:r w:rsidRPr="00083466">
        <w:t>Конкретные формы и процедуры текущего контроля успеваемости и промежуточной аттестации, а также типы контрольных заданий для обучающихся инвалидов и обучающихся с ограниченными возможностями здоровья устанавливаются с учетом ограничения здоровья. Эти формы и процедуры доводятся до сведения обучающихся не позднее первых двух месяцев от начала обучения</w:t>
      </w:r>
    </w:p>
    <w:tbl>
      <w:tblPr>
        <w:tblW w:w="0" w:type="auto"/>
        <w:tblInd w:w="-34" w:type="dxa"/>
        <w:tblLayout w:type="fixed"/>
        <w:tblLook w:val="0000"/>
      </w:tblPr>
      <w:tblGrid>
        <w:gridCol w:w="3980"/>
        <w:gridCol w:w="601"/>
        <w:gridCol w:w="540"/>
        <w:gridCol w:w="560"/>
        <w:gridCol w:w="640"/>
        <w:gridCol w:w="560"/>
        <w:gridCol w:w="540"/>
        <w:gridCol w:w="460"/>
        <w:gridCol w:w="480"/>
        <w:gridCol w:w="480"/>
        <w:gridCol w:w="521"/>
      </w:tblGrid>
      <w:tr w:rsidR="00695893" w:rsidTr="00046D10">
        <w:trPr>
          <w:cantSplit/>
          <w:trHeight w:hRule="exact" w:val="286"/>
        </w:trPr>
        <w:tc>
          <w:tcPr>
            <w:tcW w:w="3980" w:type="dxa"/>
            <w:vMerge w:val="restart"/>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ind w:left="484"/>
              <w:jc w:val="center"/>
              <w:rPr>
                <w:b/>
              </w:rPr>
            </w:pPr>
            <w:r>
              <w:rPr>
                <w:b/>
              </w:rPr>
              <w:t>Содержание</w:t>
            </w:r>
          </w:p>
          <w:p w:rsidR="00695893" w:rsidRDefault="00695893" w:rsidP="00046D10">
            <w:pPr>
              <w:keepNext/>
              <w:keepLines/>
              <w:suppressLineNumbers/>
              <w:spacing w:line="100" w:lineRule="atLeast"/>
              <w:jc w:val="center"/>
              <w:rPr>
                <w:b/>
              </w:rPr>
            </w:pPr>
            <w:r>
              <w:rPr>
                <w:b/>
              </w:rPr>
              <w:t>учебного материала</w:t>
            </w:r>
          </w:p>
          <w:p w:rsidR="00695893" w:rsidRDefault="00695893" w:rsidP="00046D10">
            <w:pPr>
              <w:keepNext/>
              <w:keepLines/>
              <w:suppressLineNumbers/>
              <w:spacing w:line="100" w:lineRule="atLeast"/>
              <w:jc w:val="center"/>
              <w:rPr>
                <w:b/>
              </w:rPr>
            </w:pPr>
            <w:r>
              <w:rPr>
                <w:b/>
              </w:rPr>
              <w:t>по программе УД</w:t>
            </w:r>
          </w:p>
        </w:tc>
        <w:tc>
          <w:tcPr>
            <w:tcW w:w="5382" w:type="dxa"/>
            <w:gridSpan w:val="10"/>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jc w:val="center"/>
              <w:rPr>
                <w:b/>
              </w:rPr>
            </w:pPr>
            <w:r>
              <w:rPr>
                <w:b/>
              </w:rPr>
              <w:t>Тип контрольного задания</w:t>
            </w:r>
          </w:p>
        </w:tc>
      </w:tr>
      <w:tr w:rsidR="00695893" w:rsidTr="00046D10">
        <w:trPr>
          <w:cantSplit/>
        </w:trPr>
        <w:tc>
          <w:tcPr>
            <w:tcW w:w="3980" w:type="dxa"/>
            <w:vMerge/>
            <w:tcBorders>
              <w:top w:val="single" w:sz="4" w:space="0" w:color="000000"/>
              <w:left w:val="single" w:sz="4" w:space="0" w:color="000000"/>
              <w:bottom w:val="single" w:sz="4" w:space="0" w:color="000000"/>
            </w:tcBorders>
            <w:vAlign w:val="center"/>
          </w:tcPr>
          <w:p w:rsidR="00695893" w:rsidRDefault="00695893" w:rsidP="00046D10"/>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У1</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У3</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 4</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У5</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 1</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З2</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З3</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З4</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jc w:val="center"/>
            </w:pPr>
            <w:r>
              <w:t>З5</w:t>
            </w: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Default="00695893" w:rsidP="00046D10">
            <w:pPr>
              <w:keepNext/>
              <w:keepLines/>
              <w:suppressLineNumbers/>
              <w:snapToGrid w:val="0"/>
              <w:spacing w:line="100" w:lineRule="atLeast"/>
              <w:rPr>
                <w:rFonts w:eastAsia="Calibri"/>
                <w:b/>
                <w:bCs/>
                <w:sz w:val="20"/>
                <w:szCs w:val="20"/>
              </w:rPr>
            </w:pPr>
            <w:r>
              <w:rPr>
                <w:b/>
                <w:bCs/>
              </w:rPr>
              <w:t xml:space="preserve">Дисциплинарный модуль 1. </w:t>
            </w:r>
            <w:r w:rsidRPr="00F57703">
              <w:rPr>
                <w:b/>
              </w:rPr>
              <w:t>Вводно-</w:t>
            </w:r>
            <w:r>
              <w:rPr>
                <w:b/>
              </w:rPr>
              <w:t>корректиный курс</w:t>
            </w:r>
          </w:p>
        </w:tc>
      </w:tr>
      <w:tr w:rsidR="00695893" w:rsidTr="00046D10">
        <w:trPr>
          <w:trHeight w:val="1412"/>
        </w:trPr>
        <w:tc>
          <w:tcPr>
            <w:tcW w:w="3980" w:type="dxa"/>
            <w:tcBorders>
              <w:top w:val="single" w:sz="4" w:space="0" w:color="000000"/>
              <w:left w:val="single" w:sz="4" w:space="0" w:color="000000"/>
              <w:bottom w:val="single" w:sz="4" w:space="0" w:color="000000"/>
            </w:tcBorders>
          </w:tcPr>
          <w:p w:rsidR="00695893" w:rsidRPr="00F57703" w:rsidRDefault="00695893" w:rsidP="00046D10">
            <w:r>
              <w:t xml:space="preserve"> 1.1 Фонетическая транскрипция. Словообразование.</w:t>
            </w:r>
          </w:p>
          <w:p w:rsidR="00695893" w:rsidRDefault="00695893" w:rsidP="00046D10">
            <w:r>
              <w:t xml:space="preserve">Правила пользования </w:t>
            </w:r>
          </w:p>
          <w:p w:rsidR="00695893" w:rsidRPr="00F57703" w:rsidRDefault="00695893" w:rsidP="00046D10">
            <w:r>
              <w:t xml:space="preserve"> словарем. Местоимения.</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w:t>
            </w:r>
          </w:p>
          <w:p w:rsidR="00695893" w:rsidRDefault="00695893" w:rsidP="00046D10">
            <w:pPr>
              <w:keepNext/>
              <w:keepLines/>
              <w:suppressLineNumbers/>
              <w:snapToGrid w:val="0"/>
              <w:spacing w:line="100" w:lineRule="atLeast"/>
              <w:rPr>
                <w:sz w:val="16"/>
                <w:szCs w:val="16"/>
              </w:rPr>
            </w:pPr>
            <w:r>
              <w:rPr>
                <w:sz w:val="16"/>
                <w:szCs w:val="16"/>
              </w:rPr>
              <w:t>№1</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Пр.р.№1</w:t>
            </w:r>
          </w:p>
        </w:tc>
        <w:tc>
          <w:tcPr>
            <w:tcW w:w="540" w:type="dxa"/>
            <w:tcBorders>
              <w:top w:val="single" w:sz="4" w:space="0" w:color="000000"/>
              <w:left w:val="single" w:sz="4" w:space="0" w:color="000000"/>
              <w:bottom w:val="single" w:sz="4" w:space="0" w:color="000000"/>
            </w:tcBorders>
            <w:vAlign w:val="center"/>
          </w:tcPr>
          <w:p w:rsidR="00695893" w:rsidRPr="003535E7" w:rsidRDefault="00695893" w:rsidP="00046D10">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Кр№1</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Пр.№3</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552"/>
        </w:trPr>
        <w:tc>
          <w:tcPr>
            <w:tcW w:w="3980" w:type="dxa"/>
            <w:tcBorders>
              <w:left w:val="single" w:sz="4" w:space="0" w:color="000000"/>
              <w:bottom w:val="single" w:sz="4" w:space="0" w:color="000000"/>
            </w:tcBorders>
          </w:tcPr>
          <w:p w:rsidR="00695893" w:rsidRDefault="00695893" w:rsidP="00046D10">
            <w:r>
              <w:t xml:space="preserve"> 1.2 Роль иностранного языка в моей будущей профессии.</w:t>
            </w:r>
          </w:p>
          <w:p w:rsidR="00695893" w:rsidRPr="007B08BC" w:rsidRDefault="00695893" w:rsidP="00046D10">
            <w:r>
              <w:t>Числительные.</w:t>
            </w:r>
          </w:p>
        </w:tc>
        <w:tc>
          <w:tcPr>
            <w:tcW w:w="601" w:type="dxa"/>
            <w:tcBorders>
              <w:left w:val="single" w:sz="4" w:space="0" w:color="000000"/>
              <w:bottom w:val="single" w:sz="4" w:space="0" w:color="000000"/>
            </w:tcBorders>
            <w:vAlign w:val="center"/>
          </w:tcPr>
          <w:p w:rsidR="00695893" w:rsidRPr="003535E7" w:rsidRDefault="00695893" w:rsidP="00046D10">
            <w:pPr>
              <w:keepNext/>
              <w:keepLines/>
              <w:suppressLineNumbers/>
              <w:snapToGrid w:val="0"/>
              <w:spacing w:line="100" w:lineRule="atLeast"/>
              <w:rPr>
                <w:sz w:val="20"/>
                <w:szCs w:val="20"/>
              </w:rPr>
            </w:pPr>
            <w:r>
              <w:rPr>
                <w:sz w:val="20"/>
                <w:szCs w:val="20"/>
              </w:rPr>
              <w:t>Пр№1,2</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20"/>
                <w:szCs w:val="20"/>
              </w:rPr>
              <w:t>Пр№1,2</w:t>
            </w: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sidRPr="003535E7">
              <w:rPr>
                <w:sz w:val="20"/>
                <w:szCs w:val="20"/>
              </w:rPr>
              <w:t>Пр№</w:t>
            </w:r>
            <w:r>
              <w:rPr>
                <w:sz w:val="20"/>
                <w:szCs w:val="20"/>
              </w:rPr>
              <w:t>1,</w:t>
            </w:r>
            <w:r w:rsidRPr="003535E7">
              <w:rPr>
                <w:sz w:val="20"/>
                <w:szCs w:val="20"/>
              </w:rPr>
              <w:t>2</w:t>
            </w: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r>
      <w:tr w:rsidR="00695893" w:rsidTr="00046D10">
        <w:trPr>
          <w:trHeight w:val="795"/>
        </w:trPr>
        <w:tc>
          <w:tcPr>
            <w:tcW w:w="3980" w:type="dxa"/>
            <w:tcBorders>
              <w:left w:val="single" w:sz="4" w:space="0" w:color="000000"/>
              <w:bottom w:val="single" w:sz="4" w:space="0" w:color="auto"/>
            </w:tcBorders>
          </w:tcPr>
          <w:p w:rsidR="00695893" w:rsidRDefault="00695893" w:rsidP="00695893">
            <w:r>
              <w:t xml:space="preserve">1.3 Моя будущая прфессия. </w:t>
            </w:r>
          </w:p>
        </w:tc>
        <w:tc>
          <w:tcPr>
            <w:tcW w:w="601" w:type="dxa"/>
            <w:tcBorders>
              <w:left w:val="single" w:sz="4" w:space="0" w:color="000000"/>
              <w:bottom w:val="single" w:sz="4" w:space="0" w:color="auto"/>
            </w:tcBorders>
            <w:vAlign w:val="center"/>
          </w:tcPr>
          <w:p w:rsidR="00695893" w:rsidRPr="007840D0" w:rsidRDefault="00695893" w:rsidP="00046D10">
            <w:pPr>
              <w:keepNext/>
              <w:keepLines/>
              <w:suppressLineNumbers/>
              <w:snapToGrid w:val="0"/>
              <w:spacing w:line="100" w:lineRule="atLeast"/>
              <w:rPr>
                <w:sz w:val="20"/>
                <w:szCs w:val="20"/>
              </w:rPr>
            </w:pPr>
            <w:r w:rsidRPr="007840D0">
              <w:rPr>
                <w:sz w:val="20"/>
                <w:szCs w:val="20"/>
              </w:rPr>
              <w:t>Пр№3</w:t>
            </w:r>
          </w:p>
        </w:tc>
        <w:tc>
          <w:tcPr>
            <w:tcW w:w="5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5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6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pPr>
            <w:r w:rsidRPr="007840D0">
              <w:rPr>
                <w:sz w:val="20"/>
                <w:szCs w:val="20"/>
              </w:rPr>
              <w:t>Пр№3</w:t>
            </w:r>
          </w:p>
        </w:tc>
        <w:tc>
          <w:tcPr>
            <w:tcW w:w="4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48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465"/>
        </w:trPr>
        <w:tc>
          <w:tcPr>
            <w:tcW w:w="3980" w:type="dxa"/>
            <w:tcBorders>
              <w:top w:val="single" w:sz="4" w:space="0" w:color="auto"/>
              <w:left w:val="single" w:sz="4" w:space="0" w:color="000000"/>
              <w:bottom w:val="single" w:sz="4" w:space="0" w:color="000000"/>
            </w:tcBorders>
          </w:tcPr>
          <w:p w:rsidR="00695893" w:rsidRDefault="00695893" w:rsidP="00046D10">
            <w:r>
              <w:t xml:space="preserve"> 1.4Существительные. Артикль </w:t>
            </w:r>
          </w:p>
        </w:tc>
        <w:tc>
          <w:tcPr>
            <w:tcW w:w="601"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Кр №1</w:t>
            </w:r>
          </w:p>
        </w:tc>
        <w:tc>
          <w:tcPr>
            <w:tcW w:w="5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5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48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Pr="00083D39" w:rsidRDefault="00695893" w:rsidP="00046D10">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sidRPr="00083D39">
              <w:rPr>
                <w:b/>
                <w:bCs/>
              </w:rPr>
              <w:t xml:space="preserve">Дисциплинарный модуль  2.  </w:t>
            </w:r>
            <w:r w:rsidRPr="00083D39">
              <w:rPr>
                <w:b/>
              </w:rPr>
              <w:t>. Социально-культурная сфера общения</w:t>
            </w:r>
          </w:p>
        </w:tc>
      </w:tr>
      <w:tr w:rsidR="00695893" w:rsidTr="00046D10">
        <w:trPr>
          <w:trHeight w:val="190"/>
        </w:trPr>
        <w:tc>
          <w:tcPr>
            <w:tcW w:w="3980" w:type="dxa"/>
            <w:tcBorders>
              <w:top w:val="single" w:sz="4" w:space="0" w:color="000000"/>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Cs/>
              </w:rPr>
            </w:pPr>
            <w:r>
              <w:t xml:space="preserve">2.1 </w:t>
            </w:r>
            <w:r w:rsidRPr="00695893">
              <w:t>Автомобиль и окружающая среда</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Пр№4</w:t>
            </w:r>
          </w:p>
          <w:p w:rsidR="00695893" w:rsidRDefault="00695893" w:rsidP="00046D10">
            <w:pPr>
              <w:keepNext/>
              <w:keepLines/>
              <w:suppressLineNumbers/>
              <w:snapToGrid w:val="0"/>
              <w:spacing w:line="100" w:lineRule="atLeast"/>
              <w:rPr>
                <w:sz w:val="16"/>
                <w:szCs w:val="16"/>
              </w:rPr>
            </w:pPr>
            <w:r>
              <w:rPr>
                <w:sz w:val="16"/>
                <w:szCs w:val="16"/>
              </w:rPr>
              <w:t>К.р.№2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К.р.№2</w:t>
            </w:r>
          </w:p>
        </w:tc>
        <w:tc>
          <w:tcPr>
            <w:tcW w:w="540" w:type="dxa"/>
            <w:tcBorders>
              <w:top w:val="single" w:sz="4" w:space="0" w:color="000000"/>
              <w:left w:val="single" w:sz="4" w:space="0" w:color="000000"/>
              <w:bottom w:val="single" w:sz="4" w:space="0" w:color="000000"/>
            </w:tcBorders>
            <w:vAlign w:val="center"/>
          </w:tcPr>
          <w:p w:rsidR="00695893" w:rsidRPr="003E1DDE" w:rsidRDefault="00695893" w:rsidP="00046D10">
            <w:pPr>
              <w:keepNext/>
              <w:keepLines/>
              <w:suppressLineNumbers/>
              <w:snapToGrid w:val="0"/>
              <w:spacing w:line="100" w:lineRule="atLeast"/>
              <w:rPr>
                <w:sz w:val="20"/>
                <w:szCs w:val="20"/>
              </w:rPr>
            </w:pPr>
            <w:r w:rsidRPr="003E1DDE">
              <w:rPr>
                <w:sz w:val="20"/>
                <w:szCs w:val="20"/>
              </w:rPr>
              <w:t>Пр.№4</w:t>
            </w:r>
            <w:r>
              <w:rPr>
                <w:sz w:val="16"/>
                <w:szCs w:val="16"/>
              </w:rPr>
              <w:t xml:space="preserve"> К.р.№2</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Пр№4</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190"/>
        </w:trPr>
        <w:tc>
          <w:tcPr>
            <w:tcW w:w="3980" w:type="dxa"/>
            <w:tcBorders>
              <w:left w:val="single" w:sz="4" w:space="0" w:color="000000"/>
              <w:bottom w:val="single" w:sz="4" w:space="0" w:color="000000"/>
            </w:tcBorders>
          </w:tcPr>
          <w:p w:rsidR="00695893" w:rsidRPr="00083D39" w:rsidRDefault="00695893" w:rsidP="00695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t>2.2 Виды транспорта</w:t>
            </w:r>
            <w:r w:rsidRPr="00083D39">
              <w:t>.</w:t>
            </w:r>
          </w:p>
        </w:tc>
        <w:tc>
          <w:tcPr>
            <w:tcW w:w="601"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695893" w:rsidRDefault="00695893" w:rsidP="00695893">
            <w:pPr>
              <w:keepNext/>
              <w:keepLines/>
              <w:suppressLineNumbers/>
              <w:snapToGrid w:val="0"/>
              <w:spacing w:line="100" w:lineRule="atLeast"/>
            </w:pPr>
            <w:r>
              <w:rPr>
                <w:sz w:val="16"/>
                <w:szCs w:val="16"/>
              </w:rPr>
              <w:t>Пр.№6</w:t>
            </w: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r>
      <w:tr w:rsidR="00695893" w:rsidTr="00046D10">
        <w:trPr>
          <w:trHeight w:val="190"/>
        </w:trPr>
        <w:tc>
          <w:tcPr>
            <w:tcW w:w="3980" w:type="dxa"/>
            <w:tcBorders>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2.3 </w:t>
            </w:r>
            <w:r w:rsidRPr="00083D39">
              <w:rPr>
                <w:rFonts w:eastAsia="Calibri"/>
                <w:bCs/>
              </w:rPr>
              <w:t>Степени сравнения прилагательных</w:t>
            </w:r>
          </w:p>
        </w:tc>
        <w:tc>
          <w:tcPr>
            <w:tcW w:w="601"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RPr="00F63619" w:rsidTr="00046D10">
        <w:trPr>
          <w:trHeight w:val="190"/>
        </w:trPr>
        <w:tc>
          <w:tcPr>
            <w:tcW w:w="3980" w:type="dxa"/>
            <w:tcBorders>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r w:rsidRPr="00FD50AF">
              <w:rPr>
                <w:rFonts w:eastAsia="Calibri"/>
                <w:bCs/>
                <w:lang w:val="en-US"/>
              </w:rPr>
              <w:t xml:space="preserve">2.4 </w:t>
            </w:r>
            <w:r w:rsidRPr="00083D39">
              <w:rPr>
                <w:rFonts w:eastAsia="Calibri"/>
                <w:bCs/>
              </w:rPr>
              <w:t>Временаанглийскогоглагола</w:t>
            </w:r>
            <w:r w:rsidRPr="00FD50AF">
              <w:rPr>
                <w:rFonts w:eastAsia="Calibri"/>
                <w:bCs/>
                <w:lang w:val="en-US"/>
              </w:rPr>
              <w:t>:</w:t>
            </w:r>
            <w:r w:rsidRPr="00FD50AF">
              <w:rPr>
                <w:lang w:val="en-US"/>
              </w:rPr>
              <w:t xml:space="preserve"> .</w:t>
            </w:r>
            <w:r w:rsidRPr="00083D39">
              <w:rPr>
                <w:lang w:val="en-US"/>
              </w:rPr>
              <w:t>Indefinite, Continuous, Perfect (Active Voice)</w:t>
            </w:r>
          </w:p>
        </w:tc>
        <w:tc>
          <w:tcPr>
            <w:tcW w:w="601" w:type="dxa"/>
            <w:tcBorders>
              <w:left w:val="single" w:sz="4" w:space="0" w:color="000000"/>
              <w:bottom w:val="single" w:sz="4" w:space="0" w:color="000000"/>
            </w:tcBorders>
            <w:vAlign w:val="center"/>
          </w:tcPr>
          <w:p w:rsidR="00695893" w:rsidRPr="00083D39" w:rsidRDefault="00695893" w:rsidP="00046D10">
            <w:pPr>
              <w:keepNext/>
              <w:keepLines/>
              <w:suppressLineNumbers/>
              <w:snapToGrid w:val="0"/>
              <w:spacing w:line="100" w:lineRule="atLeast"/>
              <w:rPr>
                <w:sz w:val="16"/>
                <w:szCs w:val="16"/>
                <w:lang w:val="en-US"/>
              </w:rPr>
            </w:pPr>
          </w:p>
        </w:tc>
        <w:tc>
          <w:tcPr>
            <w:tcW w:w="540" w:type="dxa"/>
            <w:tcBorders>
              <w:left w:val="single" w:sz="4" w:space="0" w:color="000000"/>
              <w:bottom w:val="single" w:sz="4" w:space="0" w:color="000000"/>
            </w:tcBorders>
            <w:vAlign w:val="center"/>
          </w:tcPr>
          <w:p w:rsidR="00695893" w:rsidRPr="00FD50AF" w:rsidRDefault="00695893" w:rsidP="00046D10">
            <w:pPr>
              <w:keepNext/>
              <w:keepLines/>
              <w:suppressLineNumbers/>
              <w:snapToGrid w:val="0"/>
              <w:spacing w:line="100" w:lineRule="atLeast"/>
              <w:rPr>
                <w:sz w:val="16"/>
                <w:szCs w:val="16"/>
                <w:lang w:val="en-US"/>
              </w:rPr>
            </w:pPr>
          </w:p>
        </w:tc>
        <w:tc>
          <w:tcPr>
            <w:tcW w:w="560" w:type="dxa"/>
            <w:tcBorders>
              <w:left w:val="single" w:sz="4" w:space="0" w:color="000000"/>
              <w:bottom w:val="single" w:sz="4" w:space="0" w:color="000000"/>
            </w:tcBorders>
            <w:vAlign w:val="center"/>
          </w:tcPr>
          <w:p w:rsidR="00695893" w:rsidRPr="00FD50AF" w:rsidRDefault="00695893" w:rsidP="00046D10">
            <w:pPr>
              <w:keepNext/>
              <w:keepLines/>
              <w:suppressLineNumbers/>
              <w:snapToGrid w:val="0"/>
              <w:spacing w:line="100" w:lineRule="atLeast"/>
              <w:rPr>
                <w:sz w:val="16"/>
                <w:szCs w:val="16"/>
                <w:lang w:val="en-US"/>
              </w:rPr>
            </w:pP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w:t>
            </w:r>
          </w:p>
          <w:p w:rsidR="00695893" w:rsidRPr="00F63619" w:rsidRDefault="00695893" w:rsidP="00046D10">
            <w:pPr>
              <w:keepNext/>
              <w:keepLines/>
              <w:suppressLineNumbers/>
              <w:snapToGrid w:val="0"/>
              <w:spacing w:line="100" w:lineRule="atLeast"/>
              <w:rPr>
                <w:sz w:val="16"/>
                <w:szCs w:val="16"/>
              </w:rPr>
            </w:pPr>
            <w:r>
              <w:rPr>
                <w:sz w:val="16"/>
                <w:szCs w:val="16"/>
              </w:rPr>
              <w:t>№2</w:t>
            </w:r>
          </w:p>
        </w:tc>
        <w:tc>
          <w:tcPr>
            <w:tcW w:w="56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r>
              <w:rPr>
                <w:sz w:val="16"/>
                <w:szCs w:val="16"/>
              </w:rPr>
              <w:t>К.р.№2</w:t>
            </w:r>
          </w:p>
        </w:tc>
        <w:tc>
          <w:tcPr>
            <w:tcW w:w="54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r>
              <w:rPr>
                <w:sz w:val="16"/>
                <w:szCs w:val="16"/>
              </w:rPr>
              <w:t>К.р.№2</w:t>
            </w:r>
          </w:p>
        </w:tc>
        <w:tc>
          <w:tcPr>
            <w:tcW w:w="48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pPr>
            <w:r>
              <w:rPr>
                <w:sz w:val="16"/>
                <w:szCs w:val="16"/>
              </w:rPr>
              <w:t>К.р.№2</w:t>
            </w:r>
          </w:p>
        </w:tc>
        <w:tc>
          <w:tcPr>
            <w:tcW w:w="521" w:type="dxa"/>
            <w:tcBorders>
              <w:left w:val="single" w:sz="4" w:space="0" w:color="000000"/>
              <w:bottom w:val="single" w:sz="4" w:space="0" w:color="000000"/>
              <w:right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Pr="00FD50AF" w:rsidRDefault="00695893" w:rsidP="00046D10">
            <w:pPr>
              <w:snapToGrid w:val="0"/>
              <w:jc w:val="center"/>
              <w:rPr>
                <w:b/>
              </w:rPr>
            </w:pPr>
            <w:r w:rsidRPr="00F80F62">
              <w:rPr>
                <w:b/>
                <w:bCs/>
              </w:rPr>
              <w:t>Дисциплинарный модуль  3.</w:t>
            </w:r>
            <w:r w:rsidRPr="00F80F62">
              <w:rPr>
                <w:rFonts w:eastAsia="MS Mincho"/>
                <w:b/>
                <w:bCs/>
              </w:rPr>
              <w:t>Учебно-культурный</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3.1 </w:t>
            </w:r>
            <w:r w:rsidR="00171C4A" w:rsidRPr="00171C4A">
              <w:t>Моя будущая специальность. Личностные качества логиста</w:t>
            </w:r>
            <w:r>
              <w:t>.</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pP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3.2 </w:t>
            </w:r>
            <w:r w:rsidR="00171C4A" w:rsidRPr="00171C4A">
              <w:t>Инновации и автомобилестроение</w:t>
            </w:r>
            <w:r>
              <w:t xml:space="preserve">. </w:t>
            </w:r>
          </w:p>
        </w:tc>
        <w:tc>
          <w:tcPr>
            <w:tcW w:w="601"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4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pPr>
            <w:r>
              <w:rPr>
                <w:sz w:val="16"/>
                <w:szCs w:val="16"/>
              </w:rPr>
              <w:t>Пр. №</w:t>
            </w:r>
            <w:r w:rsidR="00171C4A">
              <w:rPr>
                <w:sz w:val="16"/>
                <w:szCs w:val="16"/>
              </w:rPr>
              <w:t>9</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828"/>
        </w:trPr>
        <w:tc>
          <w:tcPr>
            <w:tcW w:w="3980" w:type="dxa"/>
            <w:tcBorders>
              <w:top w:val="single" w:sz="4" w:space="0" w:color="000000"/>
              <w:left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pPr>
            <w:r>
              <w:t xml:space="preserve">3.3 </w:t>
            </w:r>
            <w:r w:rsidR="00171C4A">
              <w:t>М</w:t>
            </w:r>
            <w:r w:rsidR="00171C4A" w:rsidRPr="00171C4A">
              <w:t>одальные глаголы;</w:t>
            </w:r>
            <w:r>
              <w:t>.</w:t>
            </w:r>
          </w:p>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.к.р.№3</w:t>
            </w:r>
          </w:p>
        </w:tc>
        <w:tc>
          <w:tcPr>
            <w:tcW w:w="56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 xml:space="preserve">Пр. </w:t>
            </w:r>
          </w:p>
          <w:p w:rsidR="00695893" w:rsidRDefault="00695893" w:rsidP="00171C4A">
            <w:pPr>
              <w:keepNext/>
              <w:keepLines/>
              <w:suppressLineNumbers/>
              <w:snapToGrid w:val="0"/>
              <w:spacing w:line="100" w:lineRule="atLeast"/>
              <w:rPr>
                <w:sz w:val="16"/>
                <w:szCs w:val="16"/>
              </w:rPr>
            </w:pPr>
            <w:r>
              <w:rPr>
                <w:sz w:val="16"/>
                <w:szCs w:val="16"/>
              </w:rPr>
              <w:t>№</w:t>
            </w:r>
            <w:r w:rsidR="00171C4A">
              <w:rPr>
                <w:sz w:val="16"/>
                <w:szCs w:val="16"/>
              </w:rPr>
              <w:t>8</w:t>
            </w:r>
          </w:p>
        </w:tc>
        <w:tc>
          <w:tcPr>
            <w:tcW w:w="6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№3</w:t>
            </w:r>
          </w:p>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w:t>
            </w:r>
            <w:r w:rsidR="00171C4A">
              <w:rPr>
                <w:sz w:val="16"/>
                <w:szCs w:val="16"/>
              </w:rPr>
              <w:t>8</w:t>
            </w:r>
            <w:r>
              <w:rPr>
                <w:sz w:val="16"/>
                <w:szCs w:val="16"/>
              </w:rPr>
              <w:t xml:space="preserve"> Кр№3</w:t>
            </w:r>
          </w:p>
        </w:tc>
        <w:tc>
          <w:tcPr>
            <w:tcW w:w="48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 №</w:t>
            </w:r>
            <w:r w:rsidR="00171C4A">
              <w:rPr>
                <w:sz w:val="16"/>
                <w:szCs w:val="16"/>
              </w:rPr>
              <w:t>8</w:t>
            </w:r>
          </w:p>
          <w:p w:rsidR="00695893" w:rsidRDefault="00695893" w:rsidP="00046D10">
            <w:pPr>
              <w:keepNext/>
              <w:keepLines/>
              <w:suppressLineNumbers/>
              <w:snapToGrid w:val="0"/>
              <w:spacing w:line="100" w:lineRule="atLeast"/>
              <w:rPr>
                <w:sz w:val="16"/>
                <w:szCs w:val="16"/>
              </w:rPr>
            </w:pPr>
            <w:r>
              <w:rPr>
                <w:sz w:val="16"/>
                <w:szCs w:val="16"/>
              </w:rPr>
              <w:t>Кр№3</w:t>
            </w:r>
          </w:p>
        </w:tc>
        <w:tc>
          <w:tcPr>
            <w:tcW w:w="48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Кр№3</w:t>
            </w:r>
          </w:p>
        </w:tc>
        <w:tc>
          <w:tcPr>
            <w:tcW w:w="521" w:type="dxa"/>
            <w:tcBorders>
              <w:top w:val="single" w:sz="4" w:space="0" w:color="000000"/>
              <w:left w:val="single" w:sz="4" w:space="0" w:color="000000"/>
              <w:right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8</w:t>
            </w: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Default="00695893" w:rsidP="00046D10">
            <w:pPr>
              <w:keepNext/>
              <w:keepLines/>
              <w:suppressLineNumbers/>
              <w:snapToGrid w:val="0"/>
              <w:spacing w:line="100" w:lineRule="atLeast"/>
              <w:rPr>
                <w:sz w:val="16"/>
                <w:szCs w:val="16"/>
              </w:rPr>
            </w:pPr>
            <w:r w:rsidRPr="00F80F62">
              <w:rPr>
                <w:b/>
                <w:bCs/>
              </w:rPr>
              <w:t xml:space="preserve">Дисциплинарный модуль  </w:t>
            </w:r>
            <w:r>
              <w:rPr>
                <w:b/>
                <w:bCs/>
              </w:rPr>
              <w:t xml:space="preserve"> 4. </w:t>
            </w:r>
            <w:r w:rsidR="00171C4A" w:rsidRPr="00171C4A">
              <w:rPr>
                <w:b/>
                <w:bCs/>
              </w:rPr>
              <w:t>Здоровье и БЖД.</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4.1 </w:t>
            </w:r>
            <w:r w:rsidR="00171C4A" w:rsidRPr="00171C4A">
              <w:rPr>
                <w:rFonts w:eastAsia="Calibri"/>
                <w:bCs/>
              </w:rPr>
              <w:t xml:space="preserve">Здоровый образ жизни </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p w:rsidR="00695893" w:rsidRDefault="00695893" w:rsidP="00046D10">
            <w:pPr>
              <w:keepNext/>
              <w:keepLines/>
              <w:suppressLineNumbers/>
              <w:snapToGrid w:val="0"/>
              <w:spacing w:line="100" w:lineRule="atLeast"/>
              <w:rPr>
                <w:sz w:val="16"/>
                <w:szCs w:val="16"/>
              </w:rPr>
            </w:pPr>
            <w:r>
              <w:rPr>
                <w:sz w:val="16"/>
                <w:szCs w:val="16"/>
              </w:rPr>
              <w:t>Кр4</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r>
      <w:tr w:rsidR="00695893" w:rsidTr="00046D10">
        <w:tc>
          <w:tcPr>
            <w:tcW w:w="3980" w:type="dxa"/>
            <w:tcBorders>
              <w:top w:val="single" w:sz="4" w:space="0" w:color="000000"/>
              <w:left w:val="single" w:sz="4" w:space="0" w:color="000000"/>
              <w:bottom w:val="single" w:sz="4" w:space="0" w:color="000000"/>
            </w:tcBorders>
          </w:tcPr>
          <w:p w:rsidR="00171C4A" w:rsidRPr="00171C4A" w:rsidRDefault="00695893" w:rsidP="00171C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4.</w:t>
            </w:r>
            <w:r w:rsidR="00171C4A">
              <w:rPr>
                <w:rFonts w:eastAsia="Calibri"/>
                <w:bCs/>
              </w:rPr>
              <w:t>2</w:t>
            </w:r>
            <w:r w:rsidR="00171C4A" w:rsidRPr="00171C4A">
              <w:rPr>
                <w:rFonts w:eastAsia="Calibri"/>
                <w:bCs/>
              </w:rPr>
              <w:t xml:space="preserve">Безопасность </w:t>
            </w:r>
          </w:p>
          <w:p w:rsidR="00695893" w:rsidRDefault="00171C4A" w:rsidP="00171C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sidRPr="00171C4A">
              <w:rPr>
                <w:rFonts w:eastAsia="Calibri"/>
                <w:bCs/>
              </w:rPr>
              <w:t>на дороге.</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p w:rsidR="00695893" w:rsidRDefault="00695893"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p w:rsidR="00695893" w:rsidRDefault="00695893" w:rsidP="00046D10">
            <w:pPr>
              <w:keepNext/>
              <w:keepLines/>
              <w:suppressLineNumbers/>
              <w:snapToGrid w:val="0"/>
              <w:spacing w:line="100" w:lineRule="atLeast"/>
              <w:rPr>
                <w:sz w:val="16"/>
                <w:szCs w:val="16"/>
              </w:rPr>
            </w:pPr>
            <w:r>
              <w:rPr>
                <w:sz w:val="16"/>
                <w:szCs w:val="16"/>
              </w:rPr>
              <w:t>Кр№4</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4.4 Страдательный залог</w:t>
            </w:r>
          </w:p>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Default="00B8496D" w:rsidP="00B8496D">
            <w:pPr>
              <w:keepNext/>
              <w:keepLines/>
              <w:suppressLineNumbers/>
              <w:snapToGrid w:val="0"/>
              <w:spacing w:line="100" w:lineRule="atLeast"/>
              <w:rPr>
                <w:rFonts w:eastAsia="Calibri"/>
                <w:b/>
                <w:bCs/>
                <w:sz w:val="20"/>
                <w:szCs w:val="20"/>
              </w:rPr>
            </w:pPr>
            <w:r>
              <w:rPr>
                <w:b/>
                <w:bCs/>
              </w:rPr>
              <w:t xml:space="preserve">Дисциплинарный модуль 5. </w:t>
            </w:r>
            <w:r w:rsidRPr="00B8496D">
              <w:rPr>
                <w:b/>
              </w:rPr>
              <w:t>Составление инструкций</w:t>
            </w:r>
          </w:p>
        </w:tc>
      </w:tr>
      <w:tr w:rsidR="00B8496D" w:rsidTr="00B8496D">
        <w:trPr>
          <w:trHeight w:val="576"/>
        </w:trPr>
        <w:tc>
          <w:tcPr>
            <w:tcW w:w="3980" w:type="dxa"/>
            <w:tcBorders>
              <w:top w:val="single" w:sz="4" w:space="0" w:color="000000"/>
              <w:left w:val="single" w:sz="4" w:space="0" w:color="000000"/>
              <w:bottom w:val="single" w:sz="4" w:space="0" w:color="000000"/>
            </w:tcBorders>
          </w:tcPr>
          <w:p w:rsidR="00B8496D" w:rsidRPr="00F57703" w:rsidRDefault="00B8496D" w:rsidP="00B8496D">
            <w:r>
              <w:t xml:space="preserve"> 5.1 Составление инструкций.</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 №5</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w:t>
            </w:r>
          </w:p>
          <w:p w:rsidR="00B8496D" w:rsidRDefault="00B8496D" w:rsidP="00B8496D">
            <w:pPr>
              <w:keepNext/>
              <w:keepLines/>
              <w:suppressLineNumbers/>
              <w:snapToGrid w:val="0"/>
              <w:spacing w:line="100" w:lineRule="atLeast"/>
              <w:rPr>
                <w:sz w:val="16"/>
                <w:szCs w:val="16"/>
              </w:rPr>
            </w:pPr>
            <w:r>
              <w:rPr>
                <w:sz w:val="16"/>
                <w:szCs w:val="16"/>
              </w:rPr>
              <w:t>№5</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Пр.р.№13</w:t>
            </w:r>
          </w:p>
        </w:tc>
        <w:tc>
          <w:tcPr>
            <w:tcW w:w="540" w:type="dxa"/>
            <w:tcBorders>
              <w:top w:val="single" w:sz="4" w:space="0" w:color="000000"/>
              <w:left w:val="single" w:sz="4" w:space="0" w:color="000000"/>
              <w:bottom w:val="single" w:sz="4" w:space="0" w:color="000000"/>
            </w:tcBorders>
            <w:vAlign w:val="center"/>
          </w:tcPr>
          <w:p w:rsidR="00B8496D" w:rsidRPr="003535E7" w:rsidRDefault="00B8496D" w:rsidP="00046D10">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Кр№5</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Пр.№13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552"/>
        </w:trPr>
        <w:tc>
          <w:tcPr>
            <w:tcW w:w="3980" w:type="dxa"/>
            <w:tcBorders>
              <w:left w:val="single" w:sz="4" w:space="0" w:color="000000"/>
              <w:bottom w:val="single" w:sz="4" w:space="0" w:color="000000"/>
            </w:tcBorders>
          </w:tcPr>
          <w:p w:rsidR="00B8496D" w:rsidRPr="007B08BC" w:rsidRDefault="00B8496D" w:rsidP="00B8496D">
            <w:r>
              <w:lastRenderedPageBreak/>
              <w:t>5.2  Инструмент</w:t>
            </w:r>
          </w:p>
        </w:tc>
        <w:tc>
          <w:tcPr>
            <w:tcW w:w="601" w:type="dxa"/>
            <w:tcBorders>
              <w:left w:val="single" w:sz="4" w:space="0" w:color="000000"/>
              <w:bottom w:val="single" w:sz="4" w:space="0" w:color="000000"/>
            </w:tcBorders>
            <w:vAlign w:val="center"/>
          </w:tcPr>
          <w:p w:rsidR="00B8496D" w:rsidRPr="003535E7" w:rsidRDefault="00B8496D" w:rsidP="00B8496D">
            <w:pPr>
              <w:keepNext/>
              <w:keepLines/>
              <w:suppressLineNumbers/>
              <w:snapToGrid w:val="0"/>
              <w:spacing w:line="100" w:lineRule="atLeast"/>
              <w:rPr>
                <w:sz w:val="20"/>
                <w:szCs w:val="20"/>
              </w:rPr>
            </w:pPr>
            <w:r>
              <w:rPr>
                <w:sz w:val="20"/>
                <w:szCs w:val="20"/>
              </w:rPr>
              <w:t>Пр№15</w:t>
            </w:r>
          </w:p>
        </w:tc>
        <w:tc>
          <w:tcPr>
            <w:tcW w:w="5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20"/>
                <w:szCs w:val="20"/>
              </w:rPr>
              <w:t>Пр№15</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c>
          <w:tcPr>
            <w:tcW w:w="54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pPr>
            <w:r w:rsidRPr="003535E7">
              <w:rPr>
                <w:sz w:val="20"/>
                <w:szCs w:val="20"/>
              </w:rPr>
              <w:t>Пр№</w:t>
            </w:r>
            <w:r>
              <w:rPr>
                <w:sz w:val="20"/>
                <w:szCs w:val="20"/>
              </w:rPr>
              <w:t>15</w:t>
            </w:r>
          </w:p>
        </w:tc>
        <w:tc>
          <w:tcPr>
            <w:tcW w:w="4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c>
          <w:tcPr>
            <w:tcW w:w="48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r>
      <w:tr w:rsidR="00B8496D" w:rsidTr="00046D10">
        <w:trPr>
          <w:trHeight w:val="795"/>
        </w:trPr>
        <w:tc>
          <w:tcPr>
            <w:tcW w:w="3980" w:type="dxa"/>
            <w:tcBorders>
              <w:left w:val="single" w:sz="4" w:space="0" w:color="000000"/>
              <w:bottom w:val="single" w:sz="4" w:space="0" w:color="auto"/>
            </w:tcBorders>
          </w:tcPr>
          <w:p w:rsidR="00B8496D" w:rsidRDefault="00B8496D" w:rsidP="00B8496D">
            <w:r>
              <w:t>5.3 Инфинитив и инфинитивный оборот</w:t>
            </w:r>
          </w:p>
        </w:tc>
        <w:tc>
          <w:tcPr>
            <w:tcW w:w="601" w:type="dxa"/>
            <w:tcBorders>
              <w:left w:val="single" w:sz="4" w:space="0" w:color="000000"/>
              <w:bottom w:val="single" w:sz="4" w:space="0" w:color="auto"/>
            </w:tcBorders>
            <w:vAlign w:val="center"/>
          </w:tcPr>
          <w:p w:rsidR="00B8496D" w:rsidRPr="007840D0" w:rsidRDefault="00B8496D" w:rsidP="00B8496D">
            <w:pPr>
              <w:keepNext/>
              <w:keepLines/>
              <w:suppressLineNumbers/>
              <w:snapToGrid w:val="0"/>
              <w:spacing w:line="100" w:lineRule="atLeast"/>
              <w:rPr>
                <w:sz w:val="20"/>
                <w:szCs w:val="20"/>
              </w:rPr>
            </w:pPr>
            <w:r w:rsidRPr="007840D0">
              <w:rPr>
                <w:sz w:val="20"/>
                <w:szCs w:val="20"/>
              </w:rPr>
              <w:t>Пр№</w:t>
            </w:r>
            <w:r>
              <w:rPr>
                <w:sz w:val="20"/>
                <w:szCs w:val="20"/>
              </w:rPr>
              <w:t>14</w:t>
            </w:r>
          </w:p>
        </w:tc>
        <w:tc>
          <w:tcPr>
            <w:tcW w:w="54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56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64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pPr>
            <w:r w:rsidRPr="007840D0">
              <w:rPr>
                <w:sz w:val="20"/>
                <w:szCs w:val="20"/>
              </w:rPr>
              <w:t>Пр№</w:t>
            </w:r>
            <w:r>
              <w:rPr>
                <w:sz w:val="20"/>
                <w:szCs w:val="20"/>
              </w:rPr>
              <w:t>14</w:t>
            </w:r>
          </w:p>
        </w:tc>
        <w:tc>
          <w:tcPr>
            <w:tcW w:w="46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48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465"/>
        </w:trPr>
        <w:tc>
          <w:tcPr>
            <w:tcW w:w="3980" w:type="dxa"/>
            <w:tcBorders>
              <w:top w:val="single" w:sz="4" w:space="0" w:color="auto"/>
              <w:left w:val="single" w:sz="4" w:space="0" w:color="000000"/>
              <w:bottom w:val="single" w:sz="4" w:space="0" w:color="000000"/>
            </w:tcBorders>
          </w:tcPr>
          <w:p w:rsidR="00B8496D" w:rsidRDefault="00B8496D" w:rsidP="00B8496D">
            <w:r>
              <w:t xml:space="preserve"> 5.4. </w:t>
            </w:r>
            <w:r w:rsidRPr="00B8496D">
              <w:t>Условные предложения</w:t>
            </w:r>
          </w:p>
        </w:tc>
        <w:tc>
          <w:tcPr>
            <w:tcW w:w="601"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pPr>
            <w:r>
              <w:rPr>
                <w:sz w:val="16"/>
                <w:szCs w:val="16"/>
              </w:rPr>
              <w:t>Кр №5</w:t>
            </w:r>
          </w:p>
        </w:tc>
        <w:tc>
          <w:tcPr>
            <w:tcW w:w="5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 №5</w:t>
            </w:r>
          </w:p>
        </w:tc>
        <w:tc>
          <w:tcPr>
            <w:tcW w:w="5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 №5</w:t>
            </w:r>
          </w:p>
        </w:tc>
        <w:tc>
          <w:tcPr>
            <w:tcW w:w="48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Pr="00083D39" w:rsidRDefault="00B8496D" w:rsidP="00162CD1">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sidRPr="00083D39">
              <w:rPr>
                <w:b/>
                <w:bCs/>
              </w:rPr>
              <w:t xml:space="preserve">Дисциплинарный модуль  </w:t>
            </w:r>
            <w:r w:rsidR="00162CD1">
              <w:rPr>
                <w:b/>
                <w:bCs/>
              </w:rPr>
              <w:t>6</w:t>
            </w:r>
            <w:r w:rsidRPr="00083D39">
              <w:rPr>
                <w:b/>
                <w:bCs/>
              </w:rPr>
              <w:t xml:space="preserve">.  </w:t>
            </w:r>
            <w:r w:rsidRPr="00B8496D">
              <w:rPr>
                <w:b/>
              </w:rPr>
              <w:t>Профессионально-языковая подготовка</w:t>
            </w:r>
          </w:p>
        </w:tc>
      </w:tr>
      <w:tr w:rsidR="00B8496D" w:rsidTr="00046D10">
        <w:trPr>
          <w:trHeight w:val="190"/>
        </w:trPr>
        <w:tc>
          <w:tcPr>
            <w:tcW w:w="3980" w:type="dxa"/>
            <w:tcBorders>
              <w:top w:val="single" w:sz="4" w:space="0" w:color="000000"/>
              <w:left w:val="single" w:sz="4" w:space="0" w:color="000000"/>
              <w:bottom w:val="single" w:sz="4" w:space="0" w:color="000000"/>
            </w:tcBorders>
          </w:tcPr>
          <w:p w:rsidR="00B8496D" w:rsidRPr="00083D39" w:rsidRDefault="00162CD1"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Cs/>
              </w:rPr>
            </w:pPr>
            <w:r>
              <w:t>6</w:t>
            </w:r>
            <w:r w:rsidR="00B8496D">
              <w:t xml:space="preserve">.1 </w:t>
            </w:r>
            <w:r w:rsidRPr="00162CD1">
              <w:t>Типы кузова автомобиля</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r w:rsidR="00162CD1">
              <w:rPr>
                <w:sz w:val="16"/>
                <w:szCs w:val="16"/>
              </w:rPr>
              <w:t>16</w:t>
            </w:r>
          </w:p>
          <w:p w:rsidR="00B8496D"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540" w:type="dxa"/>
            <w:tcBorders>
              <w:top w:val="single" w:sz="4" w:space="0" w:color="000000"/>
              <w:left w:val="single" w:sz="4" w:space="0" w:color="000000"/>
              <w:bottom w:val="single" w:sz="4" w:space="0" w:color="000000"/>
            </w:tcBorders>
            <w:vAlign w:val="center"/>
          </w:tcPr>
          <w:p w:rsidR="00B8496D" w:rsidRPr="00162CD1" w:rsidRDefault="00B8496D" w:rsidP="00162CD1">
            <w:pPr>
              <w:keepNext/>
              <w:keepLines/>
              <w:suppressLineNumbers/>
              <w:snapToGrid w:val="0"/>
              <w:spacing w:line="100" w:lineRule="atLeast"/>
              <w:rPr>
                <w:sz w:val="16"/>
                <w:szCs w:val="16"/>
              </w:rPr>
            </w:pPr>
            <w:r w:rsidRPr="00162CD1">
              <w:rPr>
                <w:sz w:val="16"/>
                <w:szCs w:val="16"/>
              </w:rPr>
              <w:t>Пр.№</w:t>
            </w:r>
            <w:r w:rsidR="00162CD1" w:rsidRPr="00162CD1">
              <w:rPr>
                <w:sz w:val="16"/>
                <w:szCs w:val="16"/>
              </w:rPr>
              <w:t>16</w:t>
            </w:r>
            <w:r w:rsidRPr="00162CD1">
              <w:rPr>
                <w:sz w:val="16"/>
                <w:szCs w:val="16"/>
              </w:rPr>
              <w:t xml:space="preserve"> К.р.№</w:t>
            </w:r>
            <w:r w:rsidR="00162CD1" w:rsidRPr="00162CD1">
              <w:rPr>
                <w:sz w:val="16"/>
                <w:szCs w:val="16"/>
              </w:rPr>
              <w:t>6</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pPr>
            <w:r>
              <w:rPr>
                <w:sz w:val="16"/>
                <w:szCs w:val="16"/>
              </w:rPr>
              <w:t>Пр№</w:t>
            </w:r>
            <w:r w:rsidR="00162CD1">
              <w:rPr>
                <w:sz w:val="16"/>
                <w:szCs w:val="16"/>
              </w:rPr>
              <w:t>16</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190"/>
        </w:trPr>
        <w:tc>
          <w:tcPr>
            <w:tcW w:w="3980" w:type="dxa"/>
            <w:tcBorders>
              <w:left w:val="single" w:sz="4" w:space="0" w:color="000000"/>
              <w:bottom w:val="single" w:sz="4" w:space="0" w:color="000000"/>
            </w:tcBorders>
          </w:tcPr>
          <w:p w:rsidR="00B8496D" w:rsidRPr="00083D39"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t>6</w:t>
            </w:r>
            <w:r w:rsidR="00B8496D">
              <w:t xml:space="preserve">.2 </w:t>
            </w:r>
            <w:r>
              <w:t>Детали авто</w:t>
            </w:r>
            <w:r w:rsidR="00B8496D" w:rsidRPr="00083D39">
              <w:t>.</w:t>
            </w:r>
          </w:p>
        </w:tc>
        <w:tc>
          <w:tcPr>
            <w:tcW w:w="601"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Pr="00162CD1" w:rsidRDefault="00162CD1" w:rsidP="00162CD1">
            <w:pPr>
              <w:keepNext/>
              <w:keepLines/>
              <w:suppressLineNumbers/>
              <w:snapToGrid w:val="0"/>
              <w:spacing w:line="100" w:lineRule="atLeast"/>
              <w:rPr>
                <w:sz w:val="16"/>
                <w:szCs w:val="16"/>
              </w:rPr>
            </w:pPr>
            <w:r w:rsidRPr="00162CD1">
              <w:rPr>
                <w:sz w:val="16"/>
                <w:szCs w:val="16"/>
              </w:rPr>
              <w:t>К.р.</w:t>
            </w:r>
          </w:p>
          <w:p w:rsidR="00162CD1" w:rsidRDefault="00162CD1" w:rsidP="00162CD1">
            <w:pPr>
              <w:keepNext/>
              <w:keepLines/>
              <w:suppressLineNumbers/>
              <w:snapToGrid w:val="0"/>
              <w:spacing w:line="100" w:lineRule="atLeast"/>
              <w:rPr>
                <w:sz w:val="16"/>
                <w:szCs w:val="16"/>
              </w:rPr>
            </w:pPr>
            <w:r w:rsidRPr="00162CD1">
              <w:rPr>
                <w:sz w:val="16"/>
                <w:szCs w:val="16"/>
              </w:rPr>
              <w:t>№6</w:t>
            </w:r>
          </w:p>
        </w:tc>
        <w:tc>
          <w:tcPr>
            <w:tcW w:w="5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Pr="00162CD1" w:rsidRDefault="00162CD1" w:rsidP="00162CD1">
            <w:pPr>
              <w:keepNext/>
              <w:keepLines/>
              <w:suppressLineNumbers/>
              <w:snapToGrid w:val="0"/>
              <w:spacing w:line="100" w:lineRule="atLeast"/>
              <w:rPr>
                <w:sz w:val="16"/>
                <w:szCs w:val="16"/>
              </w:rPr>
            </w:pPr>
            <w:r w:rsidRPr="00162CD1">
              <w:rPr>
                <w:sz w:val="16"/>
                <w:szCs w:val="16"/>
              </w:rPr>
              <w:t>К.р.</w:t>
            </w:r>
          </w:p>
          <w:p w:rsidR="00162CD1" w:rsidRDefault="00162CD1" w:rsidP="00162CD1">
            <w:pPr>
              <w:keepNext/>
              <w:keepLines/>
              <w:suppressLineNumbers/>
              <w:snapToGrid w:val="0"/>
              <w:spacing w:line="100" w:lineRule="atLeast"/>
              <w:rPr>
                <w:sz w:val="16"/>
                <w:szCs w:val="16"/>
              </w:rPr>
            </w:pPr>
            <w:r w:rsidRPr="00162CD1">
              <w:rPr>
                <w:sz w:val="16"/>
                <w:szCs w:val="16"/>
              </w:rPr>
              <w:t>№6</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Default="00162CD1" w:rsidP="00162CD1">
            <w:pPr>
              <w:keepNext/>
              <w:keepLines/>
              <w:suppressLineNumbers/>
              <w:snapToGrid w:val="0"/>
              <w:spacing w:line="100" w:lineRule="atLeast"/>
              <w:rPr>
                <w:sz w:val="16"/>
                <w:szCs w:val="16"/>
              </w:rPr>
            </w:pPr>
            <w:r>
              <w:rPr>
                <w:sz w:val="16"/>
                <w:szCs w:val="16"/>
              </w:rPr>
              <w:t>К.р.</w:t>
            </w:r>
          </w:p>
          <w:p w:rsidR="00162CD1" w:rsidRDefault="00162CD1" w:rsidP="00162CD1">
            <w:pPr>
              <w:keepNext/>
              <w:keepLines/>
              <w:suppressLineNumbers/>
              <w:snapToGrid w:val="0"/>
              <w:spacing w:line="100" w:lineRule="atLeast"/>
            </w:pPr>
            <w:r>
              <w:rPr>
                <w:sz w:val="16"/>
                <w:szCs w:val="16"/>
              </w:rPr>
              <w:t>№6</w:t>
            </w:r>
          </w:p>
        </w:tc>
        <w:tc>
          <w:tcPr>
            <w:tcW w:w="4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tc>
        <w:tc>
          <w:tcPr>
            <w:tcW w:w="48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tc>
      </w:tr>
      <w:tr w:rsidR="00B8496D" w:rsidRPr="00F63619" w:rsidTr="00046D10">
        <w:trPr>
          <w:trHeight w:val="190"/>
        </w:trPr>
        <w:tc>
          <w:tcPr>
            <w:tcW w:w="3980" w:type="dxa"/>
            <w:tcBorders>
              <w:left w:val="single" w:sz="4" w:space="0" w:color="000000"/>
              <w:bottom w:val="single" w:sz="4" w:space="0" w:color="000000"/>
            </w:tcBorders>
          </w:tcPr>
          <w:p w:rsidR="00B8496D" w:rsidRPr="00083D39"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r>
              <w:rPr>
                <w:rFonts w:eastAsia="Calibri"/>
                <w:bCs/>
              </w:rPr>
              <w:t>6</w:t>
            </w:r>
            <w:r w:rsidR="00B8496D" w:rsidRPr="00FD50AF">
              <w:rPr>
                <w:rFonts w:eastAsia="Calibri"/>
                <w:bCs/>
                <w:lang w:val="en-US"/>
              </w:rPr>
              <w:t>.</w:t>
            </w:r>
            <w:r>
              <w:rPr>
                <w:rFonts w:eastAsia="Calibri"/>
                <w:bCs/>
              </w:rPr>
              <w:t>3</w:t>
            </w:r>
            <w:r w:rsidRPr="00162CD1">
              <w:rPr>
                <w:rFonts w:eastAsia="Calibri"/>
                <w:bCs/>
              </w:rPr>
              <w:t>Прямая и косвенная речь.</w:t>
            </w:r>
          </w:p>
        </w:tc>
        <w:tc>
          <w:tcPr>
            <w:tcW w:w="601" w:type="dxa"/>
            <w:tcBorders>
              <w:left w:val="single" w:sz="4" w:space="0" w:color="000000"/>
              <w:bottom w:val="single" w:sz="4" w:space="0" w:color="000000"/>
            </w:tcBorders>
            <w:vAlign w:val="center"/>
          </w:tcPr>
          <w:p w:rsidR="00B8496D" w:rsidRPr="00162CD1" w:rsidRDefault="00162CD1" w:rsidP="00046D10">
            <w:pPr>
              <w:keepNext/>
              <w:keepLines/>
              <w:suppressLineNumbers/>
              <w:snapToGrid w:val="0"/>
              <w:spacing w:line="100" w:lineRule="atLeast"/>
              <w:rPr>
                <w:sz w:val="16"/>
                <w:szCs w:val="16"/>
              </w:rPr>
            </w:pPr>
            <w:r>
              <w:rPr>
                <w:sz w:val="16"/>
                <w:szCs w:val="16"/>
                <w:lang w:val="en-US"/>
              </w:rPr>
              <w:t>Пр№1</w:t>
            </w:r>
            <w:r>
              <w:rPr>
                <w:sz w:val="16"/>
                <w:szCs w:val="16"/>
              </w:rPr>
              <w:t>7</w:t>
            </w:r>
          </w:p>
        </w:tc>
        <w:tc>
          <w:tcPr>
            <w:tcW w:w="540" w:type="dxa"/>
            <w:tcBorders>
              <w:left w:val="single" w:sz="4" w:space="0" w:color="000000"/>
              <w:bottom w:val="single" w:sz="4" w:space="0" w:color="000000"/>
            </w:tcBorders>
            <w:vAlign w:val="center"/>
          </w:tcPr>
          <w:p w:rsidR="00B8496D" w:rsidRPr="00FD50AF" w:rsidRDefault="00B8496D" w:rsidP="00046D10">
            <w:pPr>
              <w:keepNext/>
              <w:keepLines/>
              <w:suppressLineNumbers/>
              <w:snapToGrid w:val="0"/>
              <w:spacing w:line="100" w:lineRule="atLeast"/>
              <w:rPr>
                <w:sz w:val="16"/>
                <w:szCs w:val="16"/>
                <w:lang w:val="en-US"/>
              </w:rPr>
            </w:pPr>
          </w:p>
        </w:tc>
        <w:tc>
          <w:tcPr>
            <w:tcW w:w="560" w:type="dxa"/>
            <w:tcBorders>
              <w:left w:val="single" w:sz="4" w:space="0" w:color="000000"/>
              <w:bottom w:val="single" w:sz="4" w:space="0" w:color="000000"/>
            </w:tcBorders>
            <w:vAlign w:val="center"/>
          </w:tcPr>
          <w:p w:rsidR="00B8496D" w:rsidRPr="00162CD1" w:rsidRDefault="00162CD1" w:rsidP="00046D10">
            <w:pPr>
              <w:keepNext/>
              <w:keepLines/>
              <w:suppressLineNumbers/>
              <w:snapToGrid w:val="0"/>
              <w:spacing w:line="100" w:lineRule="atLeast"/>
              <w:rPr>
                <w:sz w:val="16"/>
                <w:szCs w:val="16"/>
              </w:rPr>
            </w:pPr>
            <w:r>
              <w:rPr>
                <w:sz w:val="16"/>
                <w:szCs w:val="16"/>
                <w:lang w:val="en-US"/>
              </w:rPr>
              <w:t>Пр№1</w:t>
            </w:r>
            <w:r>
              <w:rPr>
                <w:sz w:val="16"/>
                <w:szCs w:val="16"/>
              </w:rPr>
              <w:t>7</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w:t>
            </w:r>
          </w:p>
          <w:p w:rsidR="00B8496D" w:rsidRPr="00F63619" w:rsidRDefault="00B8496D" w:rsidP="00162CD1">
            <w:pPr>
              <w:keepNext/>
              <w:keepLines/>
              <w:suppressLineNumbers/>
              <w:snapToGrid w:val="0"/>
              <w:spacing w:line="100" w:lineRule="atLeast"/>
              <w:rPr>
                <w:sz w:val="16"/>
                <w:szCs w:val="16"/>
              </w:rPr>
            </w:pPr>
            <w:r>
              <w:rPr>
                <w:sz w:val="16"/>
                <w:szCs w:val="16"/>
              </w:rPr>
              <w:t>№</w:t>
            </w:r>
            <w:r w:rsidR="00162CD1">
              <w:rPr>
                <w:sz w:val="16"/>
                <w:szCs w:val="16"/>
              </w:rPr>
              <w:t>6</w:t>
            </w:r>
          </w:p>
        </w:tc>
        <w:tc>
          <w:tcPr>
            <w:tcW w:w="560" w:type="dxa"/>
            <w:tcBorders>
              <w:left w:val="single" w:sz="4" w:space="0" w:color="000000"/>
              <w:bottom w:val="single" w:sz="4" w:space="0" w:color="000000"/>
            </w:tcBorders>
            <w:vAlign w:val="center"/>
          </w:tcPr>
          <w:p w:rsidR="00B8496D" w:rsidRPr="00F63619" w:rsidRDefault="00162CD1" w:rsidP="00046D10">
            <w:pPr>
              <w:keepNext/>
              <w:keepLines/>
              <w:suppressLineNumbers/>
              <w:snapToGrid w:val="0"/>
              <w:spacing w:line="100" w:lineRule="atLeast"/>
              <w:rPr>
                <w:sz w:val="16"/>
                <w:szCs w:val="16"/>
              </w:rPr>
            </w:pPr>
            <w:r>
              <w:rPr>
                <w:sz w:val="16"/>
                <w:szCs w:val="16"/>
              </w:rPr>
              <w:t>Пр№17</w:t>
            </w:r>
          </w:p>
        </w:tc>
        <w:tc>
          <w:tcPr>
            <w:tcW w:w="540" w:type="dxa"/>
            <w:tcBorders>
              <w:left w:val="single" w:sz="4" w:space="0" w:color="000000"/>
              <w:bottom w:val="single" w:sz="4" w:space="0" w:color="000000"/>
            </w:tcBorders>
            <w:vAlign w:val="center"/>
          </w:tcPr>
          <w:p w:rsidR="00B8496D" w:rsidRPr="00F63619" w:rsidRDefault="00B8496D"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B8496D" w:rsidRPr="00F63619"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480" w:type="dxa"/>
            <w:tcBorders>
              <w:left w:val="single" w:sz="4" w:space="0" w:color="000000"/>
              <w:bottom w:val="single" w:sz="4" w:space="0" w:color="000000"/>
            </w:tcBorders>
            <w:vAlign w:val="center"/>
          </w:tcPr>
          <w:p w:rsidR="00B8496D" w:rsidRPr="00F63619"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Pr="00F63619" w:rsidRDefault="00B8496D" w:rsidP="00162CD1">
            <w:pPr>
              <w:keepNext/>
              <w:keepLines/>
              <w:suppressLineNumbers/>
              <w:snapToGrid w:val="0"/>
              <w:spacing w:line="100" w:lineRule="atLeast"/>
            </w:pPr>
            <w:r>
              <w:rPr>
                <w:sz w:val="16"/>
                <w:szCs w:val="16"/>
              </w:rPr>
              <w:t>К.р.№</w:t>
            </w:r>
            <w:r w:rsidR="00162CD1">
              <w:rPr>
                <w:sz w:val="16"/>
                <w:szCs w:val="16"/>
              </w:rPr>
              <w:t>6</w:t>
            </w:r>
          </w:p>
        </w:tc>
        <w:tc>
          <w:tcPr>
            <w:tcW w:w="521" w:type="dxa"/>
            <w:tcBorders>
              <w:left w:val="single" w:sz="4" w:space="0" w:color="000000"/>
              <w:bottom w:val="single" w:sz="4" w:space="0" w:color="000000"/>
              <w:right w:val="single" w:sz="4" w:space="0" w:color="000000"/>
            </w:tcBorders>
            <w:vAlign w:val="center"/>
          </w:tcPr>
          <w:p w:rsidR="00B8496D" w:rsidRPr="00F63619" w:rsidRDefault="00B8496D"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Pr="00FD50AF" w:rsidRDefault="00B8496D" w:rsidP="00162CD1">
            <w:pPr>
              <w:snapToGrid w:val="0"/>
              <w:jc w:val="center"/>
              <w:rPr>
                <w:b/>
              </w:rPr>
            </w:pPr>
            <w:r w:rsidRPr="00F80F62">
              <w:rPr>
                <w:b/>
                <w:bCs/>
              </w:rPr>
              <w:t xml:space="preserve">Дисциплинарный модуль  </w:t>
            </w:r>
            <w:r w:rsidR="00162CD1">
              <w:rPr>
                <w:b/>
                <w:bCs/>
              </w:rPr>
              <w:t>7</w:t>
            </w:r>
            <w:r w:rsidRPr="00F80F62">
              <w:rPr>
                <w:b/>
                <w:bCs/>
              </w:rPr>
              <w:t>.</w:t>
            </w:r>
            <w:r w:rsidR="00162CD1" w:rsidRPr="00162CD1">
              <w:rPr>
                <w:rFonts w:eastAsia="MS Mincho"/>
                <w:b/>
                <w:bCs/>
              </w:rPr>
              <w:t>Современные информационные технологии</w:t>
            </w:r>
          </w:p>
        </w:tc>
      </w:tr>
      <w:tr w:rsidR="00B8496D" w:rsidTr="00046D10">
        <w:tc>
          <w:tcPr>
            <w:tcW w:w="3980" w:type="dxa"/>
            <w:tcBorders>
              <w:top w:val="single" w:sz="4" w:space="0" w:color="000000"/>
              <w:left w:val="single" w:sz="4" w:space="0" w:color="000000"/>
              <w:bottom w:val="single" w:sz="4" w:space="0" w:color="000000"/>
            </w:tcBorders>
          </w:tcPr>
          <w:p w:rsidR="00B8496D"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7</w:t>
            </w:r>
            <w:r w:rsidR="00B8496D">
              <w:t xml:space="preserve">.1 </w:t>
            </w:r>
            <w:r w:rsidRPr="00162CD1">
              <w:t>Научно – технический прогресс.</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pPr>
          </w:p>
        </w:tc>
      </w:tr>
      <w:tr w:rsidR="00B8496D" w:rsidTr="00046D10">
        <w:tc>
          <w:tcPr>
            <w:tcW w:w="3980" w:type="dxa"/>
            <w:tcBorders>
              <w:top w:val="single" w:sz="4" w:space="0" w:color="000000"/>
              <w:left w:val="single" w:sz="4" w:space="0" w:color="000000"/>
              <w:bottom w:val="single" w:sz="4" w:space="0" w:color="000000"/>
            </w:tcBorders>
          </w:tcPr>
          <w:p w:rsidR="00B8496D" w:rsidRDefault="00162CD1" w:rsidP="00624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7</w:t>
            </w:r>
            <w:r w:rsidR="00B8496D">
              <w:t xml:space="preserve">.2 </w:t>
            </w:r>
            <w:r w:rsidR="0062400A">
              <w:t>Современные технологии в автомобиле</w:t>
            </w:r>
            <w:r w:rsidR="00B8496D">
              <w:t xml:space="preserve">. </w:t>
            </w:r>
          </w:p>
        </w:tc>
        <w:tc>
          <w:tcPr>
            <w:tcW w:w="601"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pPr>
            <w:r>
              <w:rPr>
                <w:sz w:val="16"/>
                <w:szCs w:val="16"/>
              </w:rPr>
              <w:t>Пр. №</w:t>
            </w:r>
            <w:r w:rsidR="002E566A">
              <w:rPr>
                <w:sz w:val="16"/>
                <w:szCs w:val="16"/>
              </w:rPr>
              <w:t>21</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828"/>
        </w:trPr>
        <w:tc>
          <w:tcPr>
            <w:tcW w:w="3980" w:type="dxa"/>
            <w:tcBorders>
              <w:top w:val="single" w:sz="4" w:space="0" w:color="000000"/>
              <w:left w:val="single" w:sz="4" w:space="0" w:color="000000"/>
            </w:tcBorders>
          </w:tcPr>
          <w:p w:rsidR="00B8496D" w:rsidRPr="002E566A" w:rsidRDefault="00162CD1"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en-US"/>
              </w:rPr>
            </w:pPr>
            <w:r w:rsidRPr="002E566A">
              <w:rPr>
                <w:lang w:val="en-US"/>
              </w:rPr>
              <w:t>7</w:t>
            </w:r>
            <w:r w:rsidR="00B8496D" w:rsidRPr="002E566A">
              <w:rPr>
                <w:lang w:val="en-US"/>
              </w:rPr>
              <w:t xml:space="preserve">.3 </w:t>
            </w:r>
            <w:r w:rsidR="002E566A" w:rsidRPr="002E566A">
              <w:rPr>
                <w:lang w:val="en-US"/>
              </w:rPr>
              <w:t>Past Perfect, Past Continuous, Future in the Past</w:t>
            </w:r>
            <w:r w:rsidR="00B8496D" w:rsidRPr="002E566A">
              <w:rPr>
                <w:lang w:val="en-US"/>
              </w:rPr>
              <w:t>.</w:t>
            </w:r>
          </w:p>
          <w:p w:rsidR="00B8496D" w:rsidRPr="002E566A" w:rsidRDefault="00B8496D"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p>
        </w:tc>
        <w:tc>
          <w:tcPr>
            <w:tcW w:w="601" w:type="dxa"/>
            <w:tcBorders>
              <w:top w:val="single" w:sz="4" w:space="0" w:color="000000"/>
              <w:left w:val="single" w:sz="4" w:space="0" w:color="000000"/>
            </w:tcBorders>
            <w:vAlign w:val="center"/>
          </w:tcPr>
          <w:p w:rsidR="00B8496D" w:rsidRPr="002E566A" w:rsidRDefault="00B8496D" w:rsidP="00046D10">
            <w:pPr>
              <w:keepNext/>
              <w:keepLines/>
              <w:suppressLineNumbers/>
              <w:snapToGrid w:val="0"/>
              <w:spacing w:line="100" w:lineRule="atLeast"/>
              <w:rPr>
                <w:sz w:val="16"/>
                <w:szCs w:val="16"/>
                <w:lang w:val="en-US"/>
              </w:rPr>
            </w:pPr>
          </w:p>
        </w:tc>
        <w:tc>
          <w:tcPr>
            <w:tcW w:w="54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56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 xml:space="preserve">Пр. </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21</w:t>
            </w:r>
          </w:p>
        </w:tc>
        <w:tc>
          <w:tcPr>
            <w:tcW w:w="64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 №</w:t>
            </w:r>
            <w:r w:rsidR="002E566A">
              <w:rPr>
                <w:sz w:val="16"/>
                <w:szCs w:val="16"/>
              </w:rPr>
              <w:t>7</w:t>
            </w:r>
          </w:p>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21</w:t>
            </w:r>
            <w:r>
              <w:rPr>
                <w:sz w:val="16"/>
                <w:szCs w:val="16"/>
              </w:rPr>
              <w:t xml:space="preserve"> Кр№</w:t>
            </w:r>
            <w:r w:rsidR="002E566A">
              <w:rPr>
                <w:sz w:val="16"/>
                <w:szCs w:val="16"/>
              </w:rPr>
              <w:t>7</w:t>
            </w:r>
          </w:p>
        </w:tc>
        <w:tc>
          <w:tcPr>
            <w:tcW w:w="48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 №</w:t>
            </w:r>
            <w:r w:rsidR="002E566A">
              <w:rPr>
                <w:sz w:val="16"/>
                <w:szCs w:val="16"/>
              </w:rPr>
              <w:t>21</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48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521" w:type="dxa"/>
            <w:tcBorders>
              <w:top w:val="single" w:sz="4" w:space="0" w:color="000000"/>
              <w:left w:val="single" w:sz="4" w:space="0" w:color="000000"/>
              <w:righ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Default="00B8496D" w:rsidP="002E566A">
            <w:pPr>
              <w:keepNext/>
              <w:keepLines/>
              <w:suppressLineNumbers/>
              <w:snapToGrid w:val="0"/>
              <w:spacing w:line="100" w:lineRule="atLeast"/>
              <w:rPr>
                <w:sz w:val="16"/>
                <w:szCs w:val="16"/>
              </w:rPr>
            </w:pPr>
            <w:r w:rsidRPr="00F80F62">
              <w:rPr>
                <w:b/>
                <w:bCs/>
              </w:rPr>
              <w:t xml:space="preserve">Дисциплинарный модуль  </w:t>
            </w:r>
            <w:r w:rsidR="002E566A">
              <w:rPr>
                <w:b/>
                <w:bCs/>
              </w:rPr>
              <w:t>8</w:t>
            </w:r>
            <w:r>
              <w:rPr>
                <w:b/>
                <w:bCs/>
              </w:rPr>
              <w:t xml:space="preserve">. </w:t>
            </w:r>
            <w:r w:rsidR="002E566A" w:rsidRPr="002E566A">
              <w:rPr>
                <w:b/>
                <w:bCs/>
              </w:rPr>
              <w:t>Профессионально – языковая подготовка</w:t>
            </w:r>
            <w:r w:rsidRPr="00171C4A">
              <w:rPr>
                <w:b/>
                <w:bCs/>
              </w:rPr>
              <w:t>.</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 xml:space="preserve">.1 </w:t>
            </w:r>
            <w:r w:rsidRPr="002E566A">
              <w:rPr>
                <w:rFonts w:eastAsia="Calibri"/>
                <w:bCs/>
              </w:rPr>
              <w:t>Научно-техническая литература</w:t>
            </w:r>
          </w:p>
        </w:tc>
        <w:tc>
          <w:tcPr>
            <w:tcW w:w="601"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r w:rsidR="002E566A">
              <w:rPr>
                <w:sz w:val="16"/>
                <w:szCs w:val="16"/>
              </w:rPr>
              <w:t>22</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6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pPr>
            <w:r>
              <w:rPr>
                <w:sz w:val="16"/>
                <w:szCs w:val="16"/>
              </w:rPr>
              <w:t>Кр№</w:t>
            </w:r>
            <w:r w:rsidR="002E566A">
              <w:rPr>
                <w:sz w:val="16"/>
                <w:szCs w:val="16"/>
              </w:rPr>
              <w:t>8</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2E56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.2</w:t>
            </w:r>
            <w:r>
              <w:rPr>
                <w:rFonts w:eastAsia="Calibri"/>
                <w:bCs/>
              </w:rPr>
              <w:t xml:space="preserve">Штампы, клише </w:t>
            </w:r>
            <w:r w:rsidR="00B8496D" w:rsidRPr="00171C4A">
              <w:rPr>
                <w:rFonts w:eastAsia="Calibri"/>
                <w:bCs/>
              </w:rPr>
              <w:t>.</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046D10">
            <w:pPr>
              <w:keepNext/>
              <w:keepLines/>
              <w:suppressLineNumbers/>
              <w:snapToGrid w:val="0"/>
              <w:spacing w:line="100" w:lineRule="atLeast"/>
              <w:rPr>
                <w:sz w:val="16"/>
                <w:szCs w:val="16"/>
              </w:rPr>
            </w:pPr>
            <w:r>
              <w:rPr>
                <w:sz w:val="16"/>
                <w:szCs w:val="16"/>
              </w:rPr>
              <w:t>12</w:t>
            </w:r>
          </w:p>
          <w:p w:rsidR="00B8496D" w:rsidRDefault="00B8496D"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w:t>
            </w:r>
            <w:r>
              <w:rPr>
                <w:rFonts w:eastAsia="Calibri"/>
                <w:bCs/>
              </w:rPr>
              <w:t>3Г</w:t>
            </w:r>
            <w:r w:rsidRPr="002E566A">
              <w:rPr>
                <w:rFonts w:eastAsia="Calibri"/>
                <w:bCs/>
              </w:rPr>
              <w:t>лаголы в страдательном залоге</w:t>
            </w:r>
          </w:p>
          <w:p w:rsidR="00B8496D" w:rsidRDefault="00B8496D"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93451E" w:rsidTr="00046D10">
        <w:tc>
          <w:tcPr>
            <w:tcW w:w="9362" w:type="dxa"/>
            <w:gridSpan w:val="11"/>
            <w:tcBorders>
              <w:top w:val="single" w:sz="4" w:space="0" w:color="000000"/>
              <w:left w:val="single" w:sz="4" w:space="0" w:color="000000"/>
              <w:bottom w:val="single" w:sz="4" w:space="0" w:color="000000"/>
              <w:right w:val="single" w:sz="4" w:space="0" w:color="000000"/>
            </w:tcBorders>
          </w:tcPr>
          <w:p w:rsidR="0093451E" w:rsidRPr="00FD50AF" w:rsidRDefault="0093451E" w:rsidP="0093451E">
            <w:pPr>
              <w:snapToGrid w:val="0"/>
              <w:jc w:val="center"/>
              <w:rPr>
                <w:b/>
              </w:rPr>
            </w:pPr>
            <w:r w:rsidRPr="00F80F62">
              <w:rPr>
                <w:b/>
                <w:bCs/>
              </w:rPr>
              <w:t xml:space="preserve">Дисциплинарный модуль  </w:t>
            </w:r>
            <w:r>
              <w:rPr>
                <w:b/>
                <w:bCs/>
              </w:rPr>
              <w:t>9</w:t>
            </w:r>
            <w:r w:rsidRPr="0093451E">
              <w:rPr>
                <w:b/>
                <w:bCs/>
              </w:rPr>
              <w:t>Профессионально – языковая подготовка</w:t>
            </w:r>
            <w:r w:rsidRPr="00F80F62">
              <w:rPr>
                <w:b/>
                <w:bCs/>
              </w:rPr>
              <w:t>.</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9.1 </w:t>
            </w:r>
            <w:r w:rsidRPr="0093451E">
              <w:t>Особенности стиля научно-технической литературы.</w:t>
            </w:r>
          </w:p>
        </w:tc>
        <w:tc>
          <w:tcPr>
            <w:tcW w:w="601"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pP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9.2 </w:t>
            </w:r>
            <w:r w:rsidRPr="0093451E">
              <w:t>Деловой английский.</w:t>
            </w:r>
          </w:p>
        </w:tc>
        <w:tc>
          <w:tcPr>
            <w:tcW w:w="601"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pPr>
            <w:r>
              <w:rPr>
                <w:sz w:val="16"/>
                <w:szCs w:val="16"/>
              </w:rPr>
              <w:t>Пр. №2</w:t>
            </w:r>
            <w:r w:rsidR="00BE4D72">
              <w:rPr>
                <w:sz w:val="16"/>
                <w:szCs w:val="16"/>
              </w:rPr>
              <w:t>6</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rPr>
                <w:sz w:val="16"/>
                <w:szCs w:val="16"/>
              </w:rPr>
            </w:pPr>
          </w:p>
        </w:tc>
      </w:tr>
      <w:tr w:rsidR="0093451E" w:rsidTr="00046D10">
        <w:trPr>
          <w:trHeight w:val="828"/>
        </w:trPr>
        <w:tc>
          <w:tcPr>
            <w:tcW w:w="3980" w:type="dxa"/>
            <w:tcBorders>
              <w:top w:val="single" w:sz="4" w:space="0" w:color="000000"/>
              <w:left w:val="single" w:sz="4" w:space="0" w:color="000000"/>
            </w:tcBorders>
          </w:tcPr>
          <w:p w:rsidR="0093451E" w:rsidRPr="002E566A"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en-US"/>
              </w:rPr>
            </w:pPr>
            <w:r w:rsidRPr="0093451E">
              <w:rPr>
                <w:lang w:val="en-US"/>
              </w:rPr>
              <w:t>9</w:t>
            </w:r>
            <w:r w:rsidRPr="002E566A">
              <w:rPr>
                <w:lang w:val="en-US"/>
              </w:rPr>
              <w:t xml:space="preserve">.3 </w:t>
            </w:r>
            <w:r w:rsidR="00BE4D72" w:rsidRPr="00BE4D72">
              <w:rPr>
                <w:lang w:val="en-US"/>
              </w:rPr>
              <w:t>Погрузка, отгрузка.</w:t>
            </w:r>
          </w:p>
          <w:p w:rsidR="0093451E" w:rsidRPr="002E566A"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p>
        </w:tc>
        <w:tc>
          <w:tcPr>
            <w:tcW w:w="601" w:type="dxa"/>
            <w:tcBorders>
              <w:top w:val="single" w:sz="4" w:space="0" w:color="000000"/>
              <w:left w:val="single" w:sz="4" w:space="0" w:color="000000"/>
            </w:tcBorders>
            <w:vAlign w:val="center"/>
          </w:tcPr>
          <w:p w:rsidR="0093451E" w:rsidRPr="002E566A" w:rsidRDefault="0093451E" w:rsidP="00046D10">
            <w:pPr>
              <w:keepNext/>
              <w:keepLines/>
              <w:suppressLineNumbers/>
              <w:snapToGrid w:val="0"/>
              <w:spacing w:line="100" w:lineRule="atLeast"/>
              <w:rPr>
                <w:sz w:val="16"/>
                <w:szCs w:val="16"/>
                <w:lang w:val="en-US"/>
              </w:rPr>
            </w:pPr>
          </w:p>
        </w:tc>
        <w:tc>
          <w:tcPr>
            <w:tcW w:w="54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56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 xml:space="preserve">Пр. </w:t>
            </w:r>
          </w:p>
          <w:p w:rsidR="0093451E" w:rsidRDefault="0093451E" w:rsidP="00BE4D72">
            <w:pPr>
              <w:keepNext/>
              <w:keepLines/>
              <w:suppressLineNumbers/>
              <w:snapToGrid w:val="0"/>
              <w:spacing w:line="100" w:lineRule="atLeast"/>
              <w:rPr>
                <w:sz w:val="16"/>
                <w:szCs w:val="16"/>
              </w:rPr>
            </w:pPr>
            <w:r>
              <w:rPr>
                <w:sz w:val="16"/>
                <w:szCs w:val="16"/>
              </w:rPr>
              <w:t>№2</w:t>
            </w:r>
            <w:r w:rsidR="00BE4D72">
              <w:rPr>
                <w:sz w:val="16"/>
                <w:szCs w:val="16"/>
              </w:rPr>
              <w:t>7</w:t>
            </w:r>
          </w:p>
        </w:tc>
        <w:tc>
          <w:tcPr>
            <w:tcW w:w="64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К.р. №</w:t>
            </w:r>
            <w:r w:rsidR="00BE4D72">
              <w:rPr>
                <w:sz w:val="16"/>
                <w:szCs w:val="16"/>
              </w:rPr>
              <w:t>9</w:t>
            </w:r>
          </w:p>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7</w:t>
            </w:r>
            <w:r>
              <w:rPr>
                <w:sz w:val="16"/>
                <w:szCs w:val="16"/>
              </w:rPr>
              <w:t xml:space="preserve"> Кр№</w:t>
            </w:r>
            <w:r w:rsidR="00BE4D72">
              <w:rPr>
                <w:sz w:val="16"/>
                <w:szCs w:val="16"/>
              </w:rPr>
              <w:t>9</w:t>
            </w:r>
          </w:p>
        </w:tc>
        <w:tc>
          <w:tcPr>
            <w:tcW w:w="48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 №2</w:t>
            </w:r>
            <w:r w:rsidR="00BE4D72">
              <w:rPr>
                <w:sz w:val="16"/>
                <w:szCs w:val="16"/>
              </w:rPr>
              <w:t>7</w:t>
            </w:r>
          </w:p>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48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521" w:type="dxa"/>
            <w:tcBorders>
              <w:top w:val="single" w:sz="4" w:space="0" w:color="000000"/>
              <w:left w:val="single" w:sz="4" w:space="0" w:color="000000"/>
              <w:righ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7</w:t>
            </w:r>
          </w:p>
        </w:tc>
      </w:tr>
      <w:tr w:rsidR="0093451E" w:rsidTr="00046D10">
        <w:tc>
          <w:tcPr>
            <w:tcW w:w="9362" w:type="dxa"/>
            <w:gridSpan w:val="11"/>
            <w:tcBorders>
              <w:top w:val="single" w:sz="4" w:space="0" w:color="000000"/>
              <w:left w:val="single" w:sz="4" w:space="0" w:color="000000"/>
              <w:bottom w:val="single" w:sz="4" w:space="0" w:color="000000"/>
              <w:right w:val="single" w:sz="4" w:space="0" w:color="000000"/>
            </w:tcBorders>
          </w:tcPr>
          <w:p w:rsidR="0093451E" w:rsidRDefault="0093451E" w:rsidP="0093451E">
            <w:pPr>
              <w:keepNext/>
              <w:keepLines/>
              <w:suppressLineNumbers/>
              <w:snapToGrid w:val="0"/>
              <w:spacing w:line="100" w:lineRule="atLeast"/>
              <w:rPr>
                <w:sz w:val="16"/>
                <w:szCs w:val="16"/>
              </w:rPr>
            </w:pPr>
            <w:r w:rsidRPr="00F80F62">
              <w:rPr>
                <w:b/>
                <w:bCs/>
              </w:rPr>
              <w:t xml:space="preserve">Дисциплинарный модуль  </w:t>
            </w:r>
            <w:r>
              <w:rPr>
                <w:b/>
                <w:bCs/>
              </w:rPr>
              <w:t xml:space="preserve"> 10. </w:t>
            </w:r>
            <w:r w:rsidRPr="002E566A">
              <w:rPr>
                <w:b/>
                <w:bCs/>
              </w:rPr>
              <w:t>Пр</w:t>
            </w:r>
            <w:r>
              <w:rPr>
                <w:b/>
                <w:bCs/>
              </w:rPr>
              <w:t>актикум</w:t>
            </w:r>
            <w:r w:rsidRPr="00171C4A">
              <w:rPr>
                <w:b/>
                <w:bCs/>
              </w:rPr>
              <w:t>.</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10.1 </w:t>
            </w:r>
            <w:r w:rsidRPr="0093451E">
              <w:rPr>
                <w:rFonts w:eastAsia="Calibri"/>
                <w:bCs/>
              </w:rPr>
              <w:t>Виды перевозок.</w:t>
            </w:r>
          </w:p>
        </w:tc>
        <w:tc>
          <w:tcPr>
            <w:tcW w:w="601"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8</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Пр.№22</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Пр.№2</w:t>
            </w:r>
            <w:r w:rsidR="00BE4D72">
              <w:rPr>
                <w:sz w:val="16"/>
                <w:szCs w:val="16"/>
              </w:rPr>
              <w:t>9</w:t>
            </w:r>
          </w:p>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c>
          <w:tcPr>
            <w:tcW w:w="6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pPr>
            <w:r>
              <w:rPr>
                <w:sz w:val="16"/>
                <w:szCs w:val="16"/>
              </w:rPr>
              <w:t>Кр№8</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8</w:t>
            </w: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9</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10.2</w:t>
            </w:r>
            <w:r w:rsidRPr="0093451E">
              <w:rPr>
                <w:rFonts w:eastAsia="Calibri"/>
                <w:bCs/>
              </w:rPr>
              <w:t>Документация.</w:t>
            </w:r>
          </w:p>
        </w:tc>
        <w:tc>
          <w:tcPr>
            <w:tcW w:w="601"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BE4D72">
            <w:pPr>
              <w:keepNext/>
              <w:keepLines/>
              <w:suppressLineNumbers/>
              <w:snapToGrid w:val="0"/>
              <w:spacing w:line="100" w:lineRule="atLeast"/>
              <w:rPr>
                <w:sz w:val="16"/>
                <w:szCs w:val="16"/>
              </w:rPr>
            </w:pPr>
            <w:r>
              <w:rPr>
                <w:sz w:val="16"/>
                <w:szCs w:val="16"/>
              </w:rPr>
              <w:t>30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p w:rsidR="0093451E" w:rsidRDefault="0093451E" w:rsidP="00BE4D72">
            <w:pPr>
              <w:keepNext/>
              <w:keepLines/>
              <w:suppressLineNumbers/>
              <w:snapToGrid w:val="0"/>
              <w:spacing w:line="100" w:lineRule="atLeast"/>
            </w:pPr>
            <w:r>
              <w:rPr>
                <w:sz w:val="16"/>
                <w:szCs w:val="16"/>
              </w:rPr>
              <w:t>Кр</w:t>
            </w:r>
            <w:r w:rsidR="00BE4D72">
              <w:rPr>
                <w:sz w:val="16"/>
                <w:szCs w:val="16"/>
              </w:rPr>
              <w:t>10</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10</w:t>
            </w: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046D10">
            <w:pPr>
              <w:keepNext/>
              <w:keepLines/>
              <w:suppressLineNumbers/>
              <w:snapToGrid w:val="0"/>
              <w:spacing w:line="100" w:lineRule="atLeast"/>
              <w:rPr>
                <w:sz w:val="16"/>
                <w:szCs w:val="16"/>
              </w:rPr>
            </w:pPr>
            <w:r>
              <w:rPr>
                <w:sz w:val="16"/>
                <w:szCs w:val="16"/>
              </w:rPr>
              <w:t>3</w:t>
            </w:r>
            <w:r w:rsidR="00BE4D72">
              <w:rPr>
                <w:sz w:val="16"/>
                <w:szCs w:val="16"/>
              </w:rPr>
              <w:t>0</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p w:rsidR="0093451E" w:rsidRDefault="00BE4D72" w:rsidP="00BE4D72">
            <w:pPr>
              <w:keepNext/>
              <w:keepLines/>
              <w:suppressLineNumbers/>
              <w:snapToGrid w:val="0"/>
              <w:spacing w:line="100" w:lineRule="atLeast"/>
              <w:rPr>
                <w:sz w:val="16"/>
                <w:szCs w:val="16"/>
              </w:rPr>
            </w:pPr>
            <w:r>
              <w:rPr>
                <w:sz w:val="16"/>
                <w:szCs w:val="16"/>
              </w:rPr>
              <w:t>Кр10</w:t>
            </w:r>
          </w:p>
        </w:tc>
      </w:tr>
    </w:tbl>
    <w:p w:rsidR="0093451E" w:rsidRDefault="0093451E" w:rsidP="0093451E">
      <w:pPr>
        <w:keepNext/>
        <w:keepLines/>
        <w:suppressLineNumbers/>
        <w:spacing w:line="100" w:lineRule="atLeast"/>
        <w:jc w:val="both"/>
        <w:rPr>
          <w:b/>
        </w:rPr>
      </w:pPr>
    </w:p>
    <w:p w:rsidR="00B43976" w:rsidRDefault="00B43976" w:rsidP="00B43976">
      <w:pPr>
        <w:keepNext/>
        <w:keepLines/>
        <w:suppressLineNumbers/>
        <w:spacing w:line="100" w:lineRule="atLeast"/>
        <w:jc w:val="both"/>
        <w:rPr>
          <w:b/>
        </w:rPr>
      </w:pPr>
      <w:r w:rsidRPr="00BB4194">
        <w:rPr>
          <w:b/>
          <w:bCs/>
        </w:rPr>
        <w:t xml:space="preserve">5. </w:t>
      </w:r>
      <w:r w:rsidRPr="00BB4194">
        <w:rPr>
          <w:b/>
        </w:rPr>
        <w:t>Распределение типов и количества контрольных заданий по элементам знаний и умений, контролируемых на промежуточной аттестации.</w:t>
      </w:r>
    </w:p>
    <w:p w:rsidR="00046D10" w:rsidRDefault="00046D10" w:rsidP="00B43976">
      <w:pPr>
        <w:keepNext/>
        <w:keepLines/>
        <w:suppressLineNumbers/>
        <w:spacing w:line="100" w:lineRule="atLeast"/>
        <w:jc w:val="both"/>
        <w:rPr>
          <w:b/>
        </w:rPr>
      </w:pPr>
    </w:p>
    <w:tbl>
      <w:tblPr>
        <w:tblW w:w="0" w:type="auto"/>
        <w:tblInd w:w="-34" w:type="dxa"/>
        <w:tblLayout w:type="fixed"/>
        <w:tblLook w:val="0000"/>
      </w:tblPr>
      <w:tblGrid>
        <w:gridCol w:w="3980"/>
        <w:gridCol w:w="601"/>
        <w:gridCol w:w="540"/>
        <w:gridCol w:w="560"/>
        <w:gridCol w:w="640"/>
        <w:gridCol w:w="560"/>
        <w:gridCol w:w="540"/>
        <w:gridCol w:w="460"/>
        <w:gridCol w:w="480"/>
        <w:gridCol w:w="480"/>
        <w:gridCol w:w="521"/>
      </w:tblGrid>
      <w:tr w:rsidR="00046D10" w:rsidTr="006B1419">
        <w:trPr>
          <w:cantSplit/>
          <w:trHeight w:hRule="exact" w:val="286"/>
        </w:trPr>
        <w:tc>
          <w:tcPr>
            <w:tcW w:w="3980" w:type="dxa"/>
            <w:vMerge w:val="restart"/>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ind w:left="484"/>
              <w:jc w:val="center"/>
              <w:rPr>
                <w:b/>
              </w:rPr>
            </w:pPr>
            <w:r>
              <w:rPr>
                <w:b/>
              </w:rPr>
              <w:t>Содержание</w:t>
            </w:r>
          </w:p>
          <w:p w:rsidR="00046D10" w:rsidRDefault="00046D10" w:rsidP="006B1419">
            <w:pPr>
              <w:keepNext/>
              <w:keepLines/>
              <w:suppressLineNumbers/>
              <w:spacing w:line="100" w:lineRule="atLeast"/>
              <w:jc w:val="center"/>
              <w:rPr>
                <w:b/>
              </w:rPr>
            </w:pPr>
            <w:r>
              <w:rPr>
                <w:b/>
              </w:rPr>
              <w:t>учебного материала</w:t>
            </w:r>
          </w:p>
          <w:p w:rsidR="00046D10" w:rsidRDefault="00046D10" w:rsidP="006B1419">
            <w:pPr>
              <w:keepNext/>
              <w:keepLines/>
              <w:suppressLineNumbers/>
              <w:spacing w:line="100" w:lineRule="atLeast"/>
              <w:jc w:val="center"/>
              <w:rPr>
                <w:b/>
              </w:rPr>
            </w:pPr>
            <w:r>
              <w:rPr>
                <w:b/>
              </w:rPr>
              <w:t>по программе УД</w:t>
            </w:r>
          </w:p>
        </w:tc>
        <w:tc>
          <w:tcPr>
            <w:tcW w:w="5382" w:type="dxa"/>
            <w:gridSpan w:val="10"/>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jc w:val="center"/>
              <w:rPr>
                <w:b/>
              </w:rPr>
            </w:pPr>
            <w:r>
              <w:rPr>
                <w:b/>
              </w:rPr>
              <w:t>Тип контрольного задания</w:t>
            </w:r>
          </w:p>
        </w:tc>
      </w:tr>
      <w:tr w:rsidR="00046D10" w:rsidTr="006B1419">
        <w:trPr>
          <w:cantSplit/>
        </w:trPr>
        <w:tc>
          <w:tcPr>
            <w:tcW w:w="3980" w:type="dxa"/>
            <w:vMerge/>
            <w:tcBorders>
              <w:top w:val="single" w:sz="4" w:space="0" w:color="000000"/>
              <w:left w:val="single" w:sz="4" w:space="0" w:color="000000"/>
              <w:bottom w:val="single" w:sz="4" w:space="0" w:color="000000"/>
            </w:tcBorders>
            <w:vAlign w:val="center"/>
          </w:tcPr>
          <w:p w:rsidR="00046D10" w:rsidRDefault="00046D10" w:rsidP="006B1419"/>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У1</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У2</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У3</w:t>
            </w: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 4</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У5</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З 1</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З2</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З3</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З4</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jc w:val="center"/>
            </w:pPr>
            <w:r>
              <w:t>З5</w:t>
            </w:r>
          </w:p>
        </w:tc>
      </w:tr>
      <w:tr w:rsidR="00046D10" w:rsidTr="006B1419">
        <w:tc>
          <w:tcPr>
            <w:tcW w:w="9362" w:type="dxa"/>
            <w:gridSpan w:val="11"/>
            <w:tcBorders>
              <w:top w:val="single" w:sz="4" w:space="0" w:color="000000"/>
              <w:left w:val="single" w:sz="4" w:space="0" w:color="000000"/>
              <w:bottom w:val="single" w:sz="4" w:space="0" w:color="000000"/>
              <w:right w:val="single" w:sz="4" w:space="0" w:color="000000"/>
            </w:tcBorders>
          </w:tcPr>
          <w:p w:rsidR="00046D10" w:rsidRDefault="00046D10" w:rsidP="006B1419">
            <w:pPr>
              <w:keepNext/>
              <w:keepLines/>
              <w:suppressLineNumbers/>
              <w:snapToGrid w:val="0"/>
              <w:spacing w:line="100" w:lineRule="atLeast"/>
              <w:rPr>
                <w:rFonts w:eastAsia="Calibri"/>
                <w:b/>
                <w:bCs/>
                <w:sz w:val="20"/>
                <w:szCs w:val="20"/>
              </w:rPr>
            </w:pPr>
            <w:r>
              <w:rPr>
                <w:rFonts w:eastAsia="Calibri"/>
                <w:b/>
                <w:bCs/>
                <w:sz w:val="20"/>
                <w:szCs w:val="20"/>
              </w:rPr>
              <w:lastRenderedPageBreak/>
              <w:t>Основы общения  на иностранном языке: фонетика, лексика, фразеология</w:t>
            </w:r>
          </w:p>
        </w:tc>
      </w:tr>
      <w:tr w:rsidR="00046D10" w:rsidTr="006B1419">
        <w:trPr>
          <w:trHeight w:val="1412"/>
        </w:trPr>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Правила чтения окончаний существительных и видовременных форм глагола</w:t>
            </w:r>
          </w:p>
        </w:tc>
        <w:tc>
          <w:tcPr>
            <w:tcW w:w="601" w:type="dxa"/>
            <w:tcBorders>
              <w:top w:val="single" w:sz="4" w:space="0" w:color="000000"/>
              <w:left w:val="single" w:sz="4" w:space="0" w:color="000000"/>
              <w:bottom w:val="single" w:sz="4" w:space="0" w:color="000000"/>
            </w:tcBorders>
            <w:vAlign w:val="center"/>
          </w:tcPr>
          <w:p w:rsidR="00046D10" w:rsidRPr="00EE1A36"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Pr="003535E7" w:rsidRDefault="00046D10" w:rsidP="006B1419">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DA622F">
        <w:trPr>
          <w:trHeight w:val="366"/>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Учебно-трудовая сфера общения</w:t>
            </w:r>
          </w:p>
        </w:tc>
        <w:tc>
          <w:tcPr>
            <w:tcW w:w="601" w:type="dxa"/>
            <w:tcBorders>
              <w:left w:val="single" w:sz="4" w:space="0" w:color="000000"/>
              <w:bottom w:val="single" w:sz="4" w:space="0" w:color="000000"/>
            </w:tcBorders>
            <w:vAlign w:val="center"/>
          </w:tcPr>
          <w:p w:rsidR="00046D10" w:rsidRPr="003535E7" w:rsidRDefault="00046D10" w:rsidP="006B1419">
            <w:pPr>
              <w:keepNext/>
              <w:keepLines/>
              <w:suppressLineNumbers/>
              <w:snapToGrid w:val="0"/>
              <w:spacing w:line="100" w:lineRule="atLeast"/>
              <w:rPr>
                <w:sz w:val="20"/>
                <w:szCs w:val="20"/>
              </w:rPr>
            </w:pPr>
            <w:r>
              <w:rPr>
                <w:sz w:val="20"/>
                <w:szCs w:val="20"/>
              </w:rPr>
              <w:t>+</w:t>
            </w: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DA622F">
        <w:trPr>
          <w:trHeight w:val="530"/>
        </w:trPr>
        <w:tc>
          <w:tcPr>
            <w:tcW w:w="3980" w:type="dxa"/>
            <w:tcBorders>
              <w:left w:val="single" w:sz="4" w:space="0" w:color="000000"/>
              <w:bottom w:val="single" w:sz="4" w:space="0" w:color="auto"/>
            </w:tcBorders>
          </w:tcPr>
          <w:p w:rsidR="00046D10" w:rsidRPr="0034342F" w:rsidRDefault="00046D10" w:rsidP="006B1419">
            <w:pPr>
              <w:tabs>
                <w:tab w:val="left" w:pos="1843"/>
              </w:tabs>
            </w:pPr>
            <w:r w:rsidRPr="0034342F">
              <w:t>Социально-культурная сфера общения</w:t>
            </w:r>
          </w:p>
        </w:tc>
        <w:tc>
          <w:tcPr>
            <w:tcW w:w="601" w:type="dxa"/>
            <w:tcBorders>
              <w:left w:val="single" w:sz="4" w:space="0" w:color="000000"/>
              <w:bottom w:val="single" w:sz="4" w:space="0" w:color="auto"/>
            </w:tcBorders>
            <w:vAlign w:val="center"/>
          </w:tcPr>
          <w:p w:rsidR="00046D10" w:rsidRPr="007840D0" w:rsidRDefault="00046D10" w:rsidP="006B1419">
            <w:pPr>
              <w:keepNext/>
              <w:keepLines/>
              <w:suppressLineNumbers/>
              <w:snapToGrid w:val="0"/>
              <w:spacing w:line="100" w:lineRule="atLeast"/>
              <w:rPr>
                <w:sz w:val="20"/>
                <w:szCs w:val="20"/>
              </w:rPr>
            </w:pPr>
            <w:r>
              <w:rPr>
                <w:sz w:val="20"/>
                <w:szCs w:val="20"/>
              </w:rPr>
              <w:t>+</w:t>
            </w:r>
          </w:p>
        </w:tc>
        <w:tc>
          <w:tcPr>
            <w:tcW w:w="54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pPr>
            <w:r>
              <w:t>+</w:t>
            </w:r>
          </w:p>
        </w:tc>
        <w:tc>
          <w:tcPr>
            <w:tcW w:w="46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rPr>
          <w:trHeight w:val="465"/>
        </w:trPr>
        <w:tc>
          <w:tcPr>
            <w:tcW w:w="3980" w:type="dxa"/>
            <w:tcBorders>
              <w:top w:val="single" w:sz="4" w:space="0" w:color="auto"/>
              <w:left w:val="single" w:sz="4" w:space="0" w:color="000000"/>
              <w:bottom w:val="single" w:sz="4" w:space="0" w:color="000000"/>
            </w:tcBorders>
          </w:tcPr>
          <w:p w:rsidR="00046D10" w:rsidRPr="0034342F" w:rsidRDefault="00046D10" w:rsidP="006B1419">
            <w:pPr>
              <w:tabs>
                <w:tab w:val="left" w:pos="1843"/>
              </w:tabs>
            </w:pPr>
            <w:r w:rsidRPr="0034342F">
              <w:t>Страноведение</w:t>
            </w:r>
          </w:p>
        </w:tc>
        <w:tc>
          <w:tcPr>
            <w:tcW w:w="601"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r>
      <w:tr w:rsidR="00046D10" w:rsidTr="006B1419">
        <w:trPr>
          <w:trHeight w:val="465"/>
        </w:trPr>
        <w:tc>
          <w:tcPr>
            <w:tcW w:w="3980" w:type="dxa"/>
            <w:tcBorders>
              <w:top w:val="single" w:sz="4" w:space="0" w:color="auto"/>
              <w:left w:val="single" w:sz="4" w:space="0" w:color="000000"/>
              <w:bottom w:val="single" w:sz="4" w:space="0" w:color="000000"/>
            </w:tcBorders>
          </w:tcPr>
          <w:p w:rsidR="00046D10" w:rsidRPr="0034342F" w:rsidRDefault="00046D10" w:rsidP="006B1419">
            <w:pPr>
              <w:tabs>
                <w:tab w:val="left" w:pos="1843"/>
              </w:tabs>
            </w:pPr>
            <w:r w:rsidRPr="0034342F">
              <w:t>Синонимы, антонимы</w:t>
            </w:r>
          </w:p>
        </w:tc>
        <w:tc>
          <w:tcPr>
            <w:tcW w:w="601"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DA622F">
        <w:trPr>
          <w:trHeight w:val="328"/>
        </w:trPr>
        <w:tc>
          <w:tcPr>
            <w:tcW w:w="3980" w:type="dxa"/>
            <w:tcBorders>
              <w:top w:val="single" w:sz="4" w:space="0" w:color="auto"/>
              <w:left w:val="single" w:sz="4" w:space="0" w:color="000000"/>
              <w:bottom w:val="single" w:sz="4" w:space="0" w:color="000000"/>
            </w:tcBorders>
          </w:tcPr>
          <w:p w:rsidR="00046D10" w:rsidRPr="0034342F" w:rsidRDefault="00046D10" w:rsidP="00DA622F">
            <w:pPr>
              <w:tabs>
                <w:tab w:val="left" w:pos="1843"/>
              </w:tabs>
            </w:pPr>
            <w:r w:rsidRPr="0034342F">
              <w:t>Словообразование</w:t>
            </w:r>
          </w:p>
        </w:tc>
        <w:tc>
          <w:tcPr>
            <w:tcW w:w="601"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Средства массовой информации</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Современные информационные технологии</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Профессионально– языковая подготовка</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Поиск работы. Устройство на работу. Анкета. Резюме.</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 xml:space="preserve">+ </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Деловая корреспонденция. Типы деловых писем.</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 xml:space="preserve">Переговоры. Беседа по телефону. </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Профессионально направленная лексика. Лексические упражнения.</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p w:rsidR="00DA622F" w:rsidRPr="00DA622F" w:rsidRDefault="00DA622F" w:rsidP="00DA622F">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Реферирование. Аннотирование.</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046D10" w:rsidTr="006B1419">
        <w:tc>
          <w:tcPr>
            <w:tcW w:w="9362" w:type="dxa"/>
            <w:gridSpan w:val="11"/>
            <w:tcBorders>
              <w:top w:val="single" w:sz="4" w:space="0" w:color="000000"/>
              <w:left w:val="single" w:sz="4" w:space="0" w:color="000000"/>
              <w:bottom w:val="single" w:sz="4" w:space="0" w:color="000000"/>
              <w:right w:val="single" w:sz="4" w:space="0" w:color="000000"/>
            </w:tcBorders>
          </w:tcPr>
          <w:p w:rsidR="00046D10" w:rsidRPr="00083D39" w:rsidRDefault="00046D10" w:rsidP="006B1419">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Pr>
                <w:rFonts w:eastAsia="Calibri"/>
                <w:b/>
                <w:bCs/>
              </w:rPr>
              <w:t>Грамматика</w:t>
            </w:r>
          </w:p>
        </w:tc>
      </w:tr>
      <w:tr w:rsidR="00046D10" w:rsidTr="006B1419">
        <w:trPr>
          <w:trHeight w:val="190"/>
        </w:trPr>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Имя существительное</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Pr="003E1DDE" w:rsidRDefault="00046D10" w:rsidP="006B1419">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Имя прилагательное</w:t>
            </w:r>
          </w:p>
        </w:tc>
        <w:tc>
          <w:tcPr>
            <w:tcW w:w="601"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Местоимения</w:t>
            </w:r>
          </w:p>
        </w:tc>
        <w:tc>
          <w:tcPr>
            <w:tcW w:w="601"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Видо-временные формы глагола</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Модальные глаголы</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Страдательный залог</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Имя числительное</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Имя существительное</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DA622F">
        <w:trPr>
          <w:trHeight w:val="447"/>
        </w:trPr>
        <w:tc>
          <w:tcPr>
            <w:tcW w:w="3980" w:type="dxa"/>
            <w:tcBorders>
              <w:left w:val="single" w:sz="4" w:space="0" w:color="000000"/>
              <w:bottom w:val="single" w:sz="4" w:space="0" w:color="000000"/>
            </w:tcBorders>
          </w:tcPr>
          <w:p w:rsidR="00046D10" w:rsidRDefault="00046D10" w:rsidP="006B1419">
            <w:pPr>
              <w:tabs>
                <w:tab w:val="left" w:pos="1843"/>
              </w:tabs>
            </w:pPr>
            <w:r w:rsidRPr="0034342F">
              <w:t>Имя прилагательное</w:t>
            </w:r>
          </w:p>
          <w:p w:rsidR="00DA622F" w:rsidRPr="0034342F" w:rsidRDefault="00DA622F" w:rsidP="006B1419">
            <w:pPr>
              <w:tabs>
                <w:tab w:val="left" w:pos="1843"/>
              </w:tabs>
            </w:pP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Инфинитив и инфинитивный оборот.</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Согласование времен</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Условные предложения</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Придаточные предложения времени и условия (if, when).</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734"/>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Предложения со сложным дополнением типа I wantyoutocomehere; сложноподчиненные предложения с союзами for, as, till, until, (as) though; предложения с either…nor, either…or;</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285"/>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lastRenderedPageBreak/>
              <w:t>Герундий. Условные предложения.</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046D10" w:rsidTr="006B1419">
        <w:tc>
          <w:tcPr>
            <w:tcW w:w="9362" w:type="dxa"/>
            <w:gridSpan w:val="11"/>
            <w:tcBorders>
              <w:top w:val="single" w:sz="4" w:space="0" w:color="000000"/>
              <w:left w:val="single" w:sz="4" w:space="0" w:color="000000"/>
              <w:bottom w:val="single" w:sz="4" w:space="0" w:color="000000"/>
              <w:right w:val="single" w:sz="4" w:space="0" w:color="000000"/>
            </w:tcBorders>
          </w:tcPr>
          <w:p w:rsidR="00046D10" w:rsidRPr="00FD50AF" w:rsidRDefault="00046D10" w:rsidP="006B1419">
            <w:pPr>
              <w:snapToGrid w:val="0"/>
              <w:rPr>
                <w:b/>
              </w:rPr>
            </w:pPr>
            <w:r>
              <w:rPr>
                <w:b/>
              </w:rPr>
              <w:t>Профессиональное общение</w:t>
            </w: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Речевой этикет</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pP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Деловое письмо</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rPr>
          <w:trHeight w:val="828"/>
        </w:trPr>
        <w:tc>
          <w:tcPr>
            <w:tcW w:w="3980" w:type="dxa"/>
            <w:tcBorders>
              <w:top w:val="single" w:sz="4" w:space="0" w:color="000000"/>
              <w:left w:val="single" w:sz="4" w:space="0" w:color="000000"/>
            </w:tcBorders>
          </w:tcPr>
          <w:p w:rsidR="00046D10" w:rsidRPr="0034342F" w:rsidRDefault="00046D10" w:rsidP="006B1419">
            <w:pPr>
              <w:tabs>
                <w:tab w:val="left" w:pos="1843"/>
              </w:tabs>
            </w:pPr>
            <w:r>
              <w:t>Профессионально – ориентированная лексика, фразеология и термины</w:t>
            </w:r>
          </w:p>
        </w:tc>
        <w:tc>
          <w:tcPr>
            <w:tcW w:w="601"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000000"/>
              <w:left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c>
          <w:tcPr>
            <w:tcW w:w="9362" w:type="dxa"/>
            <w:gridSpan w:val="11"/>
            <w:tcBorders>
              <w:top w:val="single" w:sz="4" w:space="0" w:color="000000"/>
              <w:left w:val="single" w:sz="4" w:space="0" w:color="000000"/>
              <w:bottom w:val="single" w:sz="4" w:space="0" w:color="000000"/>
              <w:right w:val="single" w:sz="4" w:space="0" w:color="000000"/>
            </w:tcBorders>
          </w:tcPr>
          <w:p w:rsidR="00046D10" w:rsidRPr="00EE1A36" w:rsidRDefault="00046D10" w:rsidP="006B1419">
            <w:pPr>
              <w:keepNext/>
              <w:keepLines/>
              <w:suppressLineNumbers/>
              <w:snapToGrid w:val="0"/>
              <w:spacing w:line="100" w:lineRule="atLeast"/>
              <w:rPr>
                <w:b/>
              </w:rPr>
            </w:pPr>
            <w:r w:rsidRPr="00EE1A36">
              <w:rPr>
                <w:b/>
              </w:rPr>
              <w:t>Техника перевода</w:t>
            </w: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Чтение текстов с извлечением основной информации (ознакомительное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Распознавание значений слов по контексту</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t>Чтение текстов с извлечением нужной или интересующей информации (поисковое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Чтение текстов с извлечением полной информации</w:t>
            </w:r>
            <w:r>
              <w:t xml:space="preserve"> (изучающее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bl>
    <w:p w:rsidR="00083466" w:rsidRPr="00083466" w:rsidRDefault="00083466" w:rsidP="00083466">
      <w:pPr>
        <w:keepNext/>
        <w:keepLines/>
        <w:suppressLineNumbers/>
        <w:spacing w:line="360" w:lineRule="auto"/>
        <w:ind w:firstLine="709"/>
        <w:jc w:val="both"/>
        <w:rPr>
          <w:bCs/>
        </w:rPr>
      </w:pPr>
      <w:r w:rsidRPr="00083466">
        <w:rPr>
          <w:bCs/>
        </w:rPr>
        <w:lastRenderedPageBreak/>
        <w:t>Текущий контроль и промежуточная аттестация в Колледже проводятся в устной и (или) письменной форме.</w:t>
      </w:r>
    </w:p>
    <w:p w:rsidR="00083466" w:rsidRPr="00083466" w:rsidRDefault="00083466" w:rsidP="00083466">
      <w:pPr>
        <w:keepNext/>
        <w:keepLines/>
        <w:suppressLineNumbers/>
        <w:spacing w:line="360" w:lineRule="auto"/>
        <w:ind w:firstLine="709"/>
        <w:jc w:val="both"/>
        <w:rPr>
          <w:bCs/>
        </w:rPr>
      </w:pPr>
      <w:r w:rsidRPr="00083466">
        <w:rPr>
          <w:bCs/>
        </w:rPr>
        <w:t xml:space="preserve"> Структура и периодичность проведения текущего контроля успеваемости и промежуточной аттестации обучающихся с ограниченными возможностями здоровья в Колледже регламентируется учебным планом, календарным учебным графиком, расписаниями учебных занятий и сессий.</w:t>
      </w:r>
    </w:p>
    <w:p w:rsidR="00083466" w:rsidRPr="00083466" w:rsidRDefault="00083466" w:rsidP="00083466">
      <w:pPr>
        <w:keepNext/>
        <w:keepLines/>
        <w:suppressLineNumbers/>
        <w:spacing w:line="360" w:lineRule="auto"/>
        <w:ind w:firstLine="709"/>
        <w:jc w:val="both"/>
        <w:rPr>
          <w:bCs/>
        </w:rPr>
      </w:pPr>
      <w:r w:rsidRPr="00083466">
        <w:rPr>
          <w:bCs/>
        </w:rPr>
        <w:t>Информация о форме и порядке проведения текущего контроля успеваемости и промежуточной аттестации и фонд оценочных средств для них разрабатываются и доводятся до сведения инвалидов и обучающихся с ограниченными возможностями здоровья в специально адаптированных к ограничениям их здоровья формах.</w:t>
      </w:r>
    </w:p>
    <w:p w:rsidR="00083466" w:rsidRPr="00083466" w:rsidRDefault="00083466" w:rsidP="00083466">
      <w:pPr>
        <w:keepNext/>
        <w:keepLines/>
        <w:suppressLineNumbers/>
        <w:spacing w:line="360" w:lineRule="auto"/>
        <w:ind w:firstLine="709"/>
        <w:jc w:val="both"/>
        <w:rPr>
          <w:bCs/>
        </w:rPr>
      </w:pPr>
      <w:r w:rsidRPr="00083466">
        <w:rPr>
          <w:bCs/>
        </w:rPr>
        <w:t>Для обучающихся с ограниченными возможностями здоровья по зрению, справочная информация о расписании учебных занятий и сессий размещается в доступных для слепых и слабовидящих местах, в адаптированной форме с учетом их особых потребностей (выполняется крупным рельефно-контрастным шрифтом (на белом или желтом фоне) и дублируется шрифтом Брайля).</w:t>
      </w:r>
    </w:p>
    <w:p w:rsidR="00083466" w:rsidRPr="00083466" w:rsidRDefault="00083466" w:rsidP="00083466">
      <w:pPr>
        <w:keepNext/>
        <w:keepLines/>
        <w:suppressLineNumbers/>
        <w:spacing w:line="360" w:lineRule="auto"/>
        <w:ind w:firstLine="709"/>
        <w:jc w:val="both"/>
        <w:rPr>
          <w:bCs/>
        </w:rPr>
      </w:pPr>
      <w:r w:rsidRPr="00083466">
        <w:rPr>
          <w:bCs/>
        </w:rPr>
        <w:t xml:space="preserve">В соответствии с положением об особенностях текущего контроля успеваемости и промежуточной аттестации обучающихся с ограниченными возможностями здоровья  допускается: </w:t>
      </w:r>
    </w:p>
    <w:p w:rsidR="00083466" w:rsidRPr="00083466" w:rsidRDefault="00083466" w:rsidP="00083466">
      <w:pPr>
        <w:keepNext/>
        <w:keepLines/>
        <w:suppressLineNumbers/>
        <w:spacing w:line="360" w:lineRule="auto"/>
        <w:ind w:firstLine="709"/>
        <w:jc w:val="both"/>
        <w:rPr>
          <w:bCs/>
        </w:rPr>
      </w:pPr>
      <w:r w:rsidRPr="00083466">
        <w:rPr>
          <w:bCs/>
        </w:rPr>
        <w:t>-</w:t>
      </w:r>
      <w:r w:rsidRPr="00083466">
        <w:rPr>
          <w:bCs/>
        </w:rPr>
        <w:tab/>
        <w:t>проведение дифференцированного зачета для обучающихся с ограниченными возможностями здоровья в одной аудитории совместно с обучающимися, не имеющими ограниченных возможностей здоровья, если это не создает трудностей для обучающихся без ограничений по здоровью;</w:t>
      </w:r>
    </w:p>
    <w:p w:rsidR="00083466" w:rsidRPr="00083466" w:rsidRDefault="00083466" w:rsidP="00083466">
      <w:pPr>
        <w:keepNext/>
        <w:keepLines/>
        <w:suppressLineNumbers/>
        <w:spacing w:line="360" w:lineRule="auto"/>
        <w:ind w:firstLine="709"/>
        <w:jc w:val="both"/>
        <w:rPr>
          <w:bCs/>
        </w:rPr>
      </w:pPr>
      <w:r w:rsidRPr="00083466">
        <w:rPr>
          <w:bCs/>
        </w:rPr>
        <w:t>-</w:t>
      </w:r>
      <w:r w:rsidRPr="00083466">
        <w:rPr>
          <w:bCs/>
        </w:rPr>
        <w:tab/>
        <w:t>присутствие при необходимости в аудитории тьютора, оказывающего обучающимся с ограниченными возможностями здоровья необходимую техническую помощь с учетом индивидуальных особенностей обучающегося (занять рабочее место, передвигаться, прочитать и оформить задание, общаться с преподавателем и т.д.);</w:t>
      </w:r>
    </w:p>
    <w:p w:rsidR="00083466" w:rsidRPr="00083466" w:rsidRDefault="00083466" w:rsidP="00083466">
      <w:pPr>
        <w:keepNext/>
        <w:keepLines/>
        <w:suppressLineNumbers/>
        <w:spacing w:line="360" w:lineRule="auto"/>
        <w:ind w:firstLine="709"/>
        <w:jc w:val="both"/>
        <w:rPr>
          <w:bCs/>
        </w:rPr>
      </w:pPr>
      <w:r w:rsidRPr="00083466">
        <w:rPr>
          <w:bCs/>
        </w:rPr>
        <w:t>-</w:t>
      </w:r>
      <w:r w:rsidRPr="00083466">
        <w:rPr>
          <w:bCs/>
        </w:rPr>
        <w:tab/>
        <w:t>пользование необходимыми обучающемуся с ограниченными возможностями здоровья техническими средствами при прохождении сдачи дифференцированного зачета с учетом индивидуальных особенностей обучающегося.</w:t>
      </w:r>
    </w:p>
    <w:p w:rsidR="00083466" w:rsidRPr="00083466" w:rsidRDefault="00083466" w:rsidP="00083466">
      <w:pPr>
        <w:keepNext/>
        <w:keepLines/>
        <w:suppressLineNumbers/>
        <w:spacing w:line="360" w:lineRule="auto"/>
        <w:ind w:firstLine="709"/>
        <w:jc w:val="both"/>
        <w:rPr>
          <w:bCs/>
        </w:rPr>
      </w:pPr>
      <w:r w:rsidRPr="00083466">
        <w:rPr>
          <w:bCs/>
        </w:rPr>
        <w:t>Форма проведения текущего контроля успеваемости и промежуточной аттестации для студентов-инвалидов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и т.п.).</w:t>
      </w:r>
    </w:p>
    <w:p w:rsidR="00083466" w:rsidRPr="00083466" w:rsidRDefault="00083466" w:rsidP="00083466">
      <w:pPr>
        <w:keepNext/>
        <w:keepLines/>
        <w:suppressLineNumbers/>
        <w:spacing w:line="360" w:lineRule="auto"/>
        <w:ind w:firstLine="709"/>
        <w:jc w:val="both"/>
        <w:rPr>
          <w:bCs/>
        </w:rPr>
      </w:pPr>
      <w:r w:rsidRPr="00083466">
        <w:rPr>
          <w:bCs/>
        </w:rPr>
        <w:t>Продолжительность каждого аттестационного испытания для обучающихся с ограниченными возможностями здоровья может увеличиваться, но не более чем на 1,5 часа.</w:t>
      </w:r>
    </w:p>
    <w:p w:rsidR="00083466" w:rsidRPr="00083466" w:rsidRDefault="00083466" w:rsidP="00083466">
      <w:pPr>
        <w:keepNext/>
        <w:keepLines/>
        <w:suppressLineNumbers/>
        <w:spacing w:line="360" w:lineRule="auto"/>
        <w:ind w:firstLine="709"/>
        <w:jc w:val="both"/>
        <w:rPr>
          <w:bCs/>
        </w:rPr>
      </w:pPr>
      <w:r w:rsidRPr="00083466">
        <w:rPr>
          <w:bCs/>
        </w:rPr>
        <w:lastRenderedPageBreak/>
        <w:t>При проведении аттестационных испытаний обеспечивается выполнение следующих дополнительных требований в зависимости от индивидуальных особенностей обучающихся с ограниченными возможностями здоровья:</w:t>
      </w:r>
    </w:p>
    <w:p w:rsidR="00083466" w:rsidRPr="00083466" w:rsidRDefault="00083466" w:rsidP="00083466">
      <w:pPr>
        <w:keepNext/>
        <w:keepLines/>
        <w:suppressLineNumbers/>
        <w:spacing w:line="360" w:lineRule="auto"/>
        <w:ind w:firstLine="709"/>
        <w:jc w:val="both"/>
        <w:rPr>
          <w:bCs/>
        </w:rPr>
      </w:pPr>
      <w:r w:rsidRPr="00083466">
        <w:rPr>
          <w:bCs/>
        </w:rPr>
        <w:t>для слабовидящих:</w:t>
      </w:r>
    </w:p>
    <w:p w:rsidR="00083466" w:rsidRPr="00083466" w:rsidRDefault="00083466" w:rsidP="00083466">
      <w:pPr>
        <w:keepNext/>
        <w:keepLines/>
        <w:suppressLineNumbers/>
        <w:spacing w:line="360" w:lineRule="auto"/>
        <w:ind w:firstLine="709"/>
        <w:jc w:val="both"/>
        <w:rPr>
          <w:bCs/>
        </w:rPr>
      </w:pPr>
      <w:r w:rsidRPr="00083466">
        <w:rPr>
          <w:bCs/>
        </w:rPr>
        <w:t>-</w:t>
      </w:r>
      <w:r w:rsidRPr="00083466">
        <w:rPr>
          <w:bCs/>
        </w:rPr>
        <w:tab/>
        <w:t>обеспечивается индивидуальное равномерное освещение не менее 300 люкс;</w:t>
      </w:r>
    </w:p>
    <w:p w:rsidR="00083466" w:rsidRPr="00083466" w:rsidRDefault="00083466" w:rsidP="00083466">
      <w:pPr>
        <w:keepNext/>
        <w:keepLines/>
        <w:suppressLineNumbers/>
        <w:spacing w:line="360" w:lineRule="auto"/>
        <w:ind w:firstLine="709"/>
        <w:jc w:val="both"/>
        <w:rPr>
          <w:bCs/>
        </w:rPr>
      </w:pPr>
      <w:r w:rsidRPr="00083466">
        <w:rPr>
          <w:bCs/>
        </w:rPr>
        <w:t>-</w:t>
      </w:r>
      <w:r w:rsidRPr="00083466">
        <w:rPr>
          <w:bCs/>
        </w:rPr>
        <w:tab/>
        <w:t>обучающимся для выполнения задания при необходимости предоставляется увеличивающее устройство (возможно также использование собственных увеличивающих устройств);</w:t>
      </w:r>
    </w:p>
    <w:p w:rsidR="00083466" w:rsidRPr="00083466" w:rsidRDefault="00083466" w:rsidP="00083466">
      <w:pPr>
        <w:keepNext/>
        <w:keepLines/>
        <w:suppressLineNumbers/>
        <w:spacing w:line="360" w:lineRule="auto"/>
        <w:ind w:firstLine="709"/>
        <w:jc w:val="both"/>
        <w:rPr>
          <w:bCs/>
        </w:rPr>
      </w:pPr>
      <w:r w:rsidRPr="00083466">
        <w:rPr>
          <w:bCs/>
        </w:rPr>
        <w:t>-</w:t>
      </w:r>
      <w:r w:rsidRPr="00083466">
        <w:rPr>
          <w:bCs/>
        </w:rPr>
        <w:tab/>
        <w:t>экзаменационные билеты оформляются увеличенным шрифтом.</w:t>
      </w:r>
      <w:bookmarkStart w:id="0" w:name="_GoBack"/>
      <w:bookmarkEnd w:id="0"/>
    </w:p>
    <w:p w:rsidR="00083466" w:rsidRPr="00083466" w:rsidRDefault="00083466" w:rsidP="00083466">
      <w:pPr>
        <w:keepNext/>
        <w:keepLines/>
        <w:suppressLineNumbers/>
        <w:spacing w:line="360" w:lineRule="auto"/>
        <w:ind w:firstLine="709"/>
        <w:jc w:val="both"/>
        <w:rPr>
          <w:bCs/>
        </w:rPr>
      </w:pPr>
      <w:r w:rsidRPr="00083466">
        <w:rPr>
          <w:bCs/>
        </w:rPr>
        <w:t>Мероприятия текущего контроля успеваемости и промежуточной аттестации для обучающихся с ограниченными возможностями здоровья, при необходимости, могут быть проведены с применением дистанционных образовательных технологий.</w:t>
      </w:r>
    </w:p>
    <w:p w:rsidR="00083466" w:rsidRDefault="00083466" w:rsidP="0065180A">
      <w:pPr>
        <w:keepNext/>
        <w:keepLines/>
        <w:suppressLineNumbers/>
        <w:spacing w:line="100" w:lineRule="atLeast"/>
        <w:jc w:val="both"/>
        <w:rPr>
          <w:b/>
          <w:bCs/>
        </w:rPr>
      </w:pPr>
    </w:p>
    <w:p w:rsidR="00C8765E" w:rsidRDefault="00B43976" w:rsidP="0065180A">
      <w:pPr>
        <w:keepNext/>
        <w:keepLines/>
        <w:suppressLineNumbers/>
        <w:spacing w:line="100" w:lineRule="atLeast"/>
        <w:jc w:val="both"/>
        <w:rPr>
          <w:b/>
        </w:rPr>
      </w:pPr>
      <w:r>
        <w:rPr>
          <w:b/>
          <w:bCs/>
        </w:rPr>
        <w:t>6</w:t>
      </w:r>
      <w:r w:rsidR="00C8765E" w:rsidRPr="002D73CA">
        <w:rPr>
          <w:b/>
          <w:bCs/>
        </w:rPr>
        <w:t xml:space="preserve">. </w:t>
      </w:r>
      <w:r w:rsidR="00C8765E" w:rsidRPr="002D73CA">
        <w:rPr>
          <w:b/>
        </w:rPr>
        <w:t>Структура контрольного задания</w:t>
      </w:r>
    </w:p>
    <w:p w:rsidR="00662CC9" w:rsidRPr="00662CC9" w:rsidRDefault="00662CC9" w:rsidP="00662CC9">
      <w:pPr>
        <w:keepNext/>
        <w:keepLines/>
        <w:suppressLineNumbers/>
        <w:tabs>
          <w:tab w:val="left" w:pos="0"/>
        </w:tabs>
        <w:snapToGrid w:val="0"/>
        <w:spacing w:line="100" w:lineRule="atLeast"/>
        <w:jc w:val="both"/>
        <w:rPr>
          <w:b/>
          <w:bCs/>
          <w:i/>
        </w:rPr>
      </w:pPr>
      <w:r w:rsidRPr="00662CC9">
        <w:rPr>
          <w:b/>
          <w:bCs/>
          <w:i/>
        </w:rPr>
        <w:t>Дисциплинарный модуль 1. Вводно – коррективный</w:t>
      </w:r>
    </w:p>
    <w:p w:rsidR="00662CC9" w:rsidRPr="000C32CF" w:rsidRDefault="00662CC9" w:rsidP="000F3AA5">
      <w:pPr>
        <w:keepNext/>
        <w:keepLines/>
        <w:numPr>
          <w:ilvl w:val="1"/>
          <w:numId w:val="2"/>
        </w:numPr>
        <w:suppressLineNumbers/>
        <w:tabs>
          <w:tab w:val="left" w:pos="0"/>
        </w:tabs>
        <w:snapToGrid w:val="0"/>
        <w:spacing w:line="100" w:lineRule="atLeast"/>
        <w:jc w:val="both"/>
        <w:rPr>
          <w:rFonts w:eastAsia="Calibri"/>
          <w:b/>
          <w:bCs/>
          <w:i/>
        </w:rPr>
      </w:pPr>
      <w:r w:rsidRPr="000C32CF">
        <w:rPr>
          <w:rFonts w:eastAsia="Calibri"/>
          <w:b/>
          <w:bCs/>
          <w:i/>
        </w:rPr>
        <w:t>«</w:t>
      </w:r>
      <w:r w:rsidR="000C32CF">
        <w:rPr>
          <w:rFonts w:eastAsia="Calibri"/>
          <w:b/>
          <w:bCs/>
          <w:i/>
        </w:rPr>
        <w:t>Роль иностранного языка в моей будущей профессии</w:t>
      </w:r>
      <w:r w:rsidRPr="000C32CF">
        <w:rPr>
          <w:rFonts w:eastAsia="Calibri"/>
          <w:b/>
          <w:bCs/>
          <w:i/>
        </w:rPr>
        <w:t>».</w:t>
      </w:r>
    </w:p>
    <w:p w:rsidR="00662CC9" w:rsidRPr="0030569F" w:rsidRDefault="00662CC9" w:rsidP="00662CC9">
      <w:pPr>
        <w:snapToGrid w:val="0"/>
        <w:spacing w:line="288" w:lineRule="auto"/>
        <w:rPr>
          <w:lang w:val="en-US" w:eastAsia="ru-RU"/>
        </w:rPr>
      </w:pPr>
      <w:r w:rsidRPr="00662CC9">
        <w:rPr>
          <w:lang w:eastAsia="ru-RU"/>
        </w:rPr>
        <w:t>Контроль</w:t>
      </w:r>
      <w:r w:rsidR="000C32CF">
        <w:rPr>
          <w:lang w:eastAsia="ru-RU"/>
        </w:rPr>
        <w:t>моно</w:t>
      </w:r>
      <w:r w:rsidRPr="00662CC9">
        <w:rPr>
          <w:lang w:eastAsia="ru-RU"/>
        </w:rPr>
        <w:t>логическойречистудентов</w:t>
      </w:r>
      <w:r w:rsidRPr="0030569F">
        <w:rPr>
          <w:lang w:val="en-US" w:eastAsia="ru-RU"/>
        </w:rPr>
        <w:t>.</w:t>
      </w:r>
    </w:p>
    <w:p w:rsidR="00DE0D8E" w:rsidRPr="00DE0D8E" w:rsidRDefault="00DE0D8E" w:rsidP="00DE0D8E">
      <w:pPr>
        <w:snapToGrid w:val="0"/>
        <w:spacing w:line="288" w:lineRule="auto"/>
        <w:rPr>
          <w:bCs/>
          <w:color w:val="000000"/>
          <w:lang w:val="en-US"/>
        </w:rPr>
      </w:pPr>
    </w:p>
    <w:p w:rsidR="00DE0D8E" w:rsidRPr="00DE0D8E" w:rsidRDefault="00DE0D8E" w:rsidP="00DE0D8E">
      <w:pPr>
        <w:snapToGrid w:val="0"/>
        <w:spacing w:line="288" w:lineRule="auto"/>
        <w:rPr>
          <w:bCs/>
          <w:color w:val="000000"/>
          <w:lang w:val="en-US"/>
        </w:rPr>
      </w:pPr>
      <w:r w:rsidRPr="00DE0D8E">
        <w:rPr>
          <w:bCs/>
          <w:color w:val="000000"/>
          <w:lang w:val="en-US"/>
        </w:rPr>
        <w:t xml:space="preserve">THE ROLE OF ENGLISH IN MY FUTURE CAREER </w:t>
      </w:r>
    </w:p>
    <w:p w:rsidR="00DE0D8E" w:rsidRPr="00DE0D8E" w:rsidRDefault="00DE0D8E" w:rsidP="00DE0D8E">
      <w:pPr>
        <w:snapToGrid w:val="0"/>
        <w:spacing w:line="288" w:lineRule="auto"/>
        <w:ind w:firstLine="709"/>
        <w:rPr>
          <w:bCs/>
          <w:color w:val="000000"/>
          <w:lang w:val="en-US"/>
        </w:rPr>
      </w:pPr>
      <w:r w:rsidRPr="00DE0D8E">
        <w:rPr>
          <w:bCs/>
          <w:color w:val="000000"/>
          <w:lang w:val="en-US"/>
        </w:rPr>
        <w:t>Entering the era of globalization and information, we should be required to compete in many areas of life, especially in the field of employment. In that era, the mastery of science and technology has become a necessity because it can determine a person's ability to be competitive in the world of work to come.</w:t>
      </w:r>
    </w:p>
    <w:p w:rsidR="00DE0D8E" w:rsidRPr="00DE0D8E" w:rsidRDefault="00DE0D8E" w:rsidP="00DE0D8E">
      <w:pPr>
        <w:snapToGrid w:val="0"/>
        <w:spacing w:line="288" w:lineRule="auto"/>
        <w:ind w:firstLine="709"/>
        <w:rPr>
          <w:bCs/>
          <w:color w:val="000000"/>
          <w:lang w:val="en-US"/>
        </w:rPr>
      </w:pPr>
      <w:r w:rsidRPr="00DE0D8E">
        <w:rPr>
          <w:bCs/>
          <w:color w:val="000000"/>
          <w:lang w:val="en-US"/>
        </w:rPr>
        <w:t>In this case, English as a medium of global communication is indispensable to the mastery of technology or to interact directly with the world community. As we know that English has been recognized as the international language for business, sports, academic, science, technology, advertising, and diplomatic. English is the official language, or at least has a special position in 75 countries and is used in more than 100 countries.</w:t>
      </w:r>
    </w:p>
    <w:p w:rsidR="00DE0D8E" w:rsidRPr="00DE0D8E" w:rsidRDefault="00DE0D8E" w:rsidP="00DE0D8E">
      <w:pPr>
        <w:snapToGrid w:val="0"/>
        <w:spacing w:line="288" w:lineRule="auto"/>
        <w:ind w:firstLine="709"/>
        <w:rPr>
          <w:bCs/>
          <w:color w:val="000000"/>
          <w:lang w:val="en-US"/>
        </w:rPr>
      </w:pPr>
      <w:r w:rsidRPr="00DE0D8E">
        <w:rPr>
          <w:bCs/>
          <w:color w:val="000000"/>
          <w:lang w:val="en-US"/>
        </w:rPr>
        <w:t>When we begin to enter the world of work, and then we apply for a job, from where the use of English has been playing. In the era of globalization, where the workforce is growing and progressing in expanding its scope to cross-country, the use of English is increasingly needed. So do not be surprised if the world of work provide high value to someone who can speak English.</w:t>
      </w:r>
    </w:p>
    <w:p w:rsidR="00662CC9" w:rsidRPr="00DE0D8E" w:rsidRDefault="00DE0D8E" w:rsidP="00DE0D8E">
      <w:pPr>
        <w:snapToGrid w:val="0"/>
        <w:spacing w:line="288" w:lineRule="auto"/>
        <w:ind w:firstLine="709"/>
        <w:rPr>
          <w:bCs/>
          <w:color w:val="000000"/>
          <w:lang w:val="en-US"/>
        </w:rPr>
      </w:pPr>
      <w:r w:rsidRPr="00DE0D8E">
        <w:rPr>
          <w:bCs/>
          <w:color w:val="000000"/>
          <w:lang w:val="en-US"/>
        </w:rPr>
        <w:t>It is true that the world of work requires someone with special expertise in areas of the profession, but specialized skills will be very remarkable if supported by English language skills. In short, the world of work requires special skills to act, and the English language to communicate as well as support for its actions. A combination that we want is not it?</w:t>
      </w:r>
    </w:p>
    <w:p w:rsidR="00D25E51" w:rsidRPr="00DE0D8E" w:rsidRDefault="00D25E51" w:rsidP="00D25E51">
      <w:pPr>
        <w:keepNext/>
        <w:keepLines/>
        <w:suppressLineNumbers/>
        <w:jc w:val="both"/>
        <w:rPr>
          <w:b/>
          <w:lang w:val="en-US"/>
        </w:rPr>
      </w:pPr>
      <w:r w:rsidRPr="002D73CA">
        <w:rPr>
          <w:b/>
        </w:rPr>
        <w:t>Переченьобъектовконтроляиоценки</w:t>
      </w:r>
    </w:p>
    <w:p w:rsidR="00D25E51" w:rsidRPr="00DE0D8E" w:rsidRDefault="00D25E51" w:rsidP="00D25E51">
      <w:pPr>
        <w:keepNext/>
        <w:keepLines/>
        <w:suppressLineNumbers/>
        <w:jc w:val="both"/>
        <w:rPr>
          <w:b/>
          <w:lang w:val="en-US"/>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jc w:val="both"/>
              <w:rPr>
                <w:i/>
              </w:rPr>
            </w:pPr>
            <w:r w:rsidRPr="006D52C7">
              <w:rPr>
                <w:i/>
              </w:rPr>
              <w:lastRenderedPageBreak/>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D25E51" w:rsidRPr="00E3526B" w:rsidRDefault="00D25E51"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662CC9" w:rsidRDefault="00662CC9" w:rsidP="00662CC9">
      <w:pPr>
        <w:keepLines/>
        <w:widowControl w:val="0"/>
        <w:suppressLineNumbers/>
        <w:tabs>
          <w:tab w:val="left" w:pos="0"/>
        </w:tabs>
        <w:ind w:firstLine="709"/>
        <w:jc w:val="both"/>
        <w:rPr>
          <w:b/>
        </w:rPr>
      </w:pPr>
    </w:p>
    <w:p w:rsidR="00662CC9" w:rsidRPr="00D25E51" w:rsidRDefault="00662CC9" w:rsidP="00662CC9">
      <w:pPr>
        <w:ind w:left="-284"/>
        <w:jc w:val="center"/>
        <w:rPr>
          <w:b/>
        </w:rPr>
      </w:pPr>
      <w:r w:rsidRPr="00D25E51">
        <w:rPr>
          <w:b/>
        </w:rPr>
        <w:t>Критерии оценки:</w:t>
      </w:r>
    </w:p>
    <w:p w:rsidR="00D25E51" w:rsidRPr="002D73CA" w:rsidRDefault="00D25E51" w:rsidP="00D25E51">
      <w:pPr>
        <w:jc w:val="both"/>
      </w:pPr>
      <w:r w:rsidRPr="002D73CA">
        <w:t xml:space="preserve">Оценка </w:t>
      </w:r>
      <w:r w:rsidRPr="002669ED">
        <w:rPr>
          <w:b/>
        </w:rPr>
        <w:t>5 (отлично</w:t>
      </w:r>
      <w:r w:rsidRPr="002D73CA">
        <w:t>) ставится, если:</w:t>
      </w:r>
    </w:p>
    <w:p w:rsidR="00D25E51" w:rsidRPr="002D73CA" w:rsidRDefault="00D25E51"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D25E51" w:rsidRPr="002D73CA" w:rsidRDefault="00D25E51" w:rsidP="000F3AA5">
      <w:pPr>
        <w:numPr>
          <w:ilvl w:val="0"/>
          <w:numId w:val="4"/>
        </w:numPr>
        <w:tabs>
          <w:tab w:val="clear" w:pos="3780"/>
        </w:tabs>
        <w:suppressAutoHyphens w:val="0"/>
        <w:ind w:left="-360" w:firstLine="720"/>
        <w:jc w:val="both"/>
      </w:pPr>
      <w:r w:rsidRPr="002D73CA">
        <w:t>понята суть выполненного задания;</w:t>
      </w:r>
    </w:p>
    <w:p w:rsidR="00D25E51" w:rsidRPr="002D73CA" w:rsidRDefault="00D25E51"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D25E51" w:rsidRPr="002D73CA" w:rsidRDefault="00D25E51" w:rsidP="00D25E51">
      <w:pPr>
        <w:ind w:firstLine="360"/>
        <w:jc w:val="both"/>
      </w:pPr>
      <w:r w:rsidRPr="002D73CA">
        <w:t xml:space="preserve">Оценка </w:t>
      </w:r>
      <w:r w:rsidRPr="002669ED">
        <w:rPr>
          <w:b/>
        </w:rPr>
        <w:t>4 (хорошо</w:t>
      </w:r>
      <w:r w:rsidRPr="002D73CA">
        <w:t>) ставится, если:</w:t>
      </w:r>
    </w:p>
    <w:p w:rsidR="00D25E51" w:rsidRPr="002D73CA" w:rsidRDefault="00D25E51"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D25E51" w:rsidRPr="002D73CA" w:rsidRDefault="00D25E51"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D25E51" w:rsidRPr="002D73CA" w:rsidRDefault="00D25E51"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D25E51" w:rsidRPr="002D73CA" w:rsidRDefault="00D25E51" w:rsidP="00D25E51">
      <w:pPr>
        <w:ind w:firstLine="360"/>
        <w:jc w:val="both"/>
      </w:pPr>
      <w:r w:rsidRPr="002D73CA">
        <w:t xml:space="preserve">Оценка </w:t>
      </w:r>
      <w:r w:rsidRPr="002669ED">
        <w:rPr>
          <w:b/>
        </w:rPr>
        <w:t>3 (удовлетворительно)</w:t>
      </w:r>
      <w:r w:rsidRPr="002D73CA">
        <w:t xml:space="preserve"> ставится, если:</w:t>
      </w:r>
    </w:p>
    <w:p w:rsidR="00D25E51" w:rsidRPr="002D73CA" w:rsidRDefault="00D25E51"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D25E51" w:rsidRPr="002D73CA" w:rsidRDefault="00D25E51"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D25E51" w:rsidRPr="002D73CA" w:rsidRDefault="00D25E51"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D25E51" w:rsidRPr="00D25E51" w:rsidRDefault="00662CC9" w:rsidP="00D25E51">
      <w:pPr>
        <w:jc w:val="both"/>
        <w:rPr>
          <w:b/>
          <w:i/>
        </w:rPr>
      </w:pPr>
      <w:r w:rsidRPr="00D25E51">
        <w:rPr>
          <w:b/>
          <w:bCs/>
          <w:i/>
          <w:color w:val="000000"/>
        </w:rPr>
        <w:t>1.2.</w:t>
      </w:r>
      <w:r w:rsidR="00D25E51" w:rsidRPr="00D25E51">
        <w:rPr>
          <w:b/>
          <w:i/>
        </w:rPr>
        <w:t>Практическое применение грамматического материала. Контроль самостоятельной работы студентов в письменной форме.</w:t>
      </w:r>
    </w:p>
    <w:p w:rsidR="00662CC9" w:rsidRPr="00D25E51" w:rsidRDefault="00662CC9" w:rsidP="00662CC9">
      <w:pPr>
        <w:snapToGrid w:val="0"/>
        <w:spacing w:line="288" w:lineRule="auto"/>
        <w:rPr>
          <w:b/>
          <w:bCs/>
          <w:i/>
          <w:color w:val="000000"/>
        </w:rPr>
      </w:pPr>
    </w:p>
    <w:p w:rsidR="00662CC9" w:rsidRPr="0087060A" w:rsidRDefault="00662CC9" w:rsidP="00662CC9">
      <w:pPr>
        <w:snapToGrid w:val="0"/>
        <w:spacing w:line="288" w:lineRule="auto"/>
        <w:jc w:val="center"/>
        <w:rPr>
          <w:b/>
          <w:bCs/>
          <w:color w:val="000000"/>
          <w:lang w:val="en-US"/>
        </w:rPr>
      </w:pPr>
      <w:r w:rsidRPr="00D25E51">
        <w:rPr>
          <w:b/>
          <w:bCs/>
          <w:color w:val="000000"/>
        </w:rPr>
        <w:t>Тест</w:t>
      </w:r>
      <w:r w:rsidRPr="0087060A">
        <w:rPr>
          <w:b/>
          <w:bCs/>
          <w:color w:val="000000"/>
          <w:lang w:val="en-US"/>
        </w:rPr>
        <w:t xml:space="preserve"> 1</w:t>
      </w:r>
    </w:p>
    <w:p w:rsidR="00662CC9" w:rsidRPr="0087060A" w:rsidRDefault="00662CC9" w:rsidP="00662CC9">
      <w:pPr>
        <w:snapToGrid w:val="0"/>
        <w:spacing w:line="288" w:lineRule="auto"/>
        <w:jc w:val="center"/>
        <w:rPr>
          <w:b/>
          <w:bCs/>
          <w:color w:val="000000"/>
          <w:lang w:val="en-US"/>
        </w:rPr>
      </w:pPr>
      <w:r w:rsidRPr="00D25E51">
        <w:rPr>
          <w:b/>
          <w:bCs/>
          <w:color w:val="000000"/>
        </w:rPr>
        <w:t>Вариант</w:t>
      </w:r>
      <w:r w:rsidRPr="0087060A">
        <w:rPr>
          <w:b/>
          <w:bCs/>
          <w:color w:val="000000"/>
          <w:lang w:val="en-US"/>
        </w:rPr>
        <w:t xml:space="preserve"> 1</w:t>
      </w:r>
    </w:p>
    <w:p w:rsidR="00662CC9" w:rsidRPr="0087060A" w:rsidRDefault="00662CC9" w:rsidP="00662CC9">
      <w:pPr>
        <w:snapToGrid w:val="0"/>
        <w:spacing w:line="288" w:lineRule="auto"/>
        <w:rPr>
          <w:bCs/>
          <w:color w:val="000000"/>
          <w:lang w:val="en-US"/>
        </w:rPr>
      </w:pPr>
      <w:r w:rsidRPr="0087060A">
        <w:rPr>
          <w:bCs/>
          <w:color w:val="000000"/>
          <w:lang w:val="en-US"/>
        </w:rPr>
        <w:t xml:space="preserve">1. </w:t>
      </w:r>
      <w:r w:rsidRPr="00D25E51">
        <w:rPr>
          <w:bCs/>
          <w:color w:val="000000"/>
          <w:lang w:val="en-US"/>
        </w:rPr>
        <w:t>A</w:t>
      </w:r>
      <w:r w:rsidRPr="0087060A">
        <w:rPr>
          <w:bCs/>
          <w:color w:val="000000"/>
          <w:lang w:val="en-US"/>
        </w:rPr>
        <w:t xml:space="preserve">: </w:t>
      </w:r>
      <w:r w:rsidRPr="00D25E51">
        <w:rPr>
          <w:bCs/>
          <w:color w:val="000000"/>
          <w:lang w:val="en-US"/>
        </w:rPr>
        <w:t>Whereareyoufrom</w:t>
      </w:r>
      <w:r w:rsidRPr="0087060A">
        <w:rPr>
          <w:bCs/>
          <w:color w:val="000000"/>
          <w:lang w:val="en-US"/>
        </w:rPr>
        <w:t xml:space="preserve">? </w:t>
      </w:r>
      <w:r w:rsidRPr="00D25E51">
        <w:rPr>
          <w:bCs/>
          <w:color w:val="000000"/>
          <w:lang w:val="en-US"/>
        </w:rPr>
        <w:t>B</w:t>
      </w:r>
      <w:r w:rsidRPr="0087060A">
        <w:rPr>
          <w:bCs/>
          <w:color w:val="000000"/>
          <w:lang w:val="en-US"/>
        </w:rPr>
        <w:t>: ...'</w:t>
      </w:r>
      <w:r w:rsidRPr="00D25E51">
        <w:rPr>
          <w:bCs/>
          <w:color w:val="000000"/>
          <w:lang w:val="en-US"/>
        </w:rPr>
        <w:t>mfromRussia</w:t>
      </w:r>
      <w:r w:rsidRPr="0087060A">
        <w:rPr>
          <w:bCs/>
          <w:color w:val="000000"/>
          <w:lang w:val="en-US"/>
        </w:rPr>
        <w:t>.</w:t>
      </w:r>
    </w:p>
    <w:p w:rsidR="00662CC9" w:rsidRPr="0087060A" w:rsidRDefault="00662CC9" w:rsidP="00662CC9">
      <w:pPr>
        <w:snapToGrid w:val="0"/>
        <w:spacing w:line="288" w:lineRule="auto"/>
        <w:rPr>
          <w:bCs/>
          <w:color w:val="000000"/>
          <w:lang w:val="en-US"/>
        </w:rPr>
      </w:pPr>
      <w:r w:rsidRPr="00D25E51">
        <w:rPr>
          <w:bCs/>
          <w:color w:val="000000"/>
          <w:lang w:val="en-US"/>
        </w:rPr>
        <w:t>We</w:t>
      </w:r>
    </w:p>
    <w:p w:rsidR="00662CC9" w:rsidRPr="0087060A" w:rsidRDefault="00662CC9" w:rsidP="00662CC9">
      <w:pPr>
        <w:snapToGrid w:val="0"/>
        <w:spacing w:line="288" w:lineRule="auto"/>
        <w:rPr>
          <w:bCs/>
          <w:color w:val="000000"/>
          <w:lang w:val="en-US"/>
        </w:rPr>
      </w:pPr>
      <w:r w:rsidRPr="00D25E51">
        <w:rPr>
          <w:bCs/>
          <w:color w:val="000000"/>
          <w:lang w:val="en-US"/>
        </w:rPr>
        <w:t>He</w:t>
      </w:r>
    </w:p>
    <w:p w:rsidR="00662CC9" w:rsidRPr="0087060A" w:rsidRDefault="00662CC9" w:rsidP="00662CC9">
      <w:pPr>
        <w:snapToGrid w:val="0"/>
        <w:spacing w:line="288" w:lineRule="auto"/>
        <w:rPr>
          <w:bCs/>
          <w:color w:val="000000"/>
          <w:lang w:val="en-US"/>
        </w:rPr>
      </w:pPr>
      <w:r w:rsidRPr="00D25E51">
        <w:rPr>
          <w:bCs/>
          <w:color w:val="000000"/>
          <w:lang w:val="en-US"/>
        </w:rPr>
        <w:t>I</w:t>
      </w:r>
    </w:p>
    <w:p w:rsidR="00662CC9" w:rsidRPr="0087060A" w:rsidRDefault="00662CC9" w:rsidP="00662CC9">
      <w:pPr>
        <w:snapToGrid w:val="0"/>
        <w:spacing w:line="288" w:lineRule="auto"/>
        <w:rPr>
          <w:bCs/>
          <w:color w:val="000000"/>
          <w:lang w:val="en-US"/>
        </w:rPr>
      </w:pPr>
      <w:r w:rsidRPr="00D25E51">
        <w:rPr>
          <w:bCs/>
          <w:color w:val="000000"/>
          <w:lang w:val="en-US"/>
        </w:rPr>
        <w:t>She</w:t>
      </w:r>
    </w:p>
    <w:p w:rsidR="00662CC9" w:rsidRPr="0087060A" w:rsidRDefault="00662CC9" w:rsidP="00662CC9">
      <w:pPr>
        <w:snapToGrid w:val="0"/>
        <w:spacing w:line="288" w:lineRule="auto"/>
        <w:rPr>
          <w:bCs/>
          <w:color w:val="000000"/>
          <w:lang w:val="en-US"/>
        </w:rPr>
      </w:pPr>
      <w:r w:rsidRPr="0087060A">
        <w:rPr>
          <w:bCs/>
          <w:color w:val="000000"/>
          <w:lang w:val="en-US"/>
        </w:rPr>
        <w:t xml:space="preserve">2. </w:t>
      </w:r>
      <w:r w:rsidRPr="00D25E51">
        <w:rPr>
          <w:bCs/>
          <w:color w:val="000000"/>
          <w:lang w:val="en-US"/>
        </w:rPr>
        <w:t>A</w:t>
      </w:r>
      <w:r w:rsidRPr="0087060A">
        <w:rPr>
          <w:bCs/>
          <w:color w:val="000000"/>
          <w:lang w:val="en-US"/>
        </w:rPr>
        <w:t xml:space="preserve">: </w:t>
      </w:r>
      <w:r w:rsidRPr="00D25E51">
        <w:rPr>
          <w:bCs/>
          <w:color w:val="000000"/>
          <w:lang w:val="en-US"/>
        </w:rPr>
        <w:t>Whois</w:t>
      </w:r>
      <w:r w:rsidRPr="0087060A">
        <w:rPr>
          <w:bCs/>
          <w:color w:val="000000"/>
          <w:lang w:val="en-US"/>
        </w:rPr>
        <w:t>... ?</w:t>
      </w:r>
      <w:r w:rsidRPr="00D25E51">
        <w:rPr>
          <w:bCs/>
          <w:color w:val="000000"/>
          <w:lang w:val="en-US"/>
        </w:rPr>
        <w:t>B</w:t>
      </w:r>
      <w:r w:rsidRPr="0087060A">
        <w:rPr>
          <w:bCs/>
          <w:color w:val="000000"/>
          <w:lang w:val="en-US"/>
        </w:rPr>
        <w:t>: ...'</w:t>
      </w:r>
      <w:r w:rsidRPr="00D25E51">
        <w:rPr>
          <w:bCs/>
          <w:color w:val="000000"/>
          <w:lang w:val="en-US"/>
        </w:rPr>
        <w:t>smyfriend</w:t>
      </w:r>
      <w:r w:rsidRPr="0087060A">
        <w:rPr>
          <w:bCs/>
          <w:color w:val="000000"/>
          <w:lang w:val="en-US"/>
        </w:rPr>
        <w:t xml:space="preserve">, </w:t>
      </w:r>
      <w:r w:rsidRPr="00D25E51">
        <w:rPr>
          <w:bCs/>
          <w:color w:val="000000"/>
          <w:lang w:val="en-US"/>
        </w:rPr>
        <w:t>Peter</w:t>
      </w:r>
      <w:r w:rsidRPr="0087060A">
        <w:rPr>
          <w:bCs/>
          <w:color w:val="000000"/>
          <w:lang w:val="en-US"/>
        </w:rPr>
        <w:t xml:space="preserve">.  </w:t>
      </w:r>
    </w:p>
    <w:p w:rsidR="00662CC9" w:rsidRPr="00D25E51" w:rsidRDefault="00662CC9" w:rsidP="00662CC9">
      <w:pPr>
        <w:snapToGrid w:val="0"/>
        <w:spacing w:line="288" w:lineRule="auto"/>
        <w:rPr>
          <w:bCs/>
          <w:color w:val="000000"/>
          <w:lang w:val="en-US"/>
        </w:rPr>
      </w:pPr>
      <w:r w:rsidRPr="00D25E51">
        <w:rPr>
          <w:bCs/>
          <w:color w:val="000000"/>
          <w:lang w:val="en-US"/>
        </w:rPr>
        <w:t>she</w:t>
      </w:r>
      <w:r w:rsidRPr="0087060A">
        <w:rPr>
          <w:bCs/>
          <w:color w:val="000000"/>
          <w:lang w:val="en-US"/>
        </w:rPr>
        <w:t xml:space="preserve"> / </w:t>
      </w: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he / he</w:t>
      </w:r>
    </w:p>
    <w:p w:rsidR="00662CC9" w:rsidRPr="00D25E51" w:rsidRDefault="00662CC9" w:rsidP="00662CC9">
      <w:pPr>
        <w:snapToGrid w:val="0"/>
        <w:spacing w:line="288" w:lineRule="auto"/>
        <w:rPr>
          <w:bCs/>
          <w:color w:val="000000"/>
          <w:lang w:val="en-US"/>
        </w:rPr>
      </w:pPr>
      <w:r w:rsidRPr="00D25E51">
        <w:rPr>
          <w:bCs/>
          <w:color w:val="000000"/>
          <w:lang w:val="en-US"/>
        </w:rPr>
        <w:t>he / it</w:t>
      </w:r>
    </w:p>
    <w:p w:rsidR="00662CC9" w:rsidRPr="00D25E51" w:rsidRDefault="00662CC9" w:rsidP="00662CC9">
      <w:pPr>
        <w:snapToGrid w:val="0"/>
        <w:spacing w:line="288" w:lineRule="auto"/>
        <w:rPr>
          <w:bCs/>
          <w:color w:val="000000"/>
          <w:lang w:val="en-US"/>
        </w:rPr>
      </w:pPr>
      <w:r w:rsidRPr="00D25E51">
        <w:rPr>
          <w:bCs/>
          <w:color w:val="000000"/>
          <w:lang w:val="en-US"/>
        </w:rPr>
        <w:t>he / she</w:t>
      </w:r>
    </w:p>
    <w:p w:rsidR="00662CC9" w:rsidRPr="00D25E51" w:rsidRDefault="00662CC9" w:rsidP="00662CC9">
      <w:pPr>
        <w:snapToGrid w:val="0"/>
        <w:spacing w:line="288" w:lineRule="auto"/>
        <w:rPr>
          <w:bCs/>
          <w:color w:val="000000"/>
          <w:lang w:val="en-US"/>
        </w:rPr>
      </w:pPr>
      <w:r w:rsidRPr="00D25E51">
        <w:rPr>
          <w:bCs/>
          <w:color w:val="000000"/>
          <w:lang w:val="en-US"/>
        </w:rPr>
        <w:t>3. A: Where is Sarah? B: ...'s at work.</w:t>
      </w:r>
    </w:p>
    <w:p w:rsidR="00662CC9" w:rsidRPr="00D25E51" w:rsidRDefault="00662CC9" w:rsidP="00662CC9">
      <w:pPr>
        <w:snapToGrid w:val="0"/>
        <w:spacing w:line="288" w:lineRule="auto"/>
        <w:rPr>
          <w:bCs/>
          <w:color w:val="000000"/>
          <w:lang w:val="en-US"/>
        </w:rPr>
      </w:pPr>
      <w:r w:rsidRPr="00D25E51">
        <w:rPr>
          <w:bCs/>
          <w:color w:val="000000"/>
          <w:lang w:val="en-US"/>
        </w:rPr>
        <w:t>I</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we</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4. A: Are Liza and Maria sisters? B: Yes, ... are.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5. A: Are ... a doctor? B: No, I'm not. I'm a pilot.</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6. I enjoyed ... very much at the party.</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myselves</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7. Be careful! That pan is very hot. Don't burn ... .</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8. He thinks too much of ... .</w:t>
      </w:r>
    </w:p>
    <w:p w:rsidR="00662CC9" w:rsidRPr="00D25E51" w:rsidRDefault="00662CC9" w:rsidP="00662CC9">
      <w:pPr>
        <w:snapToGrid w:val="0"/>
        <w:spacing w:line="288" w:lineRule="auto"/>
        <w:rPr>
          <w:bCs/>
          <w:color w:val="000000"/>
          <w:lang w:val="en-US"/>
        </w:rPr>
      </w:pPr>
      <w:r w:rsidRPr="00D25E51">
        <w:rPr>
          <w:bCs/>
          <w:color w:val="000000"/>
          <w:lang w:val="en-US"/>
        </w:rPr>
        <w:t>himselves</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9. Here is the money, go to the shop and buy ... some clothes.</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itself</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10. The box was so heavy for me to lift by ... .</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11. Look at ... . It's an elephant.</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12. This is Mr. Thompson. Could you show ... a flat, please?</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her</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13. I don't have a pen. Give ... to me, please.</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14. My daughter's birthday will be tomorrow. I want to buy ... something special.</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15. I don't want to watch horrow films. I hate ... .</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16. Give me …pen.</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 xml:space="preserve">- </w:t>
      </w:r>
    </w:p>
    <w:p w:rsidR="00662CC9" w:rsidRPr="00D25E51" w:rsidRDefault="00662CC9" w:rsidP="00662CC9">
      <w:pPr>
        <w:snapToGrid w:val="0"/>
        <w:spacing w:line="288" w:lineRule="auto"/>
        <w:rPr>
          <w:bCs/>
          <w:color w:val="000000"/>
          <w:lang w:val="en-US"/>
        </w:rPr>
      </w:pPr>
      <w:r w:rsidRPr="00D25E51">
        <w:rPr>
          <w:bCs/>
          <w:color w:val="000000"/>
          <w:lang w:val="en-US"/>
        </w:rPr>
        <w:t>17. Yesterday I found … book in the street.</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18. Look out of … window! What is going on outside?</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19. What is … longest river in the world?</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20. … apple a day keeps the doctor away. (Proverb)</w:t>
      </w:r>
    </w:p>
    <w:p w:rsidR="00662CC9" w:rsidRPr="00D25E51" w:rsidRDefault="00662CC9" w:rsidP="00662CC9">
      <w:pPr>
        <w:snapToGrid w:val="0"/>
        <w:spacing w:line="288" w:lineRule="auto"/>
        <w:rPr>
          <w:bCs/>
          <w:color w:val="000000"/>
          <w:lang w:val="en-US"/>
        </w:rPr>
      </w:pPr>
      <w:r w:rsidRPr="00D25E51">
        <w:rPr>
          <w:bCs/>
          <w:color w:val="000000"/>
          <w:lang w:val="en-US"/>
        </w:rPr>
        <w:t>An</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21. Our two … are crying all the time.</w:t>
      </w:r>
    </w:p>
    <w:p w:rsidR="00662CC9" w:rsidRPr="00D25E51" w:rsidRDefault="00662CC9" w:rsidP="00662CC9">
      <w:pPr>
        <w:snapToGrid w:val="0"/>
        <w:spacing w:line="288" w:lineRule="auto"/>
        <w:rPr>
          <w:bCs/>
          <w:color w:val="000000"/>
          <w:lang w:val="en-US"/>
        </w:rPr>
      </w:pPr>
      <w:r w:rsidRPr="00D25E51">
        <w:rPr>
          <w:bCs/>
          <w:color w:val="000000"/>
          <w:lang w:val="en-US"/>
        </w:rPr>
        <w:t>babies</w:t>
      </w:r>
    </w:p>
    <w:p w:rsidR="00662CC9" w:rsidRPr="00D25E51" w:rsidRDefault="00662CC9" w:rsidP="00662CC9">
      <w:pPr>
        <w:snapToGrid w:val="0"/>
        <w:spacing w:line="288" w:lineRule="auto"/>
        <w:rPr>
          <w:bCs/>
          <w:color w:val="000000"/>
          <w:lang w:val="en-US"/>
        </w:rPr>
      </w:pPr>
      <w:r w:rsidRPr="00D25E51">
        <w:rPr>
          <w:bCs/>
          <w:color w:val="000000"/>
          <w:lang w:val="en-US"/>
        </w:rPr>
        <w:t>babys</w:t>
      </w:r>
    </w:p>
    <w:p w:rsidR="00662CC9" w:rsidRPr="00D25E51" w:rsidRDefault="00662CC9" w:rsidP="00662CC9">
      <w:pPr>
        <w:snapToGrid w:val="0"/>
        <w:spacing w:line="288" w:lineRule="auto"/>
        <w:rPr>
          <w:bCs/>
          <w:color w:val="000000"/>
          <w:lang w:val="en-US"/>
        </w:rPr>
      </w:pPr>
      <w:r w:rsidRPr="00D25E51">
        <w:rPr>
          <w:bCs/>
          <w:color w:val="000000"/>
          <w:lang w:val="en-US"/>
        </w:rPr>
        <w:t>babyes</w:t>
      </w:r>
    </w:p>
    <w:p w:rsidR="00662CC9" w:rsidRPr="00D25E51" w:rsidRDefault="00662CC9" w:rsidP="00662CC9">
      <w:pPr>
        <w:snapToGrid w:val="0"/>
        <w:spacing w:line="288" w:lineRule="auto"/>
        <w:rPr>
          <w:bCs/>
          <w:color w:val="000000"/>
          <w:lang w:val="en-US"/>
        </w:rPr>
      </w:pPr>
      <w:r w:rsidRPr="00D25E51">
        <w:rPr>
          <w:bCs/>
          <w:color w:val="000000"/>
          <w:lang w:val="en-US"/>
        </w:rPr>
        <w:t>22. … usually fly not very high.</w:t>
      </w:r>
    </w:p>
    <w:p w:rsidR="00662CC9" w:rsidRPr="00D25E51" w:rsidRDefault="00662CC9" w:rsidP="00662CC9">
      <w:pPr>
        <w:snapToGrid w:val="0"/>
        <w:spacing w:line="288" w:lineRule="auto"/>
        <w:rPr>
          <w:bCs/>
          <w:color w:val="000000"/>
          <w:lang w:val="en-US"/>
        </w:rPr>
      </w:pPr>
      <w:r w:rsidRPr="00D25E51">
        <w:rPr>
          <w:bCs/>
          <w:color w:val="000000"/>
          <w:lang w:val="en-US"/>
        </w:rPr>
        <w:t>flyes</w:t>
      </w:r>
    </w:p>
    <w:p w:rsidR="00662CC9" w:rsidRPr="00D25E51" w:rsidRDefault="00662CC9" w:rsidP="00662CC9">
      <w:pPr>
        <w:snapToGrid w:val="0"/>
        <w:spacing w:line="288" w:lineRule="auto"/>
        <w:rPr>
          <w:bCs/>
          <w:color w:val="000000"/>
          <w:lang w:val="en-US"/>
        </w:rPr>
      </w:pPr>
      <w:r w:rsidRPr="00D25E51">
        <w:rPr>
          <w:bCs/>
          <w:color w:val="000000"/>
          <w:lang w:val="en-US"/>
        </w:rPr>
        <w:t>flys</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flies</w:t>
      </w:r>
    </w:p>
    <w:p w:rsidR="00662CC9" w:rsidRPr="00D25E51" w:rsidRDefault="00662CC9" w:rsidP="00662CC9">
      <w:pPr>
        <w:snapToGrid w:val="0"/>
        <w:spacing w:line="288" w:lineRule="auto"/>
        <w:rPr>
          <w:bCs/>
          <w:color w:val="000000"/>
          <w:lang w:val="en-US"/>
        </w:rPr>
      </w:pPr>
      <w:r w:rsidRPr="00D25E51">
        <w:rPr>
          <w:bCs/>
          <w:color w:val="000000"/>
          <w:lang w:val="en-US"/>
        </w:rPr>
        <w:t>23. These … are in the box.</w:t>
      </w:r>
    </w:p>
    <w:p w:rsidR="00662CC9" w:rsidRPr="00D25E51" w:rsidRDefault="00662CC9" w:rsidP="00662CC9">
      <w:pPr>
        <w:snapToGrid w:val="0"/>
        <w:spacing w:line="288" w:lineRule="auto"/>
        <w:rPr>
          <w:bCs/>
          <w:color w:val="000000"/>
          <w:lang w:val="en-US"/>
        </w:rPr>
      </w:pPr>
      <w:r w:rsidRPr="00D25E51">
        <w:rPr>
          <w:bCs/>
          <w:color w:val="000000"/>
          <w:lang w:val="en-US"/>
        </w:rPr>
        <w:t>potatoes</w:t>
      </w:r>
    </w:p>
    <w:p w:rsidR="00662CC9" w:rsidRPr="00D25E51" w:rsidRDefault="00662CC9" w:rsidP="00662CC9">
      <w:pPr>
        <w:snapToGrid w:val="0"/>
        <w:spacing w:line="288" w:lineRule="auto"/>
        <w:rPr>
          <w:bCs/>
          <w:color w:val="000000"/>
          <w:lang w:val="en-US"/>
        </w:rPr>
      </w:pPr>
      <w:r w:rsidRPr="00D25E51">
        <w:rPr>
          <w:bCs/>
          <w:color w:val="000000"/>
          <w:lang w:val="en-US"/>
        </w:rPr>
        <w:t>potatos</w:t>
      </w:r>
    </w:p>
    <w:p w:rsidR="00662CC9" w:rsidRPr="00D25E51" w:rsidRDefault="00662CC9" w:rsidP="00662CC9">
      <w:pPr>
        <w:snapToGrid w:val="0"/>
        <w:spacing w:line="288" w:lineRule="auto"/>
        <w:rPr>
          <w:bCs/>
          <w:color w:val="000000"/>
          <w:lang w:val="en-US"/>
        </w:rPr>
      </w:pPr>
      <w:r w:rsidRPr="00D25E51">
        <w:rPr>
          <w:bCs/>
          <w:color w:val="000000"/>
          <w:lang w:val="en-US"/>
        </w:rPr>
        <w:t>potato</w:t>
      </w:r>
    </w:p>
    <w:p w:rsidR="00662CC9" w:rsidRPr="00D25E51" w:rsidRDefault="00662CC9" w:rsidP="00662CC9">
      <w:pPr>
        <w:snapToGrid w:val="0"/>
        <w:spacing w:line="288" w:lineRule="auto"/>
        <w:rPr>
          <w:bCs/>
          <w:color w:val="000000"/>
          <w:lang w:val="en-US"/>
        </w:rPr>
      </w:pPr>
      <w:r w:rsidRPr="00D25E51">
        <w:rPr>
          <w:bCs/>
          <w:color w:val="000000"/>
          <w:lang w:val="en-US"/>
        </w:rPr>
        <w:t>24. I don’t like going by car. If I have a chance, I always go on … .</w:t>
      </w:r>
    </w:p>
    <w:p w:rsidR="00662CC9" w:rsidRPr="00D25E51" w:rsidRDefault="00662CC9" w:rsidP="00662CC9">
      <w:pPr>
        <w:snapToGrid w:val="0"/>
        <w:spacing w:line="288" w:lineRule="auto"/>
        <w:rPr>
          <w:bCs/>
          <w:color w:val="000000"/>
          <w:lang w:val="en-US"/>
        </w:rPr>
      </w:pPr>
      <w:r w:rsidRPr="00D25E51">
        <w:rPr>
          <w:bCs/>
          <w:color w:val="000000"/>
          <w:lang w:val="en-US"/>
        </w:rPr>
        <w:t>foot</w:t>
      </w:r>
    </w:p>
    <w:p w:rsidR="00662CC9" w:rsidRPr="00D25E51" w:rsidRDefault="00662CC9" w:rsidP="00662CC9">
      <w:pPr>
        <w:snapToGrid w:val="0"/>
        <w:spacing w:line="288" w:lineRule="auto"/>
        <w:rPr>
          <w:bCs/>
          <w:color w:val="000000"/>
          <w:lang w:val="en-US"/>
        </w:rPr>
      </w:pPr>
      <w:r w:rsidRPr="00D25E51">
        <w:rPr>
          <w:bCs/>
          <w:color w:val="000000"/>
          <w:lang w:val="en-US"/>
        </w:rPr>
        <w:t>feet</w:t>
      </w:r>
    </w:p>
    <w:p w:rsidR="00662CC9" w:rsidRPr="00D25E51" w:rsidRDefault="00662CC9" w:rsidP="00662CC9">
      <w:pPr>
        <w:snapToGrid w:val="0"/>
        <w:spacing w:line="288" w:lineRule="auto"/>
        <w:rPr>
          <w:bCs/>
          <w:color w:val="000000"/>
          <w:lang w:val="en-US"/>
        </w:rPr>
      </w:pPr>
      <w:r w:rsidRPr="00D25E51">
        <w:rPr>
          <w:bCs/>
          <w:color w:val="000000"/>
          <w:lang w:val="en-US"/>
        </w:rPr>
        <w:t>foots</w:t>
      </w:r>
    </w:p>
    <w:p w:rsidR="00662CC9" w:rsidRPr="00D25E51" w:rsidRDefault="00662CC9" w:rsidP="00662CC9">
      <w:pPr>
        <w:snapToGrid w:val="0"/>
        <w:spacing w:line="288" w:lineRule="auto"/>
        <w:rPr>
          <w:bCs/>
          <w:color w:val="000000"/>
          <w:lang w:val="en-US"/>
        </w:rPr>
      </w:pPr>
      <w:r w:rsidRPr="00D25E51">
        <w:rPr>
          <w:bCs/>
          <w:color w:val="000000"/>
          <w:lang w:val="en-US"/>
        </w:rPr>
        <w:t>25.What do you need these … for?</w:t>
      </w:r>
    </w:p>
    <w:p w:rsidR="00662CC9" w:rsidRPr="00D25E51" w:rsidRDefault="00662CC9" w:rsidP="00662CC9">
      <w:pPr>
        <w:snapToGrid w:val="0"/>
        <w:spacing w:line="288" w:lineRule="auto"/>
        <w:rPr>
          <w:bCs/>
          <w:color w:val="000000"/>
          <w:lang w:val="en-US"/>
        </w:rPr>
      </w:pPr>
      <w:r w:rsidRPr="00D25E51">
        <w:rPr>
          <w:bCs/>
          <w:color w:val="000000"/>
          <w:lang w:val="en-US"/>
        </w:rPr>
        <w:t>boxs</w:t>
      </w:r>
    </w:p>
    <w:p w:rsidR="00662CC9" w:rsidRPr="00D25E51" w:rsidRDefault="00662CC9" w:rsidP="00662CC9">
      <w:pPr>
        <w:snapToGrid w:val="0"/>
        <w:spacing w:line="288" w:lineRule="auto"/>
        <w:rPr>
          <w:bCs/>
          <w:color w:val="000000"/>
          <w:lang w:val="en-US"/>
        </w:rPr>
      </w:pPr>
      <w:r w:rsidRPr="00D25E51">
        <w:rPr>
          <w:bCs/>
          <w:color w:val="000000"/>
          <w:lang w:val="en-US"/>
        </w:rPr>
        <w:t>boxes</w:t>
      </w:r>
    </w:p>
    <w:p w:rsidR="00662CC9" w:rsidRPr="00D25E51" w:rsidRDefault="00662CC9" w:rsidP="00662CC9">
      <w:pPr>
        <w:snapToGrid w:val="0"/>
        <w:spacing w:line="288" w:lineRule="auto"/>
        <w:rPr>
          <w:bCs/>
          <w:color w:val="000000"/>
          <w:lang w:val="en-US"/>
        </w:rPr>
      </w:pPr>
      <w:r w:rsidRPr="00D25E51">
        <w:rPr>
          <w:bCs/>
          <w:color w:val="000000"/>
          <w:lang w:val="en-US"/>
        </w:rPr>
        <w:t>box</w:t>
      </w:r>
    </w:p>
    <w:p w:rsidR="00662CC9" w:rsidRPr="00D25E51" w:rsidRDefault="00662CC9" w:rsidP="00662CC9">
      <w:pPr>
        <w:snapToGrid w:val="0"/>
        <w:spacing w:line="288" w:lineRule="auto"/>
        <w:rPr>
          <w:bCs/>
          <w:color w:val="000000"/>
          <w:lang w:val="en-US"/>
        </w:rPr>
      </w:pPr>
      <w:r w:rsidRPr="00D25E51">
        <w:rPr>
          <w:bCs/>
          <w:color w:val="000000"/>
          <w:lang w:val="en-US"/>
        </w:rPr>
        <w:t>26. My mother … at home last week. My sisters … ill.</w:t>
      </w:r>
    </w:p>
    <w:p w:rsidR="00662CC9" w:rsidRPr="00D25E51" w:rsidRDefault="00662CC9" w:rsidP="00662CC9">
      <w:pPr>
        <w:snapToGrid w:val="0"/>
        <w:spacing w:line="288" w:lineRule="auto"/>
        <w:rPr>
          <w:bCs/>
          <w:color w:val="000000"/>
          <w:lang w:val="en-US"/>
        </w:rPr>
      </w:pPr>
      <w:r w:rsidRPr="00D25E51">
        <w:rPr>
          <w:bCs/>
          <w:color w:val="000000"/>
          <w:lang w:val="en-US"/>
        </w:rPr>
        <w:t>was, was</w:t>
      </w:r>
    </w:p>
    <w:p w:rsidR="00662CC9" w:rsidRPr="00D25E51" w:rsidRDefault="00662CC9" w:rsidP="00662CC9">
      <w:pPr>
        <w:snapToGrid w:val="0"/>
        <w:spacing w:line="288" w:lineRule="auto"/>
        <w:rPr>
          <w:bCs/>
          <w:color w:val="000000"/>
          <w:lang w:val="en-US"/>
        </w:rPr>
      </w:pPr>
      <w:r w:rsidRPr="00D25E51">
        <w:rPr>
          <w:bCs/>
          <w:color w:val="000000"/>
          <w:lang w:val="en-US"/>
        </w:rPr>
        <w:t>were, are</w:t>
      </w:r>
    </w:p>
    <w:p w:rsidR="00662CC9" w:rsidRPr="00D25E51" w:rsidRDefault="00662CC9" w:rsidP="00662CC9">
      <w:pPr>
        <w:snapToGrid w:val="0"/>
        <w:spacing w:line="288" w:lineRule="auto"/>
        <w:rPr>
          <w:bCs/>
          <w:color w:val="000000"/>
          <w:lang w:val="en-US"/>
        </w:rPr>
      </w:pPr>
      <w:r w:rsidRPr="00D25E51">
        <w:rPr>
          <w:bCs/>
          <w:color w:val="000000"/>
          <w:lang w:val="en-US"/>
        </w:rPr>
        <w:t>will be, is</w:t>
      </w:r>
    </w:p>
    <w:p w:rsidR="00662CC9" w:rsidRPr="00D25E51" w:rsidRDefault="00662CC9" w:rsidP="00662CC9">
      <w:pPr>
        <w:snapToGrid w:val="0"/>
        <w:spacing w:line="288" w:lineRule="auto"/>
        <w:rPr>
          <w:bCs/>
          <w:color w:val="000000"/>
          <w:lang w:val="en-US"/>
        </w:rPr>
      </w:pPr>
      <w:r w:rsidRPr="00D25E51">
        <w:rPr>
          <w:bCs/>
          <w:color w:val="000000"/>
          <w:lang w:val="en-US"/>
        </w:rPr>
        <w:t>27. The professor … in the lecture hall now.</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28. The weather … fine next week.</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29. My friends and I … schoolchildren in 2006.</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30. The exam … difficult tomorrow.</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 xml:space="preserve">31. We usually … six lectures a week, but last week we … eight lectures. </w:t>
      </w:r>
    </w:p>
    <w:p w:rsidR="00662CC9" w:rsidRPr="00D25E51" w:rsidRDefault="00662CC9" w:rsidP="00662CC9">
      <w:pPr>
        <w:snapToGrid w:val="0"/>
        <w:spacing w:line="288" w:lineRule="auto"/>
        <w:rPr>
          <w:bCs/>
          <w:color w:val="000000"/>
          <w:lang w:val="en-US"/>
        </w:rPr>
      </w:pPr>
      <w:r w:rsidRPr="00D25E51">
        <w:rPr>
          <w:bCs/>
          <w:color w:val="000000"/>
          <w:lang w:val="en-US"/>
        </w:rPr>
        <w:t>has, have</w:t>
      </w:r>
    </w:p>
    <w:p w:rsidR="00662CC9" w:rsidRPr="00D25E51" w:rsidRDefault="00662CC9" w:rsidP="00662CC9">
      <w:pPr>
        <w:snapToGrid w:val="0"/>
        <w:spacing w:line="288" w:lineRule="auto"/>
        <w:rPr>
          <w:bCs/>
          <w:color w:val="000000"/>
          <w:lang w:val="en-US"/>
        </w:rPr>
      </w:pPr>
      <w:r w:rsidRPr="00D25E51">
        <w:rPr>
          <w:bCs/>
          <w:color w:val="000000"/>
          <w:lang w:val="en-US"/>
        </w:rPr>
        <w:t>have, 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have, had </w:t>
      </w:r>
    </w:p>
    <w:p w:rsidR="00662CC9" w:rsidRPr="00D25E51" w:rsidRDefault="00662CC9" w:rsidP="00662CC9">
      <w:pPr>
        <w:snapToGrid w:val="0"/>
        <w:spacing w:line="288" w:lineRule="auto"/>
        <w:rPr>
          <w:bCs/>
          <w:color w:val="000000"/>
          <w:lang w:val="en-US"/>
        </w:rPr>
      </w:pPr>
      <w:r w:rsidRPr="00D25E51">
        <w:rPr>
          <w:bCs/>
          <w:color w:val="000000"/>
          <w:lang w:val="en-US"/>
        </w:rPr>
        <w:t>32. Last winter was very cold. We … a lot of snow.</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33. My brother … holidays in summer, but he … holidays in autumn next year. </w:t>
      </w:r>
    </w:p>
    <w:p w:rsidR="00662CC9" w:rsidRPr="00D25E51" w:rsidRDefault="00662CC9" w:rsidP="00662CC9">
      <w:pPr>
        <w:snapToGrid w:val="0"/>
        <w:spacing w:line="288" w:lineRule="auto"/>
        <w:rPr>
          <w:bCs/>
          <w:color w:val="000000"/>
          <w:lang w:val="en-US"/>
        </w:rPr>
      </w:pPr>
      <w:r w:rsidRPr="00D25E51">
        <w:rPr>
          <w:bCs/>
          <w:color w:val="000000"/>
          <w:lang w:val="en-US"/>
        </w:rPr>
        <w:t>has, have</w:t>
      </w:r>
    </w:p>
    <w:p w:rsidR="00662CC9" w:rsidRPr="00D25E51" w:rsidRDefault="00662CC9" w:rsidP="00662CC9">
      <w:pPr>
        <w:snapToGrid w:val="0"/>
        <w:spacing w:line="288" w:lineRule="auto"/>
        <w:rPr>
          <w:bCs/>
          <w:color w:val="000000"/>
          <w:lang w:val="en-US"/>
        </w:rPr>
      </w:pPr>
      <w:r w:rsidRPr="00D25E51">
        <w:rPr>
          <w:bCs/>
          <w:color w:val="000000"/>
          <w:lang w:val="en-US"/>
        </w:rPr>
        <w:t>has, will have</w:t>
      </w:r>
    </w:p>
    <w:p w:rsidR="00662CC9" w:rsidRPr="00D25E51" w:rsidRDefault="00662CC9" w:rsidP="00662CC9">
      <w:pPr>
        <w:snapToGrid w:val="0"/>
        <w:spacing w:line="288" w:lineRule="auto"/>
        <w:rPr>
          <w:bCs/>
          <w:color w:val="000000"/>
          <w:lang w:val="en-US"/>
        </w:rPr>
      </w:pPr>
      <w:r w:rsidRPr="00D25E51">
        <w:rPr>
          <w:bCs/>
          <w:color w:val="000000"/>
          <w:lang w:val="en-US"/>
        </w:rPr>
        <w:t>have, had</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 xml:space="preserve">34. They … a cottage in the country. </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35. The tourists … a long journey. They were very tired.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jc w:val="center"/>
        <w:rPr>
          <w:b/>
          <w:bCs/>
          <w:color w:val="000000"/>
          <w:lang w:val="en-US"/>
        </w:rPr>
      </w:pPr>
      <w:r w:rsidRPr="00D25E51">
        <w:rPr>
          <w:b/>
          <w:bCs/>
          <w:color w:val="000000"/>
        </w:rPr>
        <w:t>Вариант</w:t>
      </w:r>
      <w:r w:rsidRPr="00D25E51">
        <w:rPr>
          <w:b/>
          <w:bCs/>
          <w:color w:val="000000"/>
          <w:lang w:val="en-US"/>
        </w:rPr>
        <w:t xml:space="preserve"> 2</w:t>
      </w:r>
    </w:p>
    <w:p w:rsidR="00662CC9" w:rsidRPr="00D25E51" w:rsidRDefault="00662CC9" w:rsidP="00662CC9">
      <w:pPr>
        <w:snapToGrid w:val="0"/>
        <w:spacing w:line="288" w:lineRule="auto"/>
        <w:rPr>
          <w:bCs/>
          <w:color w:val="000000"/>
          <w:lang w:val="en-US"/>
        </w:rPr>
      </w:pPr>
      <w:r w:rsidRPr="00D25E51">
        <w:rPr>
          <w:bCs/>
          <w:color w:val="000000"/>
          <w:lang w:val="en-US"/>
        </w:rPr>
        <w:t>1. A: Is this your bag? B: Yes, ... is.</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I</w:t>
      </w:r>
    </w:p>
    <w:p w:rsidR="00662CC9" w:rsidRPr="00D25E51" w:rsidRDefault="00662CC9" w:rsidP="00662CC9">
      <w:pPr>
        <w:snapToGrid w:val="0"/>
        <w:spacing w:line="288" w:lineRule="auto"/>
        <w:rPr>
          <w:bCs/>
          <w:color w:val="000000"/>
          <w:lang w:val="en-US"/>
        </w:rPr>
      </w:pPr>
      <w:r w:rsidRPr="00D25E51">
        <w:rPr>
          <w:bCs/>
          <w:color w:val="000000"/>
          <w:lang w:val="en-US"/>
        </w:rPr>
        <w:t>2. A: Are Bob and Jack from America? B: Yes, ... are.</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3. A: Are you and Julia friends? B: No, ... aren't. ... are sisters.</w:t>
      </w:r>
    </w:p>
    <w:p w:rsidR="00662CC9" w:rsidRPr="00D25E51" w:rsidRDefault="00662CC9" w:rsidP="00662CC9">
      <w:pPr>
        <w:snapToGrid w:val="0"/>
        <w:spacing w:line="288" w:lineRule="auto"/>
        <w:rPr>
          <w:bCs/>
          <w:color w:val="000000"/>
          <w:lang w:val="en-US"/>
        </w:rPr>
      </w:pPr>
      <w:r w:rsidRPr="00D25E51">
        <w:rPr>
          <w:bCs/>
          <w:color w:val="000000"/>
          <w:lang w:val="en-US"/>
        </w:rPr>
        <w:t>we / they</w:t>
      </w:r>
    </w:p>
    <w:p w:rsidR="00662CC9" w:rsidRPr="00D25E51" w:rsidRDefault="00662CC9" w:rsidP="00662CC9">
      <w:pPr>
        <w:snapToGrid w:val="0"/>
        <w:spacing w:line="288" w:lineRule="auto"/>
        <w:rPr>
          <w:bCs/>
          <w:color w:val="000000"/>
          <w:lang w:val="en-US"/>
        </w:rPr>
      </w:pPr>
      <w:r w:rsidRPr="00D25E51">
        <w:rPr>
          <w:bCs/>
          <w:color w:val="000000"/>
          <w:lang w:val="en-US"/>
        </w:rPr>
        <w:t>they / we</w:t>
      </w:r>
    </w:p>
    <w:p w:rsidR="00662CC9" w:rsidRPr="00D25E51" w:rsidRDefault="00662CC9" w:rsidP="00662CC9">
      <w:pPr>
        <w:snapToGrid w:val="0"/>
        <w:spacing w:line="288" w:lineRule="auto"/>
        <w:rPr>
          <w:bCs/>
          <w:color w:val="000000"/>
          <w:lang w:val="en-US"/>
        </w:rPr>
      </w:pPr>
      <w:r w:rsidRPr="00D25E51">
        <w:rPr>
          <w:bCs/>
          <w:color w:val="000000"/>
          <w:lang w:val="en-US"/>
        </w:rPr>
        <w:t>we / we</w:t>
      </w:r>
    </w:p>
    <w:p w:rsidR="00662CC9" w:rsidRPr="00D25E51" w:rsidRDefault="00662CC9" w:rsidP="00662CC9">
      <w:pPr>
        <w:snapToGrid w:val="0"/>
        <w:spacing w:line="288" w:lineRule="auto"/>
        <w:rPr>
          <w:bCs/>
          <w:color w:val="000000"/>
          <w:lang w:val="en-US"/>
        </w:rPr>
      </w:pPr>
      <w:r w:rsidRPr="00D25E51">
        <w:rPr>
          <w:bCs/>
          <w:color w:val="000000"/>
          <w:lang w:val="en-US"/>
        </w:rPr>
        <w:t>she / she</w:t>
      </w:r>
    </w:p>
    <w:p w:rsidR="00662CC9" w:rsidRPr="00D25E51" w:rsidRDefault="00662CC9" w:rsidP="00662CC9">
      <w:pPr>
        <w:snapToGrid w:val="0"/>
        <w:spacing w:line="288" w:lineRule="auto"/>
        <w:rPr>
          <w:bCs/>
          <w:color w:val="000000"/>
          <w:lang w:val="en-US"/>
        </w:rPr>
      </w:pPr>
      <w:r w:rsidRPr="00D25E51">
        <w:rPr>
          <w:bCs/>
          <w:color w:val="000000"/>
          <w:lang w:val="en-US"/>
        </w:rPr>
        <w:t>4. A: Where is the Statue of Liberty? B: ...'s in the USA.</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5. A: Is Ben a dancer? B: No, ... isn't.</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6. Parents shouldn't leave children in the house on ... .</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themself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7. We built most of the house ... .</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ourself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8. They went swimming, but they didn't enjoy ... . It was too cold.</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themself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9. Before I start doing something, I will check everything ... .</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10. He says Sara broke the window, but really he did it ... .</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yorself</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11. Yesterday, we saw Peter. He told ... about Sarah.</w:t>
      </w:r>
    </w:p>
    <w:p w:rsidR="00662CC9" w:rsidRPr="00D25E51" w:rsidRDefault="00662CC9" w:rsidP="00662CC9">
      <w:pPr>
        <w:snapToGrid w:val="0"/>
        <w:spacing w:line="288" w:lineRule="auto"/>
        <w:rPr>
          <w:bCs/>
          <w:color w:val="000000"/>
          <w:lang w:val="en-US"/>
        </w:rPr>
      </w:pP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12. Look at ... . They are my grandparents.</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13. I'd like to tell ... about your son.</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14. Your father is very clever person. You should listen to ... .</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15. Show ... their room.</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16. I love … oranges.</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17. There is a red pen on the table. Give me … pen.</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18. Would you like … cup of coffee?</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19. Jane is … tallest girl in our class.</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 xml:space="preserve">20. Marilyn Monroe was … actress. </w:t>
      </w:r>
    </w:p>
    <w:p w:rsidR="00662CC9" w:rsidRPr="00D25E51" w:rsidRDefault="00662CC9" w:rsidP="00662CC9">
      <w:pPr>
        <w:snapToGrid w:val="0"/>
        <w:spacing w:line="288" w:lineRule="auto"/>
        <w:rPr>
          <w:bCs/>
          <w:color w:val="000000"/>
          <w:lang w:val="en-US"/>
        </w:rPr>
      </w:pPr>
      <w:r w:rsidRPr="00D25E51">
        <w:rPr>
          <w:bCs/>
          <w:color w:val="000000"/>
          <w:lang w:val="en-US"/>
        </w:rPr>
        <w:t>an</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21. … are flowers of life.</w:t>
      </w:r>
    </w:p>
    <w:p w:rsidR="00662CC9" w:rsidRPr="00D25E51" w:rsidRDefault="00662CC9" w:rsidP="00662CC9">
      <w:pPr>
        <w:snapToGrid w:val="0"/>
        <w:spacing w:line="288" w:lineRule="auto"/>
        <w:rPr>
          <w:bCs/>
          <w:color w:val="000000"/>
          <w:lang w:val="en-US"/>
        </w:rPr>
      </w:pPr>
      <w:r w:rsidRPr="00D25E51">
        <w:rPr>
          <w:bCs/>
          <w:color w:val="000000"/>
          <w:lang w:val="en-US"/>
        </w:rPr>
        <w:t>Childs</w:t>
      </w:r>
    </w:p>
    <w:p w:rsidR="00662CC9" w:rsidRPr="00D25E51" w:rsidRDefault="00662CC9" w:rsidP="00662CC9">
      <w:pPr>
        <w:snapToGrid w:val="0"/>
        <w:spacing w:line="288" w:lineRule="auto"/>
        <w:rPr>
          <w:bCs/>
          <w:color w:val="000000"/>
          <w:lang w:val="en-US"/>
        </w:rPr>
      </w:pPr>
      <w:r w:rsidRPr="00D25E51">
        <w:rPr>
          <w:bCs/>
          <w:color w:val="000000"/>
          <w:lang w:val="en-US"/>
        </w:rPr>
        <w:t>Children</w:t>
      </w:r>
    </w:p>
    <w:p w:rsidR="00662CC9" w:rsidRPr="00D25E51" w:rsidRDefault="00662CC9" w:rsidP="00662CC9">
      <w:pPr>
        <w:snapToGrid w:val="0"/>
        <w:spacing w:line="288" w:lineRule="auto"/>
        <w:rPr>
          <w:bCs/>
          <w:color w:val="000000"/>
          <w:lang w:val="en-US"/>
        </w:rPr>
      </w:pPr>
      <w:r w:rsidRPr="00D25E51">
        <w:rPr>
          <w:bCs/>
          <w:color w:val="000000"/>
          <w:lang w:val="en-US"/>
        </w:rPr>
        <w:t>Childrens</w:t>
      </w:r>
    </w:p>
    <w:p w:rsidR="00662CC9" w:rsidRPr="00D25E51" w:rsidRDefault="00662CC9" w:rsidP="00662CC9">
      <w:pPr>
        <w:snapToGrid w:val="0"/>
        <w:spacing w:line="288" w:lineRule="auto"/>
        <w:rPr>
          <w:bCs/>
          <w:color w:val="000000"/>
          <w:lang w:val="en-US"/>
        </w:rPr>
      </w:pPr>
      <w:r w:rsidRPr="00D25E51">
        <w:rPr>
          <w:bCs/>
          <w:color w:val="000000"/>
          <w:lang w:val="en-US"/>
        </w:rPr>
        <w:t>22. There is no piano in the … .</w:t>
      </w:r>
    </w:p>
    <w:p w:rsidR="00662CC9" w:rsidRPr="00D25E51" w:rsidRDefault="00662CC9" w:rsidP="00662CC9">
      <w:pPr>
        <w:snapToGrid w:val="0"/>
        <w:spacing w:line="288" w:lineRule="auto"/>
        <w:rPr>
          <w:bCs/>
          <w:color w:val="000000"/>
          <w:lang w:val="en-US"/>
        </w:rPr>
      </w:pPr>
      <w:r w:rsidRPr="00D25E51">
        <w:rPr>
          <w:bCs/>
          <w:color w:val="000000"/>
          <w:lang w:val="en-US"/>
        </w:rPr>
        <w:t>bushes</w:t>
      </w:r>
    </w:p>
    <w:p w:rsidR="00662CC9" w:rsidRPr="00D25E51" w:rsidRDefault="00662CC9" w:rsidP="00662CC9">
      <w:pPr>
        <w:snapToGrid w:val="0"/>
        <w:spacing w:line="288" w:lineRule="auto"/>
        <w:rPr>
          <w:bCs/>
          <w:color w:val="000000"/>
          <w:lang w:val="en-US"/>
        </w:rPr>
      </w:pPr>
      <w:r w:rsidRPr="00D25E51">
        <w:rPr>
          <w:bCs/>
          <w:color w:val="000000"/>
          <w:lang w:val="en-US"/>
        </w:rPr>
        <w:t>bushs</w:t>
      </w:r>
    </w:p>
    <w:p w:rsidR="00662CC9" w:rsidRPr="00D25E51" w:rsidRDefault="00662CC9" w:rsidP="00662CC9">
      <w:pPr>
        <w:snapToGrid w:val="0"/>
        <w:spacing w:line="288" w:lineRule="auto"/>
        <w:rPr>
          <w:bCs/>
          <w:color w:val="000000"/>
          <w:lang w:val="en-US"/>
        </w:rPr>
      </w:pPr>
      <w:r w:rsidRPr="00D25E51">
        <w:rPr>
          <w:bCs/>
          <w:color w:val="000000"/>
          <w:lang w:val="en-US"/>
        </w:rPr>
        <w:t>bush</w:t>
      </w:r>
    </w:p>
    <w:p w:rsidR="00662CC9" w:rsidRPr="00D25E51" w:rsidRDefault="00662CC9" w:rsidP="00662CC9">
      <w:pPr>
        <w:snapToGrid w:val="0"/>
        <w:spacing w:line="288" w:lineRule="auto"/>
        <w:rPr>
          <w:bCs/>
          <w:color w:val="000000"/>
          <w:lang w:val="en-US"/>
        </w:rPr>
      </w:pPr>
      <w:r w:rsidRPr="00D25E51">
        <w:rPr>
          <w:bCs/>
          <w:color w:val="000000"/>
          <w:lang w:val="en-US"/>
        </w:rPr>
        <w:t>23. … in our house are so annoying. We definitely need a cat.</w:t>
      </w:r>
    </w:p>
    <w:p w:rsidR="00662CC9" w:rsidRPr="00D25E51" w:rsidRDefault="00662CC9" w:rsidP="00662CC9">
      <w:pPr>
        <w:snapToGrid w:val="0"/>
        <w:spacing w:line="288" w:lineRule="auto"/>
        <w:rPr>
          <w:bCs/>
          <w:color w:val="000000"/>
          <w:lang w:val="en-US"/>
        </w:rPr>
      </w:pPr>
      <w:r w:rsidRPr="00D25E51">
        <w:rPr>
          <w:bCs/>
          <w:color w:val="000000"/>
          <w:lang w:val="en-US"/>
        </w:rPr>
        <w:t>Mouses</w:t>
      </w:r>
    </w:p>
    <w:p w:rsidR="00662CC9" w:rsidRPr="00D25E51" w:rsidRDefault="00662CC9" w:rsidP="00662CC9">
      <w:pPr>
        <w:snapToGrid w:val="0"/>
        <w:spacing w:line="288" w:lineRule="auto"/>
        <w:rPr>
          <w:bCs/>
          <w:color w:val="000000"/>
          <w:lang w:val="en-US"/>
        </w:rPr>
      </w:pPr>
      <w:r w:rsidRPr="00D25E51">
        <w:rPr>
          <w:bCs/>
          <w:color w:val="000000"/>
          <w:lang w:val="en-US"/>
        </w:rPr>
        <w:t>Mices</w:t>
      </w:r>
    </w:p>
    <w:p w:rsidR="00662CC9" w:rsidRPr="00D25E51" w:rsidRDefault="00662CC9" w:rsidP="00662CC9">
      <w:pPr>
        <w:snapToGrid w:val="0"/>
        <w:spacing w:line="288" w:lineRule="auto"/>
        <w:rPr>
          <w:bCs/>
          <w:color w:val="000000"/>
          <w:lang w:val="en-US"/>
        </w:rPr>
      </w:pPr>
      <w:r w:rsidRPr="00D25E51">
        <w:rPr>
          <w:bCs/>
          <w:color w:val="000000"/>
          <w:lang w:val="en-US"/>
        </w:rPr>
        <w:t>Mice</w:t>
      </w:r>
    </w:p>
    <w:p w:rsidR="00662CC9" w:rsidRPr="00D25E51" w:rsidRDefault="00662CC9" w:rsidP="00662CC9">
      <w:pPr>
        <w:snapToGrid w:val="0"/>
        <w:spacing w:line="288" w:lineRule="auto"/>
        <w:rPr>
          <w:bCs/>
          <w:color w:val="000000"/>
          <w:lang w:val="en-US"/>
        </w:rPr>
      </w:pPr>
      <w:r w:rsidRPr="00D25E51">
        <w:rPr>
          <w:bCs/>
          <w:color w:val="000000"/>
          <w:lang w:val="en-US"/>
        </w:rPr>
        <w:t>24. My little son is afraid of grey … (</w:t>
      </w:r>
      <w:r w:rsidRPr="00D25E51">
        <w:rPr>
          <w:bCs/>
          <w:color w:val="000000"/>
        </w:rPr>
        <w:t>волчков</w:t>
      </w:r>
      <w:r w:rsidRPr="00D25E51">
        <w:rPr>
          <w:bCs/>
          <w:color w:val="000000"/>
          <w:lang w:val="en-US"/>
        </w:rPr>
        <w:t>) that come at night.</w:t>
      </w:r>
    </w:p>
    <w:p w:rsidR="00662CC9" w:rsidRPr="00D25E51" w:rsidRDefault="00662CC9" w:rsidP="00662CC9">
      <w:pPr>
        <w:snapToGrid w:val="0"/>
        <w:spacing w:line="288" w:lineRule="auto"/>
        <w:rPr>
          <w:bCs/>
          <w:color w:val="000000"/>
          <w:lang w:val="en-US"/>
        </w:rPr>
      </w:pPr>
      <w:r w:rsidRPr="00D25E51">
        <w:rPr>
          <w:bCs/>
          <w:color w:val="000000"/>
          <w:lang w:val="en-US"/>
        </w:rPr>
        <w:t>wolvies</w:t>
      </w:r>
    </w:p>
    <w:p w:rsidR="00662CC9" w:rsidRPr="00D25E51" w:rsidRDefault="00662CC9" w:rsidP="00662CC9">
      <w:pPr>
        <w:snapToGrid w:val="0"/>
        <w:spacing w:line="288" w:lineRule="auto"/>
        <w:rPr>
          <w:bCs/>
          <w:color w:val="000000"/>
          <w:lang w:val="en-US"/>
        </w:rPr>
      </w:pPr>
      <w:r w:rsidRPr="00D25E51">
        <w:rPr>
          <w:bCs/>
          <w:color w:val="000000"/>
          <w:lang w:val="en-US"/>
        </w:rPr>
        <w:t>wolves</w:t>
      </w:r>
    </w:p>
    <w:p w:rsidR="00662CC9" w:rsidRPr="00D25E51" w:rsidRDefault="00662CC9" w:rsidP="00662CC9">
      <w:pPr>
        <w:snapToGrid w:val="0"/>
        <w:spacing w:line="288" w:lineRule="auto"/>
        <w:rPr>
          <w:bCs/>
          <w:color w:val="000000"/>
          <w:lang w:val="en-US"/>
        </w:rPr>
      </w:pPr>
      <w:r w:rsidRPr="00D25E51">
        <w:rPr>
          <w:bCs/>
          <w:color w:val="000000"/>
          <w:lang w:val="en-US"/>
        </w:rPr>
        <w:t>wolvys</w:t>
      </w:r>
    </w:p>
    <w:p w:rsidR="00662CC9" w:rsidRPr="00D25E51" w:rsidRDefault="00662CC9" w:rsidP="00662CC9">
      <w:pPr>
        <w:snapToGrid w:val="0"/>
        <w:spacing w:line="288" w:lineRule="auto"/>
        <w:rPr>
          <w:bCs/>
          <w:color w:val="000000"/>
          <w:lang w:val="en-US"/>
        </w:rPr>
      </w:pPr>
      <w:r w:rsidRPr="00D25E51">
        <w:rPr>
          <w:bCs/>
          <w:color w:val="000000"/>
          <w:lang w:val="en-US"/>
        </w:rPr>
        <w:t>25. Those were the happiest days of our … .</w:t>
      </w:r>
    </w:p>
    <w:p w:rsidR="00662CC9" w:rsidRPr="00D25E51" w:rsidRDefault="00662CC9" w:rsidP="00662CC9">
      <w:pPr>
        <w:snapToGrid w:val="0"/>
        <w:spacing w:line="288" w:lineRule="auto"/>
        <w:rPr>
          <w:bCs/>
          <w:color w:val="000000"/>
          <w:lang w:val="en-US"/>
        </w:rPr>
      </w:pPr>
      <w:r w:rsidRPr="00D25E51">
        <w:rPr>
          <w:bCs/>
          <w:color w:val="000000"/>
          <w:lang w:val="en-US"/>
        </w:rPr>
        <w:t>lifes</w:t>
      </w:r>
    </w:p>
    <w:p w:rsidR="00662CC9" w:rsidRPr="00D25E51" w:rsidRDefault="00662CC9" w:rsidP="00662CC9">
      <w:pPr>
        <w:snapToGrid w:val="0"/>
        <w:spacing w:line="288" w:lineRule="auto"/>
        <w:rPr>
          <w:bCs/>
          <w:color w:val="000000"/>
          <w:lang w:val="en-US"/>
        </w:rPr>
      </w:pPr>
      <w:r w:rsidRPr="00D25E51">
        <w:rPr>
          <w:bCs/>
          <w:color w:val="000000"/>
          <w:lang w:val="en-US"/>
        </w:rPr>
        <w:t>lives</w:t>
      </w:r>
    </w:p>
    <w:p w:rsidR="00662CC9" w:rsidRPr="00D25E51" w:rsidRDefault="00662CC9" w:rsidP="00662CC9">
      <w:pPr>
        <w:snapToGrid w:val="0"/>
        <w:spacing w:line="288" w:lineRule="auto"/>
        <w:rPr>
          <w:bCs/>
          <w:color w:val="000000"/>
          <w:lang w:val="en-US"/>
        </w:rPr>
      </w:pPr>
      <w:r w:rsidRPr="00D25E51">
        <w:rPr>
          <w:bCs/>
          <w:color w:val="000000"/>
          <w:lang w:val="en-US"/>
        </w:rPr>
        <w:t>lifees</w:t>
      </w:r>
    </w:p>
    <w:p w:rsidR="00662CC9" w:rsidRPr="00D25E51" w:rsidRDefault="00662CC9" w:rsidP="00662CC9">
      <w:pPr>
        <w:snapToGrid w:val="0"/>
        <w:spacing w:line="288" w:lineRule="auto"/>
        <w:rPr>
          <w:bCs/>
          <w:color w:val="000000"/>
          <w:lang w:val="en-US"/>
        </w:rPr>
      </w:pPr>
      <w:r w:rsidRPr="00D25E51">
        <w:rPr>
          <w:bCs/>
          <w:color w:val="000000"/>
          <w:lang w:val="en-US"/>
        </w:rPr>
        <w:t>26. Alice's stories … always funny. I like them.</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27. Their marriage … next year.</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28. Oil prices … high five years ago.</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will be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29. My brother … afraid of swimming when he was young.</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30. My neighbors … very noisy.</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31. Kate … a funny dog. Its name is Spot.</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32. Their room is light. It … three windows.</w:t>
      </w:r>
    </w:p>
    <w:p w:rsidR="00662CC9" w:rsidRPr="00D25E51" w:rsidRDefault="00662CC9" w:rsidP="00662CC9">
      <w:pPr>
        <w:snapToGrid w:val="0"/>
        <w:spacing w:line="288" w:lineRule="auto"/>
        <w:rPr>
          <w:bCs/>
          <w:color w:val="000000"/>
          <w:lang w:val="en-US"/>
        </w:rPr>
      </w:pPr>
      <w:r w:rsidRPr="00D25E51">
        <w:rPr>
          <w:bCs/>
          <w:color w:val="000000"/>
          <w:lang w:val="en-US"/>
        </w:rPr>
        <w:t>have</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33. I was happy because I … a lot of friends. </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34. It will be summer. I … a lot of free time.</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have</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35. Ann and Bess were at work yesterday. They … a lot of work.</w:t>
      </w:r>
    </w:p>
    <w:p w:rsidR="00662CC9" w:rsidRPr="00D25E51" w:rsidRDefault="00662CC9" w:rsidP="00662CC9">
      <w:pPr>
        <w:snapToGrid w:val="0"/>
        <w:spacing w:line="288" w:lineRule="auto"/>
        <w:rPr>
          <w:bCs/>
          <w:color w:val="000000"/>
        </w:rPr>
      </w:pPr>
      <w:r w:rsidRPr="00D25E51">
        <w:rPr>
          <w:bCs/>
          <w:color w:val="000000"/>
          <w:lang w:val="en-US"/>
        </w:rPr>
        <w:t>had</w:t>
      </w:r>
    </w:p>
    <w:p w:rsidR="00662CC9" w:rsidRPr="00D25E51" w:rsidRDefault="00662CC9" w:rsidP="00662CC9">
      <w:pPr>
        <w:snapToGrid w:val="0"/>
        <w:spacing w:line="288" w:lineRule="auto"/>
        <w:rPr>
          <w:bCs/>
          <w:color w:val="000000"/>
        </w:rPr>
      </w:pPr>
      <w:r w:rsidRPr="00D25E51">
        <w:rPr>
          <w:bCs/>
          <w:color w:val="000000"/>
          <w:lang w:val="en-US"/>
        </w:rPr>
        <w:t>has</w:t>
      </w:r>
    </w:p>
    <w:p w:rsidR="00662CC9" w:rsidRPr="00D25E51" w:rsidRDefault="00662CC9" w:rsidP="00662CC9">
      <w:pPr>
        <w:snapToGrid w:val="0"/>
        <w:spacing w:line="288" w:lineRule="auto"/>
        <w:rPr>
          <w:bCs/>
          <w:color w:val="000000"/>
        </w:rPr>
      </w:pPr>
      <w:r w:rsidRPr="00D25E51">
        <w:rPr>
          <w:bCs/>
          <w:color w:val="000000"/>
          <w:lang w:val="en-US"/>
        </w:rPr>
        <w:t>willhave</w:t>
      </w:r>
    </w:p>
    <w:p w:rsidR="00D25E51" w:rsidRPr="002D73CA" w:rsidRDefault="00D25E51" w:rsidP="00D25E51">
      <w:pPr>
        <w:snapToGrid w:val="0"/>
        <w:rPr>
          <w:b/>
          <w:bCs/>
          <w:color w:val="000000"/>
        </w:rPr>
      </w:pPr>
      <w:r w:rsidRPr="002D73CA">
        <w:rPr>
          <w:b/>
          <w:bCs/>
          <w:color w:val="000000"/>
        </w:rPr>
        <w:t>Критерии оценивания: (из рейтинг-плана)</w:t>
      </w:r>
    </w:p>
    <w:p w:rsidR="00D25E51" w:rsidRPr="002669ED" w:rsidRDefault="00D25E51" w:rsidP="00D25E51">
      <w:pPr>
        <w:ind w:left="-360" w:firstLine="720"/>
        <w:jc w:val="both"/>
      </w:pPr>
      <w:r w:rsidRPr="002669ED">
        <w:t>Письменное задание</w:t>
      </w:r>
    </w:p>
    <w:p w:rsidR="00D25E51" w:rsidRPr="002D73CA" w:rsidRDefault="00D25E51" w:rsidP="00D25E51">
      <w:pPr>
        <w:ind w:left="-360" w:firstLine="720"/>
        <w:jc w:val="both"/>
      </w:pPr>
      <w:r w:rsidRPr="002D73CA">
        <w:t xml:space="preserve"> Данный этап оценивается по следующим критериям: </w:t>
      </w:r>
    </w:p>
    <w:p w:rsidR="00D25E51" w:rsidRPr="002D73CA" w:rsidRDefault="00D25E51" w:rsidP="00D25E51">
      <w:pPr>
        <w:ind w:left="-360" w:firstLine="720"/>
        <w:jc w:val="both"/>
      </w:pPr>
      <w:r w:rsidRPr="002D73CA">
        <w:t>обучающимся даны ответы на</w:t>
      </w:r>
    </w:p>
    <w:p w:rsidR="00D25E51" w:rsidRPr="002D73CA" w:rsidRDefault="00D25E51" w:rsidP="00D25E51">
      <w:pPr>
        <w:ind w:left="-360" w:firstLine="720"/>
        <w:jc w:val="both"/>
      </w:pPr>
      <w:r w:rsidRPr="002D73CA">
        <w:t xml:space="preserve">91 – 100% заданий – оценка </w:t>
      </w:r>
      <w:r w:rsidRPr="002669ED">
        <w:rPr>
          <w:b/>
        </w:rPr>
        <w:t>5 (отлично),</w:t>
      </w:r>
    </w:p>
    <w:p w:rsidR="00D25E51" w:rsidRPr="002D73CA" w:rsidRDefault="00D25E51" w:rsidP="00D25E51">
      <w:pPr>
        <w:ind w:left="-360" w:firstLine="720"/>
        <w:jc w:val="both"/>
      </w:pPr>
      <w:r w:rsidRPr="002D73CA">
        <w:t xml:space="preserve">71 – 90%   заданий – оценка </w:t>
      </w:r>
      <w:r w:rsidRPr="002669ED">
        <w:rPr>
          <w:b/>
        </w:rPr>
        <w:t>4 (хорошо</w:t>
      </w:r>
      <w:r w:rsidRPr="002D73CA">
        <w:t>),</w:t>
      </w:r>
    </w:p>
    <w:p w:rsidR="00D25E51" w:rsidRPr="002D73CA" w:rsidRDefault="00D25E51" w:rsidP="00D25E51">
      <w:pPr>
        <w:ind w:left="-360" w:firstLine="720"/>
        <w:jc w:val="both"/>
      </w:pPr>
      <w:r w:rsidRPr="002D73CA">
        <w:t xml:space="preserve">51 – 70%   заданий – оценка </w:t>
      </w:r>
      <w:r w:rsidRPr="002669ED">
        <w:rPr>
          <w:b/>
        </w:rPr>
        <w:t>3 (удовлетворительно)</w:t>
      </w:r>
    </w:p>
    <w:p w:rsidR="00D25E51" w:rsidRPr="002669ED" w:rsidRDefault="00D25E51" w:rsidP="00D25E51">
      <w:pPr>
        <w:snapToGrid w:val="0"/>
        <w:rPr>
          <w:b/>
          <w:bCs/>
          <w:color w:val="000000"/>
        </w:rPr>
      </w:pPr>
    </w:p>
    <w:p w:rsidR="00D25E51" w:rsidRDefault="00D25E51" w:rsidP="00D25E51">
      <w:pPr>
        <w:snapToGrid w:val="0"/>
        <w:rPr>
          <w:b/>
        </w:rPr>
      </w:pPr>
      <w:r w:rsidRPr="002D73CA">
        <w:rPr>
          <w:b/>
        </w:rPr>
        <w:t>Перечень объектов контроля и оценки</w:t>
      </w:r>
    </w:p>
    <w:p w:rsidR="00D25E51" w:rsidRDefault="00D25E51" w:rsidP="00D25E51">
      <w:pPr>
        <w:snapToGrid w:val="0"/>
        <w:rPr>
          <w:b/>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B02232"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lastRenderedPageBreak/>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662CC9" w:rsidRPr="004937D1" w:rsidRDefault="00662CC9" w:rsidP="00662CC9">
      <w:pPr>
        <w:snapToGrid w:val="0"/>
        <w:spacing w:line="288" w:lineRule="auto"/>
        <w:rPr>
          <w:bCs/>
          <w:color w:val="000000"/>
          <w:sz w:val="28"/>
          <w:szCs w:val="28"/>
        </w:rPr>
      </w:pPr>
    </w:p>
    <w:p w:rsidR="0030569F" w:rsidRDefault="0030569F" w:rsidP="00662CC9">
      <w:pPr>
        <w:snapToGrid w:val="0"/>
        <w:spacing w:line="288" w:lineRule="auto"/>
        <w:jc w:val="center"/>
        <w:rPr>
          <w:b/>
          <w:bCs/>
          <w:i/>
          <w:color w:val="000000"/>
        </w:rPr>
      </w:pPr>
    </w:p>
    <w:p w:rsidR="00662CC9" w:rsidRPr="00D25E51" w:rsidRDefault="00662CC9" w:rsidP="00662CC9">
      <w:pPr>
        <w:snapToGrid w:val="0"/>
        <w:spacing w:line="288" w:lineRule="auto"/>
        <w:jc w:val="center"/>
        <w:rPr>
          <w:b/>
          <w:bCs/>
          <w:i/>
          <w:color w:val="000000"/>
        </w:rPr>
      </w:pPr>
      <w:r w:rsidRPr="00D25E51">
        <w:rPr>
          <w:b/>
          <w:bCs/>
          <w:i/>
          <w:color w:val="000000"/>
        </w:rPr>
        <w:t>1.3. Практическая работа с текстом «</w:t>
      </w:r>
      <w:r w:rsidR="005B572C">
        <w:rPr>
          <w:b/>
          <w:bCs/>
          <w:i/>
          <w:color w:val="000000"/>
        </w:rPr>
        <w:t>Моя будущая профессия</w:t>
      </w:r>
      <w:r w:rsidRPr="00D25E51">
        <w:rPr>
          <w:b/>
          <w:bCs/>
          <w:i/>
          <w:color w:val="000000"/>
        </w:rPr>
        <w:t>»</w:t>
      </w:r>
    </w:p>
    <w:p w:rsidR="00662CC9" w:rsidRPr="00D25E51" w:rsidRDefault="00662CC9" w:rsidP="00662CC9">
      <w:pPr>
        <w:snapToGrid w:val="0"/>
        <w:spacing w:line="288" w:lineRule="auto"/>
        <w:jc w:val="center"/>
        <w:rPr>
          <w:b/>
          <w:bCs/>
          <w:i/>
          <w:color w:val="000000"/>
          <w:lang w:val="en-US"/>
        </w:rPr>
      </w:pPr>
      <w:r w:rsidRPr="00D25E51">
        <w:rPr>
          <w:b/>
          <w:bCs/>
          <w:i/>
          <w:color w:val="000000"/>
        </w:rPr>
        <w:t>Контрольчтения</w:t>
      </w:r>
      <w:r w:rsidRPr="00D25E51">
        <w:rPr>
          <w:b/>
          <w:bCs/>
          <w:i/>
          <w:color w:val="000000"/>
          <w:lang w:val="en-US"/>
        </w:rPr>
        <w:t>.</w:t>
      </w:r>
    </w:p>
    <w:p w:rsidR="00662CC9" w:rsidRPr="00D25E51" w:rsidRDefault="00662CC9" w:rsidP="00662CC9">
      <w:pPr>
        <w:snapToGrid w:val="0"/>
        <w:spacing w:line="288" w:lineRule="auto"/>
        <w:jc w:val="center"/>
        <w:rPr>
          <w:bCs/>
          <w:i/>
          <w:color w:val="000000"/>
          <w:lang w:val="en-US"/>
        </w:rPr>
      </w:pPr>
    </w:p>
    <w:p w:rsidR="005B572C" w:rsidRPr="005B572C" w:rsidRDefault="005B572C" w:rsidP="005B572C">
      <w:pPr>
        <w:snapToGrid w:val="0"/>
        <w:jc w:val="both"/>
        <w:rPr>
          <w:bCs/>
          <w:color w:val="000000"/>
          <w:lang w:val="en-US"/>
        </w:rPr>
      </w:pPr>
      <w:r w:rsidRPr="005B572C">
        <w:rPr>
          <w:bCs/>
          <w:color w:val="000000"/>
          <w:lang w:val="en-US"/>
        </w:rPr>
        <w:t>A career in logistics and distribution may suit you if you enjoy coordinating and overseeing a process to its completion.</w:t>
      </w:r>
    </w:p>
    <w:p w:rsidR="005B572C" w:rsidRPr="005B572C" w:rsidRDefault="005B572C" w:rsidP="005B572C">
      <w:pPr>
        <w:snapToGrid w:val="0"/>
        <w:jc w:val="both"/>
        <w:rPr>
          <w:bCs/>
          <w:color w:val="000000"/>
          <w:lang w:val="en-US"/>
        </w:rPr>
      </w:pPr>
      <w:r w:rsidRPr="005B572C">
        <w:rPr>
          <w:bCs/>
          <w:color w:val="000000"/>
          <w:lang w:val="en-US"/>
        </w:rPr>
        <w:t>Logistics an</w:t>
      </w:r>
      <w:r>
        <w:rPr>
          <w:bCs/>
          <w:color w:val="000000"/>
          <w:lang w:val="en-US"/>
        </w:rPr>
        <w:t>d distribution managers organiz</w:t>
      </w:r>
      <w:r w:rsidRPr="005B572C">
        <w:rPr>
          <w:bCs/>
          <w:color w:val="000000"/>
          <w:lang w:val="en-US"/>
        </w:rPr>
        <w:t>e the storage and distribution of goods. In this role you would ensure the right products are delivered to the right location on time and at a good cost. You may be involved in transportation, stock control, warehousing and monitoring the flow of goods.</w:t>
      </w:r>
    </w:p>
    <w:p w:rsidR="005B572C" w:rsidRPr="005B572C" w:rsidRDefault="005B572C" w:rsidP="005B572C">
      <w:pPr>
        <w:snapToGrid w:val="0"/>
        <w:jc w:val="both"/>
        <w:rPr>
          <w:bCs/>
          <w:color w:val="000000"/>
          <w:lang w:val="en-US"/>
        </w:rPr>
      </w:pPr>
      <w:r w:rsidRPr="005B572C">
        <w:rPr>
          <w:bCs/>
          <w:color w:val="000000"/>
          <w:lang w:val="en-US"/>
        </w:rPr>
        <w:t>Understanding the whole supply chain is important so you can coordinate it effectively and liaise with suppliers of raw materials, manufacturers, retailers and consumers.</w:t>
      </w:r>
    </w:p>
    <w:p w:rsidR="005B572C" w:rsidRPr="005B572C" w:rsidRDefault="005B572C" w:rsidP="005B572C">
      <w:pPr>
        <w:snapToGrid w:val="0"/>
        <w:jc w:val="both"/>
        <w:rPr>
          <w:bCs/>
          <w:color w:val="000000"/>
          <w:lang w:val="en-US"/>
        </w:rPr>
      </w:pPr>
      <w:r w:rsidRPr="005B572C">
        <w:rPr>
          <w:bCs/>
          <w:color w:val="000000"/>
          <w:lang w:val="en-US"/>
        </w:rPr>
        <w:t>Responsibilities</w:t>
      </w:r>
    </w:p>
    <w:p w:rsidR="005B572C" w:rsidRPr="005B572C" w:rsidRDefault="005B572C" w:rsidP="005B572C">
      <w:pPr>
        <w:snapToGrid w:val="0"/>
        <w:jc w:val="both"/>
        <w:rPr>
          <w:bCs/>
          <w:color w:val="000000"/>
          <w:lang w:val="en-US"/>
        </w:rPr>
      </w:pPr>
      <w:r w:rsidRPr="005B572C">
        <w:rPr>
          <w:bCs/>
          <w:color w:val="000000"/>
          <w:lang w:val="en-US"/>
        </w:rPr>
        <w:t>As a logistics and distribution manager you'll need to:</w:t>
      </w:r>
    </w:p>
    <w:p w:rsidR="005B572C" w:rsidRPr="005B572C" w:rsidRDefault="005B572C" w:rsidP="005B572C">
      <w:pPr>
        <w:snapToGrid w:val="0"/>
        <w:jc w:val="both"/>
        <w:rPr>
          <w:bCs/>
          <w:color w:val="000000"/>
          <w:lang w:val="en-US"/>
        </w:rPr>
      </w:pPr>
      <w:r w:rsidRPr="005B572C">
        <w:rPr>
          <w:bCs/>
          <w:color w:val="000000"/>
          <w:lang w:val="en-US"/>
        </w:rPr>
        <w:t>use IT systems to manage stock levels, delivery times and transport costs;</w:t>
      </w:r>
    </w:p>
    <w:p w:rsidR="005B572C" w:rsidRPr="005B572C" w:rsidRDefault="005B572C" w:rsidP="005B572C">
      <w:pPr>
        <w:snapToGrid w:val="0"/>
        <w:jc w:val="both"/>
        <w:rPr>
          <w:bCs/>
          <w:color w:val="000000"/>
          <w:lang w:val="en-US"/>
        </w:rPr>
      </w:pPr>
      <w:r w:rsidRPr="005B572C">
        <w:rPr>
          <w:bCs/>
          <w:color w:val="000000"/>
          <w:lang w:val="en-US"/>
        </w:rPr>
        <w:t>use associated information systems to coordinate and control the order cycle;</w:t>
      </w:r>
    </w:p>
    <w:p w:rsidR="005B572C" w:rsidRPr="005B572C" w:rsidRDefault="005B572C" w:rsidP="005B572C">
      <w:pPr>
        <w:snapToGrid w:val="0"/>
        <w:jc w:val="both"/>
        <w:rPr>
          <w:bCs/>
          <w:color w:val="000000"/>
          <w:lang w:val="en-US"/>
        </w:rPr>
      </w:pPr>
      <w:r w:rsidRPr="005B572C">
        <w:rPr>
          <w:bCs/>
          <w:color w:val="000000"/>
          <w:lang w:val="en-US"/>
        </w:rPr>
        <w:t>use data from IT systems to evaluate performance and quality and to plan improvements;</w:t>
      </w:r>
    </w:p>
    <w:p w:rsidR="005B572C" w:rsidRPr="005B572C" w:rsidRDefault="005B572C" w:rsidP="005B572C">
      <w:pPr>
        <w:snapToGrid w:val="0"/>
        <w:jc w:val="both"/>
        <w:rPr>
          <w:bCs/>
          <w:color w:val="000000"/>
          <w:lang w:val="en-US"/>
        </w:rPr>
      </w:pPr>
      <w:r w:rsidRPr="005B572C">
        <w:rPr>
          <w:bCs/>
          <w:color w:val="000000"/>
          <w:lang w:val="en-US"/>
        </w:rPr>
        <w:t>allocate and manage staff resources according to changing needs;</w:t>
      </w:r>
    </w:p>
    <w:p w:rsidR="005B572C" w:rsidRPr="005B572C" w:rsidRDefault="005B572C" w:rsidP="005B572C">
      <w:pPr>
        <w:snapToGrid w:val="0"/>
        <w:jc w:val="both"/>
        <w:rPr>
          <w:bCs/>
          <w:color w:val="000000"/>
          <w:lang w:val="en-US"/>
        </w:rPr>
      </w:pPr>
      <w:r w:rsidRPr="005B572C">
        <w:rPr>
          <w:bCs/>
          <w:color w:val="000000"/>
          <w:lang w:val="en-US"/>
        </w:rPr>
        <w:t>manage staff;</w:t>
      </w:r>
    </w:p>
    <w:p w:rsidR="005B572C" w:rsidRPr="005B572C" w:rsidRDefault="005B572C" w:rsidP="005B572C">
      <w:pPr>
        <w:snapToGrid w:val="0"/>
        <w:jc w:val="both"/>
        <w:rPr>
          <w:bCs/>
          <w:color w:val="000000"/>
          <w:lang w:val="en-US"/>
        </w:rPr>
      </w:pPr>
      <w:r w:rsidRPr="005B572C">
        <w:rPr>
          <w:bCs/>
          <w:color w:val="000000"/>
          <w:lang w:val="en-US"/>
        </w:rPr>
        <w:t>liaise and negotiate with customers and suppliers;</w:t>
      </w:r>
    </w:p>
    <w:p w:rsidR="005B572C" w:rsidRPr="005B572C" w:rsidRDefault="005B572C" w:rsidP="005B572C">
      <w:pPr>
        <w:snapToGrid w:val="0"/>
        <w:jc w:val="both"/>
        <w:rPr>
          <w:bCs/>
          <w:color w:val="000000"/>
          <w:lang w:val="en-US"/>
        </w:rPr>
      </w:pPr>
      <w:r w:rsidRPr="005B572C">
        <w:rPr>
          <w:bCs/>
          <w:color w:val="000000"/>
          <w:lang w:val="en-US"/>
        </w:rPr>
        <w:t>develop business by gaining new contracts, analysing logistical problems and producing new solutions;</w:t>
      </w:r>
    </w:p>
    <w:p w:rsidR="005B572C" w:rsidRPr="005B572C" w:rsidRDefault="005B572C" w:rsidP="005B572C">
      <w:pPr>
        <w:snapToGrid w:val="0"/>
        <w:jc w:val="both"/>
        <w:rPr>
          <w:bCs/>
          <w:color w:val="000000"/>
          <w:lang w:val="en-US"/>
        </w:rPr>
      </w:pPr>
      <w:r w:rsidRPr="005B572C">
        <w:rPr>
          <w:bCs/>
          <w:color w:val="000000"/>
          <w:lang w:val="en-US"/>
        </w:rPr>
        <w:t>understand, work with and possibly help to develop e-commerce;</w:t>
      </w:r>
    </w:p>
    <w:p w:rsidR="005B572C" w:rsidRPr="005B572C" w:rsidRDefault="005B572C" w:rsidP="005B572C">
      <w:pPr>
        <w:snapToGrid w:val="0"/>
        <w:jc w:val="both"/>
        <w:rPr>
          <w:bCs/>
          <w:color w:val="000000"/>
          <w:lang w:val="en-US"/>
        </w:rPr>
      </w:pPr>
      <w:r w:rsidRPr="005B572C">
        <w:rPr>
          <w:bCs/>
          <w:color w:val="000000"/>
          <w:lang w:val="en-US"/>
        </w:rPr>
        <w:t>continually try to improve and develop business performance within the constraints of legislation, fuel costs and rising environmental pressures.</w:t>
      </w:r>
    </w:p>
    <w:p w:rsidR="005B572C" w:rsidRPr="005B572C" w:rsidRDefault="005B572C" w:rsidP="005B572C">
      <w:pPr>
        <w:snapToGrid w:val="0"/>
        <w:jc w:val="both"/>
        <w:rPr>
          <w:bCs/>
          <w:color w:val="000000"/>
          <w:lang w:val="en-US"/>
        </w:rPr>
      </w:pPr>
      <w:r w:rsidRPr="005B572C">
        <w:rPr>
          <w:bCs/>
          <w:color w:val="000000"/>
          <w:lang w:val="en-US"/>
        </w:rPr>
        <w:t>You may also be required to:</w:t>
      </w:r>
    </w:p>
    <w:p w:rsidR="005B572C" w:rsidRPr="005B572C" w:rsidRDefault="005B572C" w:rsidP="005B572C">
      <w:pPr>
        <w:snapToGrid w:val="0"/>
        <w:jc w:val="both"/>
        <w:rPr>
          <w:bCs/>
          <w:color w:val="000000"/>
          <w:lang w:val="en-US"/>
        </w:rPr>
      </w:pPr>
      <w:r w:rsidRPr="005B572C">
        <w:rPr>
          <w:bCs/>
          <w:color w:val="000000"/>
          <w:lang w:val="en-US"/>
        </w:rPr>
        <w:t>implement health and safety procedures;</w:t>
      </w:r>
    </w:p>
    <w:p w:rsidR="005B572C" w:rsidRPr="005B572C" w:rsidRDefault="005B572C" w:rsidP="005B572C">
      <w:pPr>
        <w:snapToGrid w:val="0"/>
        <w:jc w:val="both"/>
        <w:rPr>
          <w:bCs/>
          <w:color w:val="000000"/>
          <w:lang w:val="en-US"/>
        </w:rPr>
      </w:pPr>
      <w:r w:rsidRPr="005B572C">
        <w:rPr>
          <w:bCs/>
          <w:color w:val="000000"/>
          <w:lang w:val="en-US"/>
        </w:rPr>
        <w:t>manage staff training issues;</w:t>
      </w:r>
    </w:p>
    <w:p w:rsidR="005B572C" w:rsidRPr="005B572C" w:rsidRDefault="005B572C" w:rsidP="005B572C">
      <w:pPr>
        <w:snapToGrid w:val="0"/>
        <w:jc w:val="both"/>
        <w:rPr>
          <w:bCs/>
          <w:color w:val="000000"/>
          <w:lang w:val="en-US"/>
        </w:rPr>
      </w:pPr>
      <w:r w:rsidRPr="005B572C">
        <w:rPr>
          <w:bCs/>
          <w:color w:val="000000"/>
          <w:lang w:val="en-US"/>
        </w:rPr>
        <w:t>motivate other members of the team;</w:t>
      </w:r>
    </w:p>
    <w:p w:rsidR="005B572C" w:rsidRPr="005B572C" w:rsidRDefault="005B572C" w:rsidP="005B572C">
      <w:pPr>
        <w:snapToGrid w:val="0"/>
        <w:jc w:val="both"/>
        <w:rPr>
          <w:bCs/>
          <w:color w:val="000000"/>
          <w:lang w:val="en-US"/>
        </w:rPr>
      </w:pPr>
      <w:r w:rsidRPr="005B572C">
        <w:rPr>
          <w:bCs/>
          <w:color w:val="000000"/>
          <w:lang w:val="en-US"/>
        </w:rPr>
        <w:t>project manage;</w:t>
      </w:r>
    </w:p>
    <w:p w:rsidR="005B572C" w:rsidRPr="005B572C" w:rsidRDefault="005B572C" w:rsidP="005B572C">
      <w:pPr>
        <w:snapToGrid w:val="0"/>
        <w:jc w:val="both"/>
        <w:rPr>
          <w:bCs/>
          <w:color w:val="000000"/>
          <w:lang w:val="en-US"/>
        </w:rPr>
      </w:pPr>
      <w:r w:rsidRPr="005B572C">
        <w:rPr>
          <w:bCs/>
          <w:color w:val="000000"/>
          <w:lang w:val="en-US"/>
        </w:rPr>
        <w:t>set objectives;</w:t>
      </w:r>
    </w:p>
    <w:p w:rsidR="005B572C" w:rsidRPr="005B572C" w:rsidRDefault="005B572C" w:rsidP="005B572C">
      <w:pPr>
        <w:snapToGrid w:val="0"/>
        <w:jc w:val="both"/>
        <w:rPr>
          <w:bCs/>
          <w:color w:val="000000"/>
          <w:lang w:val="en-US"/>
        </w:rPr>
      </w:pPr>
      <w:r w:rsidRPr="005B572C">
        <w:rPr>
          <w:bCs/>
          <w:color w:val="000000"/>
          <w:lang w:val="en-US"/>
        </w:rPr>
        <w:t>plan projects;</w:t>
      </w:r>
    </w:p>
    <w:p w:rsidR="005B572C" w:rsidRPr="005B572C" w:rsidRDefault="005B572C" w:rsidP="005B572C">
      <w:pPr>
        <w:snapToGrid w:val="0"/>
        <w:jc w:val="both"/>
        <w:rPr>
          <w:bCs/>
          <w:color w:val="000000"/>
          <w:lang w:val="en-US"/>
        </w:rPr>
      </w:pPr>
      <w:r w:rsidRPr="005B572C">
        <w:rPr>
          <w:bCs/>
          <w:color w:val="000000"/>
          <w:lang w:val="en-US"/>
        </w:rPr>
        <w:t>work on new supply strategies;</w:t>
      </w:r>
    </w:p>
    <w:p w:rsidR="005B572C" w:rsidRPr="005B572C" w:rsidRDefault="005B572C" w:rsidP="005B572C">
      <w:pPr>
        <w:snapToGrid w:val="0"/>
        <w:jc w:val="both"/>
        <w:rPr>
          <w:bCs/>
          <w:color w:val="000000"/>
          <w:lang w:val="en-US"/>
        </w:rPr>
      </w:pPr>
      <w:r w:rsidRPr="005B572C">
        <w:rPr>
          <w:bCs/>
          <w:color w:val="000000"/>
          <w:lang w:val="en-US"/>
        </w:rPr>
        <w:t>plan vehicle routes;</w:t>
      </w:r>
    </w:p>
    <w:p w:rsidR="005B572C" w:rsidRPr="005B572C" w:rsidRDefault="005B572C" w:rsidP="005B572C">
      <w:pPr>
        <w:snapToGrid w:val="0"/>
        <w:jc w:val="both"/>
        <w:rPr>
          <w:bCs/>
          <w:color w:val="000000"/>
          <w:lang w:val="en-US"/>
        </w:rPr>
      </w:pPr>
      <w:r w:rsidRPr="005B572C">
        <w:rPr>
          <w:bCs/>
          <w:color w:val="000000"/>
          <w:lang w:val="en-US"/>
        </w:rPr>
        <w:t>use specialist knowledge, such as mechanical-handling systems, to provide consultancy services.</w:t>
      </w:r>
    </w:p>
    <w:p w:rsidR="005B572C" w:rsidRPr="005B572C" w:rsidRDefault="005B572C" w:rsidP="005B572C">
      <w:pPr>
        <w:snapToGrid w:val="0"/>
        <w:jc w:val="both"/>
        <w:rPr>
          <w:bCs/>
          <w:color w:val="000000"/>
          <w:lang w:val="en-US"/>
        </w:rPr>
      </w:pPr>
      <w:r w:rsidRPr="005B572C">
        <w:rPr>
          <w:bCs/>
          <w:color w:val="000000"/>
          <w:lang w:val="en-US"/>
        </w:rPr>
        <w:t>Working hours</w:t>
      </w:r>
    </w:p>
    <w:p w:rsidR="005B572C" w:rsidRPr="005B572C" w:rsidRDefault="005B572C" w:rsidP="005B572C">
      <w:pPr>
        <w:snapToGrid w:val="0"/>
        <w:jc w:val="both"/>
        <w:rPr>
          <w:bCs/>
          <w:color w:val="000000"/>
          <w:lang w:val="en-US"/>
        </w:rPr>
      </w:pPr>
      <w:r w:rsidRPr="005B572C">
        <w:rPr>
          <w:bCs/>
          <w:color w:val="000000"/>
          <w:lang w:val="en-US"/>
        </w:rPr>
        <w:t>As a logistics and distribution manager hours of work may vary but are generally around 60 per week. Companies that offer a 24-hour service may operate a shift system, in which case weekend and evening work may be required.</w:t>
      </w:r>
    </w:p>
    <w:p w:rsidR="005B572C" w:rsidRPr="005B572C" w:rsidRDefault="005B572C" w:rsidP="005B572C">
      <w:pPr>
        <w:snapToGrid w:val="0"/>
        <w:jc w:val="both"/>
        <w:rPr>
          <w:bCs/>
          <w:color w:val="000000"/>
          <w:lang w:val="en-US"/>
        </w:rPr>
      </w:pPr>
      <w:r w:rsidRPr="005B572C">
        <w:rPr>
          <w:bCs/>
          <w:color w:val="000000"/>
          <w:lang w:val="en-US"/>
        </w:rPr>
        <w:t>What to expect</w:t>
      </w:r>
    </w:p>
    <w:p w:rsidR="005B572C" w:rsidRPr="005B572C" w:rsidRDefault="005B572C" w:rsidP="005B572C">
      <w:pPr>
        <w:snapToGrid w:val="0"/>
        <w:jc w:val="both"/>
        <w:rPr>
          <w:bCs/>
          <w:color w:val="000000"/>
          <w:lang w:val="en-US"/>
        </w:rPr>
      </w:pPr>
      <w:r w:rsidRPr="005B572C">
        <w:rPr>
          <w:bCs/>
          <w:color w:val="000000"/>
          <w:lang w:val="en-US"/>
        </w:rPr>
        <w:lastRenderedPageBreak/>
        <w:t>The working environment ranges from the office to the warehouse or shop floor, and dress standards reflect this. Office wear is most usual.</w:t>
      </w:r>
    </w:p>
    <w:p w:rsidR="005B572C" w:rsidRPr="005B572C" w:rsidRDefault="005B572C" w:rsidP="005B572C">
      <w:pPr>
        <w:snapToGrid w:val="0"/>
        <w:jc w:val="both"/>
        <w:rPr>
          <w:bCs/>
          <w:color w:val="000000"/>
          <w:lang w:val="en-US"/>
        </w:rPr>
      </w:pPr>
      <w:r w:rsidRPr="005B572C">
        <w:rPr>
          <w:bCs/>
          <w:color w:val="000000"/>
          <w:lang w:val="en-US"/>
        </w:rPr>
        <w:t>This industry is fast moving and work may be stressful.</w:t>
      </w:r>
    </w:p>
    <w:p w:rsidR="005B572C" w:rsidRPr="005B572C" w:rsidRDefault="005B572C" w:rsidP="005B572C">
      <w:pPr>
        <w:snapToGrid w:val="0"/>
        <w:jc w:val="both"/>
        <w:rPr>
          <w:bCs/>
          <w:color w:val="000000"/>
          <w:lang w:val="en-US"/>
        </w:rPr>
      </w:pPr>
      <w:r w:rsidRPr="005B572C">
        <w:rPr>
          <w:bCs/>
          <w:color w:val="000000"/>
          <w:lang w:val="en-US"/>
        </w:rPr>
        <w:t>Part-time work may be available and freelance work and self-employment on a consultancy basis is sometimes possible, once experience has been gained.</w:t>
      </w:r>
    </w:p>
    <w:p w:rsidR="005B572C" w:rsidRPr="005B572C" w:rsidRDefault="005B572C" w:rsidP="005B572C">
      <w:pPr>
        <w:snapToGrid w:val="0"/>
        <w:jc w:val="both"/>
        <w:rPr>
          <w:bCs/>
          <w:color w:val="000000"/>
          <w:lang w:val="en-US"/>
        </w:rPr>
      </w:pPr>
      <w:r w:rsidRPr="005B572C">
        <w:rPr>
          <w:bCs/>
          <w:color w:val="000000"/>
          <w:lang w:val="en-US"/>
        </w:rPr>
        <w:t>This is still an occupational area that attracts more men than women, particularly in storage and transport. However, the imbalance is slowly improving with increased graduate entry. Women are becoming better represented in management roles, especially in the retail sector.</w:t>
      </w:r>
    </w:p>
    <w:p w:rsidR="005B572C" w:rsidRPr="005B572C" w:rsidRDefault="005B572C" w:rsidP="005B572C">
      <w:pPr>
        <w:snapToGrid w:val="0"/>
        <w:jc w:val="both"/>
        <w:rPr>
          <w:bCs/>
          <w:color w:val="000000"/>
          <w:lang w:val="en-US"/>
        </w:rPr>
      </w:pPr>
      <w:r w:rsidRPr="005B572C">
        <w:rPr>
          <w:bCs/>
          <w:color w:val="000000"/>
          <w:lang w:val="en-US"/>
        </w:rPr>
        <w:t>The role occasionally involves travel away from home. In the early stages of training you may be expected to be mobile. For some, considerable overseas travel may be required</w:t>
      </w:r>
    </w:p>
    <w:p w:rsidR="005B572C" w:rsidRPr="005B572C" w:rsidRDefault="005B572C" w:rsidP="005B572C">
      <w:pPr>
        <w:snapToGrid w:val="0"/>
        <w:jc w:val="center"/>
        <w:rPr>
          <w:bCs/>
          <w:color w:val="000000"/>
          <w:lang w:val="en-US"/>
        </w:rPr>
      </w:pPr>
    </w:p>
    <w:p w:rsidR="00D25E51" w:rsidRPr="00D25E51" w:rsidRDefault="00D25E51" w:rsidP="00D25E51">
      <w:pPr>
        <w:snapToGrid w:val="0"/>
        <w:jc w:val="center"/>
        <w:rPr>
          <w:b/>
          <w:bCs/>
          <w:color w:val="000000"/>
          <w:lang w:val="en-US"/>
        </w:rPr>
      </w:pPr>
      <w:r>
        <w:rPr>
          <w:b/>
          <w:bCs/>
          <w:color w:val="000000"/>
        </w:rPr>
        <w:t>Критерииоценивания</w:t>
      </w:r>
      <w:r w:rsidRPr="00D25E51">
        <w:rPr>
          <w:b/>
          <w:bCs/>
          <w:color w:val="000000"/>
          <w:lang w:val="en-US"/>
        </w:rPr>
        <w:t>: (</w:t>
      </w:r>
      <w:r w:rsidRPr="002D73CA">
        <w:rPr>
          <w:b/>
          <w:bCs/>
          <w:color w:val="000000"/>
        </w:rPr>
        <w:t>изрейтинг</w:t>
      </w:r>
      <w:r w:rsidRPr="00D25E51">
        <w:rPr>
          <w:b/>
          <w:bCs/>
          <w:color w:val="000000"/>
          <w:lang w:val="en-US"/>
        </w:rPr>
        <w:t>-</w:t>
      </w:r>
      <w:r w:rsidRPr="002D73CA">
        <w:rPr>
          <w:b/>
          <w:bCs/>
          <w:color w:val="000000"/>
        </w:rPr>
        <w:t>плана</w:t>
      </w:r>
      <w:r w:rsidRPr="00D25E51">
        <w:rPr>
          <w:b/>
          <w:bCs/>
          <w:color w:val="000000"/>
          <w:lang w:val="en-US"/>
        </w:rPr>
        <w:t>)</w:t>
      </w:r>
    </w:p>
    <w:p w:rsidR="00D25E51" w:rsidRPr="00D25E51" w:rsidRDefault="00D25E51" w:rsidP="00D25E51">
      <w:pPr>
        <w:snapToGrid w:val="0"/>
        <w:jc w:val="center"/>
        <w:rPr>
          <w:b/>
          <w:bCs/>
          <w:color w:val="000000"/>
          <w:lang w:val="en-US"/>
        </w:rPr>
      </w:pPr>
    </w:p>
    <w:p w:rsidR="00D25E51" w:rsidRPr="002D73CA" w:rsidRDefault="00D25E51" w:rsidP="00D25E51">
      <w:pPr>
        <w:ind w:left="-360" w:firstLine="720"/>
        <w:jc w:val="both"/>
      </w:pPr>
      <w:r w:rsidRPr="002D73CA">
        <w:t xml:space="preserve">Данный этап оценивается по следующим критериям: </w:t>
      </w:r>
    </w:p>
    <w:p w:rsidR="00D25E51" w:rsidRPr="002D73CA" w:rsidRDefault="00D25E51" w:rsidP="00D25E51">
      <w:pPr>
        <w:ind w:left="-360" w:firstLine="720"/>
        <w:jc w:val="both"/>
      </w:pPr>
      <w:r w:rsidRPr="002D73CA">
        <w:t>обучающимся даны ответы на</w:t>
      </w:r>
    </w:p>
    <w:p w:rsidR="00D25E51" w:rsidRPr="002D73CA" w:rsidRDefault="00D25E51" w:rsidP="00D25E51">
      <w:pPr>
        <w:ind w:left="-360" w:firstLine="720"/>
        <w:jc w:val="both"/>
      </w:pPr>
      <w:r w:rsidRPr="002D73CA">
        <w:t>91 – 100% заданий – оценка 5 (отлично),</w:t>
      </w:r>
    </w:p>
    <w:p w:rsidR="00D25E51" w:rsidRPr="002D73CA" w:rsidRDefault="00D25E51" w:rsidP="00D25E51">
      <w:pPr>
        <w:ind w:left="-360" w:firstLine="720"/>
        <w:jc w:val="both"/>
      </w:pPr>
      <w:r w:rsidRPr="002D73CA">
        <w:t>71 – 90%   заданий – оценка 4 (хорошо),</w:t>
      </w:r>
    </w:p>
    <w:p w:rsidR="00D25E51" w:rsidRPr="002D73CA" w:rsidRDefault="00D25E51" w:rsidP="00D25E51">
      <w:pPr>
        <w:ind w:left="-360" w:firstLine="720"/>
        <w:jc w:val="both"/>
      </w:pPr>
      <w:r w:rsidRPr="002D73CA">
        <w:t>51 – 70%   заданий – оценка 3 (удовлетворительно)</w:t>
      </w:r>
    </w:p>
    <w:p w:rsidR="00D25E51" w:rsidRDefault="00D25E51" w:rsidP="00D25E51">
      <w:pPr>
        <w:keepNext/>
        <w:keepLines/>
        <w:suppressLineNumbers/>
        <w:jc w:val="both"/>
        <w:rPr>
          <w:b/>
        </w:rPr>
      </w:pPr>
      <w:r w:rsidRPr="002D73CA">
        <w:rPr>
          <w:b/>
        </w:rPr>
        <w:t>Перечень объектов контроля и оценки</w:t>
      </w:r>
    </w:p>
    <w:p w:rsidR="00D25E51" w:rsidRDefault="00D25E51" w:rsidP="00D25E51">
      <w:pPr>
        <w:keepNext/>
        <w:keepLines/>
        <w:suppressLineNumbers/>
        <w:jc w:val="both"/>
        <w:rPr>
          <w:b/>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EC4640">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направленности</w:t>
            </w:r>
          </w:p>
        </w:tc>
        <w:tc>
          <w:tcPr>
            <w:tcW w:w="3820" w:type="dxa"/>
            <w:tcBorders>
              <w:top w:val="single" w:sz="4" w:space="0" w:color="000000"/>
              <w:left w:val="single" w:sz="4" w:space="0" w:color="000000"/>
              <w:bottom w:val="single" w:sz="4" w:space="0" w:color="000000"/>
            </w:tcBorders>
          </w:tcPr>
          <w:p w:rsidR="00D25E51" w:rsidRPr="00E3526B" w:rsidRDefault="00D25E51"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EC4640">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D25E51" w:rsidRPr="002D73CA" w:rsidRDefault="00D25E51" w:rsidP="00D25E51">
      <w:pPr>
        <w:widowControl w:val="0"/>
        <w:suppressLineNumbers/>
        <w:tabs>
          <w:tab w:val="left" w:pos="0"/>
        </w:tabs>
        <w:jc w:val="both"/>
        <w:rPr>
          <w:b/>
          <w:bCs/>
        </w:rPr>
      </w:pPr>
    </w:p>
    <w:p w:rsidR="00662CC9" w:rsidRPr="0087060A" w:rsidRDefault="00662CC9" w:rsidP="00662CC9">
      <w:pPr>
        <w:snapToGrid w:val="0"/>
        <w:spacing w:line="288" w:lineRule="auto"/>
        <w:jc w:val="center"/>
        <w:rPr>
          <w:b/>
          <w:bCs/>
          <w:color w:val="000000"/>
          <w:sz w:val="28"/>
          <w:szCs w:val="28"/>
        </w:rPr>
      </w:pPr>
    </w:p>
    <w:p w:rsidR="00662CC9" w:rsidRPr="00D25E51" w:rsidRDefault="00662CC9" w:rsidP="00662CC9">
      <w:pPr>
        <w:snapToGrid w:val="0"/>
        <w:spacing w:line="288" w:lineRule="auto"/>
        <w:jc w:val="center"/>
        <w:rPr>
          <w:b/>
          <w:bCs/>
          <w:color w:val="000000"/>
        </w:rPr>
      </w:pPr>
      <w:r w:rsidRPr="00D25E51">
        <w:rPr>
          <w:b/>
          <w:bCs/>
          <w:color w:val="000000"/>
        </w:rPr>
        <w:t>Контрольнаяработа № 1.</w:t>
      </w:r>
    </w:p>
    <w:p w:rsidR="00662CC9" w:rsidRPr="00D25E51" w:rsidRDefault="00662CC9" w:rsidP="00662CC9">
      <w:pPr>
        <w:snapToGrid w:val="0"/>
        <w:spacing w:line="288" w:lineRule="auto"/>
        <w:jc w:val="center"/>
        <w:rPr>
          <w:b/>
          <w:bCs/>
          <w:color w:val="000000"/>
        </w:rPr>
      </w:pPr>
      <w:r w:rsidRPr="00D25E51">
        <w:rPr>
          <w:b/>
          <w:bCs/>
          <w:color w:val="000000"/>
          <w:lang w:val="en-US"/>
        </w:rPr>
        <w:t>Myworkingday</w:t>
      </w:r>
      <w:r w:rsidRPr="00D25E51">
        <w:rPr>
          <w:b/>
          <w:bCs/>
          <w:color w:val="000000"/>
        </w:rPr>
        <w:t xml:space="preserve"> (Мойрабочийдень)</w:t>
      </w:r>
    </w:p>
    <w:p w:rsidR="00662CC9" w:rsidRPr="00D25E51" w:rsidRDefault="00662CC9" w:rsidP="000F3AA5">
      <w:pPr>
        <w:numPr>
          <w:ilvl w:val="0"/>
          <w:numId w:val="17"/>
        </w:numPr>
        <w:suppressAutoHyphens w:val="0"/>
        <w:rPr>
          <w:lang w:val="en-US" w:eastAsia="ru-RU"/>
        </w:rPr>
      </w:pPr>
      <w:r w:rsidRPr="00D25E51">
        <w:rPr>
          <w:lang w:val="en-US" w:eastAsia="ru-RU"/>
        </w:rPr>
        <w:t>In the morning we have…               7. The classes begin at…</w:t>
      </w:r>
    </w:p>
    <w:p w:rsidR="00662CC9" w:rsidRPr="00D25E51" w:rsidRDefault="00662CC9" w:rsidP="000F3AA5">
      <w:pPr>
        <w:numPr>
          <w:ilvl w:val="0"/>
          <w:numId w:val="18"/>
        </w:numPr>
        <w:suppressAutoHyphens w:val="0"/>
        <w:rPr>
          <w:lang w:val="en-US" w:eastAsia="ru-RU"/>
        </w:rPr>
      </w:pPr>
      <w:r w:rsidRPr="00D25E51">
        <w:rPr>
          <w:lang w:val="en-US" w:eastAsia="ru-RU"/>
        </w:rPr>
        <w:t>breakfast                                          a) 8:00</w:t>
      </w:r>
    </w:p>
    <w:p w:rsidR="00662CC9" w:rsidRPr="00D25E51" w:rsidRDefault="00662CC9" w:rsidP="000F3AA5">
      <w:pPr>
        <w:numPr>
          <w:ilvl w:val="0"/>
          <w:numId w:val="18"/>
        </w:numPr>
        <w:suppressAutoHyphens w:val="0"/>
        <w:rPr>
          <w:lang w:val="en-US" w:eastAsia="ru-RU"/>
        </w:rPr>
      </w:pPr>
      <w:r w:rsidRPr="00D25E51">
        <w:rPr>
          <w:lang w:val="en-US" w:eastAsia="ru-RU"/>
        </w:rPr>
        <w:t xml:space="preserve">lunch                                                b) 8:30 </w:t>
      </w:r>
    </w:p>
    <w:p w:rsidR="00662CC9" w:rsidRPr="00D25E51" w:rsidRDefault="00662CC9" w:rsidP="000F3AA5">
      <w:pPr>
        <w:numPr>
          <w:ilvl w:val="0"/>
          <w:numId w:val="18"/>
        </w:numPr>
        <w:suppressAutoHyphens w:val="0"/>
        <w:rPr>
          <w:lang w:val="en-US" w:eastAsia="ru-RU"/>
        </w:rPr>
      </w:pPr>
      <w:r w:rsidRPr="00D25E51">
        <w:rPr>
          <w:lang w:val="en-US" w:eastAsia="ru-RU"/>
        </w:rPr>
        <w:t>dinner                                               c) 9:00</w:t>
      </w:r>
    </w:p>
    <w:p w:rsidR="00662CC9" w:rsidRPr="00D25E51" w:rsidRDefault="00662CC9" w:rsidP="000F3AA5">
      <w:pPr>
        <w:numPr>
          <w:ilvl w:val="0"/>
          <w:numId w:val="18"/>
        </w:numPr>
        <w:suppressAutoHyphens w:val="0"/>
        <w:rPr>
          <w:lang w:val="en-US" w:eastAsia="ru-RU"/>
        </w:rPr>
      </w:pPr>
      <w:r w:rsidRPr="00D25E51">
        <w:rPr>
          <w:lang w:val="en-US" w:eastAsia="ru-RU"/>
        </w:rPr>
        <w:t>supper                                              d) 9:30</w:t>
      </w:r>
    </w:p>
    <w:p w:rsidR="00662CC9" w:rsidRPr="00D25E51" w:rsidRDefault="00662CC9" w:rsidP="000F3AA5">
      <w:pPr>
        <w:numPr>
          <w:ilvl w:val="0"/>
          <w:numId w:val="17"/>
        </w:numPr>
        <w:suppressAutoHyphens w:val="0"/>
        <w:rPr>
          <w:lang w:val="en-US" w:eastAsia="ru-RU"/>
        </w:rPr>
      </w:pPr>
      <w:r w:rsidRPr="00D25E51">
        <w:rPr>
          <w:lang w:val="en-US" w:eastAsia="ru-RU"/>
        </w:rPr>
        <w:t xml:space="preserve">In the afternoon we have…             8. After the classes students…         </w:t>
      </w:r>
    </w:p>
    <w:p w:rsidR="00662CC9" w:rsidRPr="00D25E51" w:rsidRDefault="00662CC9" w:rsidP="000F3AA5">
      <w:pPr>
        <w:numPr>
          <w:ilvl w:val="0"/>
          <w:numId w:val="19"/>
        </w:numPr>
        <w:suppressAutoHyphens w:val="0"/>
        <w:rPr>
          <w:lang w:val="en-US" w:eastAsia="ru-RU"/>
        </w:rPr>
      </w:pPr>
      <w:r w:rsidRPr="00D25E51">
        <w:rPr>
          <w:lang w:val="en-US" w:eastAsia="ru-RU"/>
        </w:rPr>
        <w:lastRenderedPageBreak/>
        <w:t xml:space="preserve">breakfast                                          a) go to the market </w:t>
      </w:r>
    </w:p>
    <w:p w:rsidR="00662CC9" w:rsidRPr="00D25E51" w:rsidRDefault="00662CC9" w:rsidP="000F3AA5">
      <w:pPr>
        <w:numPr>
          <w:ilvl w:val="0"/>
          <w:numId w:val="19"/>
        </w:numPr>
        <w:suppressAutoHyphens w:val="0"/>
        <w:rPr>
          <w:lang w:val="en-US" w:eastAsia="ru-RU"/>
        </w:rPr>
      </w:pPr>
      <w:r w:rsidRPr="00D25E51">
        <w:rPr>
          <w:lang w:val="en-US" w:eastAsia="ru-RU"/>
        </w:rPr>
        <w:t>lunch                                                b) go shopping</w:t>
      </w:r>
    </w:p>
    <w:p w:rsidR="00662CC9" w:rsidRPr="00D25E51" w:rsidRDefault="00662CC9" w:rsidP="000F3AA5">
      <w:pPr>
        <w:numPr>
          <w:ilvl w:val="0"/>
          <w:numId w:val="19"/>
        </w:numPr>
        <w:suppressAutoHyphens w:val="0"/>
        <w:rPr>
          <w:lang w:val="en-US" w:eastAsia="ru-RU"/>
        </w:rPr>
      </w:pPr>
      <w:r w:rsidRPr="00D25E51">
        <w:rPr>
          <w:lang w:val="en-US" w:eastAsia="ru-RU"/>
        </w:rPr>
        <w:t xml:space="preserve">dinner                                               c) go home </w:t>
      </w:r>
    </w:p>
    <w:p w:rsidR="00662CC9" w:rsidRPr="00D25E51" w:rsidRDefault="00662CC9" w:rsidP="000F3AA5">
      <w:pPr>
        <w:numPr>
          <w:ilvl w:val="0"/>
          <w:numId w:val="19"/>
        </w:numPr>
        <w:suppressAutoHyphens w:val="0"/>
        <w:rPr>
          <w:lang w:val="en-US" w:eastAsia="ru-RU"/>
        </w:rPr>
      </w:pPr>
      <w:r w:rsidRPr="00D25E51">
        <w:rPr>
          <w:lang w:val="en-US" w:eastAsia="ru-RU"/>
        </w:rPr>
        <w:t xml:space="preserve">supper                                              d) go to the cinema </w:t>
      </w:r>
    </w:p>
    <w:p w:rsidR="00662CC9" w:rsidRPr="00D25E51" w:rsidRDefault="00662CC9" w:rsidP="000F3AA5">
      <w:pPr>
        <w:numPr>
          <w:ilvl w:val="0"/>
          <w:numId w:val="17"/>
        </w:numPr>
        <w:suppressAutoHyphens w:val="0"/>
        <w:rPr>
          <w:lang w:val="en-US" w:eastAsia="ru-RU"/>
        </w:rPr>
      </w:pPr>
      <w:r w:rsidRPr="00D25E51">
        <w:rPr>
          <w:lang w:val="en-US" w:eastAsia="ru-RU"/>
        </w:rPr>
        <w:t>In the evening we have…                9. Students do their lessons…</w:t>
      </w:r>
    </w:p>
    <w:p w:rsidR="00662CC9" w:rsidRPr="00D25E51" w:rsidRDefault="00662CC9" w:rsidP="000F3AA5">
      <w:pPr>
        <w:numPr>
          <w:ilvl w:val="0"/>
          <w:numId w:val="20"/>
        </w:numPr>
        <w:suppressAutoHyphens w:val="0"/>
        <w:rPr>
          <w:lang w:val="en-US" w:eastAsia="ru-RU"/>
        </w:rPr>
      </w:pPr>
      <w:r w:rsidRPr="00D25E51">
        <w:rPr>
          <w:lang w:val="en-US" w:eastAsia="ru-RU"/>
        </w:rPr>
        <w:t>breakfast                                          a) at home</w:t>
      </w:r>
    </w:p>
    <w:p w:rsidR="00662CC9" w:rsidRPr="00D25E51" w:rsidRDefault="00662CC9" w:rsidP="000F3AA5">
      <w:pPr>
        <w:numPr>
          <w:ilvl w:val="0"/>
          <w:numId w:val="20"/>
        </w:numPr>
        <w:suppressAutoHyphens w:val="0"/>
        <w:rPr>
          <w:lang w:val="en-US" w:eastAsia="ru-RU"/>
        </w:rPr>
      </w:pPr>
      <w:r w:rsidRPr="00D25E51">
        <w:rPr>
          <w:lang w:val="en-US" w:eastAsia="ru-RU"/>
        </w:rPr>
        <w:t>lunch                                                b) in the street</w:t>
      </w:r>
    </w:p>
    <w:p w:rsidR="00662CC9" w:rsidRPr="00D25E51" w:rsidRDefault="00662CC9" w:rsidP="000F3AA5">
      <w:pPr>
        <w:numPr>
          <w:ilvl w:val="0"/>
          <w:numId w:val="20"/>
        </w:numPr>
        <w:suppressAutoHyphens w:val="0"/>
        <w:rPr>
          <w:lang w:val="en-US" w:eastAsia="ru-RU"/>
        </w:rPr>
      </w:pPr>
      <w:r w:rsidRPr="00D25E51">
        <w:rPr>
          <w:lang w:val="en-US" w:eastAsia="ru-RU"/>
        </w:rPr>
        <w:t>dinner                                               c) in the yard</w:t>
      </w:r>
    </w:p>
    <w:p w:rsidR="00662CC9" w:rsidRPr="00D25E51" w:rsidRDefault="00662CC9" w:rsidP="000F3AA5">
      <w:pPr>
        <w:numPr>
          <w:ilvl w:val="0"/>
          <w:numId w:val="20"/>
        </w:numPr>
        <w:suppressAutoHyphens w:val="0"/>
        <w:rPr>
          <w:lang w:val="en-US" w:eastAsia="ru-RU"/>
        </w:rPr>
      </w:pPr>
      <w:r w:rsidRPr="00D25E51">
        <w:rPr>
          <w:lang w:val="en-US" w:eastAsia="ru-RU"/>
        </w:rPr>
        <w:t>supper                                              d) in the cafe</w:t>
      </w:r>
    </w:p>
    <w:p w:rsidR="00662CC9" w:rsidRPr="00D25E51" w:rsidRDefault="00662CC9" w:rsidP="000F3AA5">
      <w:pPr>
        <w:numPr>
          <w:ilvl w:val="0"/>
          <w:numId w:val="17"/>
        </w:numPr>
        <w:suppressAutoHyphens w:val="0"/>
        <w:rPr>
          <w:lang w:val="en-US" w:eastAsia="ru-RU"/>
        </w:rPr>
      </w:pPr>
      <w:r w:rsidRPr="00D25E51">
        <w:rPr>
          <w:lang w:val="en-US" w:eastAsia="ru-RU"/>
        </w:rPr>
        <w:t xml:space="preserve">At college students…                      10.At 11 o’clock in the evening </w:t>
      </w:r>
    </w:p>
    <w:p w:rsidR="00662CC9" w:rsidRPr="00D25E51" w:rsidRDefault="00662CC9" w:rsidP="000F3AA5">
      <w:pPr>
        <w:numPr>
          <w:ilvl w:val="0"/>
          <w:numId w:val="21"/>
        </w:numPr>
        <w:suppressAutoHyphens w:val="0"/>
        <w:rPr>
          <w:lang w:val="en-US" w:eastAsia="ru-RU"/>
        </w:rPr>
      </w:pPr>
      <w:r w:rsidRPr="00D25E51">
        <w:rPr>
          <w:lang w:val="en-US" w:eastAsia="ru-RU"/>
        </w:rPr>
        <w:t>do morning exercises                       students go…</w:t>
      </w:r>
    </w:p>
    <w:p w:rsidR="00662CC9" w:rsidRPr="00D25E51" w:rsidRDefault="00662CC9" w:rsidP="000F3AA5">
      <w:pPr>
        <w:numPr>
          <w:ilvl w:val="0"/>
          <w:numId w:val="21"/>
        </w:numPr>
        <w:suppressAutoHyphens w:val="0"/>
        <w:rPr>
          <w:lang w:val="en-US" w:eastAsia="ru-RU"/>
        </w:rPr>
      </w:pPr>
      <w:r w:rsidRPr="00D25E51">
        <w:rPr>
          <w:lang w:val="en-US" w:eastAsia="ru-RU"/>
        </w:rPr>
        <w:t>have classes                                     a) home</w:t>
      </w:r>
    </w:p>
    <w:p w:rsidR="00662CC9" w:rsidRPr="00D25E51" w:rsidRDefault="00662CC9" w:rsidP="000F3AA5">
      <w:pPr>
        <w:numPr>
          <w:ilvl w:val="0"/>
          <w:numId w:val="21"/>
        </w:numPr>
        <w:suppressAutoHyphens w:val="0"/>
        <w:rPr>
          <w:lang w:val="en-US" w:eastAsia="ru-RU"/>
        </w:rPr>
      </w:pPr>
      <w:r w:rsidRPr="00D25E51">
        <w:rPr>
          <w:lang w:val="en-US" w:eastAsia="ru-RU"/>
        </w:rPr>
        <w:t>clean the rooms                                b) shopping</w:t>
      </w:r>
    </w:p>
    <w:p w:rsidR="00662CC9" w:rsidRPr="00D25E51" w:rsidRDefault="00662CC9" w:rsidP="000F3AA5">
      <w:pPr>
        <w:numPr>
          <w:ilvl w:val="0"/>
          <w:numId w:val="21"/>
        </w:numPr>
        <w:suppressAutoHyphens w:val="0"/>
        <w:rPr>
          <w:lang w:val="en-US" w:eastAsia="ru-RU"/>
        </w:rPr>
      </w:pPr>
      <w:r w:rsidRPr="00D25E51">
        <w:rPr>
          <w:lang w:val="en-US" w:eastAsia="ru-RU"/>
        </w:rPr>
        <w:t>clean the teeth                                  c) to school</w:t>
      </w:r>
    </w:p>
    <w:p w:rsidR="00662CC9" w:rsidRPr="00D25E51" w:rsidRDefault="00662CC9" w:rsidP="000F3AA5">
      <w:pPr>
        <w:numPr>
          <w:ilvl w:val="0"/>
          <w:numId w:val="17"/>
        </w:numPr>
        <w:suppressAutoHyphens w:val="0"/>
        <w:rPr>
          <w:lang w:val="en-US" w:eastAsia="ru-RU"/>
        </w:rPr>
      </w:pPr>
      <w:r w:rsidRPr="00D25E51">
        <w:rPr>
          <w:lang w:val="en-US" w:eastAsia="ru-RU"/>
        </w:rPr>
        <w:t>Every morning students go…          d) to bed</w:t>
      </w:r>
    </w:p>
    <w:p w:rsidR="00662CC9" w:rsidRPr="00D25E51" w:rsidRDefault="00662CC9" w:rsidP="000F3AA5">
      <w:pPr>
        <w:numPr>
          <w:ilvl w:val="0"/>
          <w:numId w:val="22"/>
        </w:numPr>
        <w:suppressAutoHyphens w:val="0"/>
        <w:rPr>
          <w:lang w:val="en-US" w:eastAsia="ru-RU"/>
        </w:rPr>
      </w:pPr>
      <w:r w:rsidRPr="00D25E51">
        <w:rPr>
          <w:lang w:val="en-US" w:eastAsia="ru-RU"/>
        </w:rPr>
        <w:t xml:space="preserve">to college                                          11. Before going to bed pupils  </w:t>
      </w:r>
    </w:p>
    <w:p w:rsidR="00662CC9" w:rsidRPr="00D25E51" w:rsidRDefault="00662CC9" w:rsidP="000F3AA5">
      <w:pPr>
        <w:numPr>
          <w:ilvl w:val="0"/>
          <w:numId w:val="22"/>
        </w:numPr>
        <w:suppressAutoHyphens w:val="0"/>
        <w:rPr>
          <w:lang w:val="en-US" w:eastAsia="ru-RU"/>
        </w:rPr>
      </w:pPr>
      <w:r w:rsidRPr="00D25E51">
        <w:rPr>
          <w:lang w:val="en-US" w:eastAsia="ru-RU"/>
        </w:rPr>
        <w:t>to the park                                        read…</w:t>
      </w:r>
    </w:p>
    <w:p w:rsidR="00662CC9" w:rsidRPr="00D25E51" w:rsidRDefault="00662CC9" w:rsidP="000F3AA5">
      <w:pPr>
        <w:numPr>
          <w:ilvl w:val="0"/>
          <w:numId w:val="22"/>
        </w:numPr>
        <w:suppressAutoHyphens w:val="0"/>
        <w:rPr>
          <w:lang w:val="en-US" w:eastAsia="ru-RU"/>
        </w:rPr>
      </w:pPr>
      <w:r w:rsidRPr="00D25E51">
        <w:rPr>
          <w:lang w:val="en-US" w:eastAsia="ru-RU"/>
        </w:rPr>
        <w:t>shopping                                          a) books</w:t>
      </w:r>
    </w:p>
    <w:p w:rsidR="00662CC9" w:rsidRPr="00D25E51" w:rsidRDefault="00662CC9" w:rsidP="000F3AA5">
      <w:pPr>
        <w:numPr>
          <w:ilvl w:val="0"/>
          <w:numId w:val="22"/>
        </w:numPr>
        <w:suppressAutoHyphens w:val="0"/>
        <w:rPr>
          <w:lang w:val="en-US" w:eastAsia="ru-RU"/>
        </w:rPr>
      </w:pPr>
      <w:r w:rsidRPr="00D25E51">
        <w:rPr>
          <w:lang w:val="en-US" w:eastAsia="ru-RU"/>
        </w:rPr>
        <w:t>walking                                            b) flowers</w:t>
      </w:r>
    </w:p>
    <w:p w:rsidR="00662CC9" w:rsidRPr="00D25E51" w:rsidRDefault="00662CC9" w:rsidP="000F3AA5">
      <w:pPr>
        <w:numPr>
          <w:ilvl w:val="0"/>
          <w:numId w:val="17"/>
        </w:numPr>
        <w:suppressAutoHyphens w:val="0"/>
        <w:rPr>
          <w:lang w:val="en-US" w:eastAsia="ru-RU"/>
        </w:rPr>
      </w:pPr>
      <w:r w:rsidRPr="00D25E51">
        <w:rPr>
          <w:lang w:val="en-US" w:eastAsia="ru-RU"/>
        </w:rPr>
        <w:t>We make our beds…                       c) day-books</w:t>
      </w:r>
    </w:p>
    <w:p w:rsidR="00662CC9" w:rsidRPr="00D25E51" w:rsidRDefault="00662CC9" w:rsidP="000F3AA5">
      <w:pPr>
        <w:numPr>
          <w:ilvl w:val="0"/>
          <w:numId w:val="23"/>
        </w:numPr>
        <w:suppressAutoHyphens w:val="0"/>
        <w:rPr>
          <w:lang w:val="en-US" w:eastAsia="ru-RU"/>
        </w:rPr>
      </w:pPr>
      <w:r w:rsidRPr="00D25E51">
        <w:rPr>
          <w:lang w:val="en-US" w:eastAsia="ru-RU"/>
        </w:rPr>
        <w:t xml:space="preserve">in the morning                                 d) TV-set </w:t>
      </w:r>
    </w:p>
    <w:p w:rsidR="00662CC9" w:rsidRPr="00D25E51" w:rsidRDefault="00662CC9" w:rsidP="000F3AA5">
      <w:pPr>
        <w:numPr>
          <w:ilvl w:val="0"/>
          <w:numId w:val="23"/>
        </w:numPr>
        <w:suppressAutoHyphens w:val="0"/>
        <w:rPr>
          <w:lang w:val="en-US" w:eastAsia="ru-RU"/>
        </w:rPr>
      </w:pPr>
      <w:r w:rsidRPr="00D25E51">
        <w:rPr>
          <w:lang w:val="en-US" w:eastAsia="ru-RU"/>
        </w:rPr>
        <w:t xml:space="preserve">in the afternoon                               12. Students  can help about </w:t>
      </w:r>
    </w:p>
    <w:p w:rsidR="00662CC9" w:rsidRPr="00D25E51" w:rsidRDefault="00662CC9" w:rsidP="000F3AA5">
      <w:pPr>
        <w:numPr>
          <w:ilvl w:val="0"/>
          <w:numId w:val="23"/>
        </w:numPr>
        <w:suppressAutoHyphens w:val="0"/>
        <w:rPr>
          <w:lang w:val="en-US" w:eastAsia="ru-RU"/>
        </w:rPr>
      </w:pPr>
      <w:r w:rsidRPr="00D25E51">
        <w:rPr>
          <w:lang w:val="en-US" w:eastAsia="ru-RU"/>
        </w:rPr>
        <w:t>in the evening                                  the house…</w:t>
      </w:r>
    </w:p>
    <w:p w:rsidR="00662CC9" w:rsidRPr="00D25E51" w:rsidRDefault="00662CC9" w:rsidP="000F3AA5">
      <w:pPr>
        <w:numPr>
          <w:ilvl w:val="0"/>
          <w:numId w:val="23"/>
        </w:numPr>
        <w:suppressAutoHyphens w:val="0"/>
        <w:rPr>
          <w:lang w:val="en-US" w:eastAsia="ru-RU"/>
        </w:rPr>
      </w:pPr>
      <w:r w:rsidRPr="00D25E51">
        <w:rPr>
          <w:lang w:val="en-US" w:eastAsia="ru-RU"/>
        </w:rPr>
        <w:t>at night                                            a) in the morning</w:t>
      </w:r>
    </w:p>
    <w:p w:rsidR="00662CC9" w:rsidRPr="00D25E51" w:rsidRDefault="00662CC9" w:rsidP="00662CC9">
      <w:pPr>
        <w:suppressAutoHyphens w:val="0"/>
        <w:ind w:left="360"/>
        <w:rPr>
          <w:lang w:val="en-US" w:eastAsia="ru-RU"/>
        </w:rPr>
      </w:pPr>
      <w:r w:rsidRPr="00D25E51">
        <w:rPr>
          <w:lang w:val="en-US" w:eastAsia="ru-RU"/>
        </w:rPr>
        <w:t xml:space="preserve">                                                             b) in the evening</w:t>
      </w:r>
    </w:p>
    <w:p w:rsidR="00662CC9" w:rsidRPr="00D25E51" w:rsidRDefault="00662CC9" w:rsidP="00662CC9">
      <w:pPr>
        <w:suppressAutoHyphens w:val="0"/>
        <w:ind w:left="360"/>
        <w:rPr>
          <w:lang w:val="en-US" w:eastAsia="ru-RU"/>
        </w:rPr>
      </w:pPr>
      <w:r w:rsidRPr="00D25E51">
        <w:rPr>
          <w:lang w:val="en-US" w:eastAsia="ru-RU"/>
        </w:rPr>
        <w:t xml:space="preserve">                                                             c) in winter</w:t>
      </w:r>
    </w:p>
    <w:p w:rsidR="00662CC9" w:rsidRPr="00D25E51" w:rsidRDefault="00662CC9" w:rsidP="00662CC9">
      <w:pPr>
        <w:suppressAutoHyphens w:val="0"/>
        <w:jc w:val="center"/>
        <w:rPr>
          <w:lang w:val="en-US" w:eastAsia="ru-RU"/>
        </w:rPr>
      </w:pPr>
      <w:r w:rsidRPr="00D25E51">
        <w:rPr>
          <w:lang w:val="en-US" w:eastAsia="ru-RU"/>
        </w:rPr>
        <w:t xml:space="preserve">                    d) in summer </w:t>
      </w:r>
    </w:p>
    <w:p w:rsidR="00662CC9" w:rsidRPr="00D25E51" w:rsidRDefault="00662CC9" w:rsidP="00662CC9">
      <w:pPr>
        <w:suppressAutoHyphens w:val="0"/>
        <w:jc w:val="center"/>
        <w:rPr>
          <w:lang w:val="en-US" w:eastAsia="ru-RU"/>
        </w:rPr>
      </w:pPr>
    </w:p>
    <w:p w:rsidR="00662CC9" w:rsidRPr="00D25E51" w:rsidRDefault="00662CC9" w:rsidP="00662CC9">
      <w:pPr>
        <w:suppressAutoHyphens w:val="0"/>
        <w:jc w:val="center"/>
        <w:rPr>
          <w:lang w:val="en-US" w:eastAsia="ru-RU"/>
        </w:rPr>
      </w:pPr>
      <w:r w:rsidRPr="00D25E51">
        <w:rPr>
          <w:lang w:val="en-US" w:eastAsia="ru-RU"/>
        </w:rPr>
        <w:t>My Day</w:t>
      </w:r>
    </w:p>
    <w:p w:rsidR="00662CC9" w:rsidRPr="00D25E51" w:rsidRDefault="00662CC9" w:rsidP="00662CC9">
      <w:pPr>
        <w:suppressAutoHyphens w:val="0"/>
        <w:jc w:val="center"/>
        <w:rPr>
          <w:lang w:val="en-US" w:eastAsia="ru-RU"/>
        </w:rPr>
      </w:pPr>
    </w:p>
    <w:p w:rsidR="00662CC9" w:rsidRPr="00D25E51" w:rsidRDefault="00662CC9" w:rsidP="00662CC9">
      <w:pPr>
        <w:suppressAutoHyphens w:val="0"/>
        <w:jc w:val="center"/>
        <w:rPr>
          <w:lang w:val="en-US" w:eastAsia="ru-RU"/>
        </w:rPr>
      </w:pPr>
      <w:r w:rsidRPr="00D25E51">
        <w:rPr>
          <w:lang w:val="en-US" w:eastAsia="ru-RU"/>
        </w:rPr>
        <w:t>Complete the sentences</w:t>
      </w:r>
    </w:p>
    <w:p w:rsidR="00662CC9" w:rsidRPr="00D25E51" w:rsidRDefault="00662CC9" w:rsidP="000F3AA5">
      <w:pPr>
        <w:numPr>
          <w:ilvl w:val="0"/>
          <w:numId w:val="24"/>
        </w:numPr>
        <w:suppressAutoHyphens w:val="0"/>
        <w:rPr>
          <w:lang w:val="en-US" w:eastAsia="ru-RU"/>
        </w:rPr>
      </w:pPr>
      <w:r w:rsidRPr="00D25E51">
        <w:rPr>
          <w:lang w:val="en-US" w:eastAsia="ru-RU"/>
        </w:rPr>
        <w:t>At 7 o’clock I …………               9. At 2:30 I …………</w:t>
      </w:r>
    </w:p>
    <w:p w:rsidR="00662CC9" w:rsidRPr="00D25E51" w:rsidRDefault="00662CC9" w:rsidP="000F3AA5">
      <w:pPr>
        <w:numPr>
          <w:ilvl w:val="0"/>
          <w:numId w:val="24"/>
        </w:numPr>
        <w:suppressAutoHyphens w:val="0"/>
        <w:rPr>
          <w:lang w:val="en-US" w:eastAsia="ru-RU"/>
        </w:rPr>
      </w:pPr>
      <w:r w:rsidRPr="00D25E51">
        <w:rPr>
          <w:lang w:val="en-US" w:eastAsia="ru-RU"/>
        </w:rPr>
        <w:t>At 7:15 I …………                       10. At 3 o’clock I …………</w:t>
      </w:r>
    </w:p>
    <w:p w:rsidR="00662CC9" w:rsidRPr="00D25E51" w:rsidRDefault="00662CC9" w:rsidP="000F3AA5">
      <w:pPr>
        <w:numPr>
          <w:ilvl w:val="0"/>
          <w:numId w:val="24"/>
        </w:numPr>
        <w:suppressAutoHyphens w:val="0"/>
        <w:rPr>
          <w:lang w:val="en-US" w:eastAsia="ru-RU"/>
        </w:rPr>
      </w:pPr>
      <w:r w:rsidRPr="00D25E51">
        <w:rPr>
          <w:lang w:val="en-US" w:eastAsia="ru-RU"/>
        </w:rPr>
        <w:t xml:space="preserve">At 7:30 I …………                       11. At 6 o’clock I ………… </w:t>
      </w:r>
    </w:p>
    <w:p w:rsidR="00662CC9" w:rsidRPr="00D25E51" w:rsidRDefault="00662CC9" w:rsidP="000F3AA5">
      <w:pPr>
        <w:numPr>
          <w:ilvl w:val="0"/>
          <w:numId w:val="24"/>
        </w:numPr>
        <w:suppressAutoHyphens w:val="0"/>
        <w:rPr>
          <w:lang w:val="en-US" w:eastAsia="ru-RU"/>
        </w:rPr>
      </w:pPr>
      <w:r w:rsidRPr="00D25E51">
        <w:rPr>
          <w:lang w:val="en-US" w:eastAsia="ru-RU"/>
        </w:rPr>
        <w:t>At 7:45 I …………                       12. At 7 o’clock I …………</w:t>
      </w:r>
    </w:p>
    <w:p w:rsidR="00662CC9" w:rsidRPr="00D25E51" w:rsidRDefault="00662CC9" w:rsidP="000F3AA5">
      <w:pPr>
        <w:numPr>
          <w:ilvl w:val="0"/>
          <w:numId w:val="24"/>
        </w:numPr>
        <w:suppressAutoHyphens w:val="0"/>
        <w:rPr>
          <w:lang w:val="en-US" w:eastAsia="ru-RU"/>
        </w:rPr>
      </w:pPr>
      <w:r w:rsidRPr="00D25E51">
        <w:rPr>
          <w:lang w:val="en-US" w:eastAsia="ru-RU"/>
        </w:rPr>
        <w:t>At 7:50 I …………                       13. At 8 o’clock I …………</w:t>
      </w:r>
    </w:p>
    <w:p w:rsidR="00662CC9" w:rsidRPr="00D25E51" w:rsidRDefault="00662CC9" w:rsidP="000F3AA5">
      <w:pPr>
        <w:numPr>
          <w:ilvl w:val="0"/>
          <w:numId w:val="24"/>
        </w:numPr>
        <w:suppressAutoHyphens w:val="0"/>
        <w:rPr>
          <w:lang w:val="en-US" w:eastAsia="ru-RU"/>
        </w:rPr>
      </w:pPr>
      <w:r w:rsidRPr="00D25E51">
        <w:rPr>
          <w:lang w:val="en-US" w:eastAsia="ru-RU"/>
        </w:rPr>
        <w:t>At 8 o’clock I …………               14. At 9 o’clock I …………</w:t>
      </w:r>
    </w:p>
    <w:p w:rsidR="00662CC9" w:rsidRPr="00D25E51" w:rsidRDefault="00662CC9" w:rsidP="000F3AA5">
      <w:pPr>
        <w:numPr>
          <w:ilvl w:val="0"/>
          <w:numId w:val="24"/>
        </w:numPr>
        <w:suppressAutoHyphens w:val="0"/>
        <w:rPr>
          <w:lang w:val="en-US" w:eastAsia="ru-RU"/>
        </w:rPr>
      </w:pPr>
      <w:r w:rsidRPr="00D25E51">
        <w:rPr>
          <w:lang w:val="en-US" w:eastAsia="ru-RU"/>
        </w:rPr>
        <w:t>At 8:30 I …………                       15. At 10 o’clock I …………</w:t>
      </w:r>
    </w:p>
    <w:p w:rsidR="00662CC9" w:rsidRPr="00D25E51" w:rsidRDefault="00662CC9" w:rsidP="000F3AA5">
      <w:pPr>
        <w:numPr>
          <w:ilvl w:val="0"/>
          <w:numId w:val="24"/>
        </w:numPr>
        <w:suppressAutoHyphens w:val="0"/>
        <w:rPr>
          <w:lang w:val="en-US" w:eastAsia="ru-RU"/>
        </w:rPr>
      </w:pPr>
      <w:r w:rsidRPr="00D25E51">
        <w:rPr>
          <w:lang w:val="en-US" w:eastAsia="ru-RU"/>
        </w:rPr>
        <w:t>At 2 o’clock I …………</w:t>
      </w:r>
    </w:p>
    <w:p w:rsidR="00662CC9" w:rsidRPr="00D25E51" w:rsidRDefault="00662CC9" w:rsidP="00662CC9">
      <w:pPr>
        <w:suppressAutoHyphens w:val="0"/>
        <w:ind w:left="360"/>
        <w:rPr>
          <w:lang w:val="en-US" w:eastAsia="ru-RU"/>
        </w:rPr>
      </w:pPr>
    </w:p>
    <w:p w:rsidR="00662CC9" w:rsidRPr="00D25E51" w:rsidRDefault="00662CC9" w:rsidP="00662CC9">
      <w:pPr>
        <w:suppressAutoHyphens w:val="0"/>
        <w:ind w:left="360"/>
        <w:jc w:val="center"/>
        <w:rPr>
          <w:lang w:val="en-US" w:eastAsia="ru-RU"/>
        </w:rPr>
      </w:pPr>
      <w:r w:rsidRPr="00D25E51">
        <w:rPr>
          <w:lang w:val="en-US" w:eastAsia="ru-RU"/>
        </w:rPr>
        <w:t>Put the word-combinations into the columns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9"/>
        <w:gridCol w:w="3190"/>
        <w:gridCol w:w="3191"/>
      </w:tblGrid>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Morning </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Afternoon </w:t>
            </w: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Evening </w:t>
            </w: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bl>
    <w:p w:rsidR="00662CC9" w:rsidRPr="00D25E51" w:rsidRDefault="00662CC9" w:rsidP="00662CC9">
      <w:pPr>
        <w:suppressAutoHyphens w:val="0"/>
        <w:ind w:left="360"/>
        <w:jc w:val="center"/>
        <w:rPr>
          <w:lang w:val="en-US" w:eastAsia="ru-RU"/>
        </w:rPr>
      </w:pPr>
    </w:p>
    <w:p w:rsidR="00662CC9" w:rsidRPr="00D25E51" w:rsidRDefault="00662CC9" w:rsidP="00662CC9">
      <w:pPr>
        <w:suppressAutoHyphens w:val="0"/>
        <w:ind w:left="360"/>
        <w:jc w:val="both"/>
        <w:rPr>
          <w:lang w:val="en-US" w:eastAsia="ru-RU"/>
        </w:rPr>
      </w:pPr>
      <w:r w:rsidRPr="00D25E51">
        <w:rPr>
          <w:lang w:val="en-US" w:eastAsia="ru-RU"/>
        </w:rPr>
        <w:t>To get up; to have supper; to help about the house; to watch TV; to have breakfast; to go to college; to go to bed; to have dinner; to play games; to do morning exercises; to go for a walk; to wash; to make bed; to do lessons; to go shopping.</w:t>
      </w:r>
    </w:p>
    <w:p w:rsidR="00662CC9" w:rsidRPr="00D25E51" w:rsidRDefault="00662CC9" w:rsidP="00662CC9">
      <w:pPr>
        <w:snapToGrid w:val="0"/>
        <w:spacing w:line="288" w:lineRule="auto"/>
        <w:jc w:val="center"/>
        <w:rPr>
          <w:b/>
          <w:bCs/>
          <w:color w:val="000000"/>
          <w:lang w:val="en-US"/>
        </w:rPr>
      </w:pPr>
      <w:r w:rsidRPr="00D25E51">
        <w:rPr>
          <w:b/>
          <w:bCs/>
          <w:color w:val="000000"/>
          <w:lang w:val="en-US"/>
        </w:rPr>
        <w:t>Translate the text (</w:t>
      </w:r>
      <w:r w:rsidRPr="00D25E51">
        <w:rPr>
          <w:b/>
          <w:bCs/>
          <w:color w:val="000000"/>
        </w:rPr>
        <w:t>повариантам</w:t>
      </w:r>
      <w:r w:rsidRPr="00D25E51">
        <w:rPr>
          <w:b/>
          <w:bCs/>
          <w:color w:val="000000"/>
          <w:lang w:val="en-US"/>
        </w:rPr>
        <w:t>)</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lastRenderedPageBreak/>
        <w:t>I am sure that every person prefers weekends to working days, but working days are inevitable in our life. I have my working days from Monday to Saturday.</w:t>
      </w:r>
      <w:r w:rsidRPr="00D25E51">
        <w:rPr>
          <w:bCs/>
          <w:color w:val="000000"/>
          <w:lang w:val="en-US"/>
        </w:rPr>
        <w:br/>
        <w:t>My typical working day starts with the mad sound of my alarm clock. It is very difficult for me to get up and it takes me a lot of time and effort. I can even set my alarm-clock to go off 15 minutes earlier the time I have to get up. So, I try to get up at 7 o’clock. Then, when I have at last woken up, I go to the bathroom. I have a shower, wash my face and brush my teeth there.</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 xml:space="preserve">Then I go to the kitchen. My mother is an early-bird and I know that breakfast is already on the table. I usually have a cup of tea with a sandwich or biscuits for breakfast. After breakfast I go back to my room and get dressed. </w:t>
      </w:r>
    </w:p>
    <w:p w:rsidR="00662CC9" w:rsidRPr="00D25E51" w:rsidRDefault="00662CC9" w:rsidP="00662CC9">
      <w:pPr>
        <w:snapToGrid w:val="0"/>
        <w:spacing w:line="288" w:lineRule="auto"/>
        <w:jc w:val="both"/>
        <w:rPr>
          <w:bCs/>
          <w:color w:val="000000"/>
          <w:lang w:val="en-US"/>
        </w:rPr>
      </w:pPr>
      <w:r w:rsidRPr="00D25E51">
        <w:rPr>
          <w:bCs/>
          <w:color w:val="000000"/>
          <w:lang w:val="en-US"/>
        </w:rPr>
        <w:t>I usually get to college by bus but sometimes when my father is in a good mood he drives me there. My classes start at 8.30. I normally have 6 or 8 lessons a day. All the lessons are conducted in different classrooms. We have 10-minute breaks after each class and two 20-minute breaks after the second and the fourth lessons. I spend the breaks relaxing with my friends in a college yard or having lunch in a college canteen. My lessons usually finish at 4 o’clock.</w:t>
      </w:r>
      <w:r w:rsidRPr="00D25E51">
        <w:rPr>
          <w:bCs/>
          <w:color w:val="000000"/>
          <w:lang w:val="en-US"/>
        </w:rPr>
        <w:br/>
      </w:r>
      <w:r w:rsidRPr="00D25E51">
        <w:rPr>
          <w:bCs/>
          <w:color w:val="000000"/>
          <w:lang w:val="en-US"/>
        </w:rPr>
        <w:tab/>
        <w:t>After classes I do after-college activities. Every Monday, Wednesday and Friday I go to a dance school. The classes start at 5 o’clock and go on till 7 o’clock there. After the dance-school I go home very tired but happy.</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At home I have dinner and do my homework. As I am a first year student  I have to study very hard and it takes me very much time to get ready for the classes. Sometimes it happens that I go to bed at midnight or even later totally exhausted. After such working days I sleep like a log. </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But the sun rises, a new day comes and you have to get up, to wash, get dressed and go to college again.</w:t>
      </w:r>
    </w:p>
    <w:p w:rsidR="00662CC9" w:rsidRPr="00D25E51" w:rsidRDefault="00662CC9" w:rsidP="00662CC9">
      <w:pPr>
        <w:snapToGrid w:val="0"/>
        <w:spacing w:line="288" w:lineRule="auto"/>
        <w:rPr>
          <w:b/>
          <w:bCs/>
          <w:color w:val="000000"/>
          <w:lang w:val="en-US"/>
        </w:rPr>
      </w:pPr>
      <w:r w:rsidRPr="00D25E51">
        <w:rPr>
          <w:b/>
          <w:bCs/>
          <w:color w:val="000000"/>
          <w:lang w:val="en-US"/>
        </w:rPr>
        <w:t xml:space="preserve">• prefers – </w:t>
      </w:r>
      <w:r w:rsidRPr="00D25E51">
        <w:rPr>
          <w:b/>
          <w:bCs/>
          <w:color w:val="000000"/>
        </w:rPr>
        <w:t>отдаватьпредпочтение</w:t>
      </w:r>
      <w:r w:rsidRPr="00D25E51">
        <w:rPr>
          <w:b/>
          <w:bCs/>
          <w:color w:val="000000"/>
          <w:lang w:val="en-US"/>
        </w:rPr>
        <w:br/>
        <w:t xml:space="preserve">• inevitable - </w:t>
      </w:r>
      <w:r w:rsidRPr="00D25E51">
        <w:rPr>
          <w:b/>
          <w:bCs/>
          <w:color w:val="000000"/>
        </w:rPr>
        <w:t>неизбежный</w:t>
      </w:r>
      <w:r w:rsidRPr="00D25E51">
        <w:rPr>
          <w:b/>
          <w:bCs/>
          <w:color w:val="000000"/>
          <w:lang w:val="en-US"/>
        </w:rPr>
        <w:br/>
        <w:t xml:space="preserve">• typical - </w:t>
      </w:r>
      <w:r w:rsidRPr="00D25E51">
        <w:rPr>
          <w:b/>
          <w:bCs/>
          <w:color w:val="000000"/>
        </w:rPr>
        <w:t>типичный</w:t>
      </w:r>
      <w:r w:rsidRPr="00D25E51">
        <w:rPr>
          <w:b/>
          <w:bCs/>
          <w:color w:val="000000"/>
          <w:lang w:val="en-US"/>
        </w:rPr>
        <w:br/>
        <w:t xml:space="preserve">• alarm clock - </w:t>
      </w:r>
      <w:r w:rsidRPr="00D25E51">
        <w:rPr>
          <w:b/>
          <w:bCs/>
          <w:color w:val="000000"/>
        </w:rPr>
        <w:t>будильник</w:t>
      </w:r>
      <w:r w:rsidRPr="00D25E51">
        <w:rPr>
          <w:b/>
          <w:bCs/>
          <w:color w:val="000000"/>
          <w:lang w:val="en-US"/>
        </w:rPr>
        <w:br/>
        <w:t xml:space="preserve">• biscuits - </w:t>
      </w:r>
      <w:r w:rsidRPr="00D25E51">
        <w:rPr>
          <w:b/>
          <w:bCs/>
          <w:color w:val="000000"/>
        </w:rPr>
        <w:t>печенье</w:t>
      </w:r>
      <w:r w:rsidRPr="00D25E51">
        <w:rPr>
          <w:b/>
          <w:bCs/>
          <w:color w:val="000000"/>
          <w:lang w:val="en-US"/>
        </w:rPr>
        <w:br/>
        <w:t xml:space="preserve">• good mood – </w:t>
      </w:r>
      <w:r w:rsidRPr="00D25E51">
        <w:rPr>
          <w:b/>
          <w:bCs/>
          <w:color w:val="000000"/>
        </w:rPr>
        <w:t>хорошеенастроение</w:t>
      </w:r>
      <w:r w:rsidRPr="00D25E51">
        <w:rPr>
          <w:b/>
          <w:bCs/>
          <w:color w:val="000000"/>
          <w:lang w:val="en-US"/>
        </w:rPr>
        <w:br/>
        <w:t xml:space="preserve">• conduct – </w:t>
      </w:r>
      <w:r w:rsidRPr="00D25E51">
        <w:rPr>
          <w:b/>
          <w:bCs/>
          <w:color w:val="000000"/>
        </w:rPr>
        <w:t>проводить</w:t>
      </w:r>
      <w:r w:rsidRPr="00D25E51">
        <w:rPr>
          <w:b/>
          <w:bCs/>
          <w:color w:val="000000"/>
          <w:lang w:val="en-US"/>
        </w:rPr>
        <w:t xml:space="preserve"> (</w:t>
      </w:r>
      <w:r w:rsidRPr="00D25E51">
        <w:rPr>
          <w:b/>
          <w:bCs/>
          <w:color w:val="000000"/>
        </w:rPr>
        <w:t>урок</w:t>
      </w:r>
      <w:r w:rsidRPr="00D25E51">
        <w:rPr>
          <w:b/>
          <w:bCs/>
          <w:color w:val="000000"/>
          <w:lang w:val="en-US"/>
        </w:rPr>
        <w:t>)</w:t>
      </w:r>
      <w:r w:rsidRPr="00D25E51">
        <w:rPr>
          <w:b/>
          <w:bCs/>
          <w:color w:val="000000"/>
          <w:lang w:val="en-US"/>
        </w:rPr>
        <w:br/>
        <w:t xml:space="preserve">• canteen – </w:t>
      </w:r>
      <w:r w:rsidRPr="00D25E51">
        <w:rPr>
          <w:b/>
          <w:bCs/>
          <w:color w:val="000000"/>
        </w:rPr>
        <w:t>столовая</w:t>
      </w:r>
      <w:r w:rsidRPr="00D25E51">
        <w:rPr>
          <w:b/>
          <w:bCs/>
          <w:color w:val="000000"/>
          <w:lang w:val="en-US"/>
        </w:rPr>
        <w:br/>
        <w:t xml:space="preserve">• after-college activities – </w:t>
      </w:r>
      <w:r w:rsidRPr="00D25E51">
        <w:rPr>
          <w:b/>
          <w:bCs/>
          <w:color w:val="000000"/>
        </w:rPr>
        <w:t>внеурочнаядеятельность</w:t>
      </w:r>
      <w:r w:rsidRPr="00D25E51">
        <w:rPr>
          <w:b/>
          <w:bCs/>
          <w:color w:val="000000"/>
          <w:lang w:val="en-US"/>
        </w:rPr>
        <w:br/>
        <w:t xml:space="preserve">• midnight - </w:t>
      </w:r>
      <w:r w:rsidRPr="00D25E51">
        <w:rPr>
          <w:b/>
          <w:bCs/>
          <w:color w:val="000000"/>
        </w:rPr>
        <w:t>полночь</w:t>
      </w:r>
      <w:r w:rsidRPr="00D25E51">
        <w:rPr>
          <w:b/>
          <w:bCs/>
          <w:color w:val="000000"/>
          <w:lang w:val="en-US"/>
        </w:rPr>
        <w:br/>
        <w:t xml:space="preserve">• totally exhausted – </w:t>
      </w:r>
      <w:r w:rsidRPr="00D25E51">
        <w:rPr>
          <w:b/>
          <w:bCs/>
          <w:color w:val="000000"/>
        </w:rPr>
        <w:t>полностьюистощенный</w:t>
      </w:r>
      <w:r w:rsidRPr="00D25E51">
        <w:rPr>
          <w:b/>
          <w:bCs/>
          <w:color w:val="000000"/>
          <w:lang w:val="en-US"/>
        </w:rPr>
        <w:br/>
        <w:t xml:space="preserve">• sleep like a log – </w:t>
      </w:r>
      <w:r w:rsidRPr="00D25E51">
        <w:rPr>
          <w:b/>
          <w:bCs/>
          <w:color w:val="000000"/>
        </w:rPr>
        <w:t>спать</w:t>
      </w:r>
      <w:r w:rsidRPr="00D25E51">
        <w:rPr>
          <w:b/>
          <w:bCs/>
          <w:color w:val="000000"/>
          <w:lang w:val="en-US"/>
        </w:rPr>
        <w:t xml:space="preserve">, </w:t>
      </w:r>
      <w:r w:rsidRPr="00D25E51">
        <w:rPr>
          <w:b/>
          <w:bCs/>
          <w:color w:val="000000"/>
        </w:rPr>
        <w:t>какубитый</w:t>
      </w:r>
    </w:p>
    <w:p w:rsidR="00B66069" w:rsidRPr="00095840" w:rsidRDefault="00B66069" w:rsidP="00B66069">
      <w:pPr>
        <w:ind w:left="-360" w:firstLine="720"/>
        <w:jc w:val="both"/>
        <w:rPr>
          <w:b/>
        </w:rPr>
      </w:pPr>
      <w:r w:rsidRPr="00095840">
        <w:rPr>
          <w:b/>
        </w:rPr>
        <w:t xml:space="preserve">Данный этап оценивается по следующим критериям: </w:t>
      </w:r>
    </w:p>
    <w:p w:rsidR="00B66069" w:rsidRPr="002D73CA" w:rsidRDefault="00B66069" w:rsidP="00B66069">
      <w:pPr>
        <w:ind w:left="-360" w:firstLine="720"/>
        <w:jc w:val="both"/>
      </w:pPr>
      <w:r w:rsidRPr="002D73CA">
        <w:t>обучающим</w:t>
      </w:r>
      <w:r>
        <w:t>и</w:t>
      </w:r>
      <w:r w:rsidRPr="002D73CA">
        <w:t>ся даны ответы на</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2D73CA" w:rsidRDefault="00B66069" w:rsidP="00B66069">
      <w:pPr>
        <w:keepNext/>
        <w:keepLines/>
        <w:suppressLineNumbers/>
        <w:ind w:left="360"/>
        <w:jc w:val="both"/>
        <w:rPr>
          <w:b/>
        </w:rPr>
      </w:pPr>
      <w:r w:rsidRPr="002D73CA">
        <w:rPr>
          <w:b/>
        </w:rPr>
        <w:t>Перечень объектов контроля и оценки</w:t>
      </w:r>
    </w:p>
    <w:p w:rsidR="00B66069" w:rsidRDefault="00B66069" w:rsidP="00B66069">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lastRenderedPageBreak/>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lastRenderedPageBreak/>
              <w:t xml:space="preserve">Написание слов лексико-грамматического минимума </w:t>
            </w:r>
            <w:r w:rsidRPr="007E7934">
              <w:lastRenderedPageBreak/>
              <w:t xml:space="preserve">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lastRenderedPageBreak/>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lastRenderedPageBreak/>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Pr="004B09AD" w:rsidRDefault="00662CC9" w:rsidP="00662CC9">
      <w:pPr>
        <w:rPr>
          <w:b/>
          <w:bCs/>
          <w:sz w:val="28"/>
          <w:szCs w:val="28"/>
        </w:rPr>
      </w:pPr>
    </w:p>
    <w:p w:rsidR="00662CC9" w:rsidRPr="00B66069" w:rsidRDefault="00662CC9" w:rsidP="00662C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B66069">
        <w:rPr>
          <w:b/>
          <w:bCs/>
          <w:i/>
        </w:rPr>
        <w:t>Дисциплинарный модуль 2. Социо – культурная сфера общения</w:t>
      </w:r>
    </w:p>
    <w:p w:rsidR="00662CC9" w:rsidRPr="00B66069" w:rsidRDefault="00662CC9" w:rsidP="00662CC9">
      <w:pPr>
        <w:snapToGrid w:val="0"/>
        <w:spacing w:line="288" w:lineRule="auto"/>
        <w:jc w:val="center"/>
        <w:rPr>
          <w:b/>
          <w:bCs/>
          <w:i/>
          <w:color w:val="000000"/>
        </w:rPr>
      </w:pPr>
    </w:p>
    <w:p w:rsidR="00662CC9" w:rsidRPr="00B66069" w:rsidRDefault="00662CC9" w:rsidP="00662CC9">
      <w:pPr>
        <w:suppressAutoHyphens w:val="0"/>
        <w:rPr>
          <w:b/>
          <w:i/>
          <w:lang w:eastAsia="ru-RU"/>
        </w:rPr>
      </w:pPr>
      <w:r w:rsidRPr="00B66069">
        <w:rPr>
          <w:b/>
          <w:i/>
          <w:lang w:eastAsia="ru-RU"/>
        </w:rPr>
        <w:t>2.1.Составьте монологическое высказывание  на тему: «</w:t>
      </w:r>
      <w:r w:rsidR="005B572C">
        <w:rPr>
          <w:b/>
          <w:i/>
          <w:lang w:eastAsia="ru-RU"/>
        </w:rPr>
        <w:t>Автомобиль и окружающая среда</w:t>
      </w:r>
      <w:r w:rsidRPr="00B66069">
        <w:rPr>
          <w:b/>
          <w:i/>
          <w:lang w:eastAsia="ru-RU"/>
        </w:rPr>
        <w:t>»</w:t>
      </w:r>
    </w:p>
    <w:p w:rsidR="00662CC9" w:rsidRPr="007C6D24" w:rsidRDefault="00662CC9" w:rsidP="00662CC9">
      <w:pPr>
        <w:suppressAutoHyphens w:val="0"/>
        <w:ind w:firstLine="708"/>
        <w:rPr>
          <w:lang w:val="en-US" w:eastAsia="ru-RU"/>
        </w:rPr>
      </w:pPr>
      <w:r w:rsidRPr="00B66069">
        <w:rPr>
          <w:lang w:eastAsia="ru-RU"/>
        </w:rPr>
        <w:t>Контрольмонологическойречистудентов</w:t>
      </w:r>
      <w:r w:rsidRPr="007C6D24">
        <w:rPr>
          <w:lang w:val="en-US" w:eastAsia="ru-RU"/>
        </w:rPr>
        <w:t xml:space="preserve">. </w:t>
      </w:r>
    </w:p>
    <w:p w:rsidR="001458BE" w:rsidRPr="001458BE" w:rsidRDefault="001458BE" w:rsidP="001458BE">
      <w:pPr>
        <w:suppressAutoHyphens w:val="0"/>
        <w:ind w:firstLine="708"/>
        <w:rPr>
          <w:b/>
          <w:i/>
          <w:lang w:val="en-US" w:eastAsia="ru-RU"/>
        </w:rPr>
      </w:pPr>
      <w:r w:rsidRPr="001458BE">
        <w:rPr>
          <w:b/>
          <w:i/>
          <w:lang w:val="en-US" w:eastAsia="ru-RU"/>
        </w:rPr>
        <w:t>What is the environmental impact on a single car ?</w:t>
      </w:r>
    </w:p>
    <w:p w:rsidR="001458BE" w:rsidRPr="001458BE" w:rsidRDefault="001458BE" w:rsidP="001458BE">
      <w:pPr>
        <w:suppressAutoHyphens w:val="0"/>
        <w:ind w:firstLine="708"/>
        <w:rPr>
          <w:lang w:val="en-US" w:eastAsia="ru-RU"/>
        </w:rPr>
      </w:pPr>
      <w:r w:rsidRPr="001458BE">
        <w:rPr>
          <w:lang w:val="en-US" w:eastAsia="ru-RU"/>
        </w:rPr>
        <w:t>To discover the answer to this question the prestigious Environment and Forecasting Institute in Heidelberg took a medium-sized car and assumed it was driven for 13,000 kilometers a year over 10 years to determine its “cradle to grave" environmental impact.</w:t>
      </w:r>
    </w:p>
    <w:p w:rsidR="001458BE" w:rsidRPr="001458BE" w:rsidRDefault="001458BE" w:rsidP="001458BE">
      <w:pPr>
        <w:suppressAutoHyphens w:val="0"/>
        <w:ind w:firstLine="708"/>
        <w:rPr>
          <w:lang w:val="en-US" w:eastAsia="ru-RU"/>
        </w:rPr>
      </w:pPr>
      <w:r w:rsidRPr="001458BE">
        <w:rPr>
          <w:lang w:val="en-US" w:eastAsia="ru-RU"/>
        </w:rPr>
        <w:t>They found that long before the car even got to the showroom it was responsible for large amounts of damage to air, water and land through the extraction of raw materials alone. before this average car even hits the road it has produced 26.5 tons of waste and a full 922 million cubic meters of polluted air.</w:t>
      </w:r>
    </w:p>
    <w:p w:rsidR="001458BE" w:rsidRPr="001458BE" w:rsidRDefault="001458BE" w:rsidP="001458BE">
      <w:pPr>
        <w:suppressAutoHyphens w:val="0"/>
        <w:ind w:firstLine="708"/>
        <w:rPr>
          <w:lang w:val="en-US" w:eastAsia="ru-RU"/>
        </w:rPr>
      </w:pPr>
      <w:r w:rsidRPr="001458BE">
        <w:rPr>
          <w:lang w:val="en-US" w:eastAsia="ru-RU"/>
        </w:rPr>
        <w:t>During its 10 years of use, this one car (with a three-way catalytic converter and using 10 liters of unleaded petrol for every 100 kilometers) will produce 44.3 tons of carbon dioxide, 4.8 kilograms of sulphur dioxide, 46.8 kg of nitrogen dioxide, 325 kg of carbon monoxide and 36 kg of hydrocarbons. It will pump another 1,016 million cubic meters of polluted air into the atmosphere and will release 18 kilograms of road surface, tyre and brake dust. The car is also one of the major causes of ground water and soil pollution due to dumped oil, battery acid, salt runoff, etc.</w:t>
      </w:r>
    </w:p>
    <w:p w:rsidR="001458BE" w:rsidRPr="001458BE" w:rsidRDefault="001458BE" w:rsidP="001458BE">
      <w:pPr>
        <w:suppressAutoHyphens w:val="0"/>
        <w:ind w:firstLine="708"/>
        <w:rPr>
          <w:lang w:val="en-US" w:eastAsia="ru-RU"/>
        </w:rPr>
      </w:pPr>
      <w:r w:rsidRPr="001458BE">
        <w:rPr>
          <w:lang w:val="en-US" w:eastAsia="ru-RU"/>
        </w:rPr>
        <w:t>The pollution continues beyond the end of the car's life. Disposal of the vehicle produces a further 102 million cubic meters of polluted air and quantities of PCB's and hydrocarbons, sump oils, battery acids, etc.</w:t>
      </w:r>
    </w:p>
    <w:p w:rsidR="001458BE" w:rsidRPr="001458BE" w:rsidRDefault="001458BE" w:rsidP="001458BE">
      <w:pPr>
        <w:suppressAutoHyphens w:val="0"/>
        <w:ind w:firstLine="708"/>
        <w:rPr>
          <w:lang w:val="en-US" w:eastAsia="ru-RU"/>
        </w:rPr>
      </w:pPr>
      <w:r w:rsidRPr="001458BE">
        <w:rPr>
          <w:lang w:val="en-US" w:eastAsia="ru-RU"/>
        </w:rPr>
        <w:t>The final result for this one car stands at 59.7 tons of global warming carbon dioxide, an impressive 2040 million cubic meters</w:t>
      </w:r>
      <w:r>
        <w:rPr>
          <w:lang w:val="en-US" w:eastAsia="ru-RU"/>
        </w:rPr>
        <w:t xml:space="preserve"> of polluted air and 26.5 ton</w:t>
      </w:r>
      <w:r w:rsidRPr="001458BE">
        <w:rPr>
          <w:lang w:val="en-US" w:eastAsia="ru-RU"/>
        </w:rPr>
        <w:t>s of waste.</w:t>
      </w:r>
    </w:p>
    <w:p w:rsidR="001458BE" w:rsidRPr="001458BE" w:rsidRDefault="001458BE" w:rsidP="001458BE">
      <w:pPr>
        <w:suppressAutoHyphens w:val="0"/>
        <w:ind w:firstLine="708"/>
        <w:rPr>
          <w:lang w:val="en-US" w:eastAsia="ru-RU"/>
        </w:rPr>
      </w:pPr>
      <w:r w:rsidRPr="001458BE">
        <w:rPr>
          <w:lang w:val="en-US" w:eastAsia="ru-RU"/>
        </w:rPr>
        <w:t>But this is only half the story the report goes on to include some of the environmental effects wh</w:t>
      </w:r>
      <w:r w:rsidR="009C1405">
        <w:rPr>
          <w:lang w:val="en-US" w:eastAsia="ru-RU"/>
        </w:rPr>
        <w:t>ich are often overlooked, among</w:t>
      </w:r>
      <w:r w:rsidRPr="001458BE">
        <w:rPr>
          <w:lang w:val="en-US" w:eastAsia="ru-RU"/>
        </w:rPr>
        <w:t xml:space="preserve"> them acid rain and road danger.</w:t>
      </w:r>
    </w:p>
    <w:p w:rsidR="001458BE" w:rsidRPr="001458BE" w:rsidRDefault="001458BE" w:rsidP="001458BE">
      <w:pPr>
        <w:suppressAutoHyphens w:val="0"/>
        <w:ind w:firstLine="708"/>
        <w:rPr>
          <w:lang w:val="en-US" w:eastAsia="ru-RU"/>
        </w:rPr>
      </w:pPr>
      <w:r w:rsidRPr="001458BE">
        <w:rPr>
          <w:lang w:val="en-US" w:eastAsia="ru-RU"/>
        </w:rPr>
        <w:t xml:space="preserve">Forest damage in central </w:t>
      </w:r>
      <w:r w:rsidR="009C1405" w:rsidRPr="001458BE">
        <w:rPr>
          <w:lang w:val="en-US" w:eastAsia="ru-RU"/>
        </w:rPr>
        <w:t>Europe</w:t>
      </w:r>
      <w:r w:rsidRPr="001458BE">
        <w:rPr>
          <w:lang w:val="en-US" w:eastAsia="ru-RU"/>
        </w:rPr>
        <w:t xml:space="preserve"> is extensive due to acid rain and vehicle exhaust emissions. The researchers estimates that every car in its lifetime is responsible for three dead trees and 30 "sick" trees.</w:t>
      </w:r>
    </w:p>
    <w:p w:rsidR="001458BE" w:rsidRPr="001458BE" w:rsidRDefault="001458BE" w:rsidP="001458BE">
      <w:pPr>
        <w:suppressAutoHyphens w:val="0"/>
        <w:ind w:firstLine="708"/>
        <w:rPr>
          <w:lang w:val="en-US" w:eastAsia="ru-RU"/>
        </w:rPr>
      </w:pPr>
      <w:r w:rsidRPr="001458BE">
        <w:rPr>
          <w:lang w:val="en-US" w:eastAsia="ru-RU"/>
        </w:rPr>
        <w:t>They also calculated that each car is responsible for 820 hours of life lost through a road traffic fatality and a further 2,800 hours of life damaged by injury. In Germany one person in every 100 will be killed by an automobile and two out of every three will be injured.</w:t>
      </w:r>
    </w:p>
    <w:p w:rsidR="001458BE" w:rsidRPr="001458BE" w:rsidRDefault="001458BE" w:rsidP="001458BE">
      <w:pPr>
        <w:suppressAutoHyphens w:val="0"/>
        <w:ind w:firstLine="708"/>
        <w:rPr>
          <w:lang w:val="en-US" w:eastAsia="ru-RU"/>
        </w:rPr>
      </w:pPr>
      <w:r w:rsidRPr="001458BE">
        <w:rPr>
          <w:lang w:val="en-US" w:eastAsia="ru-RU"/>
        </w:rPr>
        <w:lastRenderedPageBreak/>
        <w:t xml:space="preserve">The </w:t>
      </w:r>
      <w:r w:rsidR="000D6AB1" w:rsidRPr="001458BE">
        <w:rPr>
          <w:lang w:val="en-US" w:eastAsia="ru-RU"/>
        </w:rPr>
        <w:t>researchers</w:t>
      </w:r>
      <w:r w:rsidRPr="001458BE">
        <w:rPr>
          <w:lang w:val="en-US" w:eastAsia="ru-RU"/>
        </w:rPr>
        <w:t xml:space="preserve"> also looked at land use. Every car in Germany consumes 200 square </w:t>
      </w:r>
      <w:r w:rsidR="000D6AB1" w:rsidRPr="001458BE">
        <w:rPr>
          <w:lang w:val="en-US" w:eastAsia="ru-RU"/>
        </w:rPr>
        <w:t>meters</w:t>
      </w:r>
      <w:r w:rsidRPr="001458BE">
        <w:rPr>
          <w:lang w:val="en-US" w:eastAsia="ru-RU"/>
        </w:rPr>
        <w:t xml:space="preserve"> of tarmac and concrete for driving and parking alone. Driving and parking account for 3,700 square </w:t>
      </w:r>
      <w:r w:rsidR="000D6AB1" w:rsidRPr="001458BE">
        <w:rPr>
          <w:lang w:val="en-US" w:eastAsia="ru-RU"/>
        </w:rPr>
        <w:t>kilometers</w:t>
      </w:r>
      <w:r w:rsidRPr="001458BE">
        <w:rPr>
          <w:lang w:val="en-US" w:eastAsia="ru-RU"/>
        </w:rPr>
        <w:t xml:space="preserve"> of </w:t>
      </w:r>
      <w:r w:rsidR="000D6AB1" w:rsidRPr="001458BE">
        <w:rPr>
          <w:lang w:val="en-US" w:eastAsia="ru-RU"/>
        </w:rPr>
        <w:t>Germanys</w:t>
      </w:r>
      <w:r w:rsidRPr="001458BE">
        <w:rPr>
          <w:lang w:val="en-US" w:eastAsia="ru-RU"/>
        </w:rPr>
        <w:t xml:space="preserve"> land, a figure which is 60 per cent greater then all the land which is allocated to housing.</w:t>
      </w:r>
    </w:p>
    <w:p w:rsidR="001458BE" w:rsidRPr="001458BE" w:rsidRDefault="001458BE" w:rsidP="001458BE">
      <w:pPr>
        <w:suppressAutoHyphens w:val="0"/>
        <w:ind w:firstLine="708"/>
        <w:rPr>
          <w:lang w:val="en-US" w:eastAsia="ru-RU"/>
        </w:rPr>
      </w:pPr>
      <w:r w:rsidRPr="001458BE">
        <w:rPr>
          <w:lang w:val="en-US" w:eastAsia="ru-RU"/>
        </w:rPr>
        <w:t xml:space="preserve">The </w:t>
      </w:r>
      <w:r w:rsidR="000D6AB1" w:rsidRPr="001458BE">
        <w:rPr>
          <w:lang w:val="en-US" w:eastAsia="ru-RU"/>
        </w:rPr>
        <w:t>research</w:t>
      </w:r>
      <w:r w:rsidRPr="001458BE">
        <w:rPr>
          <w:lang w:val="en-US" w:eastAsia="ru-RU"/>
        </w:rPr>
        <w:t xml:space="preserve"> from </w:t>
      </w:r>
      <w:r w:rsidR="000D6AB1" w:rsidRPr="001458BE">
        <w:rPr>
          <w:lang w:val="en-US" w:eastAsia="ru-RU"/>
        </w:rPr>
        <w:t>Heidelberg</w:t>
      </w:r>
      <w:r w:rsidRPr="001458BE">
        <w:rPr>
          <w:lang w:val="en-US" w:eastAsia="ru-RU"/>
        </w:rPr>
        <w:t xml:space="preserve"> is impressive but still it only </w:t>
      </w:r>
      <w:r w:rsidR="000D6AB1" w:rsidRPr="001458BE">
        <w:rPr>
          <w:lang w:val="en-US" w:eastAsia="ru-RU"/>
        </w:rPr>
        <w:t>scratches</w:t>
      </w:r>
      <w:r w:rsidRPr="001458BE">
        <w:rPr>
          <w:lang w:val="en-US" w:eastAsia="ru-RU"/>
        </w:rPr>
        <w:t xml:space="preserve"> the surface, to this list of environmental impacts must be added noise pollution, energy use, urban sprawl, the health impact of obesity and a </w:t>
      </w:r>
      <w:r w:rsidR="000D6AB1" w:rsidRPr="001458BE">
        <w:rPr>
          <w:lang w:val="en-US" w:eastAsia="ru-RU"/>
        </w:rPr>
        <w:t>sedentary</w:t>
      </w:r>
      <w:r w:rsidRPr="001458BE">
        <w:rPr>
          <w:lang w:val="en-US" w:eastAsia="ru-RU"/>
        </w:rPr>
        <w:t xml:space="preserve"> lifestyles, </w:t>
      </w:r>
      <w:r w:rsidR="000D6AB1" w:rsidRPr="001458BE">
        <w:rPr>
          <w:lang w:val="en-US" w:eastAsia="ru-RU"/>
        </w:rPr>
        <w:t>social</w:t>
      </w:r>
      <w:r w:rsidRPr="001458BE">
        <w:rPr>
          <w:lang w:val="en-US" w:eastAsia="ru-RU"/>
        </w:rPr>
        <w:t xml:space="preserve"> disconnection, road rage, the loss of public domain, the </w:t>
      </w:r>
      <w:r w:rsidR="000D6AB1" w:rsidRPr="001458BE">
        <w:rPr>
          <w:lang w:val="en-US" w:eastAsia="ru-RU"/>
        </w:rPr>
        <w:t>destruction</w:t>
      </w:r>
      <w:r w:rsidRPr="001458BE">
        <w:rPr>
          <w:lang w:val="en-US" w:eastAsia="ru-RU"/>
        </w:rPr>
        <w:t xml:space="preserve"> of </w:t>
      </w:r>
      <w:r w:rsidR="000D6AB1" w:rsidRPr="001458BE">
        <w:rPr>
          <w:lang w:val="en-US" w:eastAsia="ru-RU"/>
        </w:rPr>
        <w:t>cities</w:t>
      </w:r>
      <w:r w:rsidRPr="001458BE">
        <w:rPr>
          <w:lang w:val="en-US" w:eastAsia="ru-RU"/>
        </w:rPr>
        <w:t xml:space="preserve">, oil </w:t>
      </w:r>
      <w:r w:rsidR="000D6AB1" w:rsidRPr="001458BE">
        <w:rPr>
          <w:lang w:val="en-US" w:eastAsia="ru-RU"/>
        </w:rPr>
        <w:t>dependence</w:t>
      </w:r>
      <w:r w:rsidRPr="001458BE">
        <w:rPr>
          <w:lang w:val="en-US" w:eastAsia="ru-RU"/>
        </w:rPr>
        <w:t xml:space="preserve">, global warming, </w:t>
      </w:r>
      <w:r w:rsidR="000D6AB1" w:rsidRPr="001458BE">
        <w:rPr>
          <w:lang w:val="en-US" w:eastAsia="ru-RU"/>
        </w:rPr>
        <w:t>military</w:t>
      </w:r>
      <w:r w:rsidRPr="001458BE">
        <w:rPr>
          <w:lang w:val="en-US" w:eastAsia="ru-RU"/>
        </w:rPr>
        <w:t xml:space="preserve"> expenditure, etc - The list seems to go on and on.</w:t>
      </w:r>
    </w:p>
    <w:p w:rsidR="005B572C" w:rsidRPr="001458BE" w:rsidRDefault="001458BE" w:rsidP="001458BE">
      <w:pPr>
        <w:suppressAutoHyphens w:val="0"/>
        <w:ind w:firstLine="708"/>
        <w:rPr>
          <w:lang w:val="en-US" w:eastAsia="ru-RU"/>
        </w:rPr>
      </w:pPr>
      <w:r w:rsidRPr="001458BE">
        <w:rPr>
          <w:lang w:val="en-US" w:eastAsia="ru-RU"/>
        </w:rPr>
        <w:t xml:space="preserve">A move towards more environmentally </w:t>
      </w:r>
      <w:r w:rsidR="000D6AB1" w:rsidRPr="001458BE">
        <w:rPr>
          <w:lang w:val="en-US" w:eastAsia="ru-RU"/>
        </w:rPr>
        <w:t>friendlyhybrid</w:t>
      </w:r>
      <w:r w:rsidRPr="001458BE">
        <w:rPr>
          <w:lang w:val="en-US" w:eastAsia="ru-RU"/>
        </w:rPr>
        <w:t xml:space="preserve"> or electric cars is as much about image as substance. Yes - there are technical </w:t>
      </w:r>
      <w:r w:rsidR="000D6AB1" w:rsidRPr="001458BE">
        <w:rPr>
          <w:lang w:val="en-US" w:eastAsia="ru-RU"/>
        </w:rPr>
        <w:t>fixes</w:t>
      </w:r>
      <w:r w:rsidRPr="001458BE">
        <w:rPr>
          <w:lang w:val="en-US" w:eastAsia="ru-RU"/>
        </w:rPr>
        <w:t xml:space="preserve"> to some problems, but at the end of the day using a machine that </w:t>
      </w:r>
      <w:r w:rsidR="000D6AB1" w:rsidRPr="001458BE">
        <w:rPr>
          <w:lang w:val="en-US" w:eastAsia="ru-RU"/>
        </w:rPr>
        <w:t>weighs</w:t>
      </w:r>
      <w:r w:rsidRPr="001458BE">
        <w:rPr>
          <w:lang w:val="en-US" w:eastAsia="ru-RU"/>
        </w:rPr>
        <w:t xml:space="preserve"> in at one and a half </w:t>
      </w:r>
      <w:r w:rsidR="000D6AB1" w:rsidRPr="001458BE">
        <w:rPr>
          <w:lang w:val="en-US" w:eastAsia="ru-RU"/>
        </w:rPr>
        <w:t>tones</w:t>
      </w:r>
      <w:r w:rsidRPr="001458BE">
        <w:rPr>
          <w:lang w:val="en-US" w:eastAsia="ru-RU"/>
        </w:rPr>
        <w:t xml:space="preserve"> just to collect </w:t>
      </w:r>
      <w:r w:rsidR="000D6AB1" w:rsidRPr="001458BE">
        <w:rPr>
          <w:lang w:val="en-US" w:eastAsia="ru-RU"/>
        </w:rPr>
        <w:t>quart</w:t>
      </w:r>
      <w:r w:rsidRPr="001458BE">
        <w:rPr>
          <w:lang w:val="en-US" w:eastAsia="ru-RU"/>
        </w:rPr>
        <w:t xml:space="preserve"> of milk is never going to be environmentally friendly.</w:t>
      </w:r>
    </w:p>
    <w:p w:rsidR="001458BE" w:rsidRPr="007C6D24" w:rsidRDefault="001458BE" w:rsidP="00B66069">
      <w:pPr>
        <w:snapToGrid w:val="0"/>
        <w:jc w:val="center"/>
        <w:rPr>
          <w:b/>
          <w:bCs/>
          <w:color w:val="000000"/>
          <w:lang w:val="en-US"/>
        </w:rPr>
      </w:pPr>
    </w:p>
    <w:p w:rsidR="00B66069" w:rsidRPr="00B66069" w:rsidRDefault="00B66069" w:rsidP="00B66069">
      <w:pPr>
        <w:snapToGrid w:val="0"/>
        <w:jc w:val="center"/>
        <w:rPr>
          <w:b/>
          <w:bCs/>
          <w:color w:val="000000"/>
        </w:rPr>
      </w:pPr>
      <w:r w:rsidRPr="002D73CA">
        <w:rPr>
          <w:b/>
          <w:bCs/>
          <w:color w:val="000000"/>
        </w:rPr>
        <w:t>Критерии оценивания:  (из рейтинг-плана)</w:t>
      </w:r>
    </w:p>
    <w:p w:rsidR="00B66069" w:rsidRPr="00B66069" w:rsidRDefault="00B66069" w:rsidP="00B66069">
      <w:pPr>
        <w:snapToGrid w:val="0"/>
        <w:jc w:val="center"/>
        <w:rPr>
          <w:b/>
          <w:bCs/>
          <w:color w:val="000000"/>
        </w:rPr>
      </w:pPr>
    </w:p>
    <w:p w:rsidR="00B66069" w:rsidRPr="003D70B8" w:rsidRDefault="00B66069" w:rsidP="00B66069">
      <w:pPr>
        <w:jc w:val="both"/>
        <w:rPr>
          <w:b/>
        </w:rPr>
      </w:pPr>
      <w:r w:rsidRPr="003D70B8">
        <w:rPr>
          <w:b/>
        </w:rPr>
        <w:t xml:space="preserve">    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66069" w:rsidRPr="003D70B8" w:rsidRDefault="00B66069" w:rsidP="00B66069">
      <w:pPr>
        <w:ind w:firstLine="360"/>
        <w:jc w:val="both"/>
        <w:rPr>
          <w:b/>
        </w:rPr>
      </w:pPr>
      <w:r w:rsidRPr="003D70B8">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87EB6" w:rsidRDefault="00B66069" w:rsidP="00B66069">
      <w:pPr>
        <w:ind w:firstLine="360"/>
        <w:jc w:val="both"/>
        <w:rPr>
          <w:b/>
        </w:rPr>
      </w:pPr>
      <w:r w:rsidRPr="00087EB6">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Pr="00920DC4" w:rsidRDefault="00B66069" w:rsidP="00B66069">
      <w:pPr>
        <w:keepNext/>
        <w:keepLines/>
        <w:suppressLineNumbers/>
        <w:jc w:val="both"/>
        <w:rPr>
          <w:b/>
        </w:rPr>
      </w:pPr>
      <w:r w:rsidRPr="002D73CA">
        <w:rPr>
          <w:b/>
        </w:rPr>
        <w:t>Перечень объектов контроля и оценки</w:t>
      </w:r>
    </w:p>
    <w:p w:rsidR="00B66069" w:rsidRPr="00920DC4"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текстов </w:t>
            </w:r>
            <w:r w:rsidRPr="006D52C7">
              <w:rPr>
                <w:rStyle w:val="FontStyle59"/>
                <w:sz w:val="24"/>
                <w:szCs w:val="24"/>
              </w:rPr>
              <w:lastRenderedPageBreak/>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B66069" w:rsidRDefault="00B66069" w:rsidP="00662CC9">
      <w:pPr>
        <w:suppressAutoHyphens w:val="0"/>
        <w:ind w:firstLine="708"/>
        <w:rPr>
          <w:sz w:val="28"/>
          <w:szCs w:val="28"/>
          <w:lang w:eastAsia="ru-RU"/>
        </w:rPr>
      </w:pPr>
    </w:p>
    <w:p w:rsidR="00B66069" w:rsidRPr="002B1491" w:rsidRDefault="00662CC9" w:rsidP="00B66069">
      <w:pPr>
        <w:rPr>
          <w:b/>
          <w:i/>
        </w:rPr>
      </w:pPr>
      <w:r w:rsidRPr="00B66069">
        <w:rPr>
          <w:b/>
          <w:i/>
          <w:lang w:eastAsia="ru-RU"/>
        </w:rPr>
        <w:t xml:space="preserve">2.2. </w:t>
      </w:r>
      <w:r w:rsidRPr="00B66069">
        <w:rPr>
          <w:b/>
          <w:bCs/>
          <w:i/>
          <w:color w:val="000000"/>
        </w:rPr>
        <w:t>Практическое применение грамматического материала.</w:t>
      </w:r>
      <w:r w:rsidR="00B66069" w:rsidRPr="00B66069">
        <w:rPr>
          <w:b/>
          <w:i/>
        </w:rPr>
        <w:t xml:space="preserve"> К</w:t>
      </w:r>
      <w:r w:rsidR="00B66069" w:rsidRPr="002B1491">
        <w:rPr>
          <w:b/>
          <w:i/>
        </w:rPr>
        <w:t>онтроль самостоятельной работы студентов в письменной форме.</w:t>
      </w:r>
    </w:p>
    <w:p w:rsidR="00662CC9" w:rsidRPr="00B66069" w:rsidRDefault="00662CC9" w:rsidP="00662CC9">
      <w:pPr>
        <w:snapToGrid w:val="0"/>
        <w:spacing w:line="288" w:lineRule="auto"/>
        <w:rPr>
          <w:b/>
          <w:bCs/>
          <w:i/>
          <w:color w:val="000000"/>
        </w:rPr>
      </w:pPr>
    </w:p>
    <w:p w:rsidR="00662CC9" w:rsidRPr="00B66069" w:rsidRDefault="00662CC9" w:rsidP="00662CC9">
      <w:pPr>
        <w:snapToGrid w:val="0"/>
        <w:spacing w:line="288" w:lineRule="auto"/>
        <w:jc w:val="center"/>
        <w:rPr>
          <w:b/>
          <w:bCs/>
          <w:color w:val="000000"/>
        </w:rPr>
      </w:pPr>
      <w:r w:rsidRPr="00B66069">
        <w:rPr>
          <w:b/>
          <w:bCs/>
          <w:color w:val="000000"/>
        </w:rPr>
        <w:t>Переведите на английский язык.</w:t>
      </w:r>
    </w:p>
    <w:p w:rsidR="00662CC9" w:rsidRPr="00B66069" w:rsidRDefault="00662CC9" w:rsidP="00662CC9">
      <w:pPr>
        <w:snapToGrid w:val="0"/>
        <w:spacing w:line="288" w:lineRule="auto"/>
        <w:jc w:val="center"/>
        <w:rPr>
          <w:b/>
          <w:bCs/>
          <w:color w:val="000000"/>
        </w:rPr>
      </w:pPr>
      <w:r w:rsidRPr="00B66069">
        <w:rPr>
          <w:b/>
          <w:bCs/>
          <w:color w:val="000000"/>
        </w:rPr>
        <w:t>Вариант 1</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1. Кого вы ждете? – Я жду своего друга. – Вы давно его ждете? – Да, я жду его уже час. – Часто вы его ждете здесь? – Да.</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2. Что вы переводите? – Я перевожу статью. – Сколько времени вы ее переводите? – Я перевожу ее уже 2 часа. Я перевожу три статьи в неделю.</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3. Не входите в класс. Студенты там сдают экзамен. Они сдают его с девяти часов утра. Каждый семестр (term) студенты сдают по 4-5 экзаменов.</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4. Не выходите на улицу, идет дождь. Дождь идет с раннего утра. Осенью в Москве часто идет дождь.</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5. Могу ли я видеть Николая? – Нет, он обедает. Подождите немного. – А давно он обедает? – Да, он обедает уже полчаса. Он всегда обедает в это время.</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6. Профессор М. читает курс (takecourse) современной английской и американской литературы на нашем факультете (faculty). Он знает двенадцать языков. Он занимается научной работой (doresearch) и публикует статьи (papers) в ведущих журналах. Он свободно (fluently) говорит и свободно читает на семи языках. В настоящий момент профессор М учит японский язык. Он учит его уже несколько месяцев.</w:t>
      </w:r>
    </w:p>
    <w:p w:rsidR="00662CC9" w:rsidRPr="00B66069" w:rsidRDefault="00662CC9" w:rsidP="00662CC9">
      <w:pPr>
        <w:snapToGrid w:val="0"/>
        <w:spacing w:line="288" w:lineRule="auto"/>
        <w:jc w:val="center"/>
        <w:rPr>
          <w:b/>
          <w:bCs/>
          <w:color w:val="000000"/>
        </w:rPr>
      </w:pPr>
      <w:r w:rsidRPr="00B66069">
        <w:rPr>
          <w:b/>
          <w:bCs/>
          <w:color w:val="000000"/>
        </w:rPr>
        <w:t>Вариант 2</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1. Послушай! Анна поет в соседней комнате. Она поет очень хорошо. Она учится в консерватории  (conservatory) уже три года.</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2. Что вы пишете? – Я пишу письмо своей сестре. Мы часто пишем письма друг другу. Сейчас она работает над своей книгой. Она работает над ней уже несколько месяцев.</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3. Что вы сейчас здесь делаете? – Я перевожу статьи о жизни Шекспира. По-моему, вы переводите ее уже давно. – Да, эта статья довольно (rather) трудная. Я перевожу ее несколько дней. – Но обычно вы переводите с английского на русский довольно (quite) быстро. –Да, а вот над этой статьей я работаю со вторника.</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4. Мой друг занимается в библиотеке каждый день. Сейчас он пишет там доклад (report). Он работает над ним уже неделю.</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5. Что ты обычно делаешь вечером? – Обычно я делаю уроки, читаю, иногда смотрю передачи по телевизору. А сейчас я пишу доклад. Я работаю над ним полтора часа.</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6. Я учусь в университете. Я учусь здесь с сентября. Я учу английский с пятого класса. Я неплохо  (fairlywell) говорю по-английски и немного знаю немецкий. Я люблю читать английские и немецкие книги и пытаюсь делать переводы на русский язык. Сейчас мы повторяем английские времена. Мы повторяем их уже вторую неделю.</w:t>
      </w:r>
    </w:p>
    <w:p w:rsidR="00B66069" w:rsidRPr="00B66069" w:rsidRDefault="00B66069" w:rsidP="00B66069">
      <w:pPr>
        <w:snapToGrid w:val="0"/>
        <w:ind w:left="360"/>
        <w:jc w:val="center"/>
        <w:rPr>
          <w:b/>
          <w:bCs/>
          <w:color w:val="000000"/>
        </w:rPr>
      </w:pPr>
      <w:r w:rsidRPr="002D73CA">
        <w:rPr>
          <w:b/>
          <w:bCs/>
          <w:color w:val="000000"/>
        </w:rPr>
        <w:t>Критерии оценивания:  (из рейтинг-плана)</w:t>
      </w:r>
    </w:p>
    <w:p w:rsidR="00B66069" w:rsidRPr="00B66069" w:rsidRDefault="00B66069" w:rsidP="00B66069">
      <w:pPr>
        <w:snapToGrid w:val="0"/>
        <w:ind w:left="360"/>
        <w:jc w:val="center"/>
        <w:rPr>
          <w:b/>
          <w:bCs/>
          <w:color w:val="000000"/>
        </w:rPr>
      </w:pPr>
    </w:p>
    <w:p w:rsidR="00B66069" w:rsidRPr="002D73CA" w:rsidRDefault="00B66069" w:rsidP="00B66069">
      <w:pPr>
        <w:ind w:left="-360" w:firstLine="720"/>
        <w:jc w:val="both"/>
        <w:rPr>
          <w:b/>
        </w:rPr>
      </w:pPr>
      <w:r w:rsidRPr="002D73CA">
        <w:rPr>
          <w:b/>
        </w:rPr>
        <w:t>Письменное задание</w:t>
      </w:r>
    </w:p>
    <w:p w:rsidR="00B66069" w:rsidRPr="002D73CA" w:rsidRDefault="00B66069" w:rsidP="00B66069">
      <w:pPr>
        <w:ind w:left="-360" w:firstLine="720"/>
        <w:jc w:val="both"/>
      </w:pPr>
      <w:r w:rsidRPr="002D73CA">
        <w:t xml:space="preserve"> Данный этап оценивается по следующим критериям: </w:t>
      </w:r>
    </w:p>
    <w:p w:rsidR="00B66069" w:rsidRPr="002D73CA" w:rsidRDefault="00B66069" w:rsidP="00B66069">
      <w:pPr>
        <w:ind w:left="-360" w:firstLine="720"/>
        <w:jc w:val="both"/>
      </w:pPr>
      <w:r w:rsidRPr="002D73CA">
        <w:t>обучающимся даны ответы на</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920DC4" w:rsidRDefault="00B66069" w:rsidP="00B66069">
      <w:pPr>
        <w:keepNext/>
        <w:keepLines/>
        <w:suppressLineNumbers/>
        <w:ind w:left="360"/>
        <w:jc w:val="both"/>
        <w:rPr>
          <w:b/>
        </w:rPr>
      </w:pPr>
      <w:r w:rsidRPr="002D73CA">
        <w:rPr>
          <w:b/>
        </w:rPr>
        <w:t>Перечень объектов контроля и оценки</w:t>
      </w:r>
    </w:p>
    <w:p w:rsidR="00B66069" w:rsidRPr="00920DC4" w:rsidRDefault="00B66069" w:rsidP="00B66069">
      <w:pPr>
        <w:keepNext/>
        <w:keepLines/>
        <w:suppressLineNumbers/>
        <w:ind w:left="360"/>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w:t>
            </w:r>
            <w:r w:rsidRPr="006D52C7">
              <w:rPr>
                <w:spacing w:val="-1"/>
              </w:rPr>
              <w:lastRenderedPageBreak/>
              <w:t xml:space="preserve">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lastRenderedPageBreak/>
              <w:t>Написание слов лексико-</w:t>
            </w:r>
            <w:r w:rsidRPr="007E7934">
              <w:lastRenderedPageBreak/>
              <w:t xml:space="preserve">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lastRenderedPageBreak/>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Default="00662CC9" w:rsidP="00B66069">
      <w:pPr>
        <w:rPr>
          <w:sz w:val="28"/>
          <w:szCs w:val="28"/>
        </w:rPr>
      </w:pPr>
    </w:p>
    <w:p w:rsidR="00662CC9" w:rsidRPr="00B66069" w:rsidRDefault="00662CC9" w:rsidP="00B66069">
      <w:pPr>
        <w:snapToGrid w:val="0"/>
        <w:spacing w:line="288" w:lineRule="auto"/>
        <w:rPr>
          <w:b/>
          <w:bCs/>
          <w:i/>
          <w:color w:val="000000"/>
        </w:rPr>
      </w:pPr>
      <w:r w:rsidRPr="00B66069">
        <w:rPr>
          <w:b/>
          <w:bCs/>
          <w:i/>
          <w:color w:val="000000"/>
        </w:rPr>
        <w:t>2.3. Практическая работа с текстом «</w:t>
      </w:r>
      <w:r w:rsidR="000D6AB1">
        <w:rPr>
          <w:b/>
          <w:bCs/>
          <w:i/>
          <w:color w:val="000000"/>
        </w:rPr>
        <w:t>Виды транспорта</w:t>
      </w:r>
      <w:r w:rsidRPr="00B66069">
        <w:rPr>
          <w:b/>
          <w:bCs/>
          <w:i/>
          <w:color w:val="000000"/>
        </w:rPr>
        <w:t>»Контроль чтения.</w:t>
      </w:r>
    </w:p>
    <w:p w:rsidR="000D6AB1" w:rsidRPr="000D6AB1" w:rsidRDefault="000D6AB1" w:rsidP="000D6AB1">
      <w:pPr>
        <w:snapToGrid w:val="0"/>
        <w:jc w:val="center"/>
        <w:rPr>
          <w:bCs/>
          <w:color w:val="000000"/>
          <w:lang w:val="en-US"/>
        </w:rPr>
      </w:pPr>
      <w:r w:rsidRPr="000D6AB1">
        <w:rPr>
          <w:bCs/>
          <w:color w:val="000000"/>
          <w:lang w:val="en-US"/>
        </w:rPr>
        <w:t>Kinds of Transport</w:t>
      </w:r>
    </w:p>
    <w:p w:rsidR="000D6AB1" w:rsidRPr="000D6AB1" w:rsidRDefault="000D6AB1" w:rsidP="000D6AB1">
      <w:pPr>
        <w:snapToGrid w:val="0"/>
        <w:ind w:firstLine="709"/>
        <w:jc w:val="both"/>
        <w:rPr>
          <w:bCs/>
          <w:color w:val="000000"/>
          <w:lang w:val="en-US"/>
        </w:rPr>
      </w:pPr>
      <w:r w:rsidRPr="000D6AB1">
        <w:rPr>
          <w:bCs/>
          <w:color w:val="000000"/>
          <w:lang w:val="en-US"/>
        </w:rPr>
        <w:t>People began to travel ages ago. The very first travelers were explorers who went on trips to find wealth, fame or something else. Their journeys were very dangerous but still people keep on going to the unknown lands.</w:t>
      </w:r>
    </w:p>
    <w:p w:rsidR="000D6AB1" w:rsidRPr="000D6AB1" w:rsidRDefault="000D6AB1" w:rsidP="000D6AB1">
      <w:pPr>
        <w:snapToGrid w:val="0"/>
        <w:ind w:firstLine="709"/>
        <w:jc w:val="both"/>
        <w:rPr>
          <w:bCs/>
          <w:color w:val="000000"/>
          <w:lang w:val="en-US"/>
        </w:rPr>
      </w:pPr>
      <w:r w:rsidRPr="000D6AB1">
        <w:rPr>
          <w:bCs/>
          <w:color w:val="000000"/>
          <w:lang w:val="en-US"/>
        </w:rPr>
        <w:t xml:space="preserve">Nowadays it is not as dangerous and much more convenient. Do you want to go somewhere? Hundreds of companies are there to help you. They will take care about your tickets and make all the reservations needed. You don't speak the language of the country you go to? There are interpreters that will help you. With modern services you can go around the world. You can choose the means of transport you like: plane, train, ship, bicycle or you can travel hiking. </w:t>
      </w:r>
    </w:p>
    <w:p w:rsidR="000D6AB1" w:rsidRPr="000D6AB1" w:rsidRDefault="000D6AB1" w:rsidP="000D6AB1">
      <w:pPr>
        <w:snapToGrid w:val="0"/>
        <w:ind w:firstLine="709"/>
        <w:jc w:val="both"/>
        <w:rPr>
          <w:bCs/>
          <w:color w:val="000000"/>
          <w:lang w:val="en-US"/>
        </w:rPr>
      </w:pPr>
      <w:r w:rsidRPr="000D6AB1">
        <w:rPr>
          <w:bCs/>
          <w:color w:val="000000"/>
          <w:lang w:val="en-US"/>
        </w:rPr>
        <w:t>Of course, travelling by air is the fastest and the most convenient way, but it is the most expensive too.</w:t>
      </w:r>
    </w:p>
    <w:p w:rsidR="000D6AB1" w:rsidRPr="000D6AB1" w:rsidRDefault="000D6AB1" w:rsidP="000D6AB1">
      <w:pPr>
        <w:snapToGrid w:val="0"/>
        <w:ind w:firstLine="709"/>
        <w:jc w:val="both"/>
        <w:rPr>
          <w:bCs/>
          <w:color w:val="000000"/>
          <w:lang w:val="en-US"/>
        </w:rPr>
      </w:pPr>
      <w:r w:rsidRPr="000D6AB1">
        <w:rPr>
          <w:bCs/>
          <w:color w:val="000000"/>
          <w:lang w:val="en-US"/>
        </w:rPr>
        <w:t>Travelling by train is slower than by plane, but it has its advantages. You can see much more interesting places of the country you are traveling through. Modern trains have very comfortable seats. There are also sleeping cars and dining cars which make even the longest journey enjoyable. Speed, comfort and safety are the main advantages of trains and planes. That is why many people prefer them to all other means.</w:t>
      </w:r>
    </w:p>
    <w:p w:rsidR="000D6AB1" w:rsidRPr="000D6AB1" w:rsidRDefault="000D6AB1" w:rsidP="000D6AB1">
      <w:pPr>
        <w:snapToGrid w:val="0"/>
        <w:ind w:firstLine="709"/>
        <w:jc w:val="both"/>
        <w:rPr>
          <w:bCs/>
          <w:color w:val="000000"/>
          <w:lang w:val="en-US"/>
        </w:rPr>
      </w:pPr>
      <w:r w:rsidRPr="000D6AB1">
        <w:rPr>
          <w:bCs/>
          <w:color w:val="000000"/>
          <w:lang w:val="en-US"/>
        </w:rPr>
        <w:t>Travelling by sea is very popular. Large ships and small river boats can visit foreign countries and different places of interest within their own country.</w:t>
      </w:r>
    </w:p>
    <w:p w:rsidR="000D6AB1" w:rsidRPr="007C6D24" w:rsidRDefault="000D6AB1" w:rsidP="000D6AB1">
      <w:pPr>
        <w:snapToGrid w:val="0"/>
        <w:ind w:firstLine="709"/>
        <w:jc w:val="both"/>
        <w:rPr>
          <w:bCs/>
          <w:color w:val="000000"/>
          <w:lang w:val="en-US"/>
        </w:rPr>
      </w:pPr>
      <w:r w:rsidRPr="000D6AB1">
        <w:rPr>
          <w:bCs/>
          <w:color w:val="000000"/>
          <w:lang w:val="en-US"/>
        </w:rPr>
        <w:t>As a rule, people prefer travelling by car. They think it's very convenient. You needn't reserve tour tickets. You needn't carry heavy suitcases. You can stop wherever you wish, and spend at any place as much time as you like.</w:t>
      </w:r>
    </w:p>
    <w:p w:rsidR="00B66069" w:rsidRPr="000D6AB1" w:rsidRDefault="00B66069" w:rsidP="000D6AB1">
      <w:pPr>
        <w:snapToGrid w:val="0"/>
        <w:jc w:val="center"/>
        <w:rPr>
          <w:b/>
          <w:bCs/>
          <w:color w:val="000000"/>
        </w:rPr>
      </w:pPr>
      <w:r w:rsidRPr="002D73CA">
        <w:rPr>
          <w:b/>
          <w:bCs/>
          <w:color w:val="000000"/>
        </w:rPr>
        <w:t>Критерииоценивания</w:t>
      </w:r>
      <w:r w:rsidRPr="000D6AB1">
        <w:rPr>
          <w:b/>
          <w:bCs/>
          <w:color w:val="000000"/>
        </w:rPr>
        <w:t>: (</w:t>
      </w:r>
      <w:r w:rsidRPr="002D73CA">
        <w:rPr>
          <w:b/>
          <w:bCs/>
          <w:color w:val="000000"/>
        </w:rPr>
        <w:t>изрейтинг</w:t>
      </w:r>
      <w:r w:rsidRPr="000D6AB1">
        <w:rPr>
          <w:b/>
          <w:bCs/>
          <w:color w:val="000000"/>
        </w:rPr>
        <w:t xml:space="preserve"> - </w:t>
      </w:r>
      <w:r w:rsidRPr="002D73CA">
        <w:rPr>
          <w:b/>
          <w:bCs/>
          <w:color w:val="000000"/>
        </w:rPr>
        <w:t>плана</w:t>
      </w:r>
      <w:r w:rsidRPr="000D6AB1">
        <w:rPr>
          <w:b/>
          <w:bCs/>
          <w:color w:val="000000"/>
        </w:rPr>
        <w:t>)</w:t>
      </w:r>
    </w:p>
    <w:p w:rsidR="00B66069" w:rsidRPr="00087EB6" w:rsidRDefault="00B66069" w:rsidP="00B66069">
      <w:pPr>
        <w:jc w:val="both"/>
        <w:rPr>
          <w:b/>
        </w:rPr>
      </w:pPr>
      <w:r w:rsidRPr="00087EB6">
        <w:rPr>
          <w:b/>
        </w:rPr>
        <w:t>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66069" w:rsidRPr="00087EB6" w:rsidRDefault="00B66069" w:rsidP="00B66069">
      <w:pPr>
        <w:ind w:firstLine="360"/>
        <w:jc w:val="both"/>
        <w:rPr>
          <w:b/>
        </w:rPr>
      </w:pPr>
      <w:r w:rsidRPr="00087EB6">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87EB6" w:rsidRDefault="00B66069" w:rsidP="00B66069">
      <w:pPr>
        <w:ind w:firstLine="360"/>
        <w:jc w:val="both"/>
        <w:rPr>
          <w:b/>
        </w:rPr>
      </w:pPr>
      <w:r w:rsidRPr="00087EB6">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lastRenderedPageBreak/>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Pr="00920DC4" w:rsidRDefault="00B66069" w:rsidP="00B66069">
      <w:pPr>
        <w:keepNext/>
        <w:keepLines/>
        <w:suppressLineNumbers/>
        <w:jc w:val="both"/>
        <w:rPr>
          <w:b/>
        </w:rPr>
      </w:pPr>
      <w:r w:rsidRPr="002D73CA">
        <w:rPr>
          <w:b/>
        </w:rPr>
        <w:t>Перечень объектов контроля и оценки</w:t>
      </w:r>
    </w:p>
    <w:p w:rsidR="00B66069" w:rsidRPr="00920DC4"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Pr="00662CC9" w:rsidRDefault="00662CC9" w:rsidP="00B66069">
      <w:pPr>
        <w:snapToGrid w:val="0"/>
        <w:spacing w:line="288" w:lineRule="auto"/>
        <w:rPr>
          <w:b/>
          <w:bCs/>
          <w:color w:val="000000"/>
          <w:sz w:val="28"/>
          <w:szCs w:val="28"/>
        </w:rPr>
      </w:pPr>
    </w:p>
    <w:p w:rsidR="00662CC9" w:rsidRPr="00B66069" w:rsidRDefault="00662CC9" w:rsidP="00662CC9">
      <w:pPr>
        <w:snapToGrid w:val="0"/>
        <w:spacing w:line="288" w:lineRule="auto"/>
        <w:jc w:val="center"/>
        <w:rPr>
          <w:b/>
          <w:bCs/>
          <w:i/>
          <w:color w:val="000000"/>
        </w:rPr>
      </w:pPr>
      <w:r w:rsidRPr="00B66069">
        <w:rPr>
          <w:b/>
          <w:bCs/>
          <w:i/>
          <w:color w:val="000000"/>
        </w:rPr>
        <w:t>Контрольная работа № 2.</w:t>
      </w:r>
    </w:p>
    <w:p w:rsidR="00662CC9" w:rsidRPr="00B66069" w:rsidRDefault="00662CC9" w:rsidP="00662CC9">
      <w:pPr>
        <w:snapToGrid w:val="0"/>
        <w:spacing w:line="288" w:lineRule="auto"/>
        <w:jc w:val="center"/>
        <w:rPr>
          <w:b/>
          <w:bCs/>
          <w:color w:val="000000"/>
        </w:rPr>
      </w:pPr>
    </w:p>
    <w:p w:rsidR="00662CC9" w:rsidRPr="00B66069" w:rsidRDefault="00662CC9" w:rsidP="00662CC9">
      <w:pPr>
        <w:suppressAutoHyphens w:val="0"/>
        <w:jc w:val="both"/>
        <w:rPr>
          <w:b/>
          <w:lang w:eastAsia="ru-RU"/>
        </w:rPr>
      </w:pPr>
      <w:r w:rsidRPr="00B66069">
        <w:rPr>
          <w:b/>
          <w:lang w:eastAsia="ru-RU"/>
        </w:rPr>
        <w:t>Задание 1.  Из английских грамматических форм глагола в правой колонке выберите ту, которую вы употребили бы при переводе следующих русских предложений:</w:t>
      </w:r>
    </w:p>
    <w:p w:rsidR="00662CC9" w:rsidRPr="00B66069" w:rsidRDefault="00662CC9" w:rsidP="00662CC9">
      <w:pPr>
        <w:suppressAutoHyphens w:val="0"/>
        <w:ind w:firstLine="708"/>
        <w:rPr>
          <w:b/>
          <w:lang w:eastAsia="ru-RU"/>
        </w:rPr>
      </w:pPr>
    </w:p>
    <w:p w:rsidR="00662CC9" w:rsidRPr="00B66069" w:rsidRDefault="00662CC9" w:rsidP="00662CC9">
      <w:pPr>
        <w:suppressAutoHyphens w:val="0"/>
        <w:rPr>
          <w:lang w:eastAsia="ru-RU"/>
        </w:rPr>
      </w:pPr>
    </w:p>
    <w:tbl>
      <w:tblPr>
        <w:tblW w:w="10188" w:type="dxa"/>
        <w:tblLook w:val="01E0"/>
      </w:tblPr>
      <w:tblGrid>
        <w:gridCol w:w="7308"/>
        <w:gridCol w:w="2880"/>
      </w:tblGrid>
      <w:tr w:rsidR="00662CC9" w:rsidRPr="000C24EE" w:rsidTr="00662CC9">
        <w:tc>
          <w:tcPr>
            <w:tcW w:w="7308" w:type="dxa"/>
          </w:tcPr>
          <w:p w:rsidR="00662CC9" w:rsidRPr="00B66069" w:rsidRDefault="00662CC9" w:rsidP="00662CC9">
            <w:pPr>
              <w:suppressAutoHyphens w:val="0"/>
              <w:jc w:val="both"/>
              <w:rPr>
                <w:lang w:eastAsia="ru-RU"/>
              </w:rPr>
            </w:pPr>
            <w:r w:rsidRPr="00B66069">
              <w:rPr>
                <w:lang w:eastAsia="ru-RU"/>
              </w:rPr>
              <w:t xml:space="preserve">1. Мы </w:t>
            </w:r>
            <w:r w:rsidRPr="00B66069">
              <w:rPr>
                <w:i/>
                <w:lang w:eastAsia="ru-RU"/>
              </w:rPr>
              <w:t>сдаем</w:t>
            </w:r>
            <w:r w:rsidRPr="00B66069">
              <w:rPr>
                <w:lang w:eastAsia="ru-RU"/>
              </w:rPr>
              <w:t xml:space="preserve"> экзамены два раза в год.</w:t>
            </w:r>
          </w:p>
          <w:p w:rsidR="00662CC9" w:rsidRPr="00B66069" w:rsidRDefault="00662CC9" w:rsidP="00662CC9">
            <w:pPr>
              <w:suppressAutoHyphens w:val="0"/>
              <w:rPr>
                <w:lang w:eastAsia="ru-RU"/>
              </w:rPr>
            </w:pPr>
          </w:p>
          <w:p w:rsidR="00662CC9" w:rsidRPr="00B66069" w:rsidRDefault="00662CC9" w:rsidP="00662CC9">
            <w:pPr>
              <w:suppressAutoHyphens w:val="0"/>
              <w:rPr>
                <w:lang w:eastAsia="ru-RU"/>
              </w:rPr>
            </w:pPr>
          </w:p>
        </w:tc>
        <w:tc>
          <w:tcPr>
            <w:tcW w:w="2880" w:type="dxa"/>
          </w:tcPr>
          <w:p w:rsidR="00662CC9" w:rsidRPr="00B66069" w:rsidRDefault="00662CC9" w:rsidP="00662CC9">
            <w:pPr>
              <w:suppressAutoHyphens w:val="0"/>
              <w:ind w:left="-108" w:firstLine="360"/>
              <w:rPr>
                <w:lang w:val="en-US" w:eastAsia="ru-RU"/>
              </w:rPr>
            </w:pPr>
            <w:r w:rsidRPr="00B66069">
              <w:rPr>
                <w:lang w:eastAsia="ru-RU"/>
              </w:rPr>
              <w:t xml:space="preserve"> а</w:t>
            </w:r>
            <w:r w:rsidRPr="00B66069">
              <w:rPr>
                <w:lang w:val="en-US" w:eastAsia="ru-RU"/>
              </w:rPr>
              <w:t>) take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are taking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been taking</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2. Я </w:t>
            </w:r>
            <w:r w:rsidRPr="00B66069">
              <w:rPr>
                <w:i/>
                <w:lang w:eastAsia="ru-RU"/>
              </w:rPr>
              <w:t>учусь</w:t>
            </w:r>
            <w:r w:rsidRPr="00B66069">
              <w:rPr>
                <w:lang w:eastAsia="ru-RU"/>
              </w:rPr>
              <w:t xml:space="preserve"> в университете уже несколько месяцев.</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am studying</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have been studying</w:t>
            </w:r>
          </w:p>
          <w:p w:rsidR="00662CC9" w:rsidRPr="00B66069" w:rsidRDefault="00662CC9" w:rsidP="00662CC9">
            <w:pPr>
              <w:suppressAutoHyphens w:val="0"/>
              <w:ind w:left="-108" w:firstLine="360"/>
              <w:rPr>
                <w:lang w:val="en-US" w:eastAsia="ru-RU"/>
              </w:rPr>
            </w:pPr>
            <w:r w:rsidRPr="00B66069">
              <w:rPr>
                <w:lang w:eastAsia="ru-RU"/>
              </w:rPr>
              <w:t xml:space="preserve">в) </w:t>
            </w:r>
            <w:r w:rsidRPr="00B66069">
              <w:rPr>
                <w:lang w:val="en-US" w:eastAsia="ru-RU"/>
              </w:rPr>
              <w:t>study</w:t>
            </w:r>
          </w:p>
        </w:tc>
      </w:tr>
      <w:tr w:rsidR="00662CC9" w:rsidRPr="000C24EE" w:rsidTr="00662CC9">
        <w:tc>
          <w:tcPr>
            <w:tcW w:w="7308" w:type="dxa"/>
          </w:tcPr>
          <w:p w:rsidR="00662CC9" w:rsidRPr="00B66069" w:rsidRDefault="00662CC9" w:rsidP="00662CC9">
            <w:pPr>
              <w:suppressAutoHyphens w:val="0"/>
              <w:rPr>
                <w:lang w:eastAsia="ru-RU"/>
              </w:rPr>
            </w:pPr>
            <w:r w:rsidRPr="00B66069">
              <w:rPr>
                <w:lang w:eastAsia="ru-RU"/>
              </w:rPr>
              <w:t xml:space="preserve">3. Я </w:t>
            </w:r>
            <w:r w:rsidRPr="00B66069">
              <w:rPr>
                <w:i/>
                <w:lang w:eastAsia="ru-RU"/>
              </w:rPr>
              <w:t>окончил</w:t>
            </w:r>
            <w:r w:rsidRPr="00B66069">
              <w:rPr>
                <w:lang w:eastAsia="ru-RU"/>
              </w:rPr>
              <w:t xml:space="preserve"> школу два года назад.</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left</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have left</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had left</w:t>
            </w:r>
          </w:p>
        </w:tc>
      </w:tr>
      <w:tr w:rsidR="00662CC9" w:rsidRPr="000C24EE" w:rsidTr="00662CC9">
        <w:tc>
          <w:tcPr>
            <w:tcW w:w="7308" w:type="dxa"/>
          </w:tcPr>
          <w:p w:rsidR="00662CC9" w:rsidRPr="00B66069" w:rsidRDefault="00662CC9" w:rsidP="00662CC9">
            <w:pPr>
              <w:suppressAutoHyphens w:val="0"/>
              <w:rPr>
                <w:lang w:eastAsia="ru-RU"/>
              </w:rPr>
            </w:pPr>
            <w:r w:rsidRPr="00B66069">
              <w:rPr>
                <w:lang w:eastAsia="ru-RU"/>
              </w:rPr>
              <w:t xml:space="preserve">4. Перед тем как поступить в университет, я </w:t>
            </w:r>
            <w:r w:rsidRPr="00B66069">
              <w:rPr>
                <w:i/>
                <w:lang w:eastAsia="ru-RU"/>
              </w:rPr>
              <w:t>работал</w:t>
            </w:r>
            <w:r w:rsidRPr="00B66069">
              <w:rPr>
                <w:lang w:eastAsia="ru-RU"/>
              </w:rPr>
              <w:t xml:space="preserve"> на заводе.</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worked</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had worked</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was working</w:t>
            </w:r>
          </w:p>
        </w:tc>
      </w:tr>
      <w:tr w:rsidR="00662CC9" w:rsidRPr="000C24EE" w:rsidTr="00662CC9">
        <w:tc>
          <w:tcPr>
            <w:tcW w:w="7308" w:type="dxa"/>
          </w:tcPr>
          <w:p w:rsidR="00662CC9" w:rsidRPr="00B66069" w:rsidRDefault="00662CC9" w:rsidP="00662CC9">
            <w:pPr>
              <w:suppressAutoHyphens w:val="0"/>
              <w:rPr>
                <w:lang w:eastAsia="ru-RU"/>
              </w:rPr>
            </w:pPr>
            <w:r w:rsidRPr="00B66069">
              <w:rPr>
                <w:lang w:eastAsia="ru-RU"/>
              </w:rPr>
              <w:t xml:space="preserve">5. В прошлом году в это время я </w:t>
            </w:r>
            <w:r w:rsidRPr="00B66069">
              <w:rPr>
                <w:i/>
                <w:lang w:eastAsia="ru-RU"/>
              </w:rPr>
              <w:t xml:space="preserve">сдавал </w:t>
            </w:r>
            <w:r w:rsidRPr="00B66069">
              <w:rPr>
                <w:lang w:eastAsia="ru-RU"/>
              </w:rPr>
              <w:t>вступительные экзамены.</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took</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was taking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had taking</w:t>
            </w:r>
          </w:p>
        </w:tc>
      </w:tr>
      <w:tr w:rsidR="00662CC9" w:rsidRPr="000C24EE" w:rsidTr="00662CC9">
        <w:tc>
          <w:tcPr>
            <w:tcW w:w="7308" w:type="dxa"/>
          </w:tcPr>
          <w:p w:rsidR="00662CC9" w:rsidRPr="00B66069" w:rsidRDefault="00662CC9" w:rsidP="00662CC9">
            <w:pPr>
              <w:suppressAutoHyphens w:val="0"/>
              <w:rPr>
                <w:lang w:eastAsia="ru-RU"/>
              </w:rPr>
            </w:pPr>
            <w:r w:rsidRPr="00B66069">
              <w:rPr>
                <w:lang w:eastAsia="ru-RU"/>
              </w:rPr>
              <w:t xml:space="preserve">6. Я уже </w:t>
            </w:r>
            <w:r w:rsidRPr="00B66069">
              <w:rPr>
                <w:i/>
                <w:lang w:eastAsia="ru-RU"/>
              </w:rPr>
              <w:t>написал</w:t>
            </w:r>
            <w:r w:rsidRPr="00B66069">
              <w:rPr>
                <w:lang w:eastAsia="ru-RU"/>
              </w:rPr>
              <w:t xml:space="preserve"> курсовую работу.</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wrote</w:t>
            </w:r>
          </w:p>
          <w:p w:rsidR="00662CC9" w:rsidRPr="00B66069" w:rsidRDefault="00662CC9" w:rsidP="00662CC9">
            <w:pPr>
              <w:suppressAutoHyphens w:val="0"/>
              <w:ind w:left="-108" w:firstLine="360"/>
              <w:rPr>
                <w:lang w:val="en-US" w:eastAsia="ru-RU"/>
              </w:rPr>
            </w:pPr>
            <w:r w:rsidRPr="00B66069">
              <w:rPr>
                <w:lang w:eastAsia="ru-RU"/>
              </w:rPr>
              <w:lastRenderedPageBreak/>
              <w:t>б</w:t>
            </w:r>
            <w:r w:rsidRPr="00B66069">
              <w:rPr>
                <w:lang w:val="en-US" w:eastAsia="ru-RU"/>
              </w:rPr>
              <w:t>) was written</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written</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lastRenderedPageBreak/>
              <w:t xml:space="preserve">7. В конце каждого семестра они </w:t>
            </w:r>
            <w:r w:rsidRPr="00B66069">
              <w:rPr>
                <w:i/>
                <w:lang w:eastAsia="ru-RU"/>
              </w:rPr>
              <w:t>будут сдавать</w:t>
            </w:r>
            <w:r w:rsidRPr="00B66069">
              <w:rPr>
                <w:lang w:eastAsia="ru-RU"/>
              </w:rPr>
              <w:t xml:space="preserve"> несколько экзаменов и зачетов.</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will take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will be taking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xml:space="preserve"> will have taken</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8. Он </w:t>
            </w:r>
            <w:r w:rsidRPr="00B66069">
              <w:rPr>
                <w:i/>
                <w:lang w:eastAsia="ru-RU"/>
              </w:rPr>
              <w:t>напишет</w:t>
            </w:r>
            <w:r w:rsidRPr="00B66069">
              <w:rPr>
                <w:lang w:eastAsia="ru-RU"/>
              </w:rPr>
              <w:t xml:space="preserve"> доклад к 1декабря.</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will write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will have written</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xml:space="preserve"> will be writing</w:t>
            </w:r>
          </w:p>
        </w:tc>
      </w:tr>
      <w:tr w:rsidR="00662CC9" w:rsidRPr="000C24EE" w:rsidTr="00662CC9">
        <w:tc>
          <w:tcPr>
            <w:tcW w:w="7308" w:type="dxa"/>
          </w:tcPr>
          <w:p w:rsidR="00662CC9" w:rsidRPr="00B66069" w:rsidRDefault="00662CC9" w:rsidP="00662CC9">
            <w:pPr>
              <w:suppressAutoHyphens w:val="0"/>
              <w:rPr>
                <w:lang w:eastAsia="ru-RU"/>
              </w:rPr>
            </w:pPr>
            <w:r w:rsidRPr="00B66069">
              <w:rPr>
                <w:lang w:eastAsia="ru-RU"/>
              </w:rPr>
              <w:t xml:space="preserve">9. Сейчас я </w:t>
            </w:r>
            <w:r w:rsidRPr="00B66069">
              <w:rPr>
                <w:i/>
                <w:lang w:eastAsia="ru-RU"/>
              </w:rPr>
              <w:t xml:space="preserve">пишу </w:t>
            </w:r>
            <w:r w:rsidRPr="00B66069">
              <w:rPr>
                <w:lang w:eastAsia="ru-RU"/>
              </w:rPr>
              <w:t>тест по грамматике английского языка.</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write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am writing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been writing</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10. Я </w:t>
            </w:r>
            <w:r w:rsidRPr="00B66069">
              <w:rPr>
                <w:i/>
                <w:lang w:eastAsia="ru-RU"/>
              </w:rPr>
              <w:t>занимался</w:t>
            </w:r>
            <w:r w:rsidRPr="00B66069">
              <w:rPr>
                <w:lang w:eastAsia="ru-RU"/>
              </w:rPr>
              <w:t xml:space="preserve"> английским языком в течение пяти лет, перед тем как поступил в университет.</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have studied</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had been studying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xml:space="preserve"> had studied</w:t>
            </w:r>
          </w:p>
        </w:tc>
      </w:tr>
    </w:tbl>
    <w:p w:rsidR="00662CC9" w:rsidRPr="00B66069" w:rsidRDefault="00662CC9" w:rsidP="00662CC9">
      <w:pPr>
        <w:suppressAutoHyphens w:val="0"/>
        <w:rPr>
          <w:lang w:val="en-US" w:eastAsia="ru-RU"/>
        </w:rPr>
      </w:pPr>
    </w:p>
    <w:p w:rsidR="00662CC9" w:rsidRPr="00B66069" w:rsidRDefault="00662CC9" w:rsidP="00662CC9">
      <w:pPr>
        <w:suppressAutoHyphens w:val="0"/>
        <w:rPr>
          <w:lang w:eastAsia="ru-RU"/>
        </w:rPr>
      </w:pPr>
    </w:p>
    <w:p w:rsidR="00662CC9" w:rsidRPr="00B66069" w:rsidRDefault="00662CC9" w:rsidP="00662CC9">
      <w:pPr>
        <w:suppressAutoHyphens w:val="0"/>
        <w:jc w:val="both"/>
        <w:rPr>
          <w:b/>
          <w:lang w:eastAsia="ru-RU"/>
        </w:rPr>
      </w:pPr>
      <w:r w:rsidRPr="00B66069">
        <w:rPr>
          <w:b/>
          <w:lang w:eastAsia="ru-RU"/>
        </w:rPr>
        <w:t>Задание 2. Не переводя всего предложения, употребите данный слева английский глагол в русском предложении в нужной форме:</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b/>
          <w:lang w:eastAsia="ru-RU"/>
        </w:rPr>
      </w:pPr>
    </w:p>
    <w:tbl>
      <w:tblPr>
        <w:tblW w:w="10188" w:type="dxa"/>
        <w:tblLook w:val="01E0"/>
      </w:tblPr>
      <w:tblGrid>
        <w:gridCol w:w="2088"/>
        <w:gridCol w:w="8100"/>
      </w:tblGrid>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learn</w:t>
            </w:r>
          </w:p>
        </w:tc>
        <w:tc>
          <w:tcPr>
            <w:tcW w:w="8100" w:type="dxa"/>
          </w:tcPr>
          <w:p w:rsidR="00662CC9" w:rsidRPr="00B66069" w:rsidRDefault="00662CC9" w:rsidP="00662CC9">
            <w:pPr>
              <w:suppressAutoHyphens w:val="0"/>
              <w:jc w:val="both"/>
              <w:rPr>
                <w:lang w:eastAsia="ru-RU"/>
              </w:rPr>
            </w:pPr>
            <w:r w:rsidRPr="00B66069">
              <w:rPr>
                <w:lang w:eastAsia="ru-RU"/>
              </w:rPr>
              <w:t xml:space="preserve">1. Я </w:t>
            </w:r>
            <w:r w:rsidRPr="00B66069">
              <w:rPr>
                <w:b/>
                <w:lang w:eastAsia="ru-RU"/>
              </w:rPr>
              <w:t>изучаю</w:t>
            </w:r>
            <w:r w:rsidRPr="00B66069">
              <w:rPr>
                <w:lang w:eastAsia="ru-RU"/>
              </w:rPr>
              <w:t xml:space="preserve"> английский язык уже несколько лет.</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read, translate</w:t>
            </w:r>
          </w:p>
          <w:p w:rsidR="00662CC9" w:rsidRPr="00B66069" w:rsidRDefault="00662CC9" w:rsidP="00662CC9">
            <w:pPr>
              <w:suppressAutoHyphens w:val="0"/>
              <w:jc w:val="both"/>
              <w:rPr>
                <w:i/>
                <w:lang w:val="en-US" w:eastAsia="ru-RU"/>
              </w:rPr>
            </w:pPr>
            <w:r w:rsidRPr="00B66069">
              <w:rPr>
                <w:i/>
                <w:lang w:val="en-US" w:eastAsia="ru-RU"/>
              </w:rPr>
              <w:t xml:space="preserve">answer </w:t>
            </w:r>
          </w:p>
        </w:tc>
        <w:tc>
          <w:tcPr>
            <w:tcW w:w="8100" w:type="dxa"/>
          </w:tcPr>
          <w:p w:rsidR="00662CC9" w:rsidRPr="00B66069" w:rsidRDefault="00662CC9" w:rsidP="00662CC9">
            <w:pPr>
              <w:suppressAutoHyphens w:val="0"/>
              <w:jc w:val="both"/>
              <w:rPr>
                <w:lang w:eastAsia="ru-RU"/>
              </w:rPr>
            </w:pPr>
            <w:r w:rsidRPr="00B66069">
              <w:rPr>
                <w:lang w:eastAsia="ru-RU"/>
              </w:rPr>
              <w:t xml:space="preserve">2. На уроках английского языка мы </w:t>
            </w:r>
            <w:r w:rsidRPr="00B66069">
              <w:rPr>
                <w:b/>
                <w:lang w:eastAsia="ru-RU"/>
              </w:rPr>
              <w:t>читаем</w:t>
            </w:r>
            <w:r w:rsidRPr="00B66069">
              <w:rPr>
                <w:lang w:eastAsia="ru-RU"/>
              </w:rPr>
              <w:t xml:space="preserve"> и </w:t>
            </w:r>
            <w:r w:rsidRPr="00B66069">
              <w:rPr>
                <w:b/>
                <w:lang w:eastAsia="ru-RU"/>
              </w:rPr>
              <w:t>переводим</w:t>
            </w:r>
            <w:r w:rsidRPr="00B66069">
              <w:rPr>
                <w:lang w:eastAsia="ru-RU"/>
              </w:rPr>
              <w:t xml:space="preserve"> тексты, </w:t>
            </w:r>
            <w:r w:rsidRPr="00B66069">
              <w:rPr>
                <w:b/>
                <w:lang w:eastAsia="ru-RU"/>
              </w:rPr>
              <w:t xml:space="preserve">отвечаем </w:t>
            </w:r>
            <w:r w:rsidRPr="00B66069">
              <w:rPr>
                <w:lang w:eastAsia="ru-RU"/>
              </w:rPr>
              <w:t>на вопросы преподавателей.</w:t>
            </w:r>
          </w:p>
        </w:tc>
      </w:tr>
      <w:tr w:rsidR="00662CC9" w:rsidRPr="00B66069" w:rsidTr="00662CC9">
        <w:tc>
          <w:tcPr>
            <w:tcW w:w="2088" w:type="dxa"/>
          </w:tcPr>
          <w:p w:rsidR="00662CC9" w:rsidRPr="00B66069" w:rsidRDefault="00662CC9" w:rsidP="00662CC9">
            <w:pPr>
              <w:suppressAutoHyphens w:val="0"/>
              <w:jc w:val="both"/>
              <w:rPr>
                <w:i/>
                <w:lang w:eastAsia="ru-RU"/>
              </w:rPr>
            </w:pPr>
            <w:r w:rsidRPr="00B66069">
              <w:rPr>
                <w:i/>
                <w:lang w:val="en-US" w:eastAsia="ru-RU"/>
              </w:rPr>
              <w:t>revise</w:t>
            </w:r>
          </w:p>
        </w:tc>
        <w:tc>
          <w:tcPr>
            <w:tcW w:w="8100" w:type="dxa"/>
          </w:tcPr>
          <w:p w:rsidR="00662CC9" w:rsidRPr="00B66069" w:rsidRDefault="00662CC9" w:rsidP="00662CC9">
            <w:pPr>
              <w:suppressAutoHyphens w:val="0"/>
              <w:jc w:val="both"/>
              <w:rPr>
                <w:lang w:eastAsia="ru-RU"/>
              </w:rPr>
            </w:pPr>
            <w:r w:rsidRPr="00B66069">
              <w:rPr>
                <w:lang w:eastAsia="ru-RU"/>
              </w:rPr>
              <w:t xml:space="preserve">3. Сейчас у нас урок английского языка. Мы </w:t>
            </w:r>
            <w:r w:rsidRPr="00B66069">
              <w:rPr>
                <w:b/>
                <w:lang w:eastAsia="ru-RU"/>
              </w:rPr>
              <w:t>повторяем</w:t>
            </w:r>
            <w:r w:rsidRPr="00B66069">
              <w:rPr>
                <w:lang w:eastAsia="ru-RU"/>
              </w:rPr>
              <w:t xml:space="preserve"> видовременные формы английского глагола.</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tc>
        <w:tc>
          <w:tcPr>
            <w:tcW w:w="8100" w:type="dxa"/>
          </w:tcPr>
          <w:p w:rsidR="00662CC9" w:rsidRPr="00B66069" w:rsidRDefault="00662CC9" w:rsidP="00662CC9">
            <w:pPr>
              <w:suppressAutoHyphens w:val="0"/>
              <w:jc w:val="both"/>
              <w:rPr>
                <w:lang w:eastAsia="ru-RU"/>
              </w:rPr>
            </w:pPr>
            <w:r w:rsidRPr="00B66069">
              <w:rPr>
                <w:lang w:eastAsia="ru-RU"/>
              </w:rPr>
              <w:t xml:space="preserve">4. Мы уже </w:t>
            </w:r>
            <w:r w:rsidRPr="00B66069">
              <w:rPr>
                <w:b/>
                <w:lang w:eastAsia="ru-RU"/>
              </w:rPr>
              <w:t>написали</w:t>
            </w:r>
            <w:r w:rsidRPr="00B66069">
              <w:rPr>
                <w:lang w:eastAsia="ru-RU"/>
              </w:rPr>
              <w:t xml:space="preserve"> несколько контрольных работ по этой теме.</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p w:rsidR="00662CC9" w:rsidRPr="00B66069" w:rsidRDefault="00662CC9" w:rsidP="00662CC9">
            <w:pPr>
              <w:suppressAutoHyphens w:val="0"/>
              <w:jc w:val="both"/>
              <w:rPr>
                <w:i/>
                <w:lang w:val="en-US" w:eastAsia="ru-RU"/>
              </w:rPr>
            </w:pPr>
            <w:r w:rsidRPr="00B66069">
              <w:rPr>
                <w:i/>
                <w:lang w:val="en-US" w:eastAsia="ru-RU"/>
              </w:rPr>
              <w:t>finish</w:t>
            </w:r>
          </w:p>
        </w:tc>
        <w:tc>
          <w:tcPr>
            <w:tcW w:w="8100" w:type="dxa"/>
          </w:tcPr>
          <w:p w:rsidR="00662CC9" w:rsidRPr="00B66069" w:rsidRDefault="00662CC9" w:rsidP="00662CC9">
            <w:pPr>
              <w:suppressAutoHyphens w:val="0"/>
              <w:jc w:val="both"/>
              <w:rPr>
                <w:lang w:eastAsia="ru-RU"/>
              </w:rPr>
            </w:pPr>
            <w:r w:rsidRPr="00B66069">
              <w:rPr>
                <w:lang w:eastAsia="ru-RU"/>
              </w:rPr>
              <w:t xml:space="preserve">5. Вчера я опоздала на занятия. Когда я вошла в аудиторию, студенты нашей группы </w:t>
            </w:r>
            <w:r w:rsidRPr="00B66069">
              <w:rPr>
                <w:b/>
                <w:lang w:eastAsia="ru-RU"/>
              </w:rPr>
              <w:t>писали</w:t>
            </w:r>
            <w:r w:rsidRPr="00B66069">
              <w:rPr>
                <w:lang w:eastAsia="ru-RU"/>
              </w:rPr>
              <w:t xml:space="preserve"> контрольную работу уже двадцать минут. Многие из них уже </w:t>
            </w:r>
            <w:r w:rsidRPr="00B66069">
              <w:rPr>
                <w:b/>
                <w:lang w:eastAsia="ru-RU"/>
              </w:rPr>
              <w:t>закончили</w:t>
            </w:r>
            <w:r w:rsidRPr="00B66069">
              <w:rPr>
                <w:lang w:eastAsia="ru-RU"/>
              </w:rPr>
              <w:t xml:space="preserve"> работу и сдали ее преподавателю.</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tc>
        <w:tc>
          <w:tcPr>
            <w:tcW w:w="8100" w:type="dxa"/>
          </w:tcPr>
          <w:p w:rsidR="00662CC9" w:rsidRPr="00B66069" w:rsidRDefault="00662CC9" w:rsidP="00662CC9">
            <w:pPr>
              <w:suppressAutoHyphens w:val="0"/>
              <w:jc w:val="both"/>
              <w:rPr>
                <w:lang w:eastAsia="ru-RU"/>
              </w:rPr>
            </w:pPr>
            <w:r w:rsidRPr="00B66069">
              <w:rPr>
                <w:lang w:eastAsia="ru-RU"/>
              </w:rPr>
              <w:t xml:space="preserve">6. Завтра мы </w:t>
            </w:r>
            <w:r w:rsidRPr="00B66069">
              <w:rPr>
                <w:b/>
                <w:lang w:eastAsia="ru-RU"/>
              </w:rPr>
              <w:t>будем писать</w:t>
            </w:r>
            <w:r w:rsidRPr="00B66069">
              <w:rPr>
                <w:lang w:eastAsia="ru-RU"/>
              </w:rPr>
              <w:t xml:space="preserve"> зачетную контрольную работу по этой теме.</w:t>
            </w:r>
          </w:p>
        </w:tc>
      </w:tr>
    </w:tbl>
    <w:p w:rsidR="00662CC9" w:rsidRPr="00B66069" w:rsidRDefault="00662CC9" w:rsidP="00662CC9">
      <w:pPr>
        <w:suppressAutoHyphens w:val="0"/>
        <w:jc w:val="both"/>
        <w:rPr>
          <w:b/>
          <w:lang w:eastAsia="ru-RU"/>
        </w:rPr>
      </w:pPr>
      <w:r w:rsidRPr="00B66069">
        <w:rPr>
          <w:b/>
          <w:lang w:eastAsia="ru-RU"/>
        </w:rPr>
        <w:t>Задание 3. Раскройте скобки, употребив глаголы в соответствующем времени, лице и числе:</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lang w:val="en-US" w:eastAsia="ru-RU"/>
        </w:rPr>
      </w:pPr>
      <w:r w:rsidRPr="00B66069">
        <w:rPr>
          <w:lang w:val="en-US" w:eastAsia="ru-RU"/>
        </w:rPr>
        <w:t xml:space="preserve">It is 10 o’clock. It </w:t>
      </w:r>
      <w:r w:rsidRPr="00B66069">
        <w:rPr>
          <w:i/>
          <w:lang w:val="en-US" w:eastAsia="ru-RU"/>
        </w:rPr>
        <w:t>(to be)</w:t>
      </w:r>
      <w:r w:rsidRPr="00B66069">
        <w:rPr>
          <w:lang w:val="en-US" w:eastAsia="ru-RU"/>
        </w:rPr>
        <w:t xml:space="preserve"> very quiet in the University.The lessons </w:t>
      </w:r>
      <w:r w:rsidRPr="00B66069">
        <w:rPr>
          <w:i/>
          <w:lang w:val="en-US" w:eastAsia="ru-RU"/>
        </w:rPr>
        <w:t>(to begin).</w:t>
      </w:r>
      <w:r w:rsidRPr="00B66069">
        <w:rPr>
          <w:lang w:val="en-US" w:eastAsia="ru-RU"/>
        </w:rPr>
        <w:t xml:space="preserve">The students </w:t>
      </w:r>
      <w:r w:rsidRPr="00B66069">
        <w:rPr>
          <w:i/>
          <w:lang w:val="en-US" w:eastAsia="ru-RU"/>
        </w:rPr>
        <w:t>(to work)</w:t>
      </w:r>
      <w:r w:rsidRPr="00B66069">
        <w:rPr>
          <w:lang w:val="en-US" w:eastAsia="ru-RU"/>
        </w:rPr>
        <w:t xml:space="preserve"> in their classrooms.They</w:t>
      </w:r>
      <w:r w:rsidRPr="00B66069">
        <w:rPr>
          <w:i/>
          <w:lang w:val="en-US" w:eastAsia="ru-RU"/>
        </w:rPr>
        <w:t>(to work)</w:t>
      </w:r>
      <w:r w:rsidRPr="00B66069">
        <w:rPr>
          <w:lang w:val="en-US" w:eastAsia="ru-RU"/>
        </w:rPr>
        <w:t xml:space="preserve"> since 9 o’clock.The bell </w:t>
      </w:r>
      <w:r w:rsidRPr="00B66069">
        <w:rPr>
          <w:i/>
          <w:lang w:val="en-US" w:eastAsia="ru-RU"/>
        </w:rPr>
        <w:t>(to go)</w:t>
      </w:r>
      <w:r w:rsidRPr="00B66069">
        <w:rPr>
          <w:lang w:val="en-US" w:eastAsia="ru-RU"/>
        </w:rPr>
        <w:t xml:space="preserve"> in half an hour.</w:t>
      </w:r>
    </w:p>
    <w:p w:rsidR="00662CC9" w:rsidRPr="00B66069" w:rsidRDefault="00662CC9" w:rsidP="00662CC9">
      <w:pPr>
        <w:suppressAutoHyphens w:val="0"/>
        <w:jc w:val="both"/>
        <w:rPr>
          <w:lang w:val="en-US" w:eastAsia="ru-RU"/>
        </w:rPr>
      </w:pPr>
    </w:p>
    <w:p w:rsidR="00662CC9" w:rsidRPr="00B66069" w:rsidRDefault="00662CC9" w:rsidP="00662CC9">
      <w:pPr>
        <w:suppressAutoHyphens w:val="0"/>
        <w:jc w:val="both"/>
        <w:rPr>
          <w:b/>
          <w:lang w:eastAsia="ru-RU"/>
        </w:rPr>
      </w:pPr>
      <w:r w:rsidRPr="00B66069">
        <w:rPr>
          <w:b/>
          <w:lang w:eastAsia="ru-RU"/>
        </w:rPr>
        <w:t>Задание 4. Переведите на английский язык:</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i/>
          <w:lang w:eastAsia="ru-RU"/>
        </w:rPr>
      </w:pPr>
      <w:r w:rsidRPr="00B66069">
        <w:rPr>
          <w:lang w:eastAsia="ru-RU"/>
        </w:rPr>
        <w:t xml:space="preserve">1. Где вы учитесь?  2. Сколько лет вы учитесь здесь?   3. Учились ли вы где-либо еще?  4. Когда вы окончили школу? </w:t>
      </w:r>
      <w:r w:rsidRPr="00B66069">
        <w:rPr>
          <w:i/>
          <w:lang w:eastAsia="ru-RU"/>
        </w:rPr>
        <w:t>(</w:t>
      </w:r>
      <w:r w:rsidRPr="00B66069">
        <w:rPr>
          <w:i/>
          <w:lang w:val="en-US" w:eastAsia="ru-RU"/>
        </w:rPr>
        <w:t>study</w:t>
      </w:r>
      <w:r w:rsidRPr="00B66069">
        <w:rPr>
          <w:i/>
          <w:lang w:eastAsia="ru-RU"/>
        </w:rPr>
        <w:t xml:space="preserve">, </w:t>
      </w:r>
      <w:r w:rsidRPr="00B66069">
        <w:rPr>
          <w:i/>
          <w:lang w:val="en-US" w:eastAsia="ru-RU"/>
        </w:rPr>
        <w:t>leave</w:t>
      </w:r>
      <w:r w:rsidRPr="00B66069">
        <w:rPr>
          <w:i/>
          <w:lang w:eastAsia="ru-RU"/>
        </w:rPr>
        <w:t>)</w:t>
      </w:r>
    </w:p>
    <w:p w:rsidR="00662CC9" w:rsidRPr="00B66069" w:rsidRDefault="00662CC9" w:rsidP="00662CC9">
      <w:pPr>
        <w:suppressAutoHyphens w:val="0"/>
        <w:jc w:val="both"/>
        <w:rPr>
          <w:i/>
          <w:lang w:eastAsia="ru-RU"/>
        </w:rPr>
      </w:pPr>
    </w:p>
    <w:p w:rsidR="00662CC9" w:rsidRPr="00B66069" w:rsidRDefault="00662CC9" w:rsidP="00662CC9">
      <w:pPr>
        <w:suppressAutoHyphens w:val="0"/>
        <w:rPr>
          <w:b/>
          <w:lang w:eastAsia="ru-RU"/>
        </w:rPr>
      </w:pPr>
      <w:r w:rsidRPr="00B66069">
        <w:rPr>
          <w:b/>
          <w:lang w:eastAsia="ru-RU"/>
        </w:rPr>
        <w:t>Задание 5.</w:t>
      </w:r>
    </w:p>
    <w:p w:rsidR="00662CC9" w:rsidRPr="00B66069" w:rsidRDefault="00662CC9" w:rsidP="00662CC9">
      <w:pPr>
        <w:suppressAutoHyphens w:val="0"/>
        <w:rPr>
          <w:b/>
          <w:lang w:eastAsia="ru-RU"/>
        </w:rPr>
      </w:pPr>
    </w:p>
    <w:p w:rsidR="00662CC9" w:rsidRPr="00B66069" w:rsidRDefault="00662CC9" w:rsidP="00662CC9">
      <w:pPr>
        <w:suppressAutoHyphens w:val="0"/>
        <w:jc w:val="both"/>
        <w:rPr>
          <w:b/>
          <w:lang w:eastAsia="ru-RU"/>
        </w:rPr>
      </w:pPr>
      <w:r w:rsidRPr="00B66069">
        <w:rPr>
          <w:b/>
          <w:lang w:eastAsia="ru-RU"/>
        </w:rPr>
        <w:t xml:space="preserve">Заполните пустые графы таблицы видовременными формами глагола </w:t>
      </w:r>
      <w:r w:rsidRPr="00B66069">
        <w:rPr>
          <w:b/>
          <w:i/>
          <w:lang w:val="en-US" w:eastAsia="ru-RU"/>
        </w:rPr>
        <w:t>towrite</w:t>
      </w:r>
      <w:r w:rsidRPr="00B66069">
        <w:rPr>
          <w:b/>
          <w:i/>
          <w:lang w:eastAsia="ru-RU"/>
        </w:rPr>
        <w:t xml:space="preserve"> писать</w:t>
      </w:r>
      <w:r w:rsidRPr="00B66069">
        <w:rPr>
          <w:b/>
          <w:lang w:eastAsia="ru-RU"/>
        </w:rPr>
        <w:t xml:space="preserve"> в 1-м лице единственного числа в действительном залоге. Напишите под каждым глаголом русский перевод. В скобках дайте указатели времени («сейчас», «уже» …)</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b/>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0"/>
        <w:gridCol w:w="1948"/>
        <w:gridCol w:w="2001"/>
        <w:gridCol w:w="2026"/>
        <w:gridCol w:w="2085"/>
      </w:tblGrid>
      <w:tr w:rsidR="00662CC9" w:rsidRPr="00B66069" w:rsidTr="00662CC9">
        <w:tc>
          <w:tcPr>
            <w:tcW w:w="1510" w:type="dxa"/>
            <w:vMerge w:val="restart"/>
          </w:tcPr>
          <w:p w:rsidR="00662CC9" w:rsidRPr="00B66069" w:rsidRDefault="00662CC9" w:rsidP="00662CC9">
            <w:pPr>
              <w:suppressAutoHyphens w:val="0"/>
              <w:jc w:val="center"/>
              <w:rPr>
                <w:b/>
                <w:lang w:eastAsia="ru-RU"/>
              </w:rPr>
            </w:pPr>
          </w:p>
          <w:p w:rsidR="00662CC9" w:rsidRPr="00B66069" w:rsidRDefault="00662CC9" w:rsidP="00662CC9">
            <w:pPr>
              <w:suppressAutoHyphens w:val="0"/>
              <w:jc w:val="center"/>
              <w:rPr>
                <w:lang w:eastAsia="ru-RU"/>
              </w:rPr>
            </w:pPr>
            <w:r w:rsidRPr="00B66069">
              <w:rPr>
                <w:lang w:eastAsia="ru-RU"/>
              </w:rPr>
              <w:t>Время</w:t>
            </w:r>
          </w:p>
          <w:p w:rsidR="00662CC9" w:rsidRPr="00B66069" w:rsidRDefault="00662CC9" w:rsidP="00662CC9">
            <w:pPr>
              <w:suppressAutoHyphens w:val="0"/>
              <w:jc w:val="center"/>
              <w:rPr>
                <w:b/>
                <w:lang w:val="en-US" w:eastAsia="ru-RU"/>
              </w:rPr>
            </w:pPr>
            <w:r w:rsidRPr="00B66069">
              <w:rPr>
                <w:lang w:val="en-US" w:eastAsia="ru-RU"/>
              </w:rPr>
              <w:t>Tense</w:t>
            </w:r>
          </w:p>
        </w:tc>
        <w:tc>
          <w:tcPr>
            <w:tcW w:w="8060" w:type="dxa"/>
            <w:gridSpan w:val="4"/>
          </w:tcPr>
          <w:p w:rsidR="00662CC9" w:rsidRPr="00B66069" w:rsidRDefault="00662CC9" w:rsidP="00662CC9">
            <w:pPr>
              <w:suppressAutoHyphens w:val="0"/>
              <w:jc w:val="center"/>
              <w:rPr>
                <w:lang w:val="en-US" w:eastAsia="ru-RU"/>
              </w:rPr>
            </w:pPr>
            <w:r w:rsidRPr="00B66069">
              <w:rPr>
                <w:lang w:eastAsia="ru-RU"/>
              </w:rPr>
              <w:t xml:space="preserve">Характеристика действия (вид) </w:t>
            </w:r>
            <w:r w:rsidRPr="00B66069">
              <w:rPr>
                <w:lang w:val="en-US" w:eastAsia="ru-RU"/>
              </w:rPr>
              <w:t>Aspect</w:t>
            </w:r>
          </w:p>
          <w:p w:rsidR="00662CC9" w:rsidRPr="00B66069" w:rsidRDefault="00662CC9" w:rsidP="00662CC9">
            <w:pPr>
              <w:suppressAutoHyphens w:val="0"/>
              <w:jc w:val="center"/>
              <w:rPr>
                <w:lang w:val="en-US" w:eastAsia="ru-RU"/>
              </w:rPr>
            </w:pPr>
          </w:p>
        </w:tc>
      </w:tr>
      <w:tr w:rsidR="00662CC9" w:rsidRPr="00B66069" w:rsidTr="00662CC9">
        <w:tc>
          <w:tcPr>
            <w:tcW w:w="1510" w:type="dxa"/>
            <w:vMerge/>
          </w:tcPr>
          <w:p w:rsidR="00662CC9" w:rsidRPr="00B66069" w:rsidRDefault="00662CC9" w:rsidP="00662CC9">
            <w:pPr>
              <w:suppressAutoHyphens w:val="0"/>
              <w:jc w:val="both"/>
              <w:rPr>
                <w:b/>
                <w:lang w:eastAsia="ru-RU"/>
              </w:rPr>
            </w:pPr>
          </w:p>
        </w:tc>
        <w:tc>
          <w:tcPr>
            <w:tcW w:w="1948" w:type="dxa"/>
          </w:tcPr>
          <w:p w:rsidR="00662CC9" w:rsidRPr="00B66069" w:rsidRDefault="00662CC9" w:rsidP="00662CC9">
            <w:pPr>
              <w:suppressAutoHyphens w:val="0"/>
              <w:jc w:val="center"/>
              <w:rPr>
                <w:lang w:val="en-US" w:eastAsia="ru-RU"/>
              </w:rPr>
            </w:pPr>
            <w:r w:rsidRPr="00B66069">
              <w:rPr>
                <w:lang w:eastAsia="ru-RU"/>
              </w:rPr>
              <w:t>Простое</w:t>
            </w:r>
          </w:p>
          <w:p w:rsidR="00662CC9" w:rsidRPr="00B66069" w:rsidRDefault="00662CC9" w:rsidP="00662CC9">
            <w:pPr>
              <w:suppressAutoHyphens w:val="0"/>
              <w:jc w:val="center"/>
              <w:rPr>
                <w:lang w:val="en-US" w:eastAsia="ru-RU"/>
              </w:rPr>
            </w:pPr>
            <w:r w:rsidRPr="00B66069">
              <w:rPr>
                <w:lang w:val="en-US" w:eastAsia="ru-RU"/>
              </w:rPr>
              <w:t>Simple</w:t>
            </w:r>
          </w:p>
        </w:tc>
        <w:tc>
          <w:tcPr>
            <w:tcW w:w="2001" w:type="dxa"/>
          </w:tcPr>
          <w:p w:rsidR="00662CC9" w:rsidRPr="00B66069" w:rsidRDefault="00662CC9" w:rsidP="00662CC9">
            <w:pPr>
              <w:suppressAutoHyphens w:val="0"/>
              <w:jc w:val="center"/>
              <w:rPr>
                <w:lang w:val="en-US" w:eastAsia="ru-RU"/>
              </w:rPr>
            </w:pPr>
            <w:r w:rsidRPr="00B66069">
              <w:rPr>
                <w:lang w:eastAsia="ru-RU"/>
              </w:rPr>
              <w:t>Длительное</w:t>
            </w:r>
          </w:p>
          <w:p w:rsidR="00662CC9" w:rsidRPr="00B66069" w:rsidRDefault="00662CC9" w:rsidP="00662CC9">
            <w:pPr>
              <w:suppressAutoHyphens w:val="0"/>
              <w:jc w:val="center"/>
              <w:rPr>
                <w:lang w:val="en-US" w:eastAsia="ru-RU"/>
              </w:rPr>
            </w:pPr>
            <w:r w:rsidRPr="00B66069">
              <w:rPr>
                <w:lang w:val="en-US" w:eastAsia="ru-RU"/>
              </w:rPr>
              <w:t>Continuous</w:t>
            </w:r>
          </w:p>
        </w:tc>
        <w:tc>
          <w:tcPr>
            <w:tcW w:w="2026" w:type="dxa"/>
          </w:tcPr>
          <w:p w:rsidR="00662CC9" w:rsidRPr="00B66069" w:rsidRDefault="00662CC9" w:rsidP="00662CC9">
            <w:pPr>
              <w:suppressAutoHyphens w:val="0"/>
              <w:jc w:val="center"/>
              <w:rPr>
                <w:lang w:val="en-US" w:eastAsia="ru-RU"/>
              </w:rPr>
            </w:pPr>
            <w:r w:rsidRPr="00B66069">
              <w:rPr>
                <w:lang w:eastAsia="ru-RU"/>
              </w:rPr>
              <w:t>Завершенное</w:t>
            </w:r>
          </w:p>
          <w:p w:rsidR="00662CC9" w:rsidRPr="00B66069" w:rsidRDefault="00662CC9" w:rsidP="00662CC9">
            <w:pPr>
              <w:suppressAutoHyphens w:val="0"/>
              <w:jc w:val="center"/>
              <w:rPr>
                <w:lang w:val="en-US" w:eastAsia="ru-RU"/>
              </w:rPr>
            </w:pPr>
            <w:r w:rsidRPr="00B66069">
              <w:rPr>
                <w:lang w:val="en-US" w:eastAsia="ru-RU"/>
              </w:rPr>
              <w:t>Perfect</w:t>
            </w:r>
          </w:p>
        </w:tc>
        <w:tc>
          <w:tcPr>
            <w:tcW w:w="2085" w:type="dxa"/>
          </w:tcPr>
          <w:p w:rsidR="00662CC9" w:rsidRPr="00B66069" w:rsidRDefault="00662CC9" w:rsidP="00662CC9">
            <w:pPr>
              <w:suppressAutoHyphens w:val="0"/>
              <w:jc w:val="center"/>
              <w:rPr>
                <w:lang w:eastAsia="ru-RU"/>
              </w:rPr>
            </w:pPr>
            <w:r w:rsidRPr="00B66069">
              <w:rPr>
                <w:lang w:eastAsia="ru-RU"/>
              </w:rPr>
              <w:t>Завершено-длительное</w:t>
            </w:r>
          </w:p>
          <w:p w:rsidR="00662CC9" w:rsidRPr="00B66069" w:rsidRDefault="00662CC9" w:rsidP="00662CC9">
            <w:pPr>
              <w:suppressAutoHyphens w:val="0"/>
              <w:jc w:val="center"/>
              <w:rPr>
                <w:lang w:val="en-US" w:eastAsia="ru-RU"/>
              </w:rPr>
            </w:pPr>
            <w:r w:rsidRPr="00B66069">
              <w:rPr>
                <w:lang w:val="en-US" w:eastAsia="ru-RU"/>
              </w:rPr>
              <w:t>Perfect Continuous</w:t>
            </w:r>
          </w:p>
        </w:tc>
      </w:tr>
      <w:tr w:rsidR="00662CC9" w:rsidRPr="00B66069" w:rsidTr="00662CC9">
        <w:trPr>
          <w:trHeight w:val="1637"/>
        </w:trPr>
        <w:tc>
          <w:tcPr>
            <w:tcW w:w="1510" w:type="dxa"/>
          </w:tcPr>
          <w:p w:rsidR="00662CC9" w:rsidRPr="00B66069" w:rsidRDefault="00662CC9" w:rsidP="00662CC9">
            <w:pPr>
              <w:suppressAutoHyphens w:val="0"/>
              <w:jc w:val="center"/>
              <w:rPr>
                <w:lang w:eastAsia="ru-RU"/>
              </w:rPr>
            </w:pPr>
            <w:r w:rsidRPr="00B66069">
              <w:rPr>
                <w:lang w:eastAsia="ru-RU"/>
              </w:rPr>
              <w:lastRenderedPageBreak/>
              <w:t>Настоящее</w:t>
            </w:r>
          </w:p>
          <w:p w:rsidR="00662CC9" w:rsidRPr="00B66069" w:rsidRDefault="00662CC9" w:rsidP="00662CC9">
            <w:pPr>
              <w:suppressAutoHyphens w:val="0"/>
              <w:jc w:val="center"/>
              <w:rPr>
                <w:lang w:val="en-US" w:eastAsia="ru-RU"/>
              </w:rPr>
            </w:pPr>
            <w:r w:rsidRPr="00B66069">
              <w:rPr>
                <w:lang w:val="en-US" w:eastAsia="ru-RU"/>
              </w:rPr>
              <w:t>Present</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both"/>
              <w:rPr>
                <w:b/>
                <w:lang w:eastAsia="ru-RU"/>
              </w:rPr>
            </w:pPr>
            <w:r w:rsidRPr="00B66069">
              <w:rPr>
                <w:b/>
                <w:lang w:val="en-US" w:eastAsia="ru-RU"/>
              </w:rPr>
              <w:t>Iwrite</w:t>
            </w:r>
          </w:p>
          <w:p w:rsidR="00662CC9" w:rsidRPr="00B66069" w:rsidRDefault="00662CC9" w:rsidP="00662CC9">
            <w:pPr>
              <w:suppressAutoHyphens w:val="0"/>
              <w:jc w:val="both"/>
              <w:rPr>
                <w:lang w:eastAsia="ru-RU"/>
              </w:rPr>
            </w:pPr>
            <w:r w:rsidRPr="00B66069">
              <w:rPr>
                <w:lang w:eastAsia="ru-RU"/>
              </w:rPr>
              <w:t xml:space="preserve">Я </w:t>
            </w:r>
            <w:r w:rsidRPr="00B66069">
              <w:rPr>
                <w:i/>
                <w:lang w:eastAsia="ru-RU"/>
              </w:rPr>
              <w:t>пишу</w:t>
            </w:r>
            <w:r w:rsidRPr="00B66069">
              <w:rPr>
                <w:lang w:eastAsia="ru-RU"/>
              </w:rPr>
              <w:t xml:space="preserve"> (вообще, обычно)</w:t>
            </w: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r w:rsidR="00662CC9" w:rsidRPr="00B66069" w:rsidTr="00662CC9">
        <w:trPr>
          <w:trHeight w:val="1845"/>
        </w:trPr>
        <w:tc>
          <w:tcPr>
            <w:tcW w:w="1510" w:type="dxa"/>
          </w:tcPr>
          <w:p w:rsidR="00662CC9" w:rsidRPr="00B66069" w:rsidRDefault="00662CC9" w:rsidP="00662CC9">
            <w:pPr>
              <w:suppressAutoHyphens w:val="0"/>
              <w:jc w:val="center"/>
              <w:rPr>
                <w:lang w:eastAsia="ru-RU"/>
              </w:rPr>
            </w:pPr>
            <w:r w:rsidRPr="00B66069">
              <w:rPr>
                <w:lang w:eastAsia="ru-RU"/>
              </w:rPr>
              <w:t>Прошедшее</w:t>
            </w:r>
          </w:p>
          <w:p w:rsidR="00662CC9" w:rsidRPr="00B66069" w:rsidRDefault="00662CC9" w:rsidP="00662CC9">
            <w:pPr>
              <w:suppressAutoHyphens w:val="0"/>
              <w:jc w:val="center"/>
              <w:rPr>
                <w:lang w:val="en-US" w:eastAsia="ru-RU"/>
              </w:rPr>
            </w:pPr>
            <w:r w:rsidRPr="00B66069">
              <w:rPr>
                <w:lang w:val="en-US" w:eastAsia="ru-RU"/>
              </w:rPr>
              <w:t>Past</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center"/>
              <w:rPr>
                <w:lang w:eastAsia="ru-RU"/>
              </w:rPr>
            </w:pP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r w:rsidR="00662CC9" w:rsidRPr="00B66069" w:rsidTr="00662CC9">
        <w:trPr>
          <w:trHeight w:val="1969"/>
        </w:trPr>
        <w:tc>
          <w:tcPr>
            <w:tcW w:w="1510" w:type="dxa"/>
          </w:tcPr>
          <w:p w:rsidR="00662CC9" w:rsidRPr="00B66069" w:rsidRDefault="00662CC9" w:rsidP="00662CC9">
            <w:pPr>
              <w:suppressAutoHyphens w:val="0"/>
              <w:jc w:val="center"/>
              <w:rPr>
                <w:lang w:eastAsia="ru-RU"/>
              </w:rPr>
            </w:pPr>
            <w:r w:rsidRPr="00B66069">
              <w:rPr>
                <w:lang w:eastAsia="ru-RU"/>
              </w:rPr>
              <w:t>Будущее</w:t>
            </w:r>
          </w:p>
          <w:p w:rsidR="00662CC9" w:rsidRPr="00B66069" w:rsidRDefault="00662CC9" w:rsidP="00662CC9">
            <w:pPr>
              <w:suppressAutoHyphens w:val="0"/>
              <w:jc w:val="center"/>
              <w:rPr>
                <w:lang w:val="en-US" w:eastAsia="ru-RU"/>
              </w:rPr>
            </w:pPr>
            <w:r w:rsidRPr="00B66069">
              <w:rPr>
                <w:lang w:val="en-US" w:eastAsia="ru-RU"/>
              </w:rPr>
              <w:t>Future</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center"/>
              <w:rPr>
                <w:lang w:eastAsia="ru-RU"/>
              </w:rPr>
            </w:pP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bl>
    <w:p w:rsidR="00662CC9" w:rsidRPr="00B66069" w:rsidRDefault="00662CC9" w:rsidP="00662CC9">
      <w:pPr>
        <w:suppressAutoHyphens w:val="0"/>
        <w:rPr>
          <w:b/>
          <w:lang w:eastAsia="ru-RU"/>
        </w:rPr>
      </w:pPr>
    </w:p>
    <w:p w:rsidR="00662CC9" w:rsidRPr="00B66069" w:rsidRDefault="00662CC9" w:rsidP="00662CC9">
      <w:pPr>
        <w:suppressAutoHyphens w:val="0"/>
        <w:ind w:firstLine="360"/>
        <w:rPr>
          <w:b/>
          <w:lang w:eastAsia="ru-RU"/>
        </w:rPr>
      </w:pPr>
      <w:r w:rsidRPr="00B66069">
        <w:rPr>
          <w:b/>
          <w:lang w:eastAsia="ru-RU"/>
        </w:rPr>
        <w:t>Задание 6.</w:t>
      </w:r>
    </w:p>
    <w:p w:rsidR="00662CC9" w:rsidRPr="00B66069" w:rsidRDefault="00662CC9" w:rsidP="00662CC9">
      <w:pPr>
        <w:suppressAutoHyphens w:val="0"/>
        <w:ind w:left="360"/>
        <w:jc w:val="both"/>
        <w:rPr>
          <w:b/>
          <w:lang w:eastAsia="ru-RU"/>
        </w:rPr>
      </w:pPr>
    </w:p>
    <w:p w:rsidR="00662CC9" w:rsidRPr="00B66069" w:rsidRDefault="00662CC9" w:rsidP="00662CC9">
      <w:pPr>
        <w:suppressAutoHyphens w:val="0"/>
        <w:ind w:left="360"/>
        <w:jc w:val="both"/>
        <w:rPr>
          <w:b/>
          <w:lang w:eastAsia="ru-RU"/>
        </w:rPr>
      </w:pPr>
      <w:r w:rsidRPr="00B66069">
        <w:rPr>
          <w:b/>
          <w:lang w:eastAsia="ru-RU"/>
        </w:rPr>
        <w:t>Переведите на русский язык и укажите в скобках дополнительные слова, раскрывающие характеристику действий каждой видовременной формы:</w:t>
      </w:r>
    </w:p>
    <w:p w:rsidR="00662CC9" w:rsidRPr="00B66069" w:rsidRDefault="00662CC9" w:rsidP="00662CC9">
      <w:pPr>
        <w:suppressAutoHyphens w:val="0"/>
        <w:jc w:val="both"/>
        <w:rPr>
          <w:lang w:eastAsia="ru-RU"/>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6300"/>
      </w:tblGrid>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The plant produces cars</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is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has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was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had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had been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produce</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be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have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have been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has been producing</w:t>
            </w:r>
          </w:p>
        </w:tc>
        <w:tc>
          <w:tcPr>
            <w:tcW w:w="6300" w:type="dxa"/>
          </w:tcPr>
          <w:p w:rsidR="00662CC9" w:rsidRPr="00B66069" w:rsidRDefault="00662CC9" w:rsidP="00662CC9">
            <w:pPr>
              <w:suppressAutoHyphens w:val="0"/>
              <w:jc w:val="both"/>
              <w:rPr>
                <w:lang w:eastAsia="ru-RU"/>
              </w:rPr>
            </w:pPr>
          </w:p>
        </w:tc>
      </w:tr>
    </w:tbl>
    <w:p w:rsidR="00B66069" w:rsidRDefault="00B66069" w:rsidP="00662CC9">
      <w:pPr>
        <w:keepNext/>
        <w:keepLines/>
        <w:suppressLineNumbers/>
        <w:jc w:val="center"/>
        <w:rPr>
          <w:b/>
        </w:rPr>
      </w:pPr>
    </w:p>
    <w:p w:rsidR="00B66069" w:rsidRPr="000865DB" w:rsidRDefault="00B66069" w:rsidP="00B66069">
      <w:pPr>
        <w:pStyle w:val="rtejustify"/>
        <w:shd w:val="clear" w:color="auto" w:fill="FFFFFF"/>
        <w:spacing w:before="0" w:beforeAutospacing="0" w:after="0" w:afterAutospacing="0" w:line="213" w:lineRule="atLeast"/>
        <w:jc w:val="both"/>
        <w:textAlignment w:val="baseline"/>
        <w:rPr>
          <w:lang w:val="en-US"/>
        </w:rPr>
      </w:pPr>
    </w:p>
    <w:p w:rsidR="00B66069" w:rsidRPr="00B66069" w:rsidRDefault="00B66069" w:rsidP="00B66069">
      <w:pPr>
        <w:snapToGrid w:val="0"/>
        <w:jc w:val="center"/>
        <w:rPr>
          <w:b/>
          <w:bCs/>
          <w:color w:val="000000"/>
        </w:rPr>
      </w:pPr>
      <w:r w:rsidRPr="002D73CA">
        <w:rPr>
          <w:b/>
          <w:bCs/>
          <w:color w:val="000000"/>
        </w:rPr>
        <w:t>Критерии оценивания: (из рейтинг - плана)</w:t>
      </w:r>
    </w:p>
    <w:p w:rsidR="00B66069" w:rsidRPr="00B66069" w:rsidRDefault="00B66069" w:rsidP="00B66069">
      <w:pPr>
        <w:snapToGrid w:val="0"/>
        <w:jc w:val="center"/>
        <w:rPr>
          <w:b/>
          <w:bCs/>
          <w:color w:val="000000"/>
        </w:rPr>
      </w:pPr>
    </w:p>
    <w:p w:rsidR="00B66069" w:rsidRPr="00087EB6" w:rsidRDefault="00B66069" w:rsidP="00B66069">
      <w:pPr>
        <w:ind w:left="-360" w:firstLine="720"/>
        <w:jc w:val="both"/>
      </w:pPr>
      <w:r w:rsidRPr="002D73CA">
        <w:t>обучающим</w:t>
      </w:r>
      <w:r>
        <w:t>и</w:t>
      </w:r>
      <w:r w:rsidRPr="002D73CA">
        <w:t>ся даны ответы на</w:t>
      </w:r>
      <w:r>
        <w:t>:</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2D73CA" w:rsidRDefault="00B66069" w:rsidP="00B66069">
      <w:pPr>
        <w:keepNext/>
        <w:keepLines/>
        <w:suppressLineNumbers/>
        <w:ind w:left="360"/>
        <w:jc w:val="both"/>
        <w:rPr>
          <w:b/>
        </w:rPr>
      </w:pPr>
      <w:r w:rsidRPr="002D73CA">
        <w:rPr>
          <w:b/>
        </w:rPr>
        <w:t>Перечень объектов контроля и оценки</w:t>
      </w:r>
    </w:p>
    <w:p w:rsidR="00B66069" w:rsidRDefault="00B66069" w:rsidP="00B66069">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lastRenderedPageBreak/>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Default="00662CC9" w:rsidP="00B66069">
      <w:pPr>
        <w:rPr>
          <w:b/>
          <w:sz w:val="28"/>
          <w:szCs w:val="28"/>
        </w:rPr>
      </w:pPr>
    </w:p>
    <w:p w:rsidR="00662CC9" w:rsidRPr="00B66069" w:rsidRDefault="00B66069" w:rsidP="00662CC9">
      <w:pPr>
        <w:suppressAutoHyphens w:val="0"/>
        <w:jc w:val="both"/>
        <w:rPr>
          <w:b/>
          <w:bCs/>
          <w:i/>
          <w:lang w:eastAsia="ru-RU"/>
        </w:rPr>
      </w:pPr>
      <w:r w:rsidRPr="00B66069">
        <w:rPr>
          <w:b/>
          <w:bCs/>
          <w:i/>
          <w:lang w:eastAsia="ru-RU"/>
        </w:rPr>
        <w:t>Д</w:t>
      </w:r>
      <w:r w:rsidR="00662CC9" w:rsidRPr="00B66069">
        <w:rPr>
          <w:b/>
          <w:bCs/>
          <w:i/>
          <w:lang w:eastAsia="ru-RU"/>
        </w:rPr>
        <w:t>исциплинарный модуль 3. Учебно – культурный</w:t>
      </w:r>
    </w:p>
    <w:p w:rsidR="00662CC9" w:rsidRPr="00B66069" w:rsidRDefault="00662CC9" w:rsidP="00662CC9">
      <w:pPr>
        <w:rPr>
          <w:b/>
          <w:i/>
        </w:rPr>
      </w:pPr>
      <w:r w:rsidRPr="00B66069">
        <w:rPr>
          <w:b/>
          <w:i/>
        </w:rPr>
        <w:t>3.1. «</w:t>
      </w:r>
      <w:r w:rsidR="000D6AB1">
        <w:rPr>
          <w:b/>
          <w:i/>
        </w:rPr>
        <w:t>Моя бу</w:t>
      </w:r>
      <w:r w:rsidR="00440DF5">
        <w:rPr>
          <w:b/>
          <w:i/>
        </w:rPr>
        <w:t xml:space="preserve">дущая специальность. Личностные качества логиста </w:t>
      </w:r>
      <w:r w:rsidRPr="00B66069">
        <w:rPr>
          <w:b/>
          <w:i/>
        </w:rPr>
        <w:t>»</w:t>
      </w:r>
    </w:p>
    <w:p w:rsidR="00662CC9" w:rsidRPr="00B66069" w:rsidRDefault="00662CC9" w:rsidP="00662CC9">
      <w:pPr>
        <w:suppressAutoHyphens w:val="0"/>
        <w:jc w:val="both"/>
        <w:rPr>
          <w:i/>
        </w:rPr>
      </w:pPr>
      <w:r w:rsidRPr="00B66069">
        <w:rPr>
          <w:b/>
          <w:i/>
        </w:rPr>
        <w:t xml:space="preserve">Контроль </w:t>
      </w:r>
      <w:r w:rsidR="00440DF5">
        <w:rPr>
          <w:b/>
          <w:i/>
        </w:rPr>
        <w:t>моно</w:t>
      </w:r>
      <w:r w:rsidRPr="00B66069">
        <w:rPr>
          <w:b/>
          <w:i/>
        </w:rPr>
        <w:t>логической речи студентов</w:t>
      </w:r>
      <w:r w:rsidRPr="00B66069">
        <w:rPr>
          <w:i/>
        </w:rPr>
        <w:t>.</w:t>
      </w:r>
    </w:p>
    <w:p w:rsidR="00662CC9" w:rsidRPr="00B66069" w:rsidRDefault="00662CC9" w:rsidP="00662CC9">
      <w:pPr>
        <w:suppressAutoHyphens w:val="0"/>
        <w:jc w:val="both"/>
      </w:pPr>
    </w:p>
    <w:p w:rsidR="00440DF5" w:rsidRPr="00440DF5" w:rsidRDefault="00662CC9" w:rsidP="00440DF5">
      <w:pPr>
        <w:pStyle w:val="af5"/>
        <w:numPr>
          <w:ilvl w:val="0"/>
          <w:numId w:val="39"/>
        </w:numPr>
        <w:suppressAutoHyphens w:val="0"/>
        <w:jc w:val="both"/>
        <w:rPr>
          <w:rFonts w:ascii="Times New Roman" w:hAnsi="Times New Roman"/>
          <w:sz w:val="24"/>
          <w:szCs w:val="24"/>
        </w:rPr>
      </w:pPr>
      <w:r w:rsidRPr="00440DF5">
        <w:rPr>
          <w:rFonts w:ascii="Times New Roman" w:hAnsi="Times New Roman"/>
          <w:sz w:val="24"/>
          <w:szCs w:val="24"/>
        </w:rPr>
        <w:t xml:space="preserve">Составьте </w:t>
      </w:r>
      <w:r w:rsidR="00440DF5" w:rsidRPr="00440DF5">
        <w:rPr>
          <w:rFonts w:ascii="Times New Roman" w:hAnsi="Times New Roman"/>
          <w:sz w:val="24"/>
          <w:szCs w:val="24"/>
        </w:rPr>
        <w:t>моно</w:t>
      </w:r>
      <w:r w:rsidRPr="00440DF5">
        <w:rPr>
          <w:rFonts w:ascii="Times New Roman" w:hAnsi="Times New Roman"/>
          <w:sz w:val="24"/>
          <w:szCs w:val="24"/>
        </w:rPr>
        <w:t>логиспользуя данные слова и выражения:</w:t>
      </w:r>
    </w:p>
    <w:p w:rsidR="00440DF5" w:rsidRPr="00BE2CBF" w:rsidRDefault="00DA622F" w:rsidP="00440DF5">
      <w:pPr>
        <w:suppressAutoHyphens w:val="0"/>
        <w:jc w:val="both"/>
        <w:rPr>
          <w:lang w:val="en-US"/>
        </w:rPr>
      </w:pPr>
      <w:r w:rsidRPr="007C6D24">
        <w:rPr>
          <w:lang w:val="en-US"/>
        </w:rPr>
        <w:t>P</w:t>
      </w:r>
      <w:r w:rsidR="00440DF5" w:rsidRPr="007C6D24">
        <w:rPr>
          <w:lang w:val="en-US"/>
        </w:rPr>
        <w:t>olite</w:t>
      </w:r>
      <w:r w:rsidRPr="00DA622F">
        <w:rPr>
          <w:lang w:val="en-US"/>
        </w:rPr>
        <w:t xml:space="preserve">, </w:t>
      </w:r>
      <w:r w:rsidR="00440DF5">
        <w:rPr>
          <w:lang w:val="en-US"/>
        </w:rPr>
        <w:t>e</w:t>
      </w:r>
      <w:r w:rsidR="00440DF5" w:rsidRPr="00440DF5">
        <w:rPr>
          <w:lang w:val="en-US"/>
        </w:rPr>
        <w:t>legant</w:t>
      </w:r>
      <w:r w:rsidRPr="00DA622F">
        <w:rPr>
          <w:lang w:val="en-US"/>
        </w:rPr>
        <w:t xml:space="preserve">, </w:t>
      </w:r>
      <w:r w:rsidR="00440DF5">
        <w:rPr>
          <w:lang w:val="en-US"/>
        </w:rPr>
        <w:t>g</w:t>
      </w:r>
      <w:r w:rsidR="00440DF5" w:rsidRPr="00440DF5">
        <w:rPr>
          <w:lang w:val="en-US"/>
        </w:rPr>
        <w:t>enerous</w:t>
      </w:r>
      <w:r w:rsidRPr="00DA622F">
        <w:rPr>
          <w:lang w:val="en-US"/>
        </w:rPr>
        <w:t xml:space="preserve">, </w:t>
      </w:r>
      <w:r w:rsidR="00440DF5">
        <w:rPr>
          <w:lang w:val="en-US"/>
        </w:rPr>
        <w:t>a</w:t>
      </w:r>
      <w:r w:rsidR="00440DF5" w:rsidRPr="00440DF5">
        <w:rPr>
          <w:lang w:val="en-US"/>
        </w:rPr>
        <w:t>mbitious</w:t>
      </w:r>
      <w:r w:rsidRPr="00DA622F">
        <w:rPr>
          <w:lang w:val="en-US"/>
        </w:rPr>
        <w:t xml:space="preserve">, </w:t>
      </w:r>
      <w:r w:rsidR="00440DF5" w:rsidRPr="00440DF5">
        <w:rPr>
          <w:lang w:val="en-US"/>
        </w:rPr>
        <w:t>serious</w:t>
      </w:r>
      <w:r w:rsidRPr="00DA622F">
        <w:rPr>
          <w:lang w:val="en-US"/>
        </w:rPr>
        <w:t>,</w:t>
      </w:r>
      <w:r w:rsidR="00440DF5" w:rsidRPr="00440DF5">
        <w:rPr>
          <w:lang w:val="en-US"/>
        </w:rPr>
        <w:t>easygoing</w:t>
      </w:r>
      <w:r w:rsidR="00BE2CBF" w:rsidRPr="00BE2CBF">
        <w:rPr>
          <w:lang w:val="en-US"/>
        </w:rPr>
        <w:t xml:space="preserve">, </w:t>
      </w:r>
      <w:r w:rsidR="00440DF5" w:rsidRPr="00440DF5">
        <w:rPr>
          <w:lang w:val="en-US"/>
        </w:rPr>
        <w:t>unpleasant</w:t>
      </w:r>
      <w:r w:rsidR="00BE2CBF" w:rsidRPr="00BE2CBF">
        <w:rPr>
          <w:lang w:val="en-US"/>
        </w:rPr>
        <w:t xml:space="preserve">, </w:t>
      </w:r>
      <w:r w:rsidR="00440DF5" w:rsidRPr="00440DF5">
        <w:rPr>
          <w:lang w:val="en-US"/>
        </w:rPr>
        <w:t>sociable</w:t>
      </w:r>
      <w:r w:rsidR="00BE2CBF" w:rsidRPr="00BE2CBF">
        <w:rPr>
          <w:lang w:val="en-US"/>
        </w:rPr>
        <w:t xml:space="preserve">, </w:t>
      </w:r>
      <w:r w:rsidR="00440DF5" w:rsidRPr="00440DF5">
        <w:rPr>
          <w:lang w:val="en-US"/>
        </w:rPr>
        <w:t>clever</w:t>
      </w:r>
      <w:r w:rsidR="00BE2CBF" w:rsidRPr="00BE2CBF">
        <w:rPr>
          <w:lang w:val="en-US"/>
        </w:rPr>
        <w:t xml:space="preserve">, </w:t>
      </w:r>
      <w:r w:rsidR="00440DF5" w:rsidRPr="00440DF5">
        <w:rPr>
          <w:lang w:val="en-US"/>
        </w:rPr>
        <w:t>creative</w:t>
      </w:r>
      <w:r w:rsidR="00BE2CBF" w:rsidRPr="00BE2CBF">
        <w:rPr>
          <w:lang w:val="en-US"/>
        </w:rPr>
        <w:t xml:space="preserve">, </w:t>
      </w:r>
      <w:r w:rsidR="00440DF5">
        <w:rPr>
          <w:lang w:val="en-US"/>
        </w:rPr>
        <w:t>forgetful</w:t>
      </w:r>
      <w:r w:rsidR="00BE2CBF" w:rsidRPr="00BE2CBF">
        <w:rPr>
          <w:lang w:val="en-US"/>
        </w:rPr>
        <w:t xml:space="preserve">, </w:t>
      </w:r>
      <w:r w:rsidR="00440DF5">
        <w:rPr>
          <w:lang w:val="en-US"/>
        </w:rPr>
        <w:t>careless</w:t>
      </w:r>
      <w:r w:rsidR="00BE2CBF" w:rsidRPr="00BE2CBF">
        <w:rPr>
          <w:lang w:val="en-US"/>
        </w:rPr>
        <w:t xml:space="preserve">, </w:t>
      </w:r>
      <w:r w:rsidR="00440DF5" w:rsidRPr="00440DF5">
        <w:rPr>
          <w:lang w:val="en-US"/>
        </w:rPr>
        <w:t>funny</w:t>
      </w:r>
      <w:r w:rsidR="00BE2CBF" w:rsidRPr="00BE2CBF">
        <w:rPr>
          <w:lang w:val="en-US"/>
        </w:rPr>
        <w:t xml:space="preserve">, </w:t>
      </w:r>
      <w:r w:rsidR="00440DF5" w:rsidRPr="00440DF5">
        <w:rPr>
          <w:lang w:val="en-US"/>
        </w:rPr>
        <w:t>adventurous</w:t>
      </w:r>
      <w:r w:rsidR="00BE2CBF" w:rsidRPr="00BE2CBF">
        <w:rPr>
          <w:lang w:val="en-US"/>
        </w:rPr>
        <w:t xml:space="preserve">, </w:t>
      </w:r>
      <w:r w:rsidR="00440DF5" w:rsidRPr="00440DF5">
        <w:rPr>
          <w:lang w:val="en-US"/>
        </w:rPr>
        <w:t>friendl</w:t>
      </w:r>
      <w:r w:rsidR="00BE2CBF">
        <w:rPr>
          <w:lang w:val="en-US"/>
        </w:rPr>
        <w:t>y</w:t>
      </w:r>
      <w:r w:rsidR="00BE2CBF" w:rsidRPr="00BE2CBF">
        <w:rPr>
          <w:lang w:val="en-US"/>
        </w:rPr>
        <w:t xml:space="preserve">, </w:t>
      </w:r>
      <w:r w:rsidR="00440DF5" w:rsidRPr="00440DF5">
        <w:rPr>
          <w:lang w:val="en-US"/>
        </w:rPr>
        <w:t>reliable</w:t>
      </w:r>
      <w:r w:rsidR="00BE2CBF">
        <w:rPr>
          <w:lang w:val="en-US"/>
        </w:rPr>
        <w:t xml:space="preserve">, </w:t>
      </w:r>
      <w:r w:rsidR="00440DF5" w:rsidRPr="00440DF5">
        <w:rPr>
          <w:lang w:val="en-US"/>
        </w:rPr>
        <w:t>practical</w:t>
      </w:r>
      <w:r w:rsidR="00BE2CBF">
        <w:rPr>
          <w:lang w:val="en-US"/>
        </w:rPr>
        <w:t xml:space="preserve">, </w:t>
      </w:r>
      <w:r w:rsidR="00440DF5" w:rsidRPr="00440DF5">
        <w:rPr>
          <w:lang w:val="en-US"/>
        </w:rPr>
        <w:t>shy</w:t>
      </w:r>
      <w:r w:rsidR="00BE2CBF">
        <w:rPr>
          <w:lang w:val="en-US"/>
        </w:rPr>
        <w:t xml:space="preserve">, </w:t>
      </w:r>
      <w:r w:rsidR="00440DF5">
        <w:rPr>
          <w:lang w:val="en-US"/>
        </w:rPr>
        <w:t>enthusiastic</w:t>
      </w:r>
      <w:r w:rsidR="00BE2CBF">
        <w:rPr>
          <w:lang w:val="en-US"/>
        </w:rPr>
        <w:t>,</w:t>
      </w:r>
      <w:r w:rsidR="00440DF5" w:rsidRPr="00440DF5">
        <w:rPr>
          <w:lang w:val="en-US"/>
        </w:rPr>
        <w:t>talkative</w:t>
      </w:r>
    </w:p>
    <w:p w:rsidR="00B66069" w:rsidRPr="002D73CA" w:rsidRDefault="00B66069" w:rsidP="00B66069">
      <w:pPr>
        <w:snapToGrid w:val="0"/>
        <w:rPr>
          <w:b/>
          <w:bCs/>
          <w:color w:val="000000"/>
        </w:rPr>
      </w:pPr>
      <w:r w:rsidRPr="002D73CA">
        <w:rPr>
          <w:b/>
          <w:bCs/>
          <w:color w:val="000000"/>
        </w:rPr>
        <w:t>Критерии оценивания:  (из рейтинг-плана)</w:t>
      </w:r>
    </w:p>
    <w:p w:rsidR="00B66069" w:rsidRPr="000A24A2" w:rsidRDefault="00B66069" w:rsidP="00B66069">
      <w:pPr>
        <w:jc w:val="both"/>
        <w:rPr>
          <w:b/>
        </w:rPr>
      </w:pPr>
      <w:r w:rsidRPr="000A24A2">
        <w:rPr>
          <w:b/>
        </w:rPr>
        <w:t>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66069" w:rsidRPr="000A24A2" w:rsidRDefault="00B66069" w:rsidP="00B66069">
      <w:pPr>
        <w:ind w:firstLine="360"/>
        <w:jc w:val="both"/>
        <w:rPr>
          <w:b/>
        </w:rPr>
      </w:pPr>
      <w:r w:rsidRPr="000A24A2">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A24A2" w:rsidRDefault="00B66069" w:rsidP="00B66069">
      <w:pPr>
        <w:ind w:firstLine="360"/>
        <w:jc w:val="both"/>
        <w:rPr>
          <w:b/>
        </w:rPr>
      </w:pPr>
      <w:r w:rsidRPr="000A24A2">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Default="00B66069" w:rsidP="00B66069">
      <w:pPr>
        <w:keepNext/>
        <w:keepLines/>
        <w:suppressLineNumbers/>
        <w:jc w:val="both"/>
        <w:rPr>
          <w:b/>
        </w:rPr>
      </w:pPr>
      <w:r w:rsidRPr="002D73CA">
        <w:rPr>
          <w:b/>
        </w:rPr>
        <w:t>Перечень объектов контроля и оценки</w:t>
      </w:r>
    </w:p>
    <w:p w:rsidR="00B66069" w:rsidRDefault="00B66069" w:rsidP="00B66069">
      <w:pPr>
        <w:keepNext/>
        <w:keepLines/>
        <w:suppressLineNumbers/>
        <w:jc w:val="both"/>
        <w:rPr>
          <w:b/>
        </w:rPr>
      </w:pPr>
    </w:p>
    <w:p w:rsidR="00B66069" w:rsidRPr="002D73CA"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045987">
            <w:pPr>
              <w:widowControl w:val="0"/>
              <w:autoSpaceDE w:val="0"/>
              <w:snapToGrid w:val="0"/>
              <w:jc w:val="center"/>
            </w:pPr>
            <w:r w:rsidRPr="00B02232">
              <w:t>(5-</w:t>
            </w:r>
            <w:r w:rsidR="00045987">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lastRenderedPageBreak/>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lastRenderedPageBreak/>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B66069" w:rsidRDefault="00B66069" w:rsidP="00B66069">
      <w:pPr>
        <w:pStyle w:val="rtejustify"/>
        <w:shd w:val="clear" w:color="auto" w:fill="FFFFFF"/>
        <w:spacing w:before="0" w:beforeAutospacing="0" w:after="0" w:afterAutospacing="0"/>
        <w:jc w:val="both"/>
        <w:textAlignment w:val="baseline"/>
      </w:pPr>
    </w:p>
    <w:p w:rsidR="00B66069" w:rsidRPr="00B66069" w:rsidRDefault="00662CC9" w:rsidP="00B66069">
      <w:pPr>
        <w:rPr>
          <w:b/>
          <w:i/>
        </w:rPr>
      </w:pPr>
      <w:r w:rsidRPr="00B66069">
        <w:rPr>
          <w:b/>
          <w:bCs/>
          <w:color w:val="000000"/>
        </w:rPr>
        <w:t>3.2.</w:t>
      </w:r>
      <w:r w:rsidR="00B66069" w:rsidRPr="00B66069">
        <w:rPr>
          <w:b/>
          <w:i/>
        </w:rPr>
        <w:t xml:space="preserve"> Практическое применение грамматического материала». Контроль самостоятельной работы студентов в письменной форме.</w:t>
      </w:r>
    </w:p>
    <w:p w:rsidR="00662CC9" w:rsidRPr="00B66069" w:rsidRDefault="00662CC9" w:rsidP="00662CC9">
      <w:pPr>
        <w:snapToGrid w:val="0"/>
        <w:spacing w:line="288" w:lineRule="auto"/>
        <w:rPr>
          <w:b/>
          <w:bCs/>
          <w:color w:val="000000"/>
        </w:rPr>
      </w:pPr>
    </w:p>
    <w:p w:rsidR="00662CC9" w:rsidRPr="00B66069" w:rsidRDefault="00662CC9" w:rsidP="00662CC9">
      <w:pPr>
        <w:suppressAutoHyphens w:val="0"/>
        <w:spacing w:line="288" w:lineRule="auto"/>
        <w:jc w:val="center"/>
        <w:rPr>
          <w:b/>
          <w:spacing w:val="50"/>
          <w:lang w:eastAsia="ru-RU"/>
        </w:rPr>
      </w:pPr>
      <w:r w:rsidRPr="00B66069">
        <w:rPr>
          <w:b/>
          <w:spacing w:val="50"/>
          <w:lang w:eastAsia="ru-RU"/>
        </w:rPr>
        <w:t>Вариант 1</w:t>
      </w:r>
    </w:p>
    <w:p w:rsidR="00662CC9" w:rsidRPr="00B66069" w:rsidRDefault="00662CC9" w:rsidP="00662CC9">
      <w:pPr>
        <w:suppressAutoHyphens w:val="0"/>
        <w:spacing w:line="288" w:lineRule="auto"/>
        <w:rPr>
          <w:b/>
          <w:i/>
          <w:lang w:eastAsia="ru-RU"/>
        </w:rPr>
      </w:pPr>
      <w:r w:rsidRPr="00B66069">
        <w:rPr>
          <w:b/>
          <w:i/>
          <w:lang w:eastAsia="ru-RU"/>
        </w:rPr>
        <w:t>1. Переведите предложения на русский язык, обращая внимание на модальные глаголы.</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Wemustbuildanewbuildingforour school.</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 cannot see many stars without a telescope.</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may come in and sit down.</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shall do as I tell you.</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ought to help your parents.</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Our country needs good specialists.</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The committee had to discuss a difficult problem.</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The students are to pass exams in time.</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 can’t find all the information in the computer.</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Children might be more attentive at the lesson.</w:t>
      </w:r>
    </w:p>
    <w:p w:rsidR="00662CC9" w:rsidRPr="00B66069" w:rsidRDefault="00662CC9" w:rsidP="00662CC9">
      <w:pPr>
        <w:suppressAutoHyphens w:val="0"/>
        <w:spacing w:before="120" w:line="288" w:lineRule="auto"/>
        <w:jc w:val="both"/>
        <w:rPr>
          <w:b/>
          <w:i/>
          <w:lang w:eastAsia="ru-RU"/>
        </w:rPr>
      </w:pPr>
      <w:r w:rsidRPr="00B66069">
        <w:rPr>
          <w:b/>
          <w:i/>
          <w:lang w:eastAsia="ru-RU"/>
        </w:rPr>
        <w:t>2. Заполнить пропуски модальными глаголами в нужной форме.</w:t>
      </w:r>
    </w:p>
    <w:p w:rsidR="00662CC9" w:rsidRPr="00B66069" w:rsidRDefault="00662CC9" w:rsidP="000F3AA5">
      <w:pPr>
        <w:numPr>
          <w:ilvl w:val="0"/>
          <w:numId w:val="28"/>
        </w:numPr>
        <w:suppressAutoHyphens w:val="0"/>
        <w:spacing w:line="312" w:lineRule="auto"/>
        <w:ind w:hanging="357"/>
        <w:rPr>
          <w:lang w:val="en-US" w:eastAsia="ru-RU"/>
        </w:rPr>
      </w:pPr>
      <w:r w:rsidRPr="00B66069">
        <w:rPr>
          <w:lang w:val="en-US" w:eastAsia="ru-RU"/>
        </w:rPr>
        <w:t xml:space="preserve">can </w:t>
      </w:r>
      <w:r w:rsidRPr="00B66069">
        <w:rPr>
          <w:lang w:eastAsia="ru-RU"/>
        </w:rPr>
        <w:t>или</w:t>
      </w:r>
      <w:r w:rsidRPr="00B66069">
        <w:rPr>
          <w:lang w:val="en-US" w:eastAsia="ru-RU"/>
        </w:rPr>
        <w:t xml:space="preserve"> may</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Speak louder, I …  not hear you.</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 I trouble you for a moment?</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 xml:space="preserve">… I smoke here? </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People  … not see well in the evening.</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She …  play tennis well when she was young.</w:t>
      </w:r>
    </w:p>
    <w:p w:rsidR="00662CC9" w:rsidRPr="00B66069" w:rsidRDefault="00662CC9" w:rsidP="000F3AA5">
      <w:pPr>
        <w:numPr>
          <w:ilvl w:val="0"/>
          <w:numId w:val="28"/>
        </w:numPr>
        <w:suppressAutoHyphens w:val="0"/>
        <w:spacing w:line="312" w:lineRule="auto"/>
        <w:ind w:hanging="357"/>
        <w:rPr>
          <w:lang w:eastAsia="ru-RU"/>
        </w:rPr>
      </w:pPr>
      <w:r w:rsidRPr="00B66069">
        <w:rPr>
          <w:lang w:val="en-US" w:eastAsia="ru-RU"/>
        </w:rPr>
        <w:t>must/need.</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You  … use a computer in your work.</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They …  much time to finish a project.</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She …  take this medicine regularly.</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You  ….not go the conference. We have already sent Jack there.</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It  …  be his car.</w:t>
      </w:r>
    </w:p>
    <w:p w:rsidR="00662CC9" w:rsidRPr="00B66069" w:rsidRDefault="00662CC9" w:rsidP="00662CC9">
      <w:pPr>
        <w:suppressAutoHyphens w:val="0"/>
        <w:spacing w:before="120" w:line="288" w:lineRule="auto"/>
        <w:jc w:val="both"/>
        <w:rPr>
          <w:b/>
          <w:i/>
          <w:lang w:eastAsia="ru-RU"/>
        </w:rPr>
      </w:pPr>
      <w:r w:rsidRPr="00B66069">
        <w:rPr>
          <w:b/>
          <w:i/>
          <w:lang w:eastAsia="ru-RU"/>
        </w:rPr>
        <w:t>3. Составить предложения используя глаголы в скобках.</w:t>
      </w:r>
    </w:p>
    <w:p w:rsidR="00662CC9" w:rsidRPr="00B66069" w:rsidRDefault="00662CC9" w:rsidP="00662CC9">
      <w:pPr>
        <w:suppressAutoHyphens w:val="0"/>
        <w:spacing w:line="288" w:lineRule="auto"/>
        <w:rPr>
          <w:i/>
          <w:lang w:val="en-US" w:eastAsia="ru-RU"/>
        </w:rPr>
      </w:pPr>
      <w:r w:rsidRPr="00B66069">
        <w:rPr>
          <w:b/>
          <w:lang w:val="en-US" w:eastAsia="ru-RU"/>
        </w:rPr>
        <w:lastRenderedPageBreak/>
        <w:t>Model.</w:t>
      </w:r>
      <w:r w:rsidRPr="00B66069">
        <w:rPr>
          <w:i/>
          <w:lang w:val="en-US" w:eastAsia="ru-RU"/>
        </w:rPr>
        <w:t>I advise him to attend lectures (ought) - He ought to attend lectures.</w:t>
      </w:r>
    </w:p>
    <w:p w:rsidR="00662CC9" w:rsidRPr="00B66069" w:rsidRDefault="00662CC9" w:rsidP="000F3AA5">
      <w:pPr>
        <w:numPr>
          <w:ilvl w:val="0"/>
          <w:numId w:val="29"/>
        </w:numPr>
        <w:suppressAutoHyphens w:val="0"/>
        <w:spacing w:before="120" w:line="312" w:lineRule="auto"/>
        <w:ind w:left="714" w:hanging="357"/>
        <w:jc w:val="both"/>
        <w:rPr>
          <w:lang w:val="en-US" w:eastAsia="ru-RU"/>
        </w:rPr>
      </w:pPr>
      <w:r w:rsidRPr="00B66069">
        <w:rPr>
          <w:lang w:val="en-US" w:eastAsia="ru-RU"/>
        </w:rPr>
        <w:t>It isn’t necessary to buy a ticket (need).</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advise him to be more carefully (ought).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think it is our manager’s paper (ought).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I’m not sure he is her brother (can’t).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He couldn’t swim when he was five (to be able to).</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It’s possible that he will win the race (might).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You are not allowed to use this tool (mustn’t).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Do you want me to open the window (may)?</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advise you to study better (should).</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 xml:space="preserve">I allow you to sit in my armchair (may).   </w:t>
      </w:r>
    </w:p>
    <w:p w:rsidR="00662CC9" w:rsidRPr="00B66069" w:rsidRDefault="00662CC9" w:rsidP="00662CC9">
      <w:pPr>
        <w:suppressAutoHyphens w:val="0"/>
        <w:spacing w:line="312" w:lineRule="auto"/>
        <w:ind w:left="360"/>
        <w:jc w:val="both"/>
        <w:rPr>
          <w:lang w:val="en-US" w:eastAsia="ru-RU"/>
        </w:rPr>
      </w:pPr>
    </w:p>
    <w:p w:rsidR="00662CC9" w:rsidRPr="00B66069" w:rsidRDefault="00662CC9" w:rsidP="00662CC9">
      <w:pPr>
        <w:spacing w:line="288" w:lineRule="auto"/>
        <w:jc w:val="center"/>
        <w:rPr>
          <w:b/>
          <w:spacing w:val="50"/>
        </w:rPr>
      </w:pPr>
      <w:r w:rsidRPr="00B66069">
        <w:rPr>
          <w:b/>
          <w:spacing w:val="50"/>
        </w:rPr>
        <w:t>Вариант 2</w:t>
      </w:r>
    </w:p>
    <w:p w:rsidR="00662CC9" w:rsidRPr="00B66069" w:rsidRDefault="00662CC9" w:rsidP="00662CC9">
      <w:pPr>
        <w:spacing w:line="288" w:lineRule="auto"/>
        <w:jc w:val="center"/>
        <w:rPr>
          <w:b/>
          <w:spacing w:val="50"/>
        </w:rPr>
      </w:pPr>
    </w:p>
    <w:p w:rsidR="00662CC9" w:rsidRPr="00B66069" w:rsidRDefault="00662CC9" w:rsidP="00662CC9">
      <w:pPr>
        <w:spacing w:line="288" w:lineRule="auto"/>
        <w:rPr>
          <w:b/>
          <w:i/>
        </w:rPr>
      </w:pPr>
      <w:r w:rsidRPr="00B66069">
        <w:rPr>
          <w:b/>
          <w:i/>
        </w:rPr>
        <w:t>1. Переведите предложения на русский язык, обращая внимание на модальные глаголы.</w:t>
      </w:r>
    </w:p>
    <w:p w:rsidR="00662CC9" w:rsidRPr="00B66069" w:rsidRDefault="00662CC9" w:rsidP="000F3AA5">
      <w:pPr>
        <w:numPr>
          <w:ilvl w:val="0"/>
          <w:numId w:val="30"/>
        </w:numPr>
        <w:suppressAutoHyphens w:val="0"/>
        <w:spacing w:line="312" w:lineRule="auto"/>
        <w:jc w:val="both"/>
        <w:rPr>
          <w:lang w:val="en-US"/>
        </w:rPr>
      </w:pPr>
      <w:r w:rsidRPr="00B66069">
        <w:rPr>
          <w:lang w:val="en-US"/>
        </w:rPr>
        <w:t>We must protect our nature.</w:t>
      </w:r>
    </w:p>
    <w:p w:rsidR="00662CC9" w:rsidRPr="00B66069" w:rsidRDefault="00662CC9" w:rsidP="000F3AA5">
      <w:pPr>
        <w:numPr>
          <w:ilvl w:val="0"/>
          <w:numId w:val="30"/>
        </w:numPr>
        <w:suppressAutoHyphens w:val="0"/>
        <w:spacing w:line="312" w:lineRule="auto"/>
        <w:jc w:val="both"/>
        <w:rPr>
          <w:lang w:val="en-US"/>
        </w:rPr>
      </w:pPr>
      <w:r w:rsidRPr="00B66069">
        <w:rPr>
          <w:lang w:val="en-US"/>
        </w:rPr>
        <w:t>He could not describe his project at the previous lesson.</w:t>
      </w:r>
    </w:p>
    <w:p w:rsidR="00662CC9" w:rsidRPr="00B66069" w:rsidRDefault="00662CC9" w:rsidP="000F3AA5">
      <w:pPr>
        <w:numPr>
          <w:ilvl w:val="0"/>
          <w:numId w:val="30"/>
        </w:numPr>
        <w:suppressAutoHyphens w:val="0"/>
        <w:spacing w:line="312" w:lineRule="auto"/>
        <w:jc w:val="both"/>
        <w:rPr>
          <w:lang w:val="en-US"/>
        </w:rPr>
      </w:pPr>
      <w:r w:rsidRPr="00B66069">
        <w:rPr>
          <w:lang w:val="en-US"/>
        </w:rPr>
        <w:t>You may take your seat.</w:t>
      </w:r>
    </w:p>
    <w:p w:rsidR="00662CC9" w:rsidRPr="00B66069" w:rsidRDefault="00662CC9" w:rsidP="000F3AA5">
      <w:pPr>
        <w:numPr>
          <w:ilvl w:val="0"/>
          <w:numId w:val="30"/>
        </w:numPr>
        <w:suppressAutoHyphens w:val="0"/>
        <w:spacing w:line="312" w:lineRule="auto"/>
        <w:jc w:val="both"/>
        <w:rPr>
          <w:lang w:val="en-US"/>
        </w:rPr>
      </w:pPr>
      <w:r w:rsidRPr="00B66069">
        <w:rPr>
          <w:lang w:val="en-US"/>
        </w:rPr>
        <w:t>They ought to fulfill their work in time.</w:t>
      </w:r>
    </w:p>
    <w:p w:rsidR="00662CC9" w:rsidRPr="00B66069" w:rsidRDefault="00662CC9" w:rsidP="000F3AA5">
      <w:pPr>
        <w:numPr>
          <w:ilvl w:val="0"/>
          <w:numId w:val="30"/>
        </w:numPr>
        <w:suppressAutoHyphens w:val="0"/>
        <w:spacing w:line="312" w:lineRule="auto"/>
        <w:jc w:val="both"/>
        <w:rPr>
          <w:lang w:val="en-US"/>
        </w:rPr>
      </w:pPr>
      <w:r w:rsidRPr="00B66069">
        <w:rPr>
          <w:lang w:val="en-US"/>
        </w:rPr>
        <w:t>My car needs repairing.</w:t>
      </w:r>
    </w:p>
    <w:p w:rsidR="00662CC9" w:rsidRPr="00B66069" w:rsidRDefault="00662CC9" w:rsidP="000F3AA5">
      <w:pPr>
        <w:numPr>
          <w:ilvl w:val="0"/>
          <w:numId w:val="30"/>
        </w:numPr>
        <w:suppressAutoHyphens w:val="0"/>
        <w:spacing w:line="312" w:lineRule="auto"/>
        <w:jc w:val="both"/>
        <w:rPr>
          <w:lang w:val="en-US"/>
        </w:rPr>
      </w:pPr>
      <w:r w:rsidRPr="00B66069">
        <w:rPr>
          <w:lang w:val="en-US"/>
        </w:rPr>
        <w:t>The manager is to discuss the agreement in detail with his partners.</w:t>
      </w:r>
    </w:p>
    <w:p w:rsidR="00662CC9" w:rsidRPr="00B66069" w:rsidRDefault="00662CC9" w:rsidP="000F3AA5">
      <w:pPr>
        <w:numPr>
          <w:ilvl w:val="0"/>
          <w:numId w:val="30"/>
        </w:numPr>
        <w:suppressAutoHyphens w:val="0"/>
        <w:spacing w:line="312" w:lineRule="auto"/>
        <w:jc w:val="both"/>
        <w:rPr>
          <w:lang w:val="en-US"/>
        </w:rPr>
      </w:pPr>
      <w:r w:rsidRPr="00B66069">
        <w:rPr>
          <w:lang w:val="en-US"/>
        </w:rPr>
        <w:t>Students should study hard to get good education.</w:t>
      </w:r>
    </w:p>
    <w:p w:rsidR="00662CC9" w:rsidRPr="00B66069" w:rsidRDefault="00662CC9" w:rsidP="000F3AA5">
      <w:pPr>
        <w:numPr>
          <w:ilvl w:val="0"/>
          <w:numId w:val="30"/>
        </w:numPr>
        <w:suppressAutoHyphens w:val="0"/>
        <w:spacing w:line="312" w:lineRule="auto"/>
        <w:jc w:val="both"/>
        <w:rPr>
          <w:lang w:val="en-US"/>
        </w:rPr>
      </w:pPr>
      <w:r w:rsidRPr="00B66069">
        <w:rPr>
          <w:lang w:val="en-US"/>
        </w:rPr>
        <w:t>You might be more polite with old people.</w:t>
      </w:r>
    </w:p>
    <w:p w:rsidR="00662CC9" w:rsidRPr="00B66069" w:rsidRDefault="00662CC9" w:rsidP="000F3AA5">
      <w:pPr>
        <w:numPr>
          <w:ilvl w:val="0"/>
          <w:numId w:val="30"/>
        </w:numPr>
        <w:suppressAutoHyphens w:val="0"/>
        <w:spacing w:line="312" w:lineRule="auto"/>
        <w:jc w:val="both"/>
        <w:rPr>
          <w:lang w:val="en-US"/>
        </w:rPr>
      </w:pPr>
      <w:r w:rsidRPr="00B66069">
        <w:rPr>
          <w:lang w:val="en-US"/>
        </w:rPr>
        <w:t>I have to go there now.</w:t>
      </w:r>
    </w:p>
    <w:p w:rsidR="00662CC9" w:rsidRPr="00B66069" w:rsidRDefault="00662CC9" w:rsidP="000F3AA5">
      <w:pPr>
        <w:numPr>
          <w:ilvl w:val="0"/>
          <w:numId w:val="30"/>
        </w:numPr>
        <w:suppressAutoHyphens w:val="0"/>
        <w:spacing w:line="312" w:lineRule="auto"/>
        <w:jc w:val="both"/>
        <w:rPr>
          <w:lang w:val="en-US"/>
        </w:rPr>
      </w:pPr>
      <w:r w:rsidRPr="00B66069">
        <w:rPr>
          <w:lang w:val="en-US"/>
        </w:rPr>
        <w:t xml:space="preserve">The work must be done by the end of the year.  </w:t>
      </w:r>
    </w:p>
    <w:p w:rsidR="00662CC9" w:rsidRPr="00B66069" w:rsidRDefault="00662CC9" w:rsidP="00662CC9">
      <w:pPr>
        <w:spacing w:before="120" w:line="288" w:lineRule="auto"/>
        <w:jc w:val="both"/>
        <w:rPr>
          <w:b/>
          <w:i/>
        </w:rPr>
      </w:pPr>
      <w:r w:rsidRPr="00B66069">
        <w:rPr>
          <w:b/>
          <w:i/>
        </w:rPr>
        <w:t>2. Заполнить пропуски модальными глаголами в нужной форме.</w:t>
      </w:r>
    </w:p>
    <w:p w:rsidR="00662CC9" w:rsidRPr="00B66069" w:rsidRDefault="00662CC9" w:rsidP="000F3AA5">
      <w:pPr>
        <w:numPr>
          <w:ilvl w:val="0"/>
          <w:numId w:val="31"/>
        </w:numPr>
        <w:suppressAutoHyphens w:val="0"/>
        <w:spacing w:line="312" w:lineRule="auto"/>
        <w:rPr>
          <w:lang w:val="en-US"/>
        </w:rPr>
      </w:pPr>
      <w:r w:rsidRPr="00B66069">
        <w:rPr>
          <w:lang w:val="en-US"/>
        </w:rPr>
        <w:t>can</w:t>
      </w:r>
      <w:r w:rsidRPr="00B66069">
        <w:t>или</w:t>
      </w:r>
      <w:r w:rsidRPr="00B66069">
        <w:rPr>
          <w:lang w:val="en-US"/>
        </w:rPr>
        <w:t xml:space="preserve"> may.</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I ... not do this work. It is too difficult for me.</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 I come in?</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We ... understand him well. His English is perfect.</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I ... swim very well when I was a boy.</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They … be late for the train, if they don’t hurry.</w:t>
      </w:r>
    </w:p>
    <w:p w:rsidR="00662CC9" w:rsidRPr="00B66069" w:rsidRDefault="00662CC9" w:rsidP="000F3AA5">
      <w:pPr>
        <w:numPr>
          <w:ilvl w:val="0"/>
          <w:numId w:val="31"/>
        </w:numPr>
        <w:suppressAutoHyphens w:val="0"/>
        <w:spacing w:line="312" w:lineRule="auto"/>
        <w:ind w:hanging="357"/>
        <w:rPr>
          <w:lang w:val="en-US"/>
        </w:rPr>
      </w:pPr>
      <w:r w:rsidRPr="00B66069">
        <w:rPr>
          <w:lang w:val="en-US"/>
        </w:rPr>
        <w:t>must/need.</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You ... rely on this result. They are very accurate.</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She ... an hour to write a composition.</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You ... consult a doctor. Your illness is very dangerous.</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Our company ... highly qualified specialists.</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This book ... be published by all means. It is very interesting.</w:t>
      </w:r>
    </w:p>
    <w:p w:rsidR="00662CC9" w:rsidRPr="00B66069" w:rsidRDefault="00662CC9" w:rsidP="00662CC9">
      <w:pPr>
        <w:spacing w:before="120" w:line="288" w:lineRule="auto"/>
        <w:jc w:val="both"/>
        <w:rPr>
          <w:b/>
          <w:i/>
        </w:rPr>
      </w:pPr>
      <w:r w:rsidRPr="00B66069">
        <w:rPr>
          <w:b/>
          <w:i/>
        </w:rPr>
        <w:t>3. Составить предложения, используя глаголы в скобках.</w:t>
      </w:r>
    </w:p>
    <w:p w:rsidR="00662CC9" w:rsidRPr="00B66069" w:rsidRDefault="00662CC9" w:rsidP="00662CC9">
      <w:pPr>
        <w:spacing w:line="288" w:lineRule="auto"/>
        <w:ind w:right="-420"/>
        <w:rPr>
          <w:i/>
          <w:lang w:val="en-US"/>
        </w:rPr>
      </w:pPr>
      <w:r w:rsidRPr="00B66069">
        <w:rPr>
          <w:b/>
          <w:lang w:val="en-US"/>
        </w:rPr>
        <w:t>Model.</w:t>
      </w:r>
      <w:r w:rsidRPr="00B66069">
        <w:rPr>
          <w:i/>
          <w:lang w:val="en-US"/>
        </w:rPr>
        <w:t>He is able to play chess (can) – He can play chess.</w:t>
      </w:r>
    </w:p>
    <w:p w:rsidR="00662CC9" w:rsidRPr="00B66069" w:rsidRDefault="00662CC9" w:rsidP="000F3AA5">
      <w:pPr>
        <w:numPr>
          <w:ilvl w:val="1"/>
          <w:numId w:val="32"/>
        </w:numPr>
        <w:suppressAutoHyphens w:val="0"/>
        <w:spacing w:before="120" w:line="312" w:lineRule="auto"/>
        <w:ind w:left="714" w:hanging="357"/>
        <w:rPr>
          <w:lang w:val="en-US"/>
        </w:rPr>
      </w:pPr>
      <w:r w:rsidRPr="00B66069">
        <w:rPr>
          <w:lang w:val="en-US"/>
        </w:rPr>
        <w:t>It isn’t necessary to pay the bill now (need).</w:t>
      </w:r>
    </w:p>
    <w:p w:rsidR="00662CC9" w:rsidRPr="00B66069" w:rsidRDefault="00662CC9" w:rsidP="000F3AA5">
      <w:pPr>
        <w:numPr>
          <w:ilvl w:val="1"/>
          <w:numId w:val="32"/>
        </w:numPr>
        <w:suppressAutoHyphens w:val="0"/>
        <w:spacing w:line="312" w:lineRule="auto"/>
        <w:rPr>
          <w:lang w:val="en-US"/>
        </w:rPr>
      </w:pPr>
      <w:r w:rsidRPr="00B66069">
        <w:rPr>
          <w:lang w:val="en-US"/>
        </w:rPr>
        <w:lastRenderedPageBreak/>
        <w:t>We advise him to find a better job (ought).</w:t>
      </w:r>
    </w:p>
    <w:p w:rsidR="00662CC9" w:rsidRPr="00B66069" w:rsidRDefault="00662CC9" w:rsidP="000F3AA5">
      <w:pPr>
        <w:numPr>
          <w:ilvl w:val="1"/>
          <w:numId w:val="32"/>
        </w:numPr>
        <w:suppressAutoHyphens w:val="0"/>
        <w:spacing w:line="312" w:lineRule="auto"/>
        <w:rPr>
          <w:lang w:val="en-US"/>
        </w:rPr>
      </w:pPr>
      <w:r w:rsidRPr="00B66069">
        <w:rPr>
          <w:lang w:val="en-US"/>
        </w:rPr>
        <w:t>I’m not sure he is our director (can’t).</w:t>
      </w:r>
    </w:p>
    <w:p w:rsidR="00662CC9" w:rsidRPr="00B66069" w:rsidRDefault="00662CC9" w:rsidP="000F3AA5">
      <w:pPr>
        <w:numPr>
          <w:ilvl w:val="1"/>
          <w:numId w:val="32"/>
        </w:numPr>
        <w:suppressAutoHyphens w:val="0"/>
        <w:spacing w:line="312" w:lineRule="auto"/>
        <w:rPr>
          <w:lang w:val="en-US"/>
        </w:rPr>
      </w:pPr>
      <w:r w:rsidRPr="00B66069">
        <w:rPr>
          <w:lang w:val="en-US"/>
        </w:rPr>
        <w:t>You are not allowed to participate in this conference (may).</w:t>
      </w:r>
    </w:p>
    <w:p w:rsidR="00662CC9" w:rsidRPr="00B66069" w:rsidRDefault="00662CC9" w:rsidP="000F3AA5">
      <w:pPr>
        <w:numPr>
          <w:ilvl w:val="1"/>
          <w:numId w:val="32"/>
        </w:numPr>
        <w:suppressAutoHyphens w:val="0"/>
        <w:spacing w:line="312" w:lineRule="auto"/>
        <w:rPr>
          <w:lang w:val="en-US"/>
        </w:rPr>
      </w:pPr>
      <w:r w:rsidRPr="00B66069">
        <w:rPr>
          <w:lang w:val="en-US"/>
        </w:rPr>
        <w:t>It is quite possible that the team will get the first price (might).</w:t>
      </w:r>
    </w:p>
    <w:p w:rsidR="00662CC9" w:rsidRPr="00B66069" w:rsidRDefault="00662CC9" w:rsidP="000F3AA5">
      <w:pPr>
        <w:numPr>
          <w:ilvl w:val="1"/>
          <w:numId w:val="32"/>
        </w:numPr>
        <w:suppressAutoHyphens w:val="0"/>
        <w:spacing w:line="312" w:lineRule="auto"/>
        <w:rPr>
          <w:lang w:val="en-US"/>
        </w:rPr>
      </w:pPr>
      <w:r w:rsidRPr="00B66069">
        <w:rPr>
          <w:lang w:val="en-US"/>
        </w:rPr>
        <w:t>He has to sign this important document at once (must).</w:t>
      </w:r>
    </w:p>
    <w:p w:rsidR="00662CC9" w:rsidRPr="00B66069" w:rsidRDefault="00662CC9" w:rsidP="000F3AA5">
      <w:pPr>
        <w:numPr>
          <w:ilvl w:val="1"/>
          <w:numId w:val="32"/>
        </w:numPr>
        <w:suppressAutoHyphens w:val="0"/>
        <w:spacing w:line="312" w:lineRule="auto"/>
        <w:rPr>
          <w:lang w:val="en-US"/>
        </w:rPr>
      </w:pPr>
      <w:r w:rsidRPr="00B66069">
        <w:rPr>
          <w:lang w:val="en-US"/>
        </w:rPr>
        <w:t>Do you want me to help you in your study (may).</w:t>
      </w:r>
    </w:p>
    <w:p w:rsidR="00662CC9" w:rsidRPr="00B66069" w:rsidRDefault="00662CC9" w:rsidP="000F3AA5">
      <w:pPr>
        <w:numPr>
          <w:ilvl w:val="1"/>
          <w:numId w:val="32"/>
        </w:numPr>
        <w:suppressAutoHyphens w:val="0"/>
        <w:spacing w:line="312" w:lineRule="auto"/>
        <w:rPr>
          <w:lang w:val="en-US"/>
        </w:rPr>
      </w:pPr>
      <w:r w:rsidRPr="00B66069">
        <w:rPr>
          <w:lang w:val="en-US"/>
        </w:rPr>
        <w:t>They were not able to translate texts without a dictionary (could).</w:t>
      </w:r>
    </w:p>
    <w:p w:rsidR="00662CC9" w:rsidRPr="00B66069" w:rsidRDefault="00662CC9" w:rsidP="000F3AA5">
      <w:pPr>
        <w:numPr>
          <w:ilvl w:val="1"/>
          <w:numId w:val="32"/>
        </w:numPr>
        <w:suppressAutoHyphens w:val="0"/>
        <w:spacing w:line="312" w:lineRule="auto"/>
        <w:rPr>
          <w:lang w:val="en-US"/>
        </w:rPr>
      </w:pPr>
      <w:r w:rsidRPr="00B66069">
        <w:rPr>
          <w:lang w:val="en-US"/>
        </w:rPr>
        <w:t>I advise you not to interfere in his business (should).</w:t>
      </w:r>
    </w:p>
    <w:p w:rsidR="00662CC9" w:rsidRPr="00B66069" w:rsidRDefault="00662CC9" w:rsidP="000F3AA5">
      <w:pPr>
        <w:numPr>
          <w:ilvl w:val="1"/>
          <w:numId w:val="32"/>
        </w:numPr>
        <w:suppressAutoHyphens w:val="0"/>
        <w:spacing w:line="312" w:lineRule="auto"/>
        <w:rPr>
          <w:lang w:val="en-US"/>
        </w:rPr>
      </w:pPr>
      <w:r w:rsidRPr="00B66069">
        <w:rPr>
          <w:lang w:val="en-US"/>
        </w:rPr>
        <w:t xml:space="preserve">He is able to work with computer hardware (can). </w:t>
      </w:r>
    </w:p>
    <w:p w:rsidR="00B910F8" w:rsidRPr="002D73CA" w:rsidRDefault="00B910F8" w:rsidP="00045987">
      <w:pPr>
        <w:snapToGrid w:val="0"/>
        <w:jc w:val="center"/>
        <w:rPr>
          <w:b/>
          <w:bCs/>
          <w:color w:val="000000"/>
        </w:rPr>
      </w:pPr>
      <w:r w:rsidRPr="002D73CA">
        <w:rPr>
          <w:b/>
          <w:bCs/>
          <w:color w:val="000000"/>
        </w:rPr>
        <w:t>Критерии оценивания:  (из рейтинг-плана)</w:t>
      </w:r>
    </w:p>
    <w:p w:rsidR="00B910F8" w:rsidRPr="002D73CA" w:rsidRDefault="00B910F8" w:rsidP="00045987">
      <w:pPr>
        <w:jc w:val="both"/>
      </w:pPr>
      <w:r w:rsidRPr="002D73CA">
        <w:t>91 – 100% заданий – оценка 5 (отлично),</w:t>
      </w:r>
    </w:p>
    <w:p w:rsidR="00B910F8" w:rsidRPr="002D73CA" w:rsidRDefault="00B910F8" w:rsidP="00045987">
      <w:pPr>
        <w:jc w:val="both"/>
      </w:pPr>
      <w:r w:rsidRPr="002D73CA">
        <w:t>71 – 90%   заданий – оценка 4 (хорошо),</w:t>
      </w:r>
    </w:p>
    <w:p w:rsidR="00B910F8" w:rsidRPr="002D73CA" w:rsidRDefault="00B910F8" w:rsidP="00045987">
      <w:pPr>
        <w:jc w:val="both"/>
      </w:pPr>
      <w:r w:rsidRPr="002D73CA">
        <w:t>51 – 70%   заданий – оценка 3 (удовлетворительно)</w:t>
      </w:r>
    </w:p>
    <w:p w:rsidR="00B910F8" w:rsidRPr="002D73CA" w:rsidRDefault="00B910F8" w:rsidP="00045987">
      <w:pPr>
        <w:snapToGrid w:val="0"/>
        <w:ind w:left="360"/>
        <w:rPr>
          <w:b/>
          <w:bCs/>
          <w:color w:val="000000"/>
        </w:rPr>
      </w:pPr>
    </w:p>
    <w:p w:rsidR="00B910F8" w:rsidRDefault="00B910F8" w:rsidP="00045987">
      <w:pPr>
        <w:keepNext/>
        <w:keepLines/>
        <w:suppressLineNumbers/>
        <w:jc w:val="both"/>
        <w:rPr>
          <w:b/>
        </w:rPr>
      </w:pPr>
      <w:r w:rsidRPr="002D73CA">
        <w:rPr>
          <w:b/>
        </w:rPr>
        <w:t>Перечень объектов контроля и оценки</w:t>
      </w:r>
    </w:p>
    <w:p w:rsidR="00B910F8" w:rsidRDefault="00B910F8" w:rsidP="00045987">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B910F8" w:rsidRDefault="00662CC9" w:rsidP="00662CC9">
      <w:pPr>
        <w:snapToGrid w:val="0"/>
        <w:spacing w:line="288" w:lineRule="auto"/>
        <w:rPr>
          <w:b/>
          <w:bCs/>
          <w:i/>
          <w:color w:val="000000"/>
        </w:rPr>
      </w:pPr>
      <w:r w:rsidRPr="00B910F8">
        <w:rPr>
          <w:b/>
          <w:bCs/>
          <w:i/>
          <w:color w:val="000000"/>
        </w:rPr>
        <w:t>3.3. Практическая работа с текстами «</w:t>
      </w:r>
      <w:r w:rsidR="00440DF5">
        <w:rPr>
          <w:b/>
          <w:i/>
        </w:rPr>
        <w:t>Автомобиль будущего</w:t>
      </w:r>
      <w:r w:rsidRPr="00B910F8">
        <w:rPr>
          <w:b/>
          <w:bCs/>
          <w:i/>
          <w:color w:val="000000"/>
        </w:rPr>
        <w:t>»</w:t>
      </w:r>
    </w:p>
    <w:p w:rsidR="00662CC9" w:rsidRDefault="00662CC9" w:rsidP="00662CC9">
      <w:pPr>
        <w:snapToGrid w:val="0"/>
        <w:spacing w:line="288" w:lineRule="auto"/>
        <w:jc w:val="center"/>
        <w:rPr>
          <w:b/>
          <w:bCs/>
          <w:i/>
          <w:color w:val="000000"/>
        </w:rPr>
      </w:pPr>
      <w:r w:rsidRPr="00B910F8">
        <w:rPr>
          <w:b/>
          <w:bCs/>
          <w:i/>
          <w:color w:val="000000"/>
        </w:rPr>
        <w:t>Контрольчтения</w:t>
      </w:r>
      <w:r w:rsidRPr="007C6D24">
        <w:rPr>
          <w:b/>
          <w:bCs/>
          <w:i/>
          <w:color w:val="000000"/>
        </w:rPr>
        <w:t>.</w:t>
      </w:r>
    </w:p>
    <w:p w:rsidR="00440DF5" w:rsidRDefault="00440DF5" w:rsidP="00BE2CBF">
      <w:pPr>
        <w:snapToGrid w:val="0"/>
        <w:spacing w:line="288" w:lineRule="auto"/>
        <w:rPr>
          <w:b/>
          <w:bCs/>
          <w:i/>
          <w:color w:val="000000"/>
        </w:rPr>
      </w:pPr>
      <w:r>
        <w:rPr>
          <w:b/>
          <w:bCs/>
          <w:i/>
          <w:color w:val="000000"/>
        </w:rPr>
        <w:t>Прочтите и переведите текст.</w:t>
      </w:r>
      <w:r w:rsidR="00BE2CBF">
        <w:rPr>
          <w:b/>
          <w:bCs/>
          <w:i/>
          <w:color w:val="000000"/>
        </w:rPr>
        <w:t>В</w:t>
      </w:r>
      <w:r>
        <w:rPr>
          <w:b/>
          <w:bCs/>
          <w:i/>
          <w:color w:val="000000"/>
        </w:rPr>
        <w:t>ыполните задания к тексту.</w:t>
      </w:r>
    </w:p>
    <w:p w:rsidR="00440DF5" w:rsidRDefault="00440DF5" w:rsidP="00662CC9">
      <w:pPr>
        <w:snapToGrid w:val="0"/>
        <w:spacing w:line="288" w:lineRule="auto"/>
        <w:jc w:val="center"/>
        <w:rPr>
          <w:b/>
          <w:bCs/>
          <w:i/>
          <w:color w:val="000000"/>
        </w:rPr>
      </w:pPr>
      <w:r>
        <w:rPr>
          <w:b/>
          <w:bCs/>
          <w:i/>
          <w:noProof/>
          <w:color w:val="000000"/>
          <w:lang w:eastAsia="ru-RU"/>
        </w:rPr>
        <w:lastRenderedPageBreak/>
        <w:drawing>
          <wp:inline distT="0" distB="0" distL="0" distR="0">
            <wp:extent cx="5915025" cy="57340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 b="7949"/>
                    <a:stretch/>
                  </pic:blipFill>
                  <pic:spPr bwMode="auto">
                    <a:xfrm>
                      <a:off x="0" y="0"/>
                      <a:ext cx="5913627" cy="573269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40DF5" w:rsidRPr="00440DF5" w:rsidRDefault="00440DF5" w:rsidP="00662CC9">
      <w:pPr>
        <w:snapToGrid w:val="0"/>
        <w:spacing w:line="288" w:lineRule="auto"/>
        <w:jc w:val="center"/>
        <w:rPr>
          <w:b/>
          <w:bCs/>
          <w:i/>
          <w:color w:val="000000"/>
        </w:rPr>
      </w:pPr>
    </w:p>
    <w:p w:rsidR="00B910F8" w:rsidRDefault="00B910F8" w:rsidP="00B910F8">
      <w:pPr>
        <w:snapToGrid w:val="0"/>
        <w:jc w:val="center"/>
        <w:rPr>
          <w:b/>
          <w:bCs/>
          <w:color w:val="000000"/>
        </w:rPr>
      </w:pPr>
      <w:r w:rsidRPr="002D73CA">
        <w:rPr>
          <w:b/>
          <w:bCs/>
          <w:color w:val="000000"/>
        </w:rPr>
        <w:t>Критерии оценивания: (из рейтинг - плана)</w:t>
      </w:r>
    </w:p>
    <w:p w:rsidR="00B910F8" w:rsidRPr="002D73CA" w:rsidRDefault="00B910F8" w:rsidP="00B910F8">
      <w:pPr>
        <w:snapToGrid w:val="0"/>
        <w:jc w:val="center"/>
        <w:rPr>
          <w:b/>
          <w:bCs/>
          <w:color w:val="000000"/>
        </w:rPr>
      </w:pPr>
    </w:p>
    <w:p w:rsidR="00B910F8" w:rsidRPr="004943F3" w:rsidRDefault="00B910F8" w:rsidP="00B910F8">
      <w:pPr>
        <w:jc w:val="both"/>
        <w:rPr>
          <w:b/>
        </w:rPr>
      </w:pPr>
      <w:r w:rsidRPr="004943F3">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4943F3" w:rsidRDefault="00B910F8" w:rsidP="00B910F8">
      <w:pPr>
        <w:ind w:firstLine="360"/>
        <w:jc w:val="both"/>
        <w:rPr>
          <w:b/>
        </w:rPr>
      </w:pPr>
      <w:r w:rsidRPr="004943F3">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4943F3" w:rsidRDefault="00B910F8" w:rsidP="00B910F8">
      <w:pPr>
        <w:ind w:firstLine="360"/>
        <w:jc w:val="both"/>
        <w:rPr>
          <w:b/>
        </w:rPr>
      </w:pPr>
      <w:r w:rsidRPr="004943F3">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Default="00B910F8" w:rsidP="00B910F8">
      <w:pPr>
        <w:keepNext/>
        <w:keepLines/>
        <w:suppressLineNumbers/>
        <w:jc w:val="both"/>
        <w:rPr>
          <w:b/>
        </w:rPr>
      </w:pPr>
      <w:r w:rsidRPr="002D73CA">
        <w:rPr>
          <w:b/>
        </w:rPr>
        <w:t>Перечень объектов контроля и оценки</w:t>
      </w:r>
    </w:p>
    <w:p w:rsidR="00B910F8"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 xml:space="preserve">Наименование объектов </w:t>
            </w:r>
            <w:r w:rsidRPr="002D73CA">
              <w:rPr>
                <w:b/>
              </w:rPr>
              <w:lastRenderedPageBreak/>
              <w:t>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lastRenderedPageBreak/>
              <w:t xml:space="preserve">Основные показатели оценки </w:t>
            </w:r>
            <w:r w:rsidRPr="002D73CA">
              <w:rPr>
                <w:b/>
              </w:rPr>
              <w:lastRenderedPageBreak/>
              <w:t>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lastRenderedPageBreak/>
              <w:t>Оценка</w:t>
            </w:r>
          </w:p>
          <w:p w:rsidR="00B910F8" w:rsidRPr="002D73CA" w:rsidRDefault="00B910F8" w:rsidP="00D3356F">
            <w:pPr>
              <w:widowControl w:val="0"/>
              <w:autoSpaceDE w:val="0"/>
              <w:jc w:val="center"/>
              <w:rPr>
                <w:b/>
              </w:rPr>
            </w:pPr>
            <w:r w:rsidRPr="002D73CA">
              <w:rPr>
                <w:b/>
              </w:rPr>
              <w:lastRenderedPageBreak/>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lastRenderedPageBreak/>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045987" w:rsidP="00045987">
            <w:pPr>
              <w:widowControl w:val="0"/>
              <w:autoSpaceDE w:val="0"/>
              <w:snapToGrid w:val="0"/>
              <w:jc w:val="center"/>
            </w:pPr>
            <w:r>
              <w:t>(5-3</w:t>
            </w:r>
            <w:r w:rsidR="00B910F8"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B910F8">
      <w:pPr>
        <w:widowControl w:val="0"/>
        <w:suppressLineNumbers/>
        <w:tabs>
          <w:tab w:val="left" w:pos="0"/>
        </w:tabs>
        <w:jc w:val="both"/>
      </w:pPr>
    </w:p>
    <w:p w:rsidR="00662CC9" w:rsidRPr="00662CC9" w:rsidRDefault="00662CC9" w:rsidP="00662CC9">
      <w:pPr>
        <w:suppressAutoHyphens w:val="0"/>
        <w:autoSpaceDE w:val="0"/>
        <w:autoSpaceDN w:val="0"/>
        <w:adjustRightInd w:val="0"/>
        <w:rPr>
          <w:color w:val="000000"/>
          <w:sz w:val="28"/>
          <w:szCs w:val="28"/>
          <w:lang w:eastAsia="ru-RU"/>
        </w:rPr>
      </w:pPr>
    </w:p>
    <w:p w:rsidR="00662CC9" w:rsidRPr="0038343C" w:rsidRDefault="00662CC9" w:rsidP="00662CC9">
      <w:pPr>
        <w:suppressAutoHyphens w:val="0"/>
        <w:autoSpaceDE w:val="0"/>
        <w:autoSpaceDN w:val="0"/>
        <w:adjustRightInd w:val="0"/>
        <w:jc w:val="center"/>
        <w:rPr>
          <w:b/>
          <w:bCs/>
          <w:i/>
          <w:color w:val="000000"/>
          <w:lang w:val="en-US"/>
        </w:rPr>
      </w:pPr>
      <w:r w:rsidRPr="00B910F8">
        <w:rPr>
          <w:b/>
          <w:bCs/>
          <w:i/>
          <w:color w:val="000000"/>
        </w:rPr>
        <w:t>Контрольная</w:t>
      </w:r>
      <w:r w:rsidRPr="0038343C">
        <w:rPr>
          <w:b/>
          <w:bCs/>
          <w:i/>
          <w:color w:val="000000"/>
          <w:lang w:val="en-US"/>
        </w:rPr>
        <w:t xml:space="preserve"> </w:t>
      </w:r>
      <w:r w:rsidRPr="00B910F8">
        <w:rPr>
          <w:b/>
          <w:bCs/>
          <w:i/>
          <w:color w:val="000000"/>
        </w:rPr>
        <w:t>работа</w:t>
      </w:r>
      <w:r w:rsidRPr="0038343C">
        <w:rPr>
          <w:b/>
          <w:bCs/>
          <w:i/>
          <w:color w:val="000000"/>
          <w:lang w:val="en-US"/>
        </w:rPr>
        <w:t xml:space="preserve"> № 3.</w:t>
      </w:r>
    </w:p>
    <w:p w:rsidR="00662CC9" w:rsidRPr="0038343C" w:rsidRDefault="00ED438D" w:rsidP="00662CC9">
      <w:pPr>
        <w:suppressAutoHyphens w:val="0"/>
        <w:autoSpaceDE w:val="0"/>
        <w:autoSpaceDN w:val="0"/>
        <w:adjustRightInd w:val="0"/>
        <w:jc w:val="center"/>
        <w:rPr>
          <w:b/>
          <w:bCs/>
          <w:color w:val="000000"/>
          <w:lang w:val="en-US"/>
        </w:rPr>
      </w:pPr>
      <w:r w:rsidRPr="0038343C">
        <w:rPr>
          <w:b/>
          <w:bCs/>
          <w:color w:val="000000"/>
          <w:lang w:val="en-US"/>
        </w:rPr>
        <w:t xml:space="preserve">1. </w:t>
      </w:r>
      <w:r>
        <w:rPr>
          <w:b/>
          <w:bCs/>
          <w:color w:val="000000"/>
        </w:rPr>
        <w:t>Прочитайтетекст</w:t>
      </w:r>
      <w:r w:rsidRPr="0038343C">
        <w:rPr>
          <w:b/>
          <w:bCs/>
          <w:color w:val="000000"/>
          <w:lang w:val="en-US"/>
        </w:rPr>
        <w:t>.</w:t>
      </w:r>
    </w:p>
    <w:p w:rsidR="00ED438D" w:rsidRPr="0038343C" w:rsidRDefault="00ED438D" w:rsidP="00ED438D">
      <w:pPr>
        <w:suppressAutoHyphens w:val="0"/>
        <w:autoSpaceDE w:val="0"/>
        <w:autoSpaceDN w:val="0"/>
        <w:adjustRightInd w:val="0"/>
        <w:jc w:val="center"/>
        <w:rPr>
          <w:rFonts w:eastAsia="Calibri"/>
          <w:b/>
          <w:bCs/>
          <w:lang w:val="en-US" w:eastAsia="en-US"/>
        </w:rPr>
      </w:pPr>
      <w:r w:rsidRPr="00ED438D">
        <w:rPr>
          <w:rFonts w:eastAsia="Calibri"/>
          <w:b/>
          <w:shd w:val="clear" w:color="auto" w:fill="FFFFFF"/>
          <w:lang w:val="en-US" w:eastAsia="en-US"/>
        </w:rPr>
        <w:t>FutureCarTechnologies</w:t>
      </w:r>
    </w:p>
    <w:p w:rsidR="00ED438D" w:rsidRPr="00ED438D" w:rsidRDefault="00ED438D" w:rsidP="00ED438D">
      <w:pPr>
        <w:suppressAutoHyphens w:val="0"/>
        <w:ind w:firstLine="709"/>
        <w:jc w:val="both"/>
        <w:rPr>
          <w:lang w:val="en-US" w:eastAsia="ru-RU"/>
        </w:rPr>
      </w:pPr>
      <w:r w:rsidRPr="00ED438D">
        <w:rPr>
          <w:lang w:val="en-US" w:eastAsia="ru-RU"/>
        </w:rPr>
        <w:t xml:space="preserve">In the technology world, the auto industry is constantly bringing us new technologies, whether it be for safety, </w:t>
      </w:r>
      <w:r w:rsidRPr="00ED438D">
        <w:rPr>
          <w:b/>
          <w:lang w:val="en-US" w:eastAsia="ru-RU"/>
        </w:rPr>
        <w:t>entertainment</w:t>
      </w:r>
      <w:r w:rsidRPr="00ED438D">
        <w:rPr>
          <w:lang w:val="en-US" w:eastAsia="ru-RU"/>
        </w:rPr>
        <w:t xml:space="preserve">, </w:t>
      </w:r>
      <w:r w:rsidRPr="00ED438D">
        <w:rPr>
          <w:b/>
          <w:lang w:val="en-US" w:eastAsia="ru-RU"/>
        </w:rPr>
        <w:t>usefulness</w:t>
      </w:r>
      <w:r w:rsidRPr="00ED438D">
        <w:rPr>
          <w:lang w:val="en-US" w:eastAsia="ru-RU"/>
        </w:rPr>
        <w:t xml:space="preserve"> or simply for pure innovation.</w:t>
      </w:r>
    </w:p>
    <w:p w:rsidR="00ED438D" w:rsidRPr="00ED438D" w:rsidRDefault="00ED438D" w:rsidP="00ED438D">
      <w:pPr>
        <w:suppressAutoHyphens w:val="0"/>
        <w:ind w:firstLine="709"/>
        <w:jc w:val="both"/>
        <w:rPr>
          <w:lang w:val="en-US" w:eastAsia="ru-RU"/>
        </w:rPr>
      </w:pPr>
      <w:r w:rsidRPr="00ED438D">
        <w:rPr>
          <w:lang w:val="en-US" w:eastAsia="ru-RU"/>
        </w:rPr>
        <w:t>Many new car technologies are either specifically built for safety or at least have some sort of safety focus to them. Some of the latest car innovations we have found are some truly exciting technologies that could revolutionize not just the automotive industry but human transportation in general.</w:t>
      </w:r>
    </w:p>
    <w:p w:rsidR="00ED438D" w:rsidRPr="00ED438D" w:rsidRDefault="00ED438D" w:rsidP="00ED438D">
      <w:pPr>
        <w:suppressAutoHyphens w:val="0"/>
        <w:ind w:firstLine="709"/>
        <w:jc w:val="both"/>
        <w:rPr>
          <w:lang w:val="en-US" w:eastAsia="ru-RU"/>
        </w:rPr>
      </w:pPr>
      <w:r w:rsidRPr="00ED438D">
        <w:rPr>
          <w:lang w:val="en-US" w:eastAsia="ru-RU"/>
        </w:rPr>
        <w:t>So what is in store for future cars? Some of technologies will help keep us safe, some will give us information like never before and some will let us kick back and just enjoy the ride.</w:t>
      </w:r>
    </w:p>
    <w:p w:rsidR="00ED438D" w:rsidRPr="00ED438D" w:rsidRDefault="00ED438D" w:rsidP="00ED438D">
      <w:pPr>
        <w:suppressAutoHyphens w:val="0"/>
        <w:ind w:firstLine="709"/>
        <w:jc w:val="both"/>
        <w:rPr>
          <w:lang w:val="en-US" w:eastAsia="ru-RU"/>
        </w:rPr>
      </w:pPr>
      <w:r w:rsidRPr="00ED438D">
        <w:rPr>
          <w:lang w:val="en-US" w:eastAsia="ru-RU"/>
        </w:rPr>
        <w:t xml:space="preserve">The idea of a </w:t>
      </w:r>
      <w:r w:rsidRPr="00ED438D">
        <w:rPr>
          <w:b/>
          <w:lang w:val="en-US" w:eastAsia="ru-RU"/>
        </w:rPr>
        <w:t>self-driving car</w:t>
      </w:r>
      <w:r w:rsidRPr="00ED438D">
        <w:rPr>
          <w:lang w:val="en-US" w:eastAsia="ru-RU"/>
        </w:rPr>
        <w:t xml:space="preserve"> isn't a new idea. Many TV shows and movies have had the idea and there are already cars on the road that can park themselves. But a truly self-driving car means exactly that, one that can drive itself, and they're probably closer to being a reality than you might think.</w:t>
      </w:r>
    </w:p>
    <w:p w:rsidR="00ED438D" w:rsidRPr="00ED438D" w:rsidRDefault="00ED438D" w:rsidP="00ED438D">
      <w:pPr>
        <w:suppressAutoHyphens w:val="0"/>
        <w:ind w:firstLine="709"/>
        <w:jc w:val="both"/>
        <w:rPr>
          <w:lang w:val="en-US" w:eastAsia="ru-RU"/>
        </w:rPr>
      </w:pPr>
      <w:r w:rsidRPr="00ED438D">
        <w:rPr>
          <w:lang w:val="en-US" w:eastAsia="ru-RU"/>
        </w:rPr>
        <w:t xml:space="preserve">In California and Nevada, Google engineers have already tested self-driving cars on more than 200,000 miles (321,869 kilometers) of public highways and roads. Google's cars not only record images of the road, but their computerized </w:t>
      </w:r>
      <w:hyperlink r:id="rId10" w:history="1">
        <w:r w:rsidRPr="00ED438D">
          <w:rPr>
            <w:color w:val="0000FF"/>
            <w:u w:val="single"/>
            <w:lang w:val="en-US" w:eastAsia="ru-RU"/>
          </w:rPr>
          <w:t>maps</w:t>
        </w:r>
      </w:hyperlink>
      <w:r w:rsidRPr="00ED438D">
        <w:rPr>
          <w:lang w:val="en-US" w:eastAsia="ru-RU"/>
        </w:rPr>
        <w:t xml:space="preserve"> view road signs, find alternative routes and see </w:t>
      </w:r>
      <w:hyperlink r:id="rId11" w:history="1">
        <w:r w:rsidRPr="00ED438D">
          <w:rPr>
            <w:color w:val="0000FF"/>
            <w:u w:val="single"/>
            <w:lang w:val="en-US" w:eastAsia="ru-RU"/>
          </w:rPr>
          <w:t>traffic lights</w:t>
        </w:r>
      </w:hyperlink>
      <w:r w:rsidRPr="00ED438D">
        <w:rPr>
          <w:lang w:val="en-US" w:eastAsia="ru-RU"/>
        </w:rPr>
        <w:t xml:space="preserve"> before they're even </w:t>
      </w:r>
      <w:r w:rsidRPr="00ED438D">
        <w:rPr>
          <w:b/>
          <w:lang w:val="en-US" w:eastAsia="ru-RU"/>
        </w:rPr>
        <w:t>visible</w:t>
      </w:r>
      <w:r w:rsidRPr="00ED438D">
        <w:rPr>
          <w:lang w:val="en-US" w:eastAsia="ru-RU"/>
        </w:rPr>
        <w:t xml:space="preserve"> to a person. By using </w:t>
      </w:r>
      <w:hyperlink r:id="rId12" w:history="1">
        <w:r w:rsidRPr="00ED438D">
          <w:rPr>
            <w:color w:val="0000FF"/>
            <w:u w:val="single"/>
            <w:lang w:val="en-US" w:eastAsia="ru-RU"/>
          </w:rPr>
          <w:t>lasers</w:t>
        </w:r>
      </w:hyperlink>
      <w:r w:rsidRPr="00ED438D">
        <w:rPr>
          <w:lang w:val="en-US" w:eastAsia="ru-RU"/>
        </w:rPr>
        <w:t xml:space="preserve">, </w:t>
      </w:r>
      <w:hyperlink r:id="rId13" w:history="1">
        <w:r w:rsidRPr="00ED438D">
          <w:rPr>
            <w:color w:val="0000FF"/>
            <w:u w:val="single"/>
            <w:lang w:val="en-US" w:eastAsia="ru-RU"/>
          </w:rPr>
          <w:t>radars</w:t>
        </w:r>
      </w:hyperlink>
      <w:r w:rsidRPr="00ED438D">
        <w:rPr>
          <w:lang w:val="en-US" w:eastAsia="ru-RU"/>
        </w:rPr>
        <w:t xml:space="preserve"> and </w:t>
      </w:r>
      <w:hyperlink r:id="rId14" w:history="1">
        <w:r w:rsidRPr="00ED438D">
          <w:rPr>
            <w:color w:val="0000FF"/>
            <w:u w:val="single"/>
            <w:lang w:val="en-US" w:eastAsia="ru-RU"/>
          </w:rPr>
          <w:t>cameras</w:t>
        </w:r>
      </w:hyperlink>
      <w:r w:rsidRPr="00ED438D">
        <w:rPr>
          <w:lang w:val="en-US" w:eastAsia="ru-RU"/>
        </w:rPr>
        <w:t xml:space="preserve">, the cars can analyze and process information about their </w:t>
      </w:r>
      <w:r w:rsidRPr="00ED438D">
        <w:rPr>
          <w:b/>
          <w:lang w:val="en-US" w:eastAsia="ru-RU"/>
        </w:rPr>
        <w:t>surroundings</w:t>
      </w:r>
      <w:r w:rsidRPr="00ED438D">
        <w:rPr>
          <w:lang w:val="en-US" w:eastAsia="ru-RU"/>
        </w:rPr>
        <w:t xml:space="preserve"> faster than a human can.</w:t>
      </w:r>
    </w:p>
    <w:p w:rsidR="00ED438D" w:rsidRPr="007C6D24" w:rsidRDefault="00ED438D" w:rsidP="00ED438D">
      <w:pPr>
        <w:suppressAutoHyphens w:val="0"/>
        <w:ind w:firstLine="709"/>
        <w:jc w:val="both"/>
        <w:rPr>
          <w:lang w:val="en-US" w:eastAsia="ru-RU"/>
        </w:rPr>
      </w:pPr>
      <w:r w:rsidRPr="00ED438D">
        <w:rPr>
          <w:lang w:val="en-US" w:eastAsia="ru-RU"/>
        </w:rPr>
        <w:t xml:space="preserve">If self-driving cars do make it to mass production, we might have a little more time on our hands. Americans spend an </w:t>
      </w:r>
      <w:r w:rsidRPr="00ED438D">
        <w:rPr>
          <w:b/>
          <w:lang w:val="en-US" w:eastAsia="ru-RU"/>
        </w:rPr>
        <w:t>average</w:t>
      </w:r>
      <w:r w:rsidRPr="00ED438D">
        <w:rPr>
          <w:lang w:val="en-US" w:eastAsia="ru-RU"/>
        </w:rPr>
        <w:t xml:space="preserve"> of 100 hours </w:t>
      </w:r>
      <w:hyperlink r:id="rId15" w:history="1">
        <w:r w:rsidRPr="00ED438D">
          <w:rPr>
            <w:color w:val="0000FF"/>
            <w:u w:val="single"/>
            <w:lang w:val="en-US" w:eastAsia="ru-RU"/>
          </w:rPr>
          <w:t>sitting in traffic</w:t>
        </w:r>
      </w:hyperlink>
      <w:r w:rsidRPr="00ED438D">
        <w:rPr>
          <w:lang w:val="en-US" w:eastAsia="ru-RU"/>
        </w:rPr>
        <w:t xml:space="preserve"> every year. Cars that drive themselves would most likely have the option </w:t>
      </w:r>
      <w:r w:rsidRPr="00ED438D">
        <w:rPr>
          <w:b/>
          <w:lang w:val="en-US" w:eastAsia="ru-RU"/>
        </w:rPr>
        <w:t>to engage</w:t>
      </w:r>
      <w:r w:rsidRPr="00ED438D">
        <w:rPr>
          <w:lang w:val="en-US" w:eastAsia="ru-RU"/>
        </w:rPr>
        <w:t xml:space="preserve"> in </w:t>
      </w:r>
      <w:r w:rsidRPr="00ED438D">
        <w:rPr>
          <w:b/>
          <w:bCs/>
          <w:lang w:val="en-US" w:eastAsia="ru-RU"/>
        </w:rPr>
        <w:t>platooning</w:t>
      </w:r>
      <w:r w:rsidRPr="00ED438D">
        <w:rPr>
          <w:lang w:val="en-US" w:eastAsia="ru-RU"/>
        </w:rPr>
        <w:t xml:space="preserve">, where </w:t>
      </w:r>
      <w:r w:rsidRPr="00ED438D">
        <w:rPr>
          <w:b/>
          <w:lang w:val="en-US" w:eastAsia="ru-RU"/>
        </w:rPr>
        <w:t xml:space="preserve">multiple </w:t>
      </w:r>
      <w:r w:rsidRPr="00ED438D">
        <w:rPr>
          <w:lang w:val="en-US" w:eastAsia="ru-RU"/>
        </w:rPr>
        <w:t xml:space="preserve">cars drive very </w:t>
      </w:r>
      <w:r w:rsidRPr="00ED438D">
        <w:rPr>
          <w:b/>
          <w:lang w:val="en-US" w:eastAsia="ru-RU"/>
        </w:rPr>
        <w:t>close</w:t>
      </w:r>
      <w:r w:rsidRPr="00ED438D">
        <w:rPr>
          <w:lang w:val="en-US" w:eastAsia="ru-RU"/>
        </w:rPr>
        <w:t xml:space="preserve"> to each other and act as one unit. Some people believe platooning would </w:t>
      </w:r>
      <w:r w:rsidRPr="00ED438D">
        <w:rPr>
          <w:b/>
          <w:lang w:val="en-US" w:eastAsia="ru-RU"/>
        </w:rPr>
        <w:t>decrease</w:t>
      </w:r>
      <w:r w:rsidRPr="00ED438D">
        <w:rPr>
          <w:lang w:val="en-US" w:eastAsia="ru-RU"/>
        </w:rPr>
        <w:t xml:space="preserve"> highway accidents because the cars would be communicating and reacting to each other </w:t>
      </w:r>
      <w:r w:rsidRPr="00ED438D">
        <w:rPr>
          <w:b/>
          <w:lang w:val="en-US" w:eastAsia="ru-RU"/>
        </w:rPr>
        <w:t>simultaneously</w:t>
      </w:r>
      <w:r w:rsidRPr="00ED438D">
        <w:rPr>
          <w:lang w:val="en-US" w:eastAsia="ru-RU"/>
        </w:rPr>
        <w:t xml:space="preserve">, without the on-going </w:t>
      </w:r>
      <w:r w:rsidRPr="00ED438D">
        <w:rPr>
          <w:b/>
          <w:lang w:val="en-US" w:eastAsia="ru-RU"/>
        </w:rPr>
        <w:t>distractions</w:t>
      </w:r>
      <w:r w:rsidRPr="00ED438D">
        <w:rPr>
          <w:lang w:val="en-US" w:eastAsia="ru-RU"/>
        </w:rPr>
        <w:t xml:space="preserve"> that drivers face.</w:t>
      </w:r>
    </w:p>
    <w:p w:rsidR="00ED438D" w:rsidRDefault="00ED438D" w:rsidP="00ED438D">
      <w:pPr>
        <w:suppressAutoHyphens w:val="0"/>
        <w:ind w:firstLine="709"/>
        <w:jc w:val="both"/>
        <w:rPr>
          <w:b/>
          <w:lang w:eastAsia="ru-RU"/>
        </w:rPr>
      </w:pPr>
      <w:r w:rsidRPr="00ED438D">
        <w:rPr>
          <w:b/>
          <w:lang w:eastAsia="ru-RU"/>
        </w:rPr>
        <w:t>Задание 2.</w:t>
      </w:r>
      <w:r w:rsidRPr="00ED438D">
        <w:rPr>
          <w:b/>
          <w:i/>
          <w:lang w:eastAsia="ru-RU"/>
        </w:rPr>
        <w:t>Переведите выделенные слова и словосочетания.</w:t>
      </w:r>
    </w:p>
    <w:p w:rsidR="00ED438D" w:rsidRPr="00ED438D" w:rsidRDefault="00ED438D" w:rsidP="00ED438D">
      <w:pPr>
        <w:suppressAutoHyphens w:val="0"/>
        <w:ind w:firstLine="709"/>
        <w:jc w:val="both"/>
        <w:rPr>
          <w:rFonts w:eastAsia="Calibri"/>
          <w:b/>
          <w:i/>
          <w:shd w:val="clear" w:color="auto" w:fill="FFFFFF"/>
          <w:lang w:eastAsia="en-US"/>
        </w:rPr>
      </w:pPr>
      <w:r>
        <w:rPr>
          <w:b/>
          <w:lang w:eastAsia="ru-RU"/>
        </w:rPr>
        <w:t>Задание 3.</w:t>
      </w:r>
      <w:r w:rsidRPr="00ED438D">
        <w:rPr>
          <w:rFonts w:eastAsia="Calibri"/>
          <w:b/>
          <w:i/>
          <w:shd w:val="clear" w:color="auto" w:fill="FFFFFF"/>
          <w:lang w:eastAsia="en-US"/>
        </w:rPr>
        <w:t>Заполните пропуски в предложениях в соответствии с содержанием текста и переведите их.</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lastRenderedPageBreak/>
        <w:t xml:space="preserve">1. </w:t>
      </w:r>
      <w:r w:rsidRPr="00ED438D">
        <w:rPr>
          <w:lang w:val="en-US" w:eastAsia="ru-RU"/>
        </w:rPr>
        <w:t>The auto industry is constantly bringing us new technologies, whether it be for _____________________ or simply for pure innovation.</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t>2.</w:t>
      </w:r>
      <w:r w:rsidRPr="00ED438D">
        <w:rPr>
          <w:lang w:val="en-US" w:eastAsia="ru-RU"/>
        </w:rPr>
        <w:t xml:space="preserve"> Some of technologies will help keep us safe, some will give us information like never before and some will let us _____ and just ____________.</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t xml:space="preserve">3. </w:t>
      </w:r>
      <w:r w:rsidRPr="00ED438D">
        <w:rPr>
          <w:lang w:val="en-US" w:eastAsia="ru-RU"/>
        </w:rPr>
        <w:t xml:space="preserve">By using_______________, the cars can analyze and process information about their </w:t>
      </w:r>
      <w:r w:rsidRPr="00ED438D">
        <w:rPr>
          <w:b/>
          <w:lang w:val="en-US" w:eastAsia="ru-RU"/>
        </w:rPr>
        <w:t>______________</w:t>
      </w:r>
      <w:r w:rsidRPr="00ED438D">
        <w:rPr>
          <w:lang w:val="en-US" w:eastAsia="ru-RU"/>
        </w:rPr>
        <w:t>.</w:t>
      </w:r>
    </w:p>
    <w:p w:rsidR="00ED438D" w:rsidRPr="00ED438D" w:rsidRDefault="00ED438D" w:rsidP="00ED438D">
      <w:pPr>
        <w:suppressAutoHyphens w:val="0"/>
        <w:ind w:firstLine="709"/>
        <w:jc w:val="both"/>
        <w:rPr>
          <w:lang w:val="en-US" w:eastAsia="ru-RU"/>
        </w:rPr>
      </w:pPr>
      <w:r w:rsidRPr="00ED438D">
        <w:rPr>
          <w:lang w:val="en-US" w:eastAsia="ru-RU"/>
        </w:rPr>
        <w:t xml:space="preserve">4. Cars that drive themselves would most likely have the option </w:t>
      </w:r>
      <w:r w:rsidRPr="00ED438D">
        <w:rPr>
          <w:b/>
          <w:lang w:val="en-US" w:eastAsia="ru-RU"/>
        </w:rPr>
        <w:t>__________</w:t>
      </w:r>
      <w:r w:rsidRPr="00ED438D">
        <w:rPr>
          <w:lang w:val="en-US" w:eastAsia="ru-RU"/>
        </w:rPr>
        <w:t>, where multiple cars drive ________________and act as one unit.</w:t>
      </w:r>
    </w:p>
    <w:p w:rsidR="00ED438D" w:rsidRPr="00ED438D" w:rsidRDefault="00ED438D" w:rsidP="00ED438D">
      <w:pPr>
        <w:suppressAutoHyphens w:val="0"/>
        <w:autoSpaceDE w:val="0"/>
        <w:autoSpaceDN w:val="0"/>
        <w:adjustRightInd w:val="0"/>
        <w:jc w:val="both"/>
        <w:rPr>
          <w:rFonts w:eastAsia="Calibri"/>
          <w:b/>
          <w:i/>
          <w:shd w:val="clear" w:color="auto" w:fill="FFFFFF"/>
          <w:lang w:eastAsia="en-US"/>
        </w:rPr>
      </w:pPr>
      <w:r w:rsidRPr="00ED438D">
        <w:rPr>
          <w:rFonts w:eastAsia="Calibri"/>
          <w:b/>
          <w:i/>
          <w:shd w:val="clear" w:color="auto" w:fill="FFFFFF"/>
          <w:lang w:eastAsia="en-US"/>
        </w:rPr>
        <w:t>Задание 4. Выделите главную мысль в каждом абзаце текста.</w:t>
      </w:r>
    </w:p>
    <w:p w:rsidR="00ED438D" w:rsidRPr="00ED438D" w:rsidRDefault="00ED438D" w:rsidP="00ED438D">
      <w:pPr>
        <w:suppressAutoHyphens w:val="0"/>
        <w:autoSpaceDE w:val="0"/>
        <w:autoSpaceDN w:val="0"/>
        <w:adjustRightInd w:val="0"/>
        <w:jc w:val="both"/>
        <w:rPr>
          <w:rFonts w:eastAsia="Calibri"/>
          <w:b/>
          <w:i/>
          <w:shd w:val="clear" w:color="auto" w:fill="FFFFFF"/>
          <w:lang w:eastAsia="en-US"/>
        </w:rPr>
      </w:pPr>
      <w:r w:rsidRPr="00ED438D">
        <w:rPr>
          <w:rFonts w:eastAsia="Calibri"/>
          <w:b/>
          <w:bCs/>
          <w:i/>
          <w:spacing w:val="-3"/>
          <w:lang w:eastAsia="en-US"/>
        </w:rPr>
        <w:t>Задание 5</w:t>
      </w:r>
      <w:r w:rsidRPr="00ED438D">
        <w:rPr>
          <w:rFonts w:eastAsia="Calibri"/>
          <w:b/>
          <w:i/>
          <w:shd w:val="clear" w:color="auto" w:fill="FFFFFF"/>
          <w:lang w:eastAsia="en-US"/>
        </w:rPr>
        <w:t>. Задайте 10 вопросов к тексту.</w:t>
      </w:r>
    </w:p>
    <w:p w:rsidR="00B910F8" w:rsidRPr="006647AB" w:rsidRDefault="00B910F8" w:rsidP="00045987">
      <w:pPr>
        <w:snapToGrid w:val="0"/>
        <w:ind w:left="360"/>
        <w:jc w:val="center"/>
        <w:rPr>
          <w:b/>
          <w:bCs/>
          <w:color w:val="000000"/>
        </w:rPr>
      </w:pPr>
      <w:r w:rsidRPr="002D73CA">
        <w:rPr>
          <w:b/>
          <w:bCs/>
          <w:color w:val="000000"/>
        </w:rPr>
        <w:t>Критерииоценивания</w:t>
      </w:r>
      <w:r w:rsidRPr="006647AB">
        <w:rPr>
          <w:b/>
          <w:bCs/>
          <w:color w:val="000000"/>
        </w:rPr>
        <w:t>: (</w:t>
      </w:r>
      <w:r w:rsidRPr="002D73CA">
        <w:rPr>
          <w:b/>
          <w:bCs/>
          <w:color w:val="000000"/>
        </w:rPr>
        <w:t>изрейтинг</w:t>
      </w:r>
      <w:r w:rsidRPr="006647AB">
        <w:rPr>
          <w:b/>
          <w:bCs/>
          <w:color w:val="000000"/>
        </w:rPr>
        <w:t xml:space="preserve"> - </w:t>
      </w:r>
      <w:r w:rsidRPr="002D73CA">
        <w:rPr>
          <w:b/>
          <w:bCs/>
          <w:color w:val="000000"/>
        </w:rPr>
        <w:t>плана</w:t>
      </w:r>
      <w:r w:rsidRPr="006647AB">
        <w:rPr>
          <w:b/>
          <w:bCs/>
          <w:color w:val="000000"/>
        </w:rPr>
        <w:t>)</w:t>
      </w:r>
    </w:p>
    <w:p w:rsidR="00B910F8" w:rsidRPr="006647AB" w:rsidRDefault="00B910F8" w:rsidP="00045987">
      <w:pPr>
        <w:snapToGrid w:val="0"/>
        <w:ind w:left="360"/>
        <w:jc w:val="center"/>
        <w:rPr>
          <w:b/>
          <w:bCs/>
          <w:color w:val="000000"/>
        </w:rPr>
      </w:pPr>
    </w:p>
    <w:p w:rsidR="00B910F8" w:rsidRPr="0087060A" w:rsidRDefault="00B910F8" w:rsidP="00045987">
      <w:pPr>
        <w:ind w:left="360"/>
        <w:jc w:val="both"/>
      </w:pPr>
      <w:r w:rsidRPr="002D73CA">
        <w:t>обучающимсяданыответына</w:t>
      </w:r>
      <w:r w:rsidRPr="0087060A">
        <w:t>:</w:t>
      </w:r>
    </w:p>
    <w:p w:rsidR="00B910F8" w:rsidRPr="0087060A" w:rsidRDefault="00B910F8" w:rsidP="00045987">
      <w:pPr>
        <w:ind w:left="360"/>
        <w:jc w:val="both"/>
      </w:pPr>
      <w:r w:rsidRPr="0087060A">
        <w:t xml:space="preserve">91 – 100% </w:t>
      </w:r>
      <w:r w:rsidRPr="002D73CA">
        <w:t>заданий</w:t>
      </w:r>
      <w:r w:rsidRPr="0087060A">
        <w:t xml:space="preserve"> – </w:t>
      </w:r>
      <w:r w:rsidRPr="002D73CA">
        <w:t>оценка</w:t>
      </w:r>
      <w:r w:rsidRPr="0087060A">
        <w:t xml:space="preserve"> 5 (</w:t>
      </w:r>
      <w:r w:rsidRPr="002D73CA">
        <w:t>отлично</w:t>
      </w:r>
      <w:r w:rsidRPr="0087060A">
        <w:t>),</w:t>
      </w:r>
    </w:p>
    <w:p w:rsidR="00B910F8" w:rsidRPr="002D73CA" w:rsidRDefault="00B910F8" w:rsidP="00045987">
      <w:pPr>
        <w:ind w:left="360"/>
        <w:jc w:val="both"/>
      </w:pPr>
      <w:r w:rsidRPr="0087060A">
        <w:t xml:space="preserve">71 – 90%   </w:t>
      </w:r>
      <w:r w:rsidRPr="002D73CA">
        <w:t>заданий – оценка 4 (хорошо),</w:t>
      </w:r>
    </w:p>
    <w:p w:rsidR="00B910F8" w:rsidRPr="002D73CA" w:rsidRDefault="00B910F8" w:rsidP="00045987">
      <w:pPr>
        <w:ind w:left="360"/>
        <w:jc w:val="both"/>
      </w:pPr>
      <w:r w:rsidRPr="002D73CA">
        <w:t>51 – 70%   заданий – оценка 3 (удовлетворительно)</w:t>
      </w:r>
    </w:p>
    <w:p w:rsidR="00B910F8" w:rsidRPr="00F47FDE" w:rsidRDefault="00B910F8" w:rsidP="00045987">
      <w:pPr>
        <w:ind w:left="360"/>
        <w:jc w:val="both"/>
      </w:pPr>
    </w:p>
    <w:p w:rsidR="00B910F8" w:rsidRPr="002D73CA" w:rsidRDefault="00B910F8" w:rsidP="00B910F8">
      <w:pPr>
        <w:keepNext/>
        <w:keepLines/>
        <w:suppressLineNumbers/>
        <w:ind w:left="360"/>
        <w:jc w:val="both"/>
        <w:rPr>
          <w:b/>
        </w:rPr>
      </w:pPr>
      <w:r w:rsidRPr="002D73CA">
        <w:rPr>
          <w:b/>
        </w:rPr>
        <w:t>Перечень объектов контроля и оценки</w:t>
      </w:r>
    </w:p>
    <w:p w:rsidR="00B910F8" w:rsidRDefault="00B910F8" w:rsidP="00B910F8">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662CC9">
      <w:pPr>
        <w:keepNext/>
        <w:keepLines/>
        <w:suppressLineNumbers/>
        <w:ind w:left="720"/>
        <w:jc w:val="center"/>
        <w:rPr>
          <w:b/>
        </w:rPr>
      </w:pPr>
    </w:p>
    <w:p w:rsidR="00662CC9" w:rsidRPr="00B910F8" w:rsidRDefault="00662CC9" w:rsidP="00B910F8">
      <w:pPr>
        <w:suppressAutoHyphens w:val="0"/>
        <w:autoSpaceDE w:val="0"/>
        <w:autoSpaceDN w:val="0"/>
        <w:adjustRightInd w:val="0"/>
        <w:rPr>
          <w:b/>
          <w:bCs/>
          <w:i/>
          <w:color w:val="000000"/>
          <w:lang w:eastAsia="ru-RU"/>
        </w:rPr>
      </w:pPr>
      <w:r w:rsidRPr="00B910F8">
        <w:rPr>
          <w:b/>
          <w:bCs/>
          <w:i/>
          <w:color w:val="000000"/>
          <w:lang w:eastAsia="ru-RU"/>
        </w:rPr>
        <w:t xml:space="preserve">Дисциплинарный модуль 4. </w:t>
      </w:r>
      <w:r w:rsidR="00F11884">
        <w:rPr>
          <w:b/>
          <w:bCs/>
          <w:i/>
          <w:color w:val="000000"/>
          <w:lang w:eastAsia="ru-RU"/>
        </w:rPr>
        <w:t>Здоровье и БЖД</w:t>
      </w:r>
    </w:p>
    <w:p w:rsidR="00662CC9" w:rsidRPr="00B910F8" w:rsidRDefault="00662CC9" w:rsidP="00B910F8">
      <w:pPr>
        <w:suppressAutoHyphens w:val="0"/>
        <w:autoSpaceDE w:val="0"/>
        <w:autoSpaceDN w:val="0"/>
        <w:adjustRightInd w:val="0"/>
        <w:rPr>
          <w:i/>
          <w:color w:val="000000"/>
          <w:lang w:eastAsia="ru-RU"/>
        </w:rPr>
      </w:pPr>
    </w:p>
    <w:p w:rsidR="00662CC9" w:rsidRPr="00B910F8" w:rsidRDefault="00662CC9" w:rsidP="00B910F8">
      <w:pPr>
        <w:suppressAutoHyphens w:val="0"/>
        <w:rPr>
          <w:b/>
          <w:i/>
          <w:lang w:eastAsia="ru-RU"/>
        </w:rPr>
      </w:pPr>
      <w:r w:rsidRPr="00B910F8">
        <w:rPr>
          <w:b/>
          <w:bCs/>
          <w:i/>
          <w:color w:val="000000"/>
        </w:rPr>
        <w:t xml:space="preserve">4.1. </w:t>
      </w:r>
      <w:r w:rsidRPr="00B910F8">
        <w:rPr>
          <w:b/>
          <w:i/>
          <w:lang w:eastAsia="ru-RU"/>
        </w:rPr>
        <w:t>Составьте монологическое высказывание  на тему: «</w:t>
      </w:r>
      <w:r w:rsidR="00F11884">
        <w:rPr>
          <w:b/>
          <w:i/>
          <w:lang w:eastAsia="ru-RU"/>
        </w:rPr>
        <w:t>Здоровый образ жизни</w:t>
      </w:r>
      <w:r w:rsidRPr="00B910F8">
        <w:rPr>
          <w:b/>
          <w:i/>
          <w:lang w:eastAsia="ru-RU"/>
        </w:rPr>
        <w:t>»</w:t>
      </w:r>
    </w:p>
    <w:p w:rsidR="00662CC9" w:rsidRPr="00B910F8" w:rsidRDefault="00662CC9" w:rsidP="00662CC9">
      <w:pPr>
        <w:suppressAutoHyphens w:val="0"/>
        <w:ind w:firstLine="708"/>
        <w:rPr>
          <w:lang w:eastAsia="ru-RU"/>
        </w:rPr>
      </w:pPr>
      <w:r w:rsidRPr="00B910F8">
        <w:rPr>
          <w:lang w:eastAsia="ru-RU"/>
        </w:rPr>
        <w:t xml:space="preserve">Контроль монологической речи студентов. </w:t>
      </w:r>
    </w:p>
    <w:p w:rsidR="00B910F8" w:rsidRPr="00B910F8" w:rsidRDefault="00B910F8" w:rsidP="00B910F8">
      <w:pPr>
        <w:snapToGrid w:val="0"/>
        <w:rPr>
          <w:b/>
          <w:bCs/>
          <w:color w:val="000000"/>
        </w:rPr>
      </w:pPr>
      <w:r w:rsidRPr="00B910F8">
        <w:rPr>
          <w:b/>
          <w:bCs/>
          <w:color w:val="000000"/>
        </w:rPr>
        <w:t>Критерии оценивания:  (из рейтинг -плана)</w:t>
      </w:r>
    </w:p>
    <w:p w:rsidR="00B910F8" w:rsidRPr="000A24A2" w:rsidRDefault="00B910F8" w:rsidP="00B910F8">
      <w:pPr>
        <w:jc w:val="both"/>
        <w:rPr>
          <w:b/>
        </w:rPr>
      </w:pPr>
      <w:r w:rsidRPr="000A24A2">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0A24A2" w:rsidRDefault="00B910F8" w:rsidP="00B910F8">
      <w:pPr>
        <w:ind w:firstLine="360"/>
        <w:jc w:val="both"/>
        <w:rPr>
          <w:b/>
        </w:rPr>
      </w:pPr>
      <w:r w:rsidRPr="000A24A2">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lastRenderedPageBreak/>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0A24A2" w:rsidRDefault="00B910F8" w:rsidP="00B910F8">
      <w:pPr>
        <w:ind w:firstLine="360"/>
        <w:jc w:val="both"/>
        <w:rPr>
          <w:b/>
        </w:rPr>
      </w:pPr>
      <w:r w:rsidRPr="000A24A2">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Pr="002669ED" w:rsidRDefault="00B910F8" w:rsidP="00B910F8">
      <w:pPr>
        <w:suppressAutoHyphens w:val="0"/>
        <w:ind w:left="-180"/>
        <w:jc w:val="both"/>
      </w:pPr>
    </w:p>
    <w:p w:rsidR="00B910F8" w:rsidRDefault="00B910F8" w:rsidP="00B910F8">
      <w:pPr>
        <w:keepNext/>
        <w:keepLines/>
        <w:suppressLineNumbers/>
        <w:jc w:val="both"/>
        <w:rPr>
          <w:b/>
        </w:rPr>
      </w:pPr>
      <w:r w:rsidRPr="002D73CA">
        <w:rPr>
          <w:b/>
        </w:rPr>
        <w:t>Перечень объектов контроля и оценки</w:t>
      </w:r>
    </w:p>
    <w:p w:rsidR="00B910F8" w:rsidRPr="002D73CA"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662CC9">
      <w:pPr>
        <w:keepNext/>
        <w:keepLines/>
        <w:suppressLineNumbers/>
        <w:jc w:val="center"/>
        <w:rPr>
          <w:b/>
        </w:rPr>
      </w:pPr>
    </w:p>
    <w:p w:rsidR="00B910F8" w:rsidRPr="00B910F8" w:rsidRDefault="00662CC9" w:rsidP="00B910F8">
      <w:pPr>
        <w:rPr>
          <w:b/>
          <w:i/>
          <w:color w:val="FF0000"/>
        </w:rPr>
      </w:pPr>
      <w:r w:rsidRPr="00B910F8">
        <w:rPr>
          <w:b/>
          <w:bCs/>
          <w:i/>
          <w:color w:val="000000"/>
        </w:rPr>
        <w:t>4.2. Практическое применение грамматического материала.</w:t>
      </w:r>
      <w:r w:rsidR="00B910F8" w:rsidRPr="00B910F8">
        <w:rPr>
          <w:b/>
          <w:i/>
        </w:rPr>
        <w:t xml:space="preserve"> ». Контроль самостоятельной работы студентов в письменной форме.</w:t>
      </w:r>
    </w:p>
    <w:p w:rsidR="00662CC9" w:rsidRPr="00B910F8" w:rsidRDefault="00662CC9" w:rsidP="00662CC9">
      <w:pPr>
        <w:snapToGrid w:val="0"/>
        <w:spacing w:line="288" w:lineRule="auto"/>
        <w:jc w:val="center"/>
        <w:rPr>
          <w:b/>
          <w:bCs/>
          <w:color w:val="000000"/>
          <w:lang w:val="en-US"/>
        </w:rPr>
      </w:pPr>
      <w:r w:rsidRPr="00B910F8">
        <w:rPr>
          <w:b/>
          <w:bCs/>
          <w:color w:val="000000"/>
        </w:rPr>
        <w:t>Тест</w:t>
      </w:r>
      <w:r w:rsidRPr="00B910F8">
        <w:rPr>
          <w:b/>
          <w:bCs/>
          <w:color w:val="000000"/>
          <w:lang w:val="en-US"/>
        </w:rPr>
        <w:t xml:space="preserve"> 1</w:t>
      </w:r>
    </w:p>
    <w:p w:rsidR="00662CC9" w:rsidRPr="00B910F8" w:rsidRDefault="00662CC9" w:rsidP="00662CC9">
      <w:pPr>
        <w:snapToGrid w:val="0"/>
        <w:spacing w:line="288" w:lineRule="auto"/>
        <w:jc w:val="center"/>
        <w:rPr>
          <w:b/>
          <w:bCs/>
          <w:color w:val="000000"/>
          <w:lang w:val="en-US"/>
        </w:rPr>
      </w:pPr>
      <w:r w:rsidRPr="00B910F8">
        <w:rPr>
          <w:b/>
          <w:bCs/>
          <w:color w:val="000000"/>
        </w:rPr>
        <w:t>Вариант</w:t>
      </w:r>
      <w:r w:rsidRPr="00B910F8">
        <w:rPr>
          <w:b/>
          <w:bCs/>
          <w:color w:val="000000"/>
          <w:lang w:val="en-US"/>
        </w:rPr>
        <w:t xml:space="preserve"> 1</w:t>
      </w:r>
    </w:p>
    <w:p w:rsidR="00662CC9" w:rsidRPr="00B910F8" w:rsidRDefault="00662CC9" w:rsidP="00662CC9">
      <w:pPr>
        <w:snapToGrid w:val="0"/>
        <w:spacing w:line="288" w:lineRule="auto"/>
        <w:jc w:val="both"/>
        <w:rPr>
          <w:bCs/>
          <w:color w:val="000000"/>
          <w:lang w:val="en-US"/>
        </w:rPr>
      </w:pPr>
      <w:r w:rsidRPr="00B910F8">
        <w:rPr>
          <w:bCs/>
          <w:color w:val="000000"/>
          <w:lang w:val="en-US"/>
        </w:rPr>
        <w:t>1.  When the manager arrived, the problem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been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2.  When I came to the party, John .....home.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been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3.  The five great lakes of the world .....in Michigan.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can find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can be found </w:t>
      </w:r>
    </w:p>
    <w:p w:rsidR="00662CC9" w:rsidRPr="00B910F8" w:rsidRDefault="00662CC9" w:rsidP="00662CC9">
      <w:pPr>
        <w:snapToGrid w:val="0"/>
        <w:spacing w:line="288" w:lineRule="auto"/>
        <w:jc w:val="both"/>
        <w:rPr>
          <w:bCs/>
          <w:color w:val="000000"/>
          <w:lang w:val="en-US"/>
        </w:rPr>
      </w:pPr>
      <w:r w:rsidRPr="00B910F8">
        <w:rPr>
          <w:bCs/>
          <w:color w:val="000000"/>
          <w:lang w:val="en-US"/>
        </w:rPr>
        <w:lastRenderedPageBreak/>
        <w:t xml:space="preserve">can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4.  Hundreds of people .....by the new factory this year.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were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been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5.  Tom .....his key.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6.  Two men tried to sell a painting that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7.  The Earth's surface .....mostly .....with water.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 been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8.  Our plan .....by the members of the committee.   </w:t>
      </w:r>
    </w:p>
    <w:p w:rsidR="00662CC9" w:rsidRPr="00B910F8" w:rsidRDefault="00662CC9" w:rsidP="00662CC9">
      <w:pPr>
        <w:snapToGrid w:val="0"/>
        <w:spacing w:line="288" w:lineRule="auto"/>
        <w:jc w:val="both"/>
        <w:rPr>
          <w:bCs/>
          <w:color w:val="000000"/>
          <w:lang w:val="en-US"/>
        </w:rPr>
      </w:pPr>
      <w:r w:rsidRPr="00B910F8">
        <w:rPr>
          <w:bCs/>
          <w:color w:val="000000"/>
          <w:lang w:val="en-US"/>
        </w:rPr>
        <w:t>considers</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being considered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considered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9.  People .....this road very often.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aren't used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don't use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haven't used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10.  This is a large hall. Many parties .....here.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held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being held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held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11.  A prize .....to whoever solves this equation.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will be giving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will be given </w:t>
      </w:r>
    </w:p>
    <w:p w:rsidR="00662CC9" w:rsidRPr="00B910F8" w:rsidRDefault="00662CC9" w:rsidP="00662CC9">
      <w:pPr>
        <w:snapToGrid w:val="0"/>
        <w:spacing w:line="288" w:lineRule="auto"/>
        <w:jc w:val="both"/>
        <w:rPr>
          <w:bCs/>
          <w:color w:val="000000"/>
          <w:lang w:val="en-US"/>
        </w:rPr>
      </w:pPr>
      <w:r w:rsidRPr="00B910F8">
        <w:rPr>
          <w:bCs/>
          <w:color w:val="000000"/>
          <w:lang w:val="en-US"/>
        </w:rPr>
        <w:t>gives</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12.  Have you heard the news? The President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shot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shot </w:t>
      </w:r>
    </w:p>
    <w:p w:rsidR="00662CC9" w:rsidRPr="00B910F8" w:rsidRDefault="00662CC9" w:rsidP="00662CC9">
      <w:pPr>
        <w:snapToGrid w:val="0"/>
        <w:spacing w:line="288" w:lineRule="auto"/>
        <w:jc w:val="both"/>
        <w:rPr>
          <w:bCs/>
          <w:color w:val="000000"/>
          <w:lang w:val="en-US"/>
        </w:rPr>
      </w:pPr>
      <w:r w:rsidRPr="00B910F8">
        <w:rPr>
          <w:bCs/>
          <w:color w:val="000000"/>
          <w:lang w:val="en-US"/>
        </w:rPr>
        <w:t>shot</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13.  Battle Creek is a hard-working city, where businesses .....dedicated employees who want to build a good life for their families.   </w:t>
      </w:r>
    </w:p>
    <w:p w:rsidR="00662CC9" w:rsidRPr="00B910F8" w:rsidRDefault="00662CC9" w:rsidP="00662CC9">
      <w:pPr>
        <w:snapToGrid w:val="0"/>
        <w:spacing w:line="288" w:lineRule="auto"/>
        <w:jc w:val="both"/>
        <w:rPr>
          <w:bCs/>
          <w:color w:val="000000"/>
          <w:lang w:val="en-US"/>
        </w:rPr>
      </w:pPr>
      <w:r w:rsidRPr="00B910F8">
        <w:rPr>
          <w:bCs/>
          <w:color w:val="000000"/>
          <w:lang w:val="en-US"/>
        </w:rPr>
        <w:t>found</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not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14.  While we were on holiday, our camera .....from our hotel room.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lastRenderedPageBreak/>
        <w:t xml:space="preserve">had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15.  A famous architect .....the bridge.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built </w:t>
      </w:r>
    </w:p>
    <w:p w:rsidR="00662CC9" w:rsidRPr="00B910F8" w:rsidRDefault="00662CC9" w:rsidP="00662CC9">
      <w:pPr>
        <w:snapToGrid w:val="0"/>
        <w:spacing w:line="288" w:lineRule="auto"/>
        <w:jc w:val="both"/>
        <w:rPr>
          <w:bCs/>
          <w:color w:val="000000"/>
          <w:lang w:val="en-US"/>
        </w:rPr>
      </w:pPr>
      <w:r w:rsidRPr="00B910F8">
        <w:rPr>
          <w:bCs/>
          <w:color w:val="000000"/>
          <w:lang w:val="en-US"/>
        </w:rPr>
        <w:t>built</w:t>
      </w:r>
    </w:p>
    <w:p w:rsidR="00662CC9" w:rsidRPr="00B910F8" w:rsidRDefault="00662CC9" w:rsidP="00662CC9">
      <w:pPr>
        <w:snapToGrid w:val="0"/>
        <w:spacing w:line="288" w:lineRule="auto"/>
        <w:jc w:val="both"/>
        <w:rPr>
          <w:bCs/>
          <w:color w:val="000000"/>
          <w:lang w:val="en-US"/>
        </w:rPr>
      </w:pPr>
      <w:r w:rsidRPr="00B910F8">
        <w:rPr>
          <w:bCs/>
          <w:color w:val="000000"/>
          <w:lang w:val="en-US"/>
        </w:rPr>
        <w:t>have built</w:t>
      </w:r>
    </w:p>
    <w:p w:rsidR="00662CC9" w:rsidRPr="00B910F8" w:rsidRDefault="00662CC9" w:rsidP="00662CC9">
      <w:pPr>
        <w:snapToGrid w:val="0"/>
        <w:spacing w:line="288" w:lineRule="auto"/>
        <w:jc w:val="center"/>
        <w:rPr>
          <w:b/>
          <w:bCs/>
          <w:color w:val="000000"/>
          <w:lang w:val="en-US"/>
        </w:rPr>
      </w:pPr>
    </w:p>
    <w:p w:rsidR="00662CC9" w:rsidRPr="00B910F8" w:rsidRDefault="00662CC9" w:rsidP="00662CC9">
      <w:pPr>
        <w:snapToGrid w:val="0"/>
        <w:spacing w:line="288" w:lineRule="auto"/>
        <w:jc w:val="center"/>
        <w:rPr>
          <w:b/>
          <w:bCs/>
          <w:color w:val="000000"/>
          <w:lang w:val="en-US"/>
        </w:rPr>
      </w:pPr>
      <w:r w:rsidRPr="00B910F8">
        <w:rPr>
          <w:b/>
          <w:bCs/>
          <w:color w:val="000000"/>
        </w:rPr>
        <w:t>Вариант</w:t>
      </w:r>
      <w:r w:rsidRPr="00B910F8">
        <w:rPr>
          <w:b/>
          <w:bCs/>
          <w:color w:val="000000"/>
          <w:lang w:val="en-US"/>
        </w:rPr>
        <w:t xml:space="preserve"> 2</w:t>
      </w:r>
    </w:p>
    <w:p w:rsidR="00662CC9" w:rsidRPr="00B910F8" w:rsidRDefault="00662CC9" w:rsidP="00662CC9">
      <w:pPr>
        <w:snapToGrid w:val="0"/>
        <w:spacing w:line="288" w:lineRule="auto"/>
        <w:rPr>
          <w:bCs/>
          <w:color w:val="000000"/>
          <w:lang w:val="en-US"/>
        </w:rPr>
      </w:pPr>
      <w:r w:rsidRPr="00B910F8">
        <w:rPr>
          <w:bCs/>
          <w:color w:val="000000"/>
          <w:lang w:val="en-US"/>
        </w:rPr>
        <w:t>1. The letters ....at the moment.</w:t>
      </w:r>
    </w:p>
    <w:p w:rsidR="00662CC9" w:rsidRPr="00B910F8" w:rsidRDefault="00662CC9" w:rsidP="00662CC9">
      <w:pPr>
        <w:snapToGrid w:val="0"/>
        <w:spacing w:line="288" w:lineRule="auto"/>
        <w:rPr>
          <w:bCs/>
          <w:color w:val="000000"/>
          <w:lang w:val="en-US"/>
        </w:rPr>
      </w:pPr>
      <w:r w:rsidRPr="00B910F8">
        <w:rPr>
          <w:bCs/>
          <w:color w:val="000000"/>
          <w:lang w:val="en-US"/>
        </w:rPr>
        <w:t>type</w:t>
      </w:r>
    </w:p>
    <w:p w:rsidR="00662CC9" w:rsidRPr="00B910F8" w:rsidRDefault="00662CC9" w:rsidP="00662CC9">
      <w:pPr>
        <w:snapToGrid w:val="0"/>
        <w:spacing w:line="288" w:lineRule="auto"/>
        <w:rPr>
          <w:bCs/>
          <w:color w:val="000000"/>
          <w:lang w:val="en-US"/>
        </w:rPr>
      </w:pPr>
      <w:r w:rsidRPr="00B910F8">
        <w:rPr>
          <w:bCs/>
          <w:color w:val="000000"/>
          <w:lang w:val="en-US"/>
        </w:rPr>
        <w:t>are being typed</w:t>
      </w:r>
    </w:p>
    <w:p w:rsidR="00662CC9" w:rsidRPr="00B910F8" w:rsidRDefault="00662CC9" w:rsidP="00662CC9">
      <w:pPr>
        <w:snapToGrid w:val="0"/>
        <w:spacing w:line="288" w:lineRule="auto"/>
        <w:rPr>
          <w:bCs/>
          <w:color w:val="000000"/>
          <w:lang w:val="en-US"/>
        </w:rPr>
      </w:pPr>
      <w:r w:rsidRPr="00B910F8">
        <w:rPr>
          <w:bCs/>
          <w:color w:val="000000"/>
          <w:lang w:val="en-US"/>
        </w:rPr>
        <w:t>types</w:t>
      </w:r>
    </w:p>
    <w:p w:rsidR="00662CC9" w:rsidRPr="00B910F8" w:rsidRDefault="00662CC9" w:rsidP="00662CC9">
      <w:pPr>
        <w:snapToGrid w:val="0"/>
        <w:spacing w:line="288" w:lineRule="auto"/>
        <w:rPr>
          <w:bCs/>
          <w:color w:val="000000"/>
          <w:lang w:val="en-US"/>
        </w:rPr>
      </w:pPr>
      <w:r w:rsidRPr="00B910F8">
        <w:rPr>
          <w:bCs/>
          <w:color w:val="000000"/>
          <w:lang w:val="en-US"/>
        </w:rPr>
        <w:t>2. Guernica ....by Picasso.</w:t>
      </w:r>
    </w:p>
    <w:p w:rsidR="00662CC9" w:rsidRPr="00B910F8" w:rsidRDefault="00662CC9" w:rsidP="00662CC9">
      <w:pPr>
        <w:snapToGrid w:val="0"/>
        <w:spacing w:line="288" w:lineRule="auto"/>
        <w:rPr>
          <w:bCs/>
          <w:color w:val="000000"/>
          <w:lang w:val="en-US"/>
        </w:rPr>
      </w:pPr>
      <w:r w:rsidRPr="00B910F8">
        <w:rPr>
          <w:bCs/>
          <w:color w:val="000000"/>
          <w:lang w:val="en-US"/>
        </w:rPr>
        <w:t>has painted</w:t>
      </w:r>
    </w:p>
    <w:p w:rsidR="00662CC9" w:rsidRPr="00B910F8" w:rsidRDefault="00662CC9" w:rsidP="00662CC9">
      <w:pPr>
        <w:snapToGrid w:val="0"/>
        <w:spacing w:line="288" w:lineRule="auto"/>
        <w:rPr>
          <w:bCs/>
          <w:color w:val="000000"/>
          <w:lang w:val="en-US"/>
        </w:rPr>
      </w:pPr>
      <w:r w:rsidRPr="00B910F8">
        <w:rPr>
          <w:bCs/>
          <w:color w:val="000000"/>
          <w:lang w:val="en-US"/>
        </w:rPr>
        <w:t>is painted</w:t>
      </w:r>
    </w:p>
    <w:p w:rsidR="00662CC9" w:rsidRPr="00B910F8" w:rsidRDefault="00662CC9" w:rsidP="00662CC9">
      <w:pPr>
        <w:snapToGrid w:val="0"/>
        <w:spacing w:line="288" w:lineRule="auto"/>
        <w:rPr>
          <w:bCs/>
          <w:color w:val="000000"/>
          <w:lang w:val="en-US"/>
        </w:rPr>
      </w:pPr>
      <w:r w:rsidRPr="00B910F8">
        <w:rPr>
          <w:bCs/>
          <w:color w:val="000000"/>
          <w:lang w:val="en-US"/>
        </w:rPr>
        <w:t>paints</w:t>
      </w:r>
    </w:p>
    <w:p w:rsidR="00662CC9" w:rsidRPr="00B910F8" w:rsidRDefault="00662CC9" w:rsidP="00662CC9">
      <w:pPr>
        <w:snapToGrid w:val="0"/>
        <w:spacing w:line="288" w:lineRule="auto"/>
        <w:rPr>
          <w:bCs/>
          <w:color w:val="000000"/>
          <w:lang w:val="en-US"/>
        </w:rPr>
      </w:pPr>
      <w:r w:rsidRPr="00B910F8">
        <w:rPr>
          <w:bCs/>
          <w:color w:val="000000"/>
          <w:lang w:val="en-US"/>
        </w:rPr>
        <w:t>3. The parcel ....yet.</w:t>
      </w:r>
    </w:p>
    <w:p w:rsidR="00662CC9" w:rsidRPr="00B910F8" w:rsidRDefault="00662CC9" w:rsidP="00662CC9">
      <w:pPr>
        <w:snapToGrid w:val="0"/>
        <w:spacing w:line="288" w:lineRule="auto"/>
        <w:rPr>
          <w:bCs/>
          <w:color w:val="000000"/>
          <w:lang w:val="en-US"/>
        </w:rPr>
      </w:pPr>
      <w:r w:rsidRPr="00B910F8">
        <w:rPr>
          <w:bCs/>
          <w:color w:val="000000"/>
          <w:lang w:val="en-US"/>
        </w:rPr>
        <w:t>has not been delivered yet</w:t>
      </w:r>
    </w:p>
    <w:p w:rsidR="00662CC9" w:rsidRPr="00B910F8" w:rsidRDefault="00662CC9" w:rsidP="00662CC9">
      <w:pPr>
        <w:snapToGrid w:val="0"/>
        <w:spacing w:line="288" w:lineRule="auto"/>
        <w:rPr>
          <w:bCs/>
          <w:color w:val="000000"/>
          <w:lang w:val="en-US"/>
        </w:rPr>
      </w:pPr>
      <w:r w:rsidRPr="00B910F8">
        <w:rPr>
          <w:bCs/>
          <w:color w:val="000000"/>
          <w:lang w:val="en-US"/>
        </w:rPr>
        <w:t>has not deliver</w:t>
      </w:r>
    </w:p>
    <w:p w:rsidR="00662CC9" w:rsidRPr="00B910F8" w:rsidRDefault="00662CC9" w:rsidP="00662CC9">
      <w:pPr>
        <w:snapToGrid w:val="0"/>
        <w:spacing w:line="288" w:lineRule="auto"/>
        <w:rPr>
          <w:bCs/>
          <w:color w:val="000000"/>
          <w:lang w:val="en-US"/>
        </w:rPr>
      </w:pPr>
      <w:r w:rsidRPr="00B910F8">
        <w:rPr>
          <w:bCs/>
          <w:color w:val="000000"/>
          <w:lang w:val="en-US"/>
        </w:rPr>
        <w:t>have not yet been delivered</w:t>
      </w:r>
    </w:p>
    <w:p w:rsidR="00662CC9" w:rsidRPr="00B910F8" w:rsidRDefault="00662CC9" w:rsidP="00662CC9">
      <w:pPr>
        <w:snapToGrid w:val="0"/>
        <w:spacing w:line="288" w:lineRule="auto"/>
        <w:rPr>
          <w:bCs/>
          <w:color w:val="000000"/>
          <w:lang w:val="en-US"/>
        </w:rPr>
      </w:pPr>
      <w:r w:rsidRPr="00B910F8">
        <w:rPr>
          <w:bCs/>
          <w:color w:val="000000"/>
          <w:lang w:val="en-US"/>
        </w:rPr>
        <w:t>4. Alpha Romeo cars ....in Italy.</w:t>
      </w:r>
    </w:p>
    <w:p w:rsidR="00662CC9" w:rsidRPr="00B910F8" w:rsidRDefault="00662CC9" w:rsidP="00662CC9">
      <w:pPr>
        <w:snapToGrid w:val="0"/>
        <w:spacing w:line="288" w:lineRule="auto"/>
        <w:rPr>
          <w:bCs/>
          <w:color w:val="000000"/>
          <w:lang w:val="en-US"/>
        </w:rPr>
      </w:pPr>
      <w:r w:rsidRPr="00B910F8">
        <w:rPr>
          <w:bCs/>
          <w:color w:val="000000"/>
          <w:lang w:val="en-US"/>
        </w:rPr>
        <w:t>made</w:t>
      </w:r>
    </w:p>
    <w:p w:rsidR="00662CC9" w:rsidRPr="00B910F8" w:rsidRDefault="00662CC9" w:rsidP="00662CC9">
      <w:pPr>
        <w:snapToGrid w:val="0"/>
        <w:spacing w:line="288" w:lineRule="auto"/>
        <w:rPr>
          <w:bCs/>
          <w:color w:val="000000"/>
          <w:lang w:val="en-US"/>
        </w:rPr>
      </w:pPr>
      <w:r w:rsidRPr="00B910F8">
        <w:rPr>
          <w:bCs/>
          <w:color w:val="000000"/>
          <w:lang w:val="en-US"/>
        </w:rPr>
        <w:t>make</w:t>
      </w:r>
    </w:p>
    <w:p w:rsidR="00662CC9" w:rsidRPr="00B910F8" w:rsidRDefault="00662CC9" w:rsidP="00662CC9">
      <w:pPr>
        <w:snapToGrid w:val="0"/>
        <w:spacing w:line="288" w:lineRule="auto"/>
        <w:rPr>
          <w:bCs/>
          <w:color w:val="000000"/>
          <w:lang w:val="en-US"/>
        </w:rPr>
      </w:pPr>
      <w:r w:rsidRPr="00B910F8">
        <w:rPr>
          <w:bCs/>
          <w:color w:val="000000"/>
          <w:lang w:val="en-US"/>
        </w:rPr>
        <w:t>are made</w:t>
      </w:r>
    </w:p>
    <w:p w:rsidR="00662CC9" w:rsidRPr="00B910F8" w:rsidRDefault="00662CC9" w:rsidP="00662CC9">
      <w:pPr>
        <w:snapToGrid w:val="0"/>
        <w:spacing w:line="288" w:lineRule="auto"/>
        <w:rPr>
          <w:bCs/>
          <w:color w:val="000000"/>
          <w:lang w:val="en-US"/>
        </w:rPr>
      </w:pPr>
      <w:r w:rsidRPr="00B910F8">
        <w:rPr>
          <w:bCs/>
          <w:color w:val="000000"/>
          <w:lang w:val="en-US"/>
        </w:rPr>
        <w:t>5. The thief ....late last night.</w:t>
      </w:r>
    </w:p>
    <w:p w:rsidR="00662CC9" w:rsidRPr="00B910F8" w:rsidRDefault="00662CC9" w:rsidP="00662CC9">
      <w:pPr>
        <w:snapToGrid w:val="0"/>
        <w:spacing w:line="288" w:lineRule="auto"/>
        <w:rPr>
          <w:bCs/>
          <w:color w:val="000000"/>
          <w:lang w:val="en-US"/>
        </w:rPr>
      </w:pPr>
      <w:r w:rsidRPr="00B910F8">
        <w:rPr>
          <w:bCs/>
          <w:color w:val="000000"/>
          <w:lang w:val="en-US"/>
        </w:rPr>
        <w:t>has been arrested</w:t>
      </w:r>
    </w:p>
    <w:p w:rsidR="00662CC9" w:rsidRPr="00B910F8" w:rsidRDefault="00662CC9" w:rsidP="00662CC9">
      <w:pPr>
        <w:snapToGrid w:val="0"/>
        <w:spacing w:line="288" w:lineRule="auto"/>
        <w:rPr>
          <w:bCs/>
          <w:color w:val="000000"/>
          <w:lang w:val="en-US"/>
        </w:rPr>
      </w:pPr>
      <w:r w:rsidRPr="00B910F8">
        <w:rPr>
          <w:bCs/>
          <w:color w:val="000000"/>
          <w:lang w:val="en-US"/>
        </w:rPr>
        <w:t>was arrested</w:t>
      </w:r>
    </w:p>
    <w:p w:rsidR="00662CC9" w:rsidRPr="00B910F8" w:rsidRDefault="00662CC9" w:rsidP="00662CC9">
      <w:pPr>
        <w:snapToGrid w:val="0"/>
        <w:spacing w:line="288" w:lineRule="auto"/>
        <w:rPr>
          <w:bCs/>
          <w:color w:val="000000"/>
          <w:lang w:val="en-US"/>
        </w:rPr>
      </w:pPr>
      <w:r w:rsidRPr="00B910F8">
        <w:rPr>
          <w:bCs/>
          <w:color w:val="000000"/>
          <w:lang w:val="en-US"/>
        </w:rPr>
        <w:t>had been arrested</w:t>
      </w:r>
    </w:p>
    <w:p w:rsidR="00662CC9" w:rsidRPr="00B910F8" w:rsidRDefault="00662CC9" w:rsidP="00662CC9">
      <w:pPr>
        <w:snapToGrid w:val="0"/>
        <w:spacing w:line="288" w:lineRule="auto"/>
        <w:rPr>
          <w:bCs/>
          <w:color w:val="000000"/>
          <w:lang w:val="en-US"/>
        </w:rPr>
      </w:pPr>
      <w:r w:rsidRPr="00B910F8">
        <w:rPr>
          <w:bCs/>
          <w:color w:val="000000"/>
          <w:lang w:val="en-US"/>
        </w:rPr>
        <w:t>6. The announcement ....tomorrow.</w:t>
      </w:r>
    </w:p>
    <w:p w:rsidR="00662CC9" w:rsidRPr="00B910F8" w:rsidRDefault="00662CC9" w:rsidP="00662CC9">
      <w:pPr>
        <w:snapToGrid w:val="0"/>
        <w:spacing w:line="288" w:lineRule="auto"/>
        <w:rPr>
          <w:bCs/>
          <w:color w:val="000000"/>
          <w:lang w:val="en-US"/>
        </w:rPr>
      </w:pPr>
      <w:r w:rsidRPr="00B910F8">
        <w:rPr>
          <w:bCs/>
          <w:color w:val="000000"/>
          <w:lang w:val="en-US"/>
        </w:rPr>
        <w:t>will be made</w:t>
      </w:r>
    </w:p>
    <w:p w:rsidR="00662CC9" w:rsidRPr="00B910F8" w:rsidRDefault="00662CC9" w:rsidP="00662CC9">
      <w:pPr>
        <w:snapToGrid w:val="0"/>
        <w:spacing w:line="288" w:lineRule="auto"/>
        <w:rPr>
          <w:bCs/>
          <w:color w:val="000000"/>
          <w:lang w:val="en-US"/>
        </w:rPr>
      </w:pPr>
      <w:r w:rsidRPr="00B910F8">
        <w:rPr>
          <w:bCs/>
          <w:color w:val="000000"/>
          <w:lang w:val="en-US"/>
        </w:rPr>
        <w:t>will make</w:t>
      </w:r>
    </w:p>
    <w:p w:rsidR="00662CC9" w:rsidRPr="00B910F8" w:rsidRDefault="00662CC9" w:rsidP="00662CC9">
      <w:pPr>
        <w:snapToGrid w:val="0"/>
        <w:spacing w:line="288" w:lineRule="auto"/>
        <w:rPr>
          <w:bCs/>
          <w:color w:val="000000"/>
          <w:lang w:val="en-US"/>
        </w:rPr>
      </w:pPr>
      <w:r w:rsidRPr="00B910F8">
        <w:rPr>
          <w:bCs/>
          <w:color w:val="000000"/>
          <w:lang w:val="en-US"/>
        </w:rPr>
        <w:t>ismaked</w:t>
      </w:r>
    </w:p>
    <w:p w:rsidR="00662CC9" w:rsidRPr="00B910F8" w:rsidRDefault="00662CC9" w:rsidP="00662CC9">
      <w:pPr>
        <w:snapToGrid w:val="0"/>
        <w:spacing w:line="288" w:lineRule="auto"/>
        <w:rPr>
          <w:bCs/>
          <w:color w:val="000000"/>
          <w:lang w:val="en-US"/>
        </w:rPr>
      </w:pPr>
      <w:r w:rsidRPr="00B910F8">
        <w:rPr>
          <w:bCs/>
          <w:color w:val="000000"/>
          <w:lang w:val="en-US"/>
        </w:rPr>
        <w:t>7. Good evening ladies and gentlemen. I ….Charles Trump.</w:t>
      </w:r>
    </w:p>
    <w:p w:rsidR="00662CC9" w:rsidRPr="00B910F8" w:rsidRDefault="00662CC9" w:rsidP="00662CC9">
      <w:pPr>
        <w:snapToGrid w:val="0"/>
        <w:spacing w:line="288" w:lineRule="auto"/>
        <w:rPr>
          <w:bCs/>
          <w:color w:val="000000"/>
          <w:lang w:val="en-US"/>
        </w:rPr>
      </w:pPr>
      <w:r w:rsidRPr="00B910F8">
        <w:rPr>
          <w:bCs/>
          <w:color w:val="000000"/>
          <w:lang w:val="en-US"/>
        </w:rPr>
        <w:t>am</w:t>
      </w:r>
    </w:p>
    <w:p w:rsidR="00662CC9" w:rsidRPr="00B910F8" w:rsidRDefault="00662CC9" w:rsidP="00662CC9">
      <w:pPr>
        <w:snapToGrid w:val="0"/>
        <w:spacing w:line="288" w:lineRule="auto"/>
        <w:rPr>
          <w:bCs/>
          <w:color w:val="000000"/>
          <w:lang w:val="en-US"/>
        </w:rPr>
      </w:pPr>
      <w:r w:rsidRPr="00B910F8">
        <w:rPr>
          <w:bCs/>
          <w:color w:val="000000"/>
          <w:lang w:val="en-US"/>
        </w:rPr>
        <w:t>was</w:t>
      </w:r>
    </w:p>
    <w:p w:rsidR="00662CC9" w:rsidRPr="00B910F8" w:rsidRDefault="00662CC9" w:rsidP="00662CC9">
      <w:pPr>
        <w:snapToGrid w:val="0"/>
        <w:spacing w:line="288" w:lineRule="auto"/>
        <w:rPr>
          <w:bCs/>
          <w:color w:val="000000"/>
          <w:lang w:val="en-US"/>
        </w:rPr>
      </w:pPr>
      <w:r w:rsidRPr="00B910F8">
        <w:rPr>
          <w:bCs/>
          <w:color w:val="000000"/>
          <w:lang w:val="en-US"/>
        </w:rPr>
        <w:t>do</w:t>
      </w:r>
    </w:p>
    <w:p w:rsidR="00662CC9" w:rsidRPr="00B910F8" w:rsidRDefault="00662CC9" w:rsidP="00662CC9">
      <w:pPr>
        <w:snapToGrid w:val="0"/>
        <w:spacing w:line="288" w:lineRule="auto"/>
        <w:rPr>
          <w:bCs/>
          <w:color w:val="000000"/>
          <w:lang w:val="en-US"/>
        </w:rPr>
      </w:pPr>
      <w:r w:rsidRPr="00B910F8">
        <w:rPr>
          <w:bCs/>
          <w:color w:val="000000"/>
          <w:lang w:val="en-US"/>
        </w:rPr>
        <w:t>8. I ....from BBC news headquarters.</w:t>
      </w:r>
    </w:p>
    <w:p w:rsidR="00662CC9" w:rsidRPr="00B910F8" w:rsidRDefault="00662CC9" w:rsidP="00662CC9">
      <w:pPr>
        <w:snapToGrid w:val="0"/>
        <w:spacing w:line="288" w:lineRule="auto"/>
        <w:rPr>
          <w:bCs/>
          <w:color w:val="000000"/>
          <w:lang w:val="en-US"/>
        </w:rPr>
      </w:pPr>
      <w:r w:rsidRPr="00B910F8">
        <w:rPr>
          <w:bCs/>
          <w:color w:val="000000"/>
          <w:lang w:val="en-US"/>
        </w:rPr>
        <w:t>report</w:t>
      </w:r>
    </w:p>
    <w:p w:rsidR="00662CC9" w:rsidRPr="00B910F8" w:rsidRDefault="00662CC9" w:rsidP="00662CC9">
      <w:pPr>
        <w:snapToGrid w:val="0"/>
        <w:spacing w:line="288" w:lineRule="auto"/>
        <w:rPr>
          <w:bCs/>
          <w:color w:val="000000"/>
          <w:lang w:val="en-US"/>
        </w:rPr>
      </w:pPr>
      <w:r w:rsidRPr="00B910F8">
        <w:rPr>
          <w:bCs/>
          <w:color w:val="000000"/>
          <w:lang w:val="en-US"/>
        </w:rPr>
        <w:t>reported</w:t>
      </w:r>
    </w:p>
    <w:p w:rsidR="00662CC9" w:rsidRPr="00B910F8" w:rsidRDefault="00662CC9" w:rsidP="00662CC9">
      <w:pPr>
        <w:snapToGrid w:val="0"/>
        <w:spacing w:line="288" w:lineRule="auto"/>
        <w:rPr>
          <w:bCs/>
          <w:color w:val="000000"/>
          <w:lang w:val="en-US"/>
        </w:rPr>
      </w:pPr>
      <w:r w:rsidRPr="00B910F8">
        <w:rPr>
          <w:bCs/>
          <w:color w:val="000000"/>
          <w:lang w:val="en-US"/>
        </w:rPr>
        <w:t>am reporting</w:t>
      </w:r>
    </w:p>
    <w:p w:rsidR="00662CC9" w:rsidRPr="00B910F8" w:rsidRDefault="00662CC9" w:rsidP="00662CC9">
      <w:pPr>
        <w:snapToGrid w:val="0"/>
        <w:spacing w:line="288" w:lineRule="auto"/>
        <w:rPr>
          <w:bCs/>
          <w:color w:val="000000"/>
          <w:lang w:val="en-US"/>
        </w:rPr>
      </w:pPr>
      <w:r w:rsidRPr="00B910F8">
        <w:rPr>
          <w:bCs/>
          <w:color w:val="000000"/>
          <w:lang w:val="en-US"/>
        </w:rPr>
        <w:t>9. Earlier this evening an earthquake hit Cairo, Egypt. Many people….;</w:t>
      </w:r>
    </w:p>
    <w:p w:rsidR="00662CC9" w:rsidRPr="00B910F8" w:rsidRDefault="00662CC9" w:rsidP="00662CC9">
      <w:pPr>
        <w:snapToGrid w:val="0"/>
        <w:spacing w:line="288" w:lineRule="auto"/>
        <w:rPr>
          <w:bCs/>
          <w:color w:val="000000"/>
          <w:lang w:val="en-US"/>
        </w:rPr>
      </w:pPr>
      <w:r w:rsidRPr="00B910F8">
        <w:rPr>
          <w:bCs/>
          <w:color w:val="000000"/>
          <w:lang w:val="en-US"/>
        </w:rPr>
        <w:t>killed</w:t>
      </w:r>
    </w:p>
    <w:p w:rsidR="00662CC9" w:rsidRPr="00B910F8" w:rsidRDefault="00662CC9" w:rsidP="00662CC9">
      <w:pPr>
        <w:snapToGrid w:val="0"/>
        <w:spacing w:line="288" w:lineRule="auto"/>
        <w:rPr>
          <w:bCs/>
          <w:color w:val="000000"/>
          <w:lang w:val="en-US"/>
        </w:rPr>
      </w:pPr>
      <w:r w:rsidRPr="00B910F8">
        <w:rPr>
          <w:bCs/>
          <w:color w:val="000000"/>
          <w:lang w:val="en-US"/>
        </w:rPr>
        <w:t>are killed</w:t>
      </w:r>
    </w:p>
    <w:p w:rsidR="00662CC9" w:rsidRPr="00B910F8" w:rsidRDefault="00662CC9" w:rsidP="00662CC9">
      <w:pPr>
        <w:snapToGrid w:val="0"/>
        <w:spacing w:line="288" w:lineRule="auto"/>
        <w:rPr>
          <w:bCs/>
          <w:color w:val="000000"/>
          <w:lang w:val="en-US"/>
        </w:rPr>
      </w:pPr>
      <w:r w:rsidRPr="00B910F8">
        <w:rPr>
          <w:bCs/>
          <w:color w:val="000000"/>
          <w:lang w:val="en-US"/>
        </w:rPr>
        <w:t>have been killing</w:t>
      </w:r>
    </w:p>
    <w:p w:rsidR="00662CC9" w:rsidRPr="00B910F8" w:rsidRDefault="00662CC9" w:rsidP="00662CC9">
      <w:pPr>
        <w:snapToGrid w:val="0"/>
        <w:spacing w:line="288" w:lineRule="auto"/>
        <w:rPr>
          <w:bCs/>
          <w:color w:val="000000"/>
          <w:lang w:val="en-US"/>
        </w:rPr>
      </w:pPr>
      <w:r w:rsidRPr="00B910F8">
        <w:rPr>
          <w:bCs/>
          <w:color w:val="000000"/>
          <w:lang w:val="en-US"/>
        </w:rPr>
        <w:t>10. many more .....</w:t>
      </w:r>
    </w:p>
    <w:p w:rsidR="00662CC9" w:rsidRPr="00B910F8" w:rsidRDefault="00662CC9" w:rsidP="00662CC9">
      <w:pPr>
        <w:snapToGrid w:val="0"/>
        <w:spacing w:line="288" w:lineRule="auto"/>
        <w:rPr>
          <w:bCs/>
          <w:color w:val="000000"/>
          <w:lang w:val="en-US"/>
        </w:rPr>
      </w:pPr>
      <w:r w:rsidRPr="00B910F8">
        <w:rPr>
          <w:bCs/>
          <w:color w:val="000000"/>
          <w:lang w:val="en-US"/>
        </w:rPr>
        <w:t>will be injured</w:t>
      </w:r>
    </w:p>
    <w:p w:rsidR="00662CC9" w:rsidRPr="00B910F8" w:rsidRDefault="00662CC9" w:rsidP="00662CC9">
      <w:pPr>
        <w:snapToGrid w:val="0"/>
        <w:spacing w:line="288" w:lineRule="auto"/>
        <w:rPr>
          <w:bCs/>
          <w:color w:val="000000"/>
          <w:lang w:val="en-US"/>
        </w:rPr>
      </w:pPr>
      <w:r w:rsidRPr="00B910F8">
        <w:rPr>
          <w:bCs/>
          <w:color w:val="000000"/>
          <w:lang w:val="en-US"/>
        </w:rPr>
        <w:lastRenderedPageBreak/>
        <w:t>am injured</w:t>
      </w:r>
    </w:p>
    <w:p w:rsidR="00662CC9" w:rsidRPr="00B910F8" w:rsidRDefault="00662CC9" w:rsidP="00662CC9">
      <w:pPr>
        <w:snapToGrid w:val="0"/>
        <w:spacing w:line="288" w:lineRule="auto"/>
        <w:rPr>
          <w:bCs/>
          <w:color w:val="000000"/>
          <w:lang w:val="en-US"/>
        </w:rPr>
      </w:pPr>
      <w:r w:rsidRPr="00B910F8">
        <w:rPr>
          <w:bCs/>
          <w:color w:val="000000"/>
          <w:lang w:val="en-US"/>
        </w:rPr>
        <w:t>are injured</w:t>
      </w:r>
    </w:p>
    <w:p w:rsidR="00662CC9" w:rsidRPr="00B910F8" w:rsidRDefault="00662CC9" w:rsidP="00662CC9">
      <w:pPr>
        <w:snapToGrid w:val="0"/>
        <w:spacing w:line="288" w:lineRule="auto"/>
        <w:rPr>
          <w:bCs/>
          <w:color w:val="000000"/>
          <w:lang w:val="en-US"/>
        </w:rPr>
      </w:pPr>
      <w:r w:rsidRPr="00B910F8">
        <w:rPr>
          <w:bCs/>
          <w:color w:val="000000"/>
          <w:lang w:val="en-US"/>
        </w:rPr>
        <w:t>11. and much of the city .....</w:t>
      </w:r>
    </w:p>
    <w:p w:rsidR="00662CC9" w:rsidRPr="00B910F8" w:rsidRDefault="00662CC9" w:rsidP="00662CC9">
      <w:pPr>
        <w:snapToGrid w:val="0"/>
        <w:spacing w:line="288" w:lineRule="auto"/>
        <w:rPr>
          <w:bCs/>
          <w:color w:val="000000"/>
          <w:lang w:val="en-US"/>
        </w:rPr>
      </w:pPr>
      <w:r w:rsidRPr="00B910F8">
        <w:rPr>
          <w:bCs/>
          <w:color w:val="000000"/>
          <w:lang w:val="en-US"/>
        </w:rPr>
        <w:t>had been detroyed</w:t>
      </w:r>
    </w:p>
    <w:p w:rsidR="00662CC9" w:rsidRPr="00B910F8" w:rsidRDefault="00662CC9" w:rsidP="00662CC9">
      <w:pPr>
        <w:snapToGrid w:val="0"/>
        <w:spacing w:line="288" w:lineRule="auto"/>
        <w:rPr>
          <w:bCs/>
          <w:color w:val="000000"/>
          <w:lang w:val="en-US"/>
        </w:rPr>
      </w:pPr>
      <w:r w:rsidRPr="00B910F8">
        <w:rPr>
          <w:bCs/>
          <w:color w:val="000000"/>
          <w:lang w:val="en-US"/>
        </w:rPr>
        <w:t>dostroys</w:t>
      </w:r>
    </w:p>
    <w:p w:rsidR="00662CC9" w:rsidRPr="00B910F8" w:rsidRDefault="00662CC9" w:rsidP="00662CC9">
      <w:pPr>
        <w:snapToGrid w:val="0"/>
        <w:spacing w:line="288" w:lineRule="auto"/>
        <w:rPr>
          <w:bCs/>
          <w:color w:val="000000"/>
          <w:lang w:val="en-US"/>
        </w:rPr>
      </w:pPr>
      <w:r w:rsidRPr="00B910F8">
        <w:rPr>
          <w:bCs/>
          <w:color w:val="000000"/>
          <w:lang w:val="en-US"/>
        </w:rPr>
        <w:t>is destroyed</w:t>
      </w:r>
    </w:p>
    <w:p w:rsidR="00662CC9" w:rsidRPr="00B910F8" w:rsidRDefault="00662CC9" w:rsidP="00662CC9">
      <w:pPr>
        <w:snapToGrid w:val="0"/>
        <w:spacing w:line="288" w:lineRule="auto"/>
        <w:rPr>
          <w:bCs/>
          <w:color w:val="000000"/>
          <w:lang w:val="en-US"/>
        </w:rPr>
      </w:pPr>
      <w:r w:rsidRPr="00B910F8">
        <w:rPr>
          <w:bCs/>
          <w:color w:val="000000"/>
          <w:lang w:val="en-US"/>
        </w:rPr>
        <w:t xml:space="preserve">12. Emergency teams ................. (already/set up) all over the city. </w:t>
      </w:r>
    </w:p>
    <w:p w:rsidR="00662CC9" w:rsidRPr="00B910F8" w:rsidRDefault="00662CC9" w:rsidP="00662CC9">
      <w:pPr>
        <w:snapToGrid w:val="0"/>
        <w:spacing w:line="288" w:lineRule="auto"/>
        <w:rPr>
          <w:bCs/>
          <w:color w:val="000000"/>
          <w:lang w:val="en-US"/>
        </w:rPr>
      </w:pPr>
      <w:r w:rsidRPr="00B910F8">
        <w:rPr>
          <w:bCs/>
          <w:color w:val="000000"/>
          <w:lang w:val="en-US"/>
        </w:rPr>
        <w:t>already has set up</w:t>
      </w:r>
    </w:p>
    <w:p w:rsidR="00662CC9" w:rsidRPr="00B910F8" w:rsidRDefault="00662CC9" w:rsidP="00662CC9">
      <w:pPr>
        <w:snapToGrid w:val="0"/>
        <w:spacing w:line="288" w:lineRule="auto"/>
        <w:rPr>
          <w:bCs/>
          <w:color w:val="000000"/>
          <w:lang w:val="en-US"/>
        </w:rPr>
      </w:pPr>
      <w:r w:rsidRPr="00B910F8">
        <w:rPr>
          <w:bCs/>
          <w:color w:val="000000"/>
          <w:lang w:val="en-US"/>
        </w:rPr>
        <w:t>already have been set up</w:t>
      </w:r>
    </w:p>
    <w:p w:rsidR="00662CC9" w:rsidRPr="00B910F8" w:rsidRDefault="00662CC9" w:rsidP="00662CC9">
      <w:pPr>
        <w:snapToGrid w:val="0"/>
        <w:spacing w:line="288" w:lineRule="auto"/>
        <w:rPr>
          <w:bCs/>
          <w:color w:val="000000"/>
          <w:lang w:val="en-US"/>
        </w:rPr>
      </w:pPr>
      <w:r w:rsidRPr="00B910F8">
        <w:rPr>
          <w:bCs/>
          <w:color w:val="000000"/>
          <w:lang w:val="en-US"/>
        </w:rPr>
        <w:t>have already been set up</w:t>
      </w:r>
    </w:p>
    <w:p w:rsidR="00662CC9" w:rsidRPr="00B910F8" w:rsidRDefault="00662CC9" w:rsidP="00662CC9">
      <w:pPr>
        <w:snapToGrid w:val="0"/>
        <w:spacing w:line="288" w:lineRule="auto"/>
        <w:rPr>
          <w:bCs/>
          <w:color w:val="000000"/>
          <w:lang w:val="en-US"/>
        </w:rPr>
      </w:pPr>
      <w:r w:rsidRPr="00B910F8">
        <w:rPr>
          <w:bCs/>
          <w:color w:val="000000"/>
          <w:lang w:val="en-US"/>
        </w:rPr>
        <w:t>13. They ….the injured.</w:t>
      </w:r>
    </w:p>
    <w:p w:rsidR="00662CC9" w:rsidRPr="00B910F8" w:rsidRDefault="00662CC9" w:rsidP="00662CC9">
      <w:pPr>
        <w:snapToGrid w:val="0"/>
        <w:spacing w:line="288" w:lineRule="auto"/>
        <w:rPr>
          <w:bCs/>
          <w:color w:val="000000"/>
          <w:lang w:val="en-US"/>
        </w:rPr>
      </w:pPr>
      <w:r w:rsidRPr="00B910F8">
        <w:rPr>
          <w:bCs/>
          <w:color w:val="000000"/>
          <w:lang w:val="en-US"/>
        </w:rPr>
        <w:t>are helping</w:t>
      </w:r>
    </w:p>
    <w:p w:rsidR="00662CC9" w:rsidRPr="00B910F8" w:rsidRDefault="00662CC9" w:rsidP="00662CC9">
      <w:pPr>
        <w:snapToGrid w:val="0"/>
        <w:spacing w:line="288" w:lineRule="auto"/>
        <w:rPr>
          <w:bCs/>
          <w:color w:val="000000"/>
          <w:lang w:val="en-US"/>
        </w:rPr>
      </w:pPr>
      <w:r w:rsidRPr="00B910F8">
        <w:rPr>
          <w:bCs/>
          <w:color w:val="000000"/>
          <w:lang w:val="en-US"/>
        </w:rPr>
        <w:t>are being helped</w:t>
      </w:r>
    </w:p>
    <w:p w:rsidR="00662CC9" w:rsidRPr="00B910F8" w:rsidRDefault="00662CC9" w:rsidP="00662CC9">
      <w:pPr>
        <w:snapToGrid w:val="0"/>
        <w:spacing w:line="288" w:lineRule="auto"/>
        <w:rPr>
          <w:bCs/>
          <w:color w:val="000000"/>
          <w:lang w:val="en-US"/>
        </w:rPr>
      </w:pPr>
      <w:r w:rsidRPr="00B910F8">
        <w:rPr>
          <w:bCs/>
          <w:color w:val="000000"/>
          <w:lang w:val="en-US"/>
        </w:rPr>
        <w:t>are being helping</w:t>
      </w:r>
    </w:p>
    <w:p w:rsidR="00662CC9" w:rsidRPr="00B910F8" w:rsidRDefault="00662CC9" w:rsidP="00662CC9">
      <w:pPr>
        <w:snapToGrid w:val="0"/>
        <w:spacing w:line="288" w:lineRule="auto"/>
        <w:rPr>
          <w:bCs/>
          <w:color w:val="000000"/>
          <w:lang w:val="en-US"/>
        </w:rPr>
      </w:pPr>
      <w:r w:rsidRPr="00B910F8">
        <w:rPr>
          <w:bCs/>
          <w:color w:val="000000"/>
          <w:lang w:val="en-US"/>
        </w:rPr>
        <w:t>14. Firemen and local people ....in the wreckage</w:t>
      </w:r>
    </w:p>
    <w:p w:rsidR="00662CC9" w:rsidRPr="00B910F8" w:rsidRDefault="00662CC9" w:rsidP="00662CC9">
      <w:pPr>
        <w:snapToGrid w:val="0"/>
        <w:spacing w:line="288" w:lineRule="auto"/>
        <w:rPr>
          <w:bCs/>
          <w:color w:val="000000"/>
          <w:lang w:val="en-US"/>
        </w:rPr>
      </w:pPr>
      <w:r w:rsidRPr="00B910F8">
        <w:rPr>
          <w:bCs/>
          <w:color w:val="000000"/>
          <w:lang w:val="en-US"/>
        </w:rPr>
        <w:t>dug</w:t>
      </w:r>
    </w:p>
    <w:p w:rsidR="00662CC9" w:rsidRPr="00B910F8" w:rsidRDefault="00662CC9" w:rsidP="00662CC9">
      <w:pPr>
        <w:snapToGrid w:val="0"/>
        <w:spacing w:line="288" w:lineRule="auto"/>
        <w:rPr>
          <w:bCs/>
          <w:color w:val="000000"/>
          <w:lang w:val="en-US"/>
        </w:rPr>
      </w:pPr>
      <w:r w:rsidRPr="00B910F8">
        <w:rPr>
          <w:bCs/>
          <w:color w:val="000000"/>
          <w:lang w:val="en-US"/>
        </w:rPr>
        <w:t>are digging</w:t>
      </w:r>
    </w:p>
    <w:p w:rsidR="00662CC9" w:rsidRPr="00B910F8" w:rsidRDefault="00662CC9" w:rsidP="00662CC9">
      <w:pPr>
        <w:snapToGrid w:val="0"/>
        <w:spacing w:line="288" w:lineRule="auto"/>
        <w:rPr>
          <w:bCs/>
          <w:color w:val="000000"/>
          <w:lang w:val="en-US"/>
        </w:rPr>
      </w:pPr>
      <w:r w:rsidRPr="00B910F8">
        <w:rPr>
          <w:bCs/>
          <w:color w:val="000000"/>
          <w:lang w:val="en-US"/>
        </w:rPr>
        <w:t>were digging</w:t>
      </w:r>
    </w:p>
    <w:p w:rsidR="00662CC9" w:rsidRPr="00B910F8" w:rsidRDefault="00662CC9" w:rsidP="00662CC9">
      <w:pPr>
        <w:snapToGrid w:val="0"/>
        <w:spacing w:line="288" w:lineRule="auto"/>
        <w:rPr>
          <w:bCs/>
          <w:color w:val="000000"/>
          <w:lang w:val="en-US"/>
        </w:rPr>
      </w:pPr>
      <w:r w:rsidRPr="00B910F8">
        <w:rPr>
          <w:bCs/>
          <w:color w:val="000000"/>
          <w:lang w:val="en-US"/>
        </w:rPr>
        <w:t>15.as many people .....</w:t>
      </w:r>
    </w:p>
    <w:p w:rsidR="00662CC9" w:rsidRPr="00B910F8" w:rsidRDefault="00662CC9" w:rsidP="00662CC9">
      <w:pPr>
        <w:snapToGrid w:val="0"/>
        <w:spacing w:line="288" w:lineRule="auto"/>
        <w:rPr>
          <w:bCs/>
          <w:color w:val="000000"/>
          <w:lang w:val="en-US"/>
        </w:rPr>
      </w:pPr>
      <w:r w:rsidRPr="00B910F8">
        <w:rPr>
          <w:bCs/>
          <w:color w:val="000000"/>
          <w:lang w:val="en-US"/>
        </w:rPr>
        <w:t>still are trapped</w:t>
      </w:r>
    </w:p>
    <w:p w:rsidR="00662CC9" w:rsidRPr="00B910F8" w:rsidRDefault="00662CC9" w:rsidP="00662CC9">
      <w:pPr>
        <w:snapToGrid w:val="0"/>
        <w:spacing w:line="288" w:lineRule="auto"/>
        <w:rPr>
          <w:bCs/>
          <w:color w:val="000000"/>
          <w:lang w:val="en-US"/>
        </w:rPr>
      </w:pPr>
      <w:r w:rsidRPr="00B910F8">
        <w:rPr>
          <w:bCs/>
          <w:color w:val="000000"/>
          <w:lang w:val="en-US"/>
        </w:rPr>
        <w:t>trapped still are</w:t>
      </w:r>
    </w:p>
    <w:p w:rsidR="00662CC9" w:rsidRDefault="00662CC9" w:rsidP="00662CC9">
      <w:pPr>
        <w:snapToGrid w:val="0"/>
        <w:spacing w:line="288" w:lineRule="auto"/>
        <w:rPr>
          <w:bCs/>
          <w:color w:val="000000"/>
        </w:rPr>
      </w:pPr>
      <w:r w:rsidRPr="00B910F8">
        <w:rPr>
          <w:bCs/>
          <w:color w:val="000000"/>
          <w:lang w:val="en-US"/>
        </w:rPr>
        <w:t>arestilltrapped</w:t>
      </w:r>
    </w:p>
    <w:p w:rsidR="00B910F8" w:rsidRPr="002D73CA" w:rsidRDefault="00B910F8" w:rsidP="00B910F8">
      <w:pPr>
        <w:snapToGrid w:val="0"/>
        <w:ind w:left="360"/>
        <w:jc w:val="center"/>
        <w:rPr>
          <w:b/>
          <w:bCs/>
          <w:color w:val="000000"/>
        </w:rPr>
      </w:pPr>
      <w:r w:rsidRPr="002D73CA">
        <w:rPr>
          <w:b/>
          <w:bCs/>
          <w:color w:val="000000"/>
        </w:rPr>
        <w:t>Критерии оценивания:  (из рейтинг-плана)</w:t>
      </w:r>
    </w:p>
    <w:p w:rsidR="00B910F8" w:rsidRPr="002D73CA" w:rsidRDefault="00B910F8" w:rsidP="00B910F8">
      <w:pPr>
        <w:ind w:left="-360" w:firstLine="720"/>
        <w:jc w:val="both"/>
        <w:rPr>
          <w:b/>
        </w:rPr>
      </w:pPr>
      <w:r w:rsidRPr="002D73CA">
        <w:rPr>
          <w:b/>
        </w:rPr>
        <w:t>Письменное задание</w:t>
      </w:r>
    </w:p>
    <w:p w:rsidR="00B910F8" w:rsidRPr="002D73CA" w:rsidRDefault="00B910F8" w:rsidP="00B910F8">
      <w:pPr>
        <w:ind w:left="-360" w:firstLine="720"/>
        <w:jc w:val="both"/>
      </w:pPr>
      <w:r w:rsidRPr="002D73CA">
        <w:t xml:space="preserve"> Данный этап оценивается по следующим критериям: </w:t>
      </w:r>
    </w:p>
    <w:p w:rsidR="00B910F8" w:rsidRPr="002D73CA" w:rsidRDefault="00B910F8" w:rsidP="00B910F8">
      <w:pPr>
        <w:ind w:left="-360" w:firstLine="720"/>
        <w:jc w:val="both"/>
      </w:pPr>
      <w:r w:rsidRPr="002D73CA">
        <w:t>обучающимся даны ответы на</w:t>
      </w:r>
    </w:p>
    <w:p w:rsidR="00B910F8" w:rsidRPr="002D73CA" w:rsidRDefault="00B910F8" w:rsidP="00B910F8">
      <w:pPr>
        <w:ind w:left="-360" w:firstLine="720"/>
        <w:jc w:val="both"/>
      </w:pPr>
      <w:r w:rsidRPr="002D73CA">
        <w:t>91 – 100% заданий – оценка 5 (отлично),</w:t>
      </w:r>
    </w:p>
    <w:p w:rsidR="00B910F8" w:rsidRPr="002D73CA" w:rsidRDefault="00B910F8" w:rsidP="00B910F8">
      <w:pPr>
        <w:ind w:left="-360" w:firstLine="720"/>
        <w:jc w:val="both"/>
      </w:pPr>
      <w:r w:rsidRPr="002D73CA">
        <w:t>71 – 90%   заданий – оценка 4 (хорошо),</w:t>
      </w:r>
    </w:p>
    <w:p w:rsidR="00B910F8" w:rsidRPr="002D73CA" w:rsidRDefault="00B910F8" w:rsidP="00B910F8">
      <w:pPr>
        <w:ind w:left="-360" w:firstLine="720"/>
        <w:jc w:val="both"/>
      </w:pPr>
      <w:r w:rsidRPr="002D73CA">
        <w:t>51 – 70%   заданий – оценка 3 (удовлетворительно)</w:t>
      </w:r>
    </w:p>
    <w:p w:rsidR="00B910F8" w:rsidRPr="002D73CA" w:rsidRDefault="00B910F8" w:rsidP="00B910F8">
      <w:pPr>
        <w:snapToGrid w:val="0"/>
        <w:ind w:left="360"/>
        <w:jc w:val="center"/>
        <w:rPr>
          <w:b/>
          <w:bCs/>
          <w:color w:val="000000"/>
        </w:rPr>
      </w:pPr>
    </w:p>
    <w:p w:rsidR="00B910F8" w:rsidRDefault="00B910F8" w:rsidP="00B910F8">
      <w:pPr>
        <w:keepNext/>
        <w:keepLines/>
        <w:suppressLineNumbers/>
        <w:ind w:left="360"/>
        <w:jc w:val="both"/>
        <w:rPr>
          <w:b/>
        </w:rPr>
      </w:pPr>
      <w:r w:rsidRPr="002D73CA">
        <w:rPr>
          <w:b/>
        </w:rPr>
        <w:t>Перечень объектов контроля и оценки</w:t>
      </w:r>
    </w:p>
    <w:p w:rsidR="00B910F8" w:rsidRDefault="00B910F8" w:rsidP="00B910F8">
      <w:pPr>
        <w:keepNext/>
        <w:keepLines/>
        <w:suppressLineNumbers/>
        <w:ind w:left="360"/>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lastRenderedPageBreak/>
              <w:t>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4937D1" w:rsidRDefault="00662CC9" w:rsidP="00662CC9">
      <w:pPr>
        <w:snapToGrid w:val="0"/>
        <w:spacing w:line="288" w:lineRule="auto"/>
        <w:rPr>
          <w:b/>
          <w:bCs/>
          <w:color w:val="000000"/>
          <w:sz w:val="28"/>
          <w:szCs w:val="28"/>
        </w:rPr>
      </w:pPr>
    </w:p>
    <w:p w:rsidR="00662CC9" w:rsidRPr="00B910F8" w:rsidRDefault="00662CC9" w:rsidP="00F11884">
      <w:pPr>
        <w:tabs>
          <w:tab w:val="left" w:pos="7500"/>
        </w:tabs>
        <w:snapToGrid w:val="0"/>
        <w:spacing w:line="288" w:lineRule="auto"/>
        <w:rPr>
          <w:b/>
          <w:bCs/>
          <w:i/>
          <w:color w:val="000000"/>
        </w:rPr>
      </w:pPr>
      <w:r w:rsidRPr="00B910F8">
        <w:rPr>
          <w:b/>
          <w:bCs/>
          <w:i/>
          <w:color w:val="000000"/>
        </w:rPr>
        <w:t>4.3. Практическая работа с текстами «</w:t>
      </w:r>
      <w:r w:rsidR="000E6B64">
        <w:rPr>
          <w:b/>
          <w:bCs/>
          <w:i/>
          <w:color w:val="000000"/>
        </w:rPr>
        <w:t>Вождение в Великобритании</w:t>
      </w:r>
      <w:r w:rsidRPr="00B910F8">
        <w:rPr>
          <w:b/>
          <w:bCs/>
          <w:i/>
          <w:color w:val="000000"/>
        </w:rPr>
        <w:t xml:space="preserve">». </w:t>
      </w:r>
      <w:r w:rsidR="00F11884">
        <w:rPr>
          <w:b/>
          <w:bCs/>
          <w:i/>
          <w:color w:val="000000"/>
        </w:rPr>
        <w:tab/>
      </w:r>
    </w:p>
    <w:p w:rsidR="00662CC9" w:rsidRPr="00B910F8" w:rsidRDefault="00662CC9" w:rsidP="00662CC9">
      <w:pPr>
        <w:snapToGrid w:val="0"/>
        <w:spacing w:line="288" w:lineRule="auto"/>
        <w:rPr>
          <w:b/>
          <w:bCs/>
          <w:i/>
          <w:color w:val="000000"/>
          <w:lang w:val="en-US"/>
        </w:rPr>
      </w:pPr>
      <w:r w:rsidRPr="00B910F8">
        <w:rPr>
          <w:b/>
          <w:bCs/>
          <w:i/>
          <w:color w:val="000000"/>
        </w:rPr>
        <w:t>Контрольчтения</w:t>
      </w:r>
      <w:r w:rsidRPr="00B910F8">
        <w:rPr>
          <w:b/>
          <w:bCs/>
          <w:i/>
          <w:color w:val="000000"/>
          <w:lang w:val="en-US"/>
        </w:rPr>
        <w:t>.</w:t>
      </w:r>
    </w:p>
    <w:p w:rsidR="00B7601D" w:rsidRPr="00B7601D" w:rsidRDefault="000E6B64" w:rsidP="000E6B64">
      <w:pPr>
        <w:widowControl w:val="0"/>
        <w:autoSpaceDE w:val="0"/>
        <w:autoSpaceDN w:val="0"/>
        <w:adjustRightInd w:val="0"/>
        <w:ind w:left="18" w:right="45" w:firstLine="360"/>
        <w:jc w:val="center"/>
        <w:rPr>
          <w:b/>
          <w:bCs/>
          <w:i/>
          <w:spacing w:val="-4"/>
          <w:lang w:val="en-US"/>
        </w:rPr>
      </w:pPr>
      <w:r>
        <w:rPr>
          <w:b/>
          <w:bCs/>
          <w:i/>
          <w:spacing w:val="-4"/>
          <w:lang w:val="en-US"/>
        </w:rPr>
        <w:t>D</w:t>
      </w:r>
      <w:r w:rsidR="00B7601D" w:rsidRPr="00B7601D">
        <w:rPr>
          <w:b/>
          <w:bCs/>
          <w:i/>
          <w:spacing w:val="-4"/>
          <w:lang w:val="en-US"/>
        </w:rPr>
        <w:t>riving in the UK</w:t>
      </w:r>
    </w:p>
    <w:p w:rsidR="00B7601D" w:rsidRPr="000E6B64" w:rsidRDefault="00B7601D" w:rsidP="00B7601D">
      <w:pPr>
        <w:widowControl w:val="0"/>
        <w:autoSpaceDE w:val="0"/>
        <w:autoSpaceDN w:val="0"/>
        <w:adjustRightInd w:val="0"/>
        <w:ind w:left="18" w:right="45" w:firstLine="360"/>
        <w:jc w:val="both"/>
        <w:rPr>
          <w:bCs/>
          <w:spacing w:val="-4"/>
          <w:lang w:val="en-US"/>
        </w:rPr>
      </w:pPr>
      <w:r w:rsidRPr="000E6B64">
        <w:rPr>
          <w:bCs/>
          <w:spacing w:val="-4"/>
          <w:lang w:val="en-US"/>
        </w:rPr>
        <w:t>Driving in the UK is about more than being on the left side of the road — though this will indeed be unusual for many expats. Traveling by car lets you explore the countryside at your leisure, but it also means facing strict speeding laws and bureaucracy. Our guide on driving in the UK can help!</w:t>
      </w:r>
    </w:p>
    <w:p w:rsidR="00B7601D" w:rsidRPr="000E6B64"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0E6B64">
        <w:rPr>
          <w:bCs/>
          <w:spacing w:val="-4"/>
          <w:lang w:val="en-US"/>
        </w:rPr>
        <w:t>Coming from another country and driving in the UK will call for some readjustment: the United Kingdom is one of 76 countries in the world which require you to drive on the left-hand side of the road. Although Scotland, Northern Ireland, Wales, and England are all governed differently, traffic rules are mostly the same</w:t>
      </w:r>
      <w:r w:rsidRPr="00B7601D">
        <w:rPr>
          <w:bCs/>
          <w:spacing w:val="-4"/>
          <w:lang w:val="en-US"/>
        </w:rPr>
        <w:t>throughout the UK.</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Even though it is not imperative to do so, most people living in the UK do own a car. Driving in the UK is a more convenient form of transportation, especially in rural areas, where public transportation may be limited to one bus that comes rather infrequently.</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 Roadway Alphabet — A, B, C, and M Roads</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There are 395,000 kilometers (245,700 miles) of paved roadways fit for driving in the UK, not too shabby for an island kingdom of its size! Once using the left-hand side of the road in combination with having the steering wheel on the right has been mastered, driving in the UK can be great fun.</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There are three categories of roads in the United Kingdom: in Great Britain (i.e. England, Scotland, and Wales), there are ‘A’ and ‘B’ roads, as well as motorways, often simply called ‘M’ roads. A roads are the main routes between cities. A1 to A6, for instance, rotate clockwise around London, while A7 through A9 connect Edinburgh with other Scottish cities. B roads are smaller local routes and also link A roads. These roads are often less crowded. Motorways — M roads — are the large freeways for fast driving in the UK. Categorization in Northern Ireland follows a similar scheme, with some minor lanes additionally labeled as C roads.</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You will be glad to hear that there are barely any toll roads. Some bridges charge a toll fee for crossing. Moreover, a 43-km (27-mile) stretch of the M6 motorway in the Birmingham area is a toll-paying highway, known as the M6 Toll. They currently charge car drivers between 3.61 GBP and 5.50 GBP for using the road, depending on the time of day and the day of the week.</w:t>
      </w:r>
    </w:p>
    <w:p w:rsidR="00B7601D" w:rsidRPr="00B7601D" w:rsidRDefault="00B7601D" w:rsidP="00B7601D">
      <w:pPr>
        <w:widowControl w:val="0"/>
        <w:autoSpaceDE w:val="0"/>
        <w:autoSpaceDN w:val="0"/>
        <w:adjustRightInd w:val="0"/>
        <w:ind w:left="18" w:right="45" w:firstLine="360"/>
        <w:jc w:val="both"/>
        <w:rPr>
          <w:b/>
          <w:bCs/>
          <w:i/>
          <w:spacing w:val="-4"/>
          <w:lang w:val="en-US"/>
        </w:rPr>
      </w:pPr>
    </w:p>
    <w:p w:rsidR="00B7601D" w:rsidRPr="00B7601D" w:rsidRDefault="00B7601D" w:rsidP="00B7601D">
      <w:pPr>
        <w:widowControl w:val="0"/>
        <w:autoSpaceDE w:val="0"/>
        <w:autoSpaceDN w:val="0"/>
        <w:adjustRightInd w:val="0"/>
        <w:ind w:left="18" w:right="45" w:firstLine="360"/>
        <w:jc w:val="both"/>
        <w:rPr>
          <w:b/>
          <w:bCs/>
          <w:i/>
          <w:spacing w:val="-4"/>
          <w:lang w:val="en-US"/>
        </w:rPr>
      </w:pPr>
      <w:r w:rsidRPr="00B7601D">
        <w:rPr>
          <w:b/>
          <w:bCs/>
          <w:i/>
          <w:spacing w:val="-4"/>
          <w:lang w:val="en-US"/>
        </w:rPr>
        <w:t>Greater London — Just Take the Tube</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Driving in the UK’s countryside can be very relaxing, giving you that pleasant holiday feeling. However, taking your car into larger cities — especially the Greater London area — may test your patience. It is neither recommended nor necessary to drive in London as the city has a comprehensive public transportation system.</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 city of London has been trying to drastically reduce its smog and pollution levels. The first step in doing so is to reduce the amount of traffic in downtown London, which the city succeeded in doing by levying a so-called congestion charge for this area. The congestion charge has indeed helped decrease smog levels somewhat.</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 xml:space="preserve">This charge applies to a zone marked by a white C on a red background both on the street itself and on road signs, which is fenced in by cameras that photograph the drivers’ license plates. You </w:t>
      </w:r>
      <w:r w:rsidRPr="00B7601D">
        <w:rPr>
          <w:bCs/>
          <w:spacing w:val="-4"/>
          <w:lang w:val="en-US"/>
        </w:rPr>
        <w:lastRenderedPageBreak/>
        <w:t>will be charged 11.50 GBP when entering said zone on weekdays between 07:00 and 18:00. The exact amount may vary slightly, depending on your chosen form of payment and on how quickly you settle the bill. You will need to pay by midnight on the day you have entered the zone to avoid a penalty, and you can do so online, by text message, or simply at a shop with the Congestion Charge sign.</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 xml:space="preserve">In addition, a Low Emission Zone (LEZ) was also implemented for driving in the Greater London area in 2008. The LEZ requires everyone whose vehicle does not meet strict emission standards to pay for driving in the designated area. While cars and motorcycles are typically not affected, smaller vans, pickups, trucks, and buses will probably need to pay. In addition to the frequent traffic jams and the limited number of parking spaces, this is another good reason for drivers to avoid London even if they have had good experiences driving elsewhere in the UK. </w:t>
      </w:r>
    </w:p>
    <w:p w:rsidR="00B7601D" w:rsidRPr="00B7601D" w:rsidRDefault="00B7601D" w:rsidP="00B7601D">
      <w:pPr>
        <w:widowControl w:val="0"/>
        <w:autoSpaceDE w:val="0"/>
        <w:autoSpaceDN w:val="0"/>
        <w:adjustRightInd w:val="0"/>
        <w:ind w:left="18" w:right="45" w:firstLine="360"/>
        <w:jc w:val="both"/>
        <w:rPr>
          <w:b/>
          <w:bCs/>
          <w:i/>
          <w:spacing w:val="-4"/>
          <w:lang w:val="en-US"/>
        </w:rPr>
      </w:pPr>
    </w:p>
    <w:p w:rsidR="00B910F8" w:rsidRDefault="00B910F8" w:rsidP="00B910F8">
      <w:pPr>
        <w:snapToGrid w:val="0"/>
        <w:jc w:val="center"/>
        <w:rPr>
          <w:b/>
          <w:bCs/>
          <w:color w:val="000000"/>
        </w:rPr>
      </w:pPr>
      <w:r w:rsidRPr="002D73CA">
        <w:rPr>
          <w:b/>
          <w:bCs/>
          <w:color w:val="000000"/>
        </w:rPr>
        <w:t>Критерии оценивания: (из рейтинг - плана)</w:t>
      </w:r>
    </w:p>
    <w:p w:rsidR="00B910F8" w:rsidRPr="002D73CA" w:rsidRDefault="00B910F8" w:rsidP="00B910F8">
      <w:pPr>
        <w:snapToGrid w:val="0"/>
        <w:jc w:val="center"/>
        <w:rPr>
          <w:b/>
          <w:bCs/>
          <w:color w:val="000000"/>
        </w:rPr>
      </w:pPr>
    </w:p>
    <w:p w:rsidR="00B910F8" w:rsidRPr="004943F3" w:rsidRDefault="00B910F8" w:rsidP="00B910F8">
      <w:pPr>
        <w:jc w:val="both"/>
        <w:rPr>
          <w:b/>
        </w:rPr>
      </w:pPr>
      <w:r w:rsidRPr="004943F3">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4943F3" w:rsidRDefault="00B910F8" w:rsidP="00B910F8">
      <w:pPr>
        <w:ind w:firstLine="360"/>
        <w:jc w:val="both"/>
        <w:rPr>
          <w:b/>
        </w:rPr>
      </w:pPr>
      <w:r w:rsidRPr="004943F3">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4943F3" w:rsidRDefault="00B910F8" w:rsidP="00B910F8">
      <w:pPr>
        <w:ind w:firstLine="360"/>
        <w:jc w:val="both"/>
        <w:rPr>
          <w:b/>
        </w:rPr>
      </w:pPr>
      <w:r w:rsidRPr="004943F3">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Default="00B910F8" w:rsidP="00B910F8">
      <w:pPr>
        <w:keepNext/>
        <w:keepLines/>
        <w:suppressLineNumbers/>
        <w:jc w:val="both"/>
        <w:rPr>
          <w:b/>
        </w:rPr>
      </w:pPr>
      <w:r w:rsidRPr="002D73CA">
        <w:rPr>
          <w:b/>
        </w:rPr>
        <w:t>Перечень объектов контроля и оценки</w:t>
      </w:r>
    </w:p>
    <w:p w:rsidR="00B910F8"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w:t>
            </w:r>
            <w:r w:rsidRPr="006D52C7">
              <w:rPr>
                <w:rStyle w:val="FontStyle59"/>
                <w:sz w:val="24"/>
                <w:szCs w:val="24"/>
              </w:rPr>
              <w:lastRenderedPageBreak/>
              <w:t>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457D01" w:rsidRDefault="00662CC9" w:rsidP="00662CC9">
      <w:pPr>
        <w:snapToGrid w:val="0"/>
        <w:spacing w:line="288" w:lineRule="auto"/>
        <w:rPr>
          <w:b/>
          <w:bCs/>
          <w:color w:val="FF0000"/>
          <w:sz w:val="28"/>
          <w:szCs w:val="28"/>
        </w:rPr>
      </w:pPr>
    </w:p>
    <w:p w:rsidR="00662CC9" w:rsidRPr="00571891" w:rsidRDefault="00662CC9" w:rsidP="00662CC9">
      <w:pPr>
        <w:snapToGrid w:val="0"/>
        <w:spacing w:line="288" w:lineRule="auto"/>
        <w:jc w:val="center"/>
        <w:rPr>
          <w:b/>
          <w:bCs/>
          <w:i/>
        </w:rPr>
      </w:pPr>
      <w:r w:rsidRPr="00571891">
        <w:rPr>
          <w:b/>
          <w:bCs/>
          <w:i/>
        </w:rPr>
        <w:t xml:space="preserve">Контрольная работа № 4 </w:t>
      </w:r>
    </w:p>
    <w:p w:rsidR="00571891" w:rsidRPr="00571891" w:rsidRDefault="00571891" w:rsidP="00662CC9">
      <w:pPr>
        <w:snapToGrid w:val="0"/>
        <w:spacing w:line="288" w:lineRule="auto"/>
        <w:jc w:val="center"/>
        <w:rPr>
          <w:b/>
          <w:bCs/>
          <w:i/>
        </w:rPr>
      </w:pPr>
      <w:r w:rsidRPr="00571891">
        <w:rPr>
          <w:b/>
          <w:bCs/>
          <w:i/>
        </w:rPr>
        <w:t>Задание 1. Переведите следующие утверждения и напишите согласны вы с ними или нет.</w:t>
      </w:r>
    </w:p>
    <w:p w:rsidR="00571891" w:rsidRPr="00457D01" w:rsidRDefault="00571891" w:rsidP="00662CC9">
      <w:pPr>
        <w:snapToGrid w:val="0"/>
        <w:spacing w:line="288" w:lineRule="auto"/>
        <w:jc w:val="center"/>
        <w:rPr>
          <w:b/>
          <w:bCs/>
          <w:i/>
          <w:color w:val="FF0000"/>
        </w:rPr>
      </w:pPr>
      <w:r>
        <w:rPr>
          <w:b/>
          <w:bCs/>
          <w:i/>
          <w:noProof/>
          <w:color w:val="FF0000"/>
          <w:lang w:eastAsia="ru-RU"/>
        </w:rPr>
        <w:drawing>
          <wp:inline distT="0" distB="0" distL="0" distR="0">
            <wp:extent cx="5939790" cy="499799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4997992"/>
                    </a:xfrm>
                    <a:prstGeom prst="rect">
                      <a:avLst/>
                    </a:prstGeom>
                    <a:noFill/>
                    <a:ln>
                      <a:noFill/>
                    </a:ln>
                  </pic:spPr>
                </pic:pic>
              </a:graphicData>
            </a:graphic>
          </wp:inline>
        </w:drawing>
      </w:r>
    </w:p>
    <w:p w:rsidR="00662CC9" w:rsidRDefault="00662CC9"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r>
        <w:rPr>
          <w:b/>
          <w:bCs/>
          <w:color w:val="000000"/>
        </w:rPr>
        <w:t xml:space="preserve">Задание 2. Прочитайте текст, расставьте отрывки из текста в правильном порядке. </w:t>
      </w:r>
    </w:p>
    <w:p w:rsidR="00571891" w:rsidRDefault="00571891"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r>
        <w:rPr>
          <w:b/>
          <w:bCs/>
          <w:noProof/>
          <w:color w:val="000000"/>
          <w:lang w:eastAsia="ru-RU"/>
        </w:rPr>
        <w:drawing>
          <wp:inline distT="0" distB="0" distL="0" distR="0">
            <wp:extent cx="5939790" cy="174719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1747199"/>
                    </a:xfrm>
                    <a:prstGeom prst="rect">
                      <a:avLst/>
                    </a:prstGeom>
                    <a:noFill/>
                    <a:ln>
                      <a:noFill/>
                    </a:ln>
                  </pic:spPr>
                </pic:pic>
              </a:graphicData>
            </a:graphic>
          </wp:inline>
        </w:drawing>
      </w:r>
    </w:p>
    <w:p w:rsidR="00571891" w:rsidRDefault="00571891" w:rsidP="00662CC9">
      <w:pPr>
        <w:snapToGrid w:val="0"/>
        <w:spacing w:line="288" w:lineRule="auto"/>
        <w:jc w:val="center"/>
        <w:rPr>
          <w:b/>
          <w:bCs/>
          <w:color w:val="000000"/>
        </w:rPr>
      </w:pPr>
      <w:r>
        <w:rPr>
          <w:b/>
          <w:bCs/>
          <w:noProof/>
          <w:color w:val="000000"/>
          <w:lang w:eastAsia="ru-RU"/>
        </w:rPr>
        <w:lastRenderedPageBreak/>
        <w:drawing>
          <wp:inline distT="0" distB="0" distL="0" distR="0">
            <wp:extent cx="5939790" cy="487260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4872609"/>
                    </a:xfrm>
                    <a:prstGeom prst="rect">
                      <a:avLst/>
                    </a:prstGeom>
                    <a:noFill/>
                    <a:ln>
                      <a:noFill/>
                    </a:ln>
                  </pic:spPr>
                </pic:pic>
              </a:graphicData>
            </a:graphic>
          </wp:inline>
        </w:drawing>
      </w:r>
    </w:p>
    <w:p w:rsidR="00571891" w:rsidRDefault="00E92F21" w:rsidP="00E92F21">
      <w:pPr>
        <w:snapToGrid w:val="0"/>
        <w:spacing w:line="288" w:lineRule="auto"/>
        <w:rPr>
          <w:b/>
          <w:bCs/>
          <w:color w:val="000000"/>
        </w:rPr>
      </w:pPr>
      <w:r>
        <w:rPr>
          <w:b/>
          <w:bCs/>
          <w:color w:val="000000"/>
        </w:rPr>
        <w:t xml:space="preserve">Задание 3. Письменно переведите отрывок </w:t>
      </w:r>
      <w:r>
        <w:rPr>
          <w:b/>
          <w:bCs/>
          <w:color w:val="000000"/>
          <w:lang w:val="en-US"/>
        </w:rPr>
        <w:t>B</w:t>
      </w:r>
      <w:r w:rsidRPr="00E92F21">
        <w:rPr>
          <w:b/>
          <w:bCs/>
          <w:color w:val="000000"/>
        </w:rPr>
        <w:t>.</w:t>
      </w:r>
    </w:p>
    <w:p w:rsidR="00E92F21" w:rsidRDefault="00E92F21" w:rsidP="00E92F21">
      <w:pPr>
        <w:snapToGrid w:val="0"/>
        <w:spacing w:line="288" w:lineRule="auto"/>
        <w:rPr>
          <w:b/>
          <w:bCs/>
          <w:color w:val="000000"/>
        </w:rPr>
      </w:pPr>
      <w:r>
        <w:rPr>
          <w:b/>
          <w:bCs/>
          <w:color w:val="000000"/>
        </w:rPr>
        <w:t>Задание 4. Составьте 10 вопросов к тексту.</w:t>
      </w:r>
    </w:p>
    <w:p w:rsidR="00571891" w:rsidRPr="00B910F8" w:rsidRDefault="00571891" w:rsidP="00662CC9">
      <w:pPr>
        <w:snapToGrid w:val="0"/>
        <w:spacing w:line="288" w:lineRule="auto"/>
        <w:jc w:val="center"/>
        <w:rPr>
          <w:b/>
          <w:bCs/>
          <w:color w:val="000000"/>
        </w:rPr>
      </w:pPr>
    </w:p>
    <w:p w:rsidR="00B910F8" w:rsidRPr="00F47FDE" w:rsidRDefault="00B910F8" w:rsidP="00B910F8">
      <w:pPr>
        <w:snapToGrid w:val="0"/>
        <w:jc w:val="center"/>
        <w:rPr>
          <w:b/>
          <w:bCs/>
          <w:color w:val="000000"/>
        </w:rPr>
      </w:pPr>
      <w:r w:rsidRPr="002D73CA">
        <w:rPr>
          <w:b/>
          <w:bCs/>
          <w:color w:val="000000"/>
        </w:rPr>
        <w:t>Критерии оценивания: (из рейтинг - плана)</w:t>
      </w:r>
    </w:p>
    <w:p w:rsidR="00B910F8" w:rsidRPr="00F47FDE" w:rsidRDefault="00B910F8" w:rsidP="00B910F8">
      <w:pPr>
        <w:snapToGrid w:val="0"/>
        <w:jc w:val="center"/>
        <w:rPr>
          <w:b/>
          <w:bCs/>
          <w:color w:val="000000"/>
        </w:rPr>
      </w:pPr>
    </w:p>
    <w:p w:rsidR="00B910F8" w:rsidRPr="00087EB6" w:rsidRDefault="00B910F8" w:rsidP="00B910F8">
      <w:pPr>
        <w:ind w:left="-360" w:firstLine="720"/>
        <w:jc w:val="both"/>
      </w:pPr>
      <w:r w:rsidRPr="002D73CA">
        <w:t>обучающим</w:t>
      </w:r>
      <w:r>
        <w:t>и</w:t>
      </w:r>
      <w:r w:rsidRPr="002D73CA">
        <w:t>ся даны ответы на</w:t>
      </w:r>
      <w:r>
        <w:t>:</w:t>
      </w:r>
    </w:p>
    <w:p w:rsidR="00B910F8" w:rsidRPr="002D73CA" w:rsidRDefault="00B910F8" w:rsidP="00B910F8">
      <w:pPr>
        <w:ind w:left="-360" w:firstLine="720"/>
        <w:jc w:val="both"/>
      </w:pPr>
      <w:r w:rsidRPr="002D73CA">
        <w:t>91 – 100% заданий – оценка 5 (отлично),</w:t>
      </w:r>
    </w:p>
    <w:p w:rsidR="00B910F8" w:rsidRPr="002D73CA" w:rsidRDefault="00B910F8" w:rsidP="00B910F8">
      <w:pPr>
        <w:ind w:left="-360" w:firstLine="720"/>
        <w:jc w:val="both"/>
      </w:pPr>
      <w:r w:rsidRPr="002D73CA">
        <w:t>71 – 90%   заданий – оценка 4 (хорошо),</w:t>
      </w:r>
    </w:p>
    <w:p w:rsidR="00B910F8" w:rsidRPr="002D73CA" w:rsidRDefault="00B910F8" w:rsidP="00B910F8">
      <w:pPr>
        <w:ind w:left="-360" w:firstLine="720"/>
        <w:jc w:val="both"/>
      </w:pPr>
      <w:r w:rsidRPr="002D73CA">
        <w:t>51 – 70%   заданий – оценка 3 (удовлетворительно)</w:t>
      </w:r>
    </w:p>
    <w:p w:rsidR="00B910F8" w:rsidRPr="002D73CA" w:rsidRDefault="00B910F8" w:rsidP="00B910F8">
      <w:pPr>
        <w:keepNext/>
        <w:keepLines/>
        <w:suppressLineNumbers/>
        <w:jc w:val="center"/>
        <w:rPr>
          <w:b/>
        </w:rPr>
      </w:pPr>
      <w:r w:rsidRPr="002D73CA">
        <w:rPr>
          <w:b/>
        </w:rPr>
        <w:t>Перечень объектов контроля и оценки</w:t>
      </w:r>
    </w:p>
    <w:p w:rsidR="00B910F8" w:rsidRDefault="00B910F8" w:rsidP="00B910F8">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8A0686">
            <w:pPr>
              <w:widowControl w:val="0"/>
              <w:autoSpaceDE w:val="0"/>
              <w:snapToGrid w:val="0"/>
              <w:jc w:val="center"/>
            </w:pPr>
            <w:r w:rsidRPr="00B02232">
              <w:t>(5-</w:t>
            </w:r>
            <w:r w:rsidR="008A0686">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lastRenderedPageBreak/>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w:t>
            </w:r>
            <w:r>
              <w:rPr>
                <w:rStyle w:val="FontStyle59"/>
                <w:sz w:val="24"/>
                <w:szCs w:val="24"/>
              </w:rPr>
              <w:t>текстов профессиональной направ</w:t>
            </w:r>
            <w:r w:rsidRPr="006D52C7">
              <w:rPr>
                <w:rStyle w:val="FontStyle59"/>
                <w:sz w:val="24"/>
                <w:szCs w:val="24"/>
              </w:rPr>
              <w:t>леннос</w:t>
            </w:r>
            <w:r>
              <w:rPr>
                <w:rStyle w:val="FontStyle59"/>
                <w:sz w:val="24"/>
                <w:szCs w:val="24"/>
              </w:rPr>
              <w:t xml:space="preserve">- </w:t>
            </w:r>
            <w:r w:rsidRPr="006D52C7">
              <w:rPr>
                <w:rStyle w:val="FontStyle59"/>
                <w:sz w:val="24"/>
                <w:szCs w:val="24"/>
              </w:rPr>
              <w:t>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E92F21" w:rsidRDefault="00E92F21" w:rsidP="00D3356F">
      <w:pPr>
        <w:widowControl w:val="0"/>
        <w:suppressLineNumbers/>
        <w:tabs>
          <w:tab w:val="left" w:pos="0"/>
        </w:tabs>
        <w:jc w:val="center"/>
        <w:rPr>
          <w:b/>
        </w:rPr>
      </w:pPr>
    </w:p>
    <w:p w:rsidR="00D3356F" w:rsidRPr="00D3356F" w:rsidRDefault="00D3356F" w:rsidP="00D3356F">
      <w:pPr>
        <w:widowControl w:val="0"/>
        <w:suppressLineNumbers/>
        <w:tabs>
          <w:tab w:val="left" w:pos="0"/>
        </w:tabs>
        <w:jc w:val="center"/>
        <w:rPr>
          <w:b/>
        </w:rPr>
      </w:pPr>
      <w:r w:rsidRPr="00D3356F">
        <w:rPr>
          <w:b/>
        </w:rPr>
        <w:t xml:space="preserve">Задания для дифференцированного зачета </w:t>
      </w:r>
    </w:p>
    <w:p w:rsidR="00D3356F" w:rsidRPr="00D3356F" w:rsidRDefault="00D3356F" w:rsidP="00D3356F">
      <w:pPr>
        <w:widowControl w:val="0"/>
        <w:suppressLineNumbers/>
        <w:tabs>
          <w:tab w:val="left" w:pos="0"/>
        </w:tabs>
        <w:jc w:val="center"/>
        <w:rPr>
          <w:b/>
        </w:rPr>
      </w:pPr>
      <w:r w:rsidRPr="00D3356F">
        <w:rPr>
          <w:b/>
        </w:rPr>
        <w:t>по дисциплине «Английский язык»</w:t>
      </w:r>
    </w:p>
    <w:p w:rsidR="00D3356F" w:rsidRPr="00D3356F" w:rsidRDefault="00D3356F" w:rsidP="00D3356F">
      <w:pPr>
        <w:widowControl w:val="0"/>
        <w:suppressLineNumbers/>
        <w:tabs>
          <w:tab w:val="left" w:pos="0"/>
        </w:tabs>
        <w:jc w:val="both"/>
        <w:rPr>
          <w:b/>
        </w:rPr>
      </w:pPr>
    </w:p>
    <w:p w:rsidR="00D3356F" w:rsidRPr="00D3356F" w:rsidRDefault="00D3356F" w:rsidP="00D3356F">
      <w:pPr>
        <w:jc w:val="center"/>
      </w:pPr>
      <w:r w:rsidRPr="00D3356F">
        <w:t>(ОБЪЕКТЫ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6"/>
        <w:gridCol w:w="2593"/>
        <w:gridCol w:w="1147"/>
        <w:gridCol w:w="4984"/>
      </w:tblGrid>
      <w:tr w:rsidR="00D3356F" w:rsidRPr="00D3356F" w:rsidTr="00D3356F">
        <w:tc>
          <w:tcPr>
            <w:tcW w:w="846" w:type="dxa"/>
          </w:tcPr>
          <w:p w:rsidR="00D3356F" w:rsidRPr="00D3356F" w:rsidRDefault="00D3356F" w:rsidP="00D3356F">
            <w:pPr>
              <w:jc w:val="center"/>
            </w:pPr>
            <w:r w:rsidRPr="00D3356F">
              <w:t>№ДЕ</w:t>
            </w:r>
          </w:p>
        </w:tc>
        <w:tc>
          <w:tcPr>
            <w:tcW w:w="2593" w:type="dxa"/>
          </w:tcPr>
          <w:p w:rsidR="00D3356F" w:rsidRPr="00D3356F" w:rsidRDefault="00D3356F" w:rsidP="00D3356F">
            <w:pPr>
              <w:jc w:val="center"/>
            </w:pPr>
            <w:r w:rsidRPr="00D3356F">
              <w:t>Наименование дидактических единиц</w:t>
            </w:r>
          </w:p>
        </w:tc>
        <w:tc>
          <w:tcPr>
            <w:tcW w:w="1147" w:type="dxa"/>
          </w:tcPr>
          <w:p w:rsidR="00D3356F" w:rsidRPr="00D3356F" w:rsidRDefault="00D3356F" w:rsidP="00D3356F">
            <w:pPr>
              <w:jc w:val="center"/>
            </w:pPr>
            <w:r w:rsidRPr="00D3356F">
              <w:t>№ задания</w:t>
            </w:r>
          </w:p>
        </w:tc>
        <w:tc>
          <w:tcPr>
            <w:tcW w:w="4985" w:type="dxa"/>
          </w:tcPr>
          <w:p w:rsidR="00D3356F" w:rsidRPr="00D3356F" w:rsidRDefault="00D3356F" w:rsidP="00D3356F">
            <w:pPr>
              <w:jc w:val="center"/>
            </w:pPr>
            <w:r w:rsidRPr="00D3356F">
              <w:t>Тема задания</w:t>
            </w:r>
          </w:p>
        </w:tc>
      </w:tr>
      <w:tr w:rsidR="00D3356F" w:rsidRPr="00D3356F" w:rsidTr="00D3356F">
        <w:trPr>
          <w:trHeight w:val="135"/>
        </w:trPr>
        <w:tc>
          <w:tcPr>
            <w:tcW w:w="846" w:type="dxa"/>
            <w:vMerge w:val="restart"/>
          </w:tcPr>
          <w:p w:rsidR="00D3356F" w:rsidRPr="00D3356F" w:rsidRDefault="00D3356F" w:rsidP="00D3356F">
            <w:pPr>
              <w:jc w:val="center"/>
            </w:pPr>
            <w:r w:rsidRPr="00D3356F">
              <w:t>1</w:t>
            </w:r>
          </w:p>
        </w:tc>
        <w:tc>
          <w:tcPr>
            <w:tcW w:w="2593" w:type="dxa"/>
            <w:vMerge w:val="restart"/>
          </w:tcPr>
          <w:p w:rsidR="00D3356F" w:rsidRPr="00D3356F" w:rsidRDefault="00D3356F" w:rsidP="00D3356F">
            <w:pPr>
              <w:jc w:val="center"/>
            </w:pPr>
            <w:r w:rsidRPr="00D3356F">
              <w:t>Основы общения на иностранном языке, фонетика лексика</w:t>
            </w:r>
          </w:p>
        </w:tc>
        <w:tc>
          <w:tcPr>
            <w:tcW w:w="1147" w:type="dxa"/>
            <w:tcBorders>
              <w:bottom w:val="single" w:sz="4" w:space="0" w:color="auto"/>
            </w:tcBorders>
          </w:tcPr>
          <w:p w:rsidR="00D3356F" w:rsidRPr="00D3356F" w:rsidRDefault="00D3356F" w:rsidP="00D3356F">
            <w:pPr>
              <w:jc w:val="center"/>
            </w:pPr>
            <w:r w:rsidRPr="00D3356F">
              <w:t>1</w:t>
            </w:r>
          </w:p>
        </w:tc>
        <w:tc>
          <w:tcPr>
            <w:tcW w:w="4985" w:type="dxa"/>
            <w:tcBorders>
              <w:bottom w:val="single" w:sz="4" w:space="0" w:color="auto"/>
            </w:tcBorders>
          </w:tcPr>
          <w:p w:rsidR="00D3356F" w:rsidRPr="00D3356F" w:rsidRDefault="00D3356F" w:rsidP="00D3356F">
            <w:pPr>
              <w:jc w:val="center"/>
            </w:pPr>
            <w:r w:rsidRPr="00D3356F">
              <w:t>Правила чтения окончаний</w:t>
            </w:r>
          </w:p>
        </w:tc>
      </w:tr>
      <w:tr w:rsidR="00D3356F" w:rsidRPr="00D3356F" w:rsidTr="00D3356F">
        <w:trPr>
          <w:trHeight w:val="33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2</w:t>
            </w:r>
          </w:p>
        </w:tc>
        <w:tc>
          <w:tcPr>
            <w:tcW w:w="4985" w:type="dxa"/>
            <w:tcBorders>
              <w:top w:val="single" w:sz="4" w:space="0" w:color="auto"/>
              <w:bottom w:val="single" w:sz="4" w:space="0" w:color="auto"/>
            </w:tcBorders>
          </w:tcPr>
          <w:p w:rsidR="00D3356F" w:rsidRPr="00D3356F" w:rsidRDefault="00D3356F" w:rsidP="00D3356F">
            <w:pPr>
              <w:jc w:val="center"/>
            </w:pPr>
            <w:r w:rsidRPr="00D3356F">
              <w:t>Типы чтения гласных</w:t>
            </w:r>
          </w:p>
        </w:tc>
      </w:tr>
      <w:tr w:rsidR="00D3356F" w:rsidRPr="00D3356F" w:rsidTr="00D3356F">
        <w:trPr>
          <w:trHeight w:val="28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3</w:t>
            </w:r>
          </w:p>
        </w:tc>
        <w:tc>
          <w:tcPr>
            <w:tcW w:w="4985" w:type="dxa"/>
            <w:tcBorders>
              <w:top w:val="single" w:sz="4" w:space="0" w:color="auto"/>
              <w:bottom w:val="single" w:sz="4" w:space="0" w:color="auto"/>
            </w:tcBorders>
          </w:tcPr>
          <w:p w:rsidR="00D3356F" w:rsidRPr="00D3356F" w:rsidRDefault="00D3356F" w:rsidP="00D3356F">
            <w:pPr>
              <w:jc w:val="center"/>
            </w:pPr>
            <w:r w:rsidRPr="00D3356F">
              <w:t>Социально-бытовая сфера общения</w:t>
            </w:r>
          </w:p>
        </w:tc>
      </w:tr>
      <w:tr w:rsidR="00D3356F" w:rsidRPr="00D3356F" w:rsidTr="00D3356F">
        <w:trPr>
          <w:trHeight w:val="28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4</w:t>
            </w:r>
          </w:p>
        </w:tc>
        <w:tc>
          <w:tcPr>
            <w:tcW w:w="4985" w:type="dxa"/>
            <w:tcBorders>
              <w:top w:val="single" w:sz="4" w:space="0" w:color="auto"/>
              <w:bottom w:val="single" w:sz="4" w:space="0" w:color="auto"/>
            </w:tcBorders>
          </w:tcPr>
          <w:p w:rsidR="00D3356F" w:rsidRPr="00D3356F" w:rsidRDefault="00D3356F" w:rsidP="00D3356F">
            <w:pPr>
              <w:jc w:val="center"/>
            </w:pPr>
            <w:r w:rsidRPr="00D3356F">
              <w:t>Учебно-трудовая сфера общения</w:t>
            </w:r>
          </w:p>
        </w:tc>
      </w:tr>
      <w:tr w:rsidR="00D3356F" w:rsidRPr="00D3356F" w:rsidTr="00D3356F">
        <w:trPr>
          <w:trHeight w:val="97"/>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5</w:t>
            </w:r>
          </w:p>
        </w:tc>
        <w:tc>
          <w:tcPr>
            <w:tcW w:w="4985" w:type="dxa"/>
            <w:tcBorders>
              <w:top w:val="single" w:sz="4" w:space="0" w:color="auto"/>
              <w:bottom w:val="single" w:sz="4" w:space="0" w:color="auto"/>
            </w:tcBorders>
          </w:tcPr>
          <w:p w:rsidR="00D3356F" w:rsidRPr="00D3356F" w:rsidRDefault="00D3356F" w:rsidP="00D3356F">
            <w:pPr>
              <w:jc w:val="center"/>
            </w:pPr>
            <w:r w:rsidRPr="00D3356F">
              <w:t>Социально-культурная сфера общения</w:t>
            </w:r>
          </w:p>
        </w:tc>
      </w:tr>
      <w:tr w:rsidR="00D3356F" w:rsidRPr="00D3356F" w:rsidTr="00D3356F">
        <w:trPr>
          <w:trHeight w:val="21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6</w:t>
            </w:r>
          </w:p>
        </w:tc>
        <w:tc>
          <w:tcPr>
            <w:tcW w:w="4985" w:type="dxa"/>
            <w:tcBorders>
              <w:top w:val="single" w:sz="4" w:space="0" w:color="auto"/>
            </w:tcBorders>
          </w:tcPr>
          <w:p w:rsidR="00D3356F" w:rsidRPr="00D3356F" w:rsidRDefault="00D3356F" w:rsidP="00D3356F">
            <w:pPr>
              <w:jc w:val="center"/>
            </w:pPr>
            <w:r w:rsidRPr="00D3356F">
              <w:t>Лексическая сочетаемость слов</w:t>
            </w:r>
          </w:p>
        </w:tc>
      </w:tr>
      <w:tr w:rsidR="00D3356F" w:rsidRPr="00D3356F" w:rsidTr="00D3356F">
        <w:trPr>
          <w:trHeight w:val="210"/>
        </w:trPr>
        <w:tc>
          <w:tcPr>
            <w:tcW w:w="846" w:type="dxa"/>
            <w:vMerge w:val="restart"/>
          </w:tcPr>
          <w:p w:rsidR="00D3356F" w:rsidRPr="00D3356F" w:rsidRDefault="00D3356F" w:rsidP="00D3356F">
            <w:pPr>
              <w:jc w:val="center"/>
            </w:pPr>
            <w:r w:rsidRPr="00D3356F">
              <w:t>2</w:t>
            </w:r>
          </w:p>
        </w:tc>
        <w:tc>
          <w:tcPr>
            <w:tcW w:w="2593" w:type="dxa"/>
            <w:vMerge w:val="restart"/>
          </w:tcPr>
          <w:p w:rsidR="00D3356F" w:rsidRPr="00D3356F" w:rsidRDefault="00D3356F" w:rsidP="00D3356F">
            <w:pPr>
              <w:jc w:val="center"/>
            </w:pPr>
            <w:r w:rsidRPr="00D3356F">
              <w:t>Грамматика</w:t>
            </w:r>
          </w:p>
        </w:tc>
        <w:tc>
          <w:tcPr>
            <w:tcW w:w="1147" w:type="dxa"/>
            <w:tcBorders>
              <w:bottom w:val="single" w:sz="4" w:space="0" w:color="auto"/>
            </w:tcBorders>
          </w:tcPr>
          <w:p w:rsidR="00D3356F" w:rsidRPr="00D3356F" w:rsidRDefault="00D3356F" w:rsidP="00D3356F">
            <w:pPr>
              <w:jc w:val="center"/>
            </w:pPr>
            <w:r w:rsidRPr="00D3356F">
              <w:t>7</w:t>
            </w:r>
          </w:p>
        </w:tc>
        <w:tc>
          <w:tcPr>
            <w:tcW w:w="4985" w:type="dxa"/>
            <w:tcBorders>
              <w:bottom w:val="single" w:sz="4" w:space="0" w:color="auto"/>
            </w:tcBorders>
          </w:tcPr>
          <w:p w:rsidR="00D3356F" w:rsidRPr="00D3356F" w:rsidRDefault="00D3356F" w:rsidP="00D3356F">
            <w:pPr>
              <w:jc w:val="center"/>
            </w:pPr>
            <w:r w:rsidRPr="00D3356F">
              <w:t>Имя существительное</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8</w:t>
            </w:r>
          </w:p>
        </w:tc>
        <w:tc>
          <w:tcPr>
            <w:tcW w:w="4985" w:type="dxa"/>
            <w:tcBorders>
              <w:top w:val="single" w:sz="4" w:space="0" w:color="auto"/>
              <w:bottom w:val="single" w:sz="4" w:space="0" w:color="auto"/>
            </w:tcBorders>
          </w:tcPr>
          <w:p w:rsidR="00D3356F" w:rsidRPr="00D3356F" w:rsidRDefault="00D3356F" w:rsidP="00D3356F">
            <w:pPr>
              <w:jc w:val="center"/>
            </w:pPr>
            <w:r w:rsidRPr="00D3356F">
              <w:t>Имя прилагательное</w:t>
            </w:r>
          </w:p>
        </w:tc>
      </w:tr>
      <w:tr w:rsidR="00D3356F" w:rsidRPr="00D3356F" w:rsidTr="00D3356F">
        <w:trPr>
          <w:trHeight w:val="19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9</w:t>
            </w:r>
          </w:p>
        </w:tc>
        <w:tc>
          <w:tcPr>
            <w:tcW w:w="4985" w:type="dxa"/>
            <w:tcBorders>
              <w:top w:val="single" w:sz="4" w:space="0" w:color="auto"/>
              <w:bottom w:val="single" w:sz="4" w:space="0" w:color="auto"/>
            </w:tcBorders>
          </w:tcPr>
          <w:p w:rsidR="00D3356F" w:rsidRPr="00D3356F" w:rsidRDefault="00D3356F" w:rsidP="00D3356F">
            <w:pPr>
              <w:jc w:val="center"/>
            </w:pPr>
            <w:r w:rsidRPr="00D3356F">
              <w:t>Местоимение</w:t>
            </w:r>
          </w:p>
        </w:tc>
      </w:tr>
      <w:tr w:rsidR="00D3356F" w:rsidRPr="00D3356F" w:rsidTr="00D3356F">
        <w:trPr>
          <w:trHeight w:val="19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10</w:t>
            </w:r>
          </w:p>
        </w:tc>
        <w:tc>
          <w:tcPr>
            <w:tcW w:w="4985" w:type="dxa"/>
            <w:tcBorders>
              <w:top w:val="single" w:sz="4" w:space="0" w:color="auto"/>
              <w:bottom w:val="single" w:sz="4" w:space="0" w:color="auto"/>
            </w:tcBorders>
          </w:tcPr>
          <w:p w:rsidR="00D3356F" w:rsidRPr="00D3356F" w:rsidRDefault="00D3356F" w:rsidP="00D3356F">
            <w:pPr>
              <w:jc w:val="center"/>
            </w:pPr>
            <w:r w:rsidRPr="00D3356F">
              <w:t>Видовременные формы глагола</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11</w:t>
            </w:r>
          </w:p>
        </w:tc>
        <w:tc>
          <w:tcPr>
            <w:tcW w:w="4985" w:type="dxa"/>
            <w:tcBorders>
              <w:top w:val="single" w:sz="4" w:space="0" w:color="auto"/>
              <w:bottom w:val="single" w:sz="4" w:space="0" w:color="auto"/>
            </w:tcBorders>
          </w:tcPr>
          <w:p w:rsidR="00D3356F" w:rsidRPr="00D3356F" w:rsidRDefault="00D3356F" w:rsidP="00D3356F">
            <w:pPr>
              <w:jc w:val="center"/>
            </w:pPr>
            <w:r w:rsidRPr="00D3356F">
              <w:t>Модальные глаголы</w:t>
            </w:r>
          </w:p>
        </w:tc>
      </w:tr>
      <w:tr w:rsidR="00D3356F" w:rsidRPr="00D3356F" w:rsidTr="00D3356F">
        <w:trPr>
          <w:trHeight w:val="21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12</w:t>
            </w:r>
          </w:p>
        </w:tc>
        <w:tc>
          <w:tcPr>
            <w:tcW w:w="4985" w:type="dxa"/>
            <w:tcBorders>
              <w:top w:val="single" w:sz="4" w:space="0" w:color="auto"/>
              <w:bottom w:val="single" w:sz="4" w:space="0" w:color="auto"/>
            </w:tcBorders>
          </w:tcPr>
          <w:p w:rsidR="00D3356F" w:rsidRPr="00D3356F" w:rsidRDefault="00D3356F" w:rsidP="00D3356F">
            <w:pPr>
              <w:jc w:val="center"/>
            </w:pPr>
            <w:r w:rsidRPr="00D3356F">
              <w:t>Артикли</w:t>
            </w:r>
          </w:p>
        </w:tc>
      </w:tr>
      <w:tr w:rsidR="00D3356F" w:rsidRPr="00D3356F" w:rsidTr="00D3356F">
        <w:trPr>
          <w:trHeight w:val="18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13</w:t>
            </w:r>
          </w:p>
        </w:tc>
        <w:tc>
          <w:tcPr>
            <w:tcW w:w="4985" w:type="dxa"/>
            <w:tcBorders>
              <w:top w:val="single" w:sz="4" w:space="0" w:color="auto"/>
              <w:bottom w:val="single" w:sz="4" w:space="0" w:color="auto"/>
            </w:tcBorders>
          </w:tcPr>
          <w:p w:rsidR="00D3356F" w:rsidRPr="00D3356F" w:rsidRDefault="00D3356F" w:rsidP="00D3356F">
            <w:pPr>
              <w:jc w:val="center"/>
            </w:pPr>
            <w:r w:rsidRPr="00D3356F">
              <w:t>Предлоги места, времени, направления</w:t>
            </w:r>
          </w:p>
        </w:tc>
      </w:tr>
      <w:tr w:rsidR="00D3356F" w:rsidRPr="00D3356F" w:rsidTr="00D3356F">
        <w:trPr>
          <w:trHeight w:val="127"/>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14</w:t>
            </w:r>
          </w:p>
        </w:tc>
        <w:tc>
          <w:tcPr>
            <w:tcW w:w="4985" w:type="dxa"/>
            <w:tcBorders>
              <w:top w:val="single" w:sz="4" w:space="0" w:color="auto"/>
              <w:bottom w:val="single" w:sz="4" w:space="0" w:color="auto"/>
            </w:tcBorders>
          </w:tcPr>
          <w:p w:rsidR="00D3356F" w:rsidRPr="00D3356F" w:rsidRDefault="00D3356F" w:rsidP="00D3356F">
            <w:pPr>
              <w:jc w:val="center"/>
            </w:pPr>
            <w:r w:rsidRPr="00D3356F">
              <w:t>Числительное</w:t>
            </w:r>
          </w:p>
        </w:tc>
      </w:tr>
      <w:tr w:rsidR="00D3356F" w:rsidRPr="00D3356F" w:rsidTr="00D3356F">
        <w:trPr>
          <w:trHeight w:val="18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15</w:t>
            </w:r>
          </w:p>
        </w:tc>
        <w:tc>
          <w:tcPr>
            <w:tcW w:w="4985" w:type="dxa"/>
            <w:tcBorders>
              <w:top w:val="single" w:sz="4" w:space="0" w:color="auto"/>
              <w:bottom w:val="single" w:sz="4" w:space="0" w:color="auto"/>
            </w:tcBorders>
          </w:tcPr>
          <w:p w:rsidR="00D3356F" w:rsidRPr="00D3356F" w:rsidRDefault="00D3356F" w:rsidP="00D3356F">
            <w:pPr>
              <w:jc w:val="center"/>
            </w:pPr>
            <w:r w:rsidRPr="00D3356F">
              <w:t>Безличные предложения</w:t>
            </w:r>
          </w:p>
        </w:tc>
      </w:tr>
      <w:tr w:rsidR="00D3356F" w:rsidRPr="00D3356F" w:rsidTr="00D3356F">
        <w:trPr>
          <w:trHeight w:val="127"/>
        </w:trPr>
        <w:tc>
          <w:tcPr>
            <w:tcW w:w="846" w:type="dxa"/>
            <w:vMerge/>
          </w:tcPr>
          <w:p w:rsidR="00D3356F" w:rsidRPr="00D3356F" w:rsidRDefault="00D3356F" w:rsidP="00D3356F">
            <w:pPr>
              <w:jc w:val="center"/>
            </w:pPr>
          </w:p>
        </w:tc>
        <w:tc>
          <w:tcPr>
            <w:tcW w:w="2593" w:type="dxa"/>
            <w:vMerge/>
            <w:tcBorders>
              <w:bottom w:val="single" w:sz="4" w:space="0" w:color="auto"/>
            </w:tcBorders>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16</w:t>
            </w:r>
          </w:p>
        </w:tc>
        <w:tc>
          <w:tcPr>
            <w:tcW w:w="4985" w:type="dxa"/>
            <w:tcBorders>
              <w:top w:val="single" w:sz="4" w:space="0" w:color="auto"/>
            </w:tcBorders>
          </w:tcPr>
          <w:p w:rsidR="00D3356F" w:rsidRPr="00D3356F" w:rsidRDefault="00D3356F" w:rsidP="00D3356F">
            <w:pPr>
              <w:jc w:val="center"/>
            </w:pPr>
            <w:r w:rsidRPr="00D3356F">
              <w:t>Типы предложений. Порядок слов в предложении.</w:t>
            </w:r>
          </w:p>
        </w:tc>
      </w:tr>
      <w:tr w:rsidR="00D3356F" w:rsidRPr="00D3356F" w:rsidTr="00D3356F">
        <w:trPr>
          <w:trHeight w:val="225"/>
        </w:trPr>
        <w:tc>
          <w:tcPr>
            <w:tcW w:w="846" w:type="dxa"/>
            <w:vMerge w:val="restart"/>
          </w:tcPr>
          <w:p w:rsidR="00D3356F" w:rsidRPr="00D3356F" w:rsidRDefault="00D3356F" w:rsidP="00D3356F">
            <w:pPr>
              <w:jc w:val="center"/>
            </w:pPr>
            <w:r w:rsidRPr="00D3356F">
              <w:t>3</w:t>
            </w:r>
          </w:p>
        </w:tc>
        <w:tc>
          <w:tcPr>
            <w:tcW w:w="2593" w:type="dxa"/>
            <w:vMerge w:val="restart"/>
            <w:tcBorders>
              <w:top w:val="single" w:sz="4" w:space="0" w:color="auto"/>
            </w:tcBorders>
          </w:tcPr>
          <w:p w:rsidR="00D3356F" w:rsidRPr="00D3356F" w:rsidRDefault="00D3356F" w:rsidP="00D3356F">
            <w:pPr>
              <w:jc w:val="center"/>
            </w:pPr>
            <w:r w:rsidRPr="00D3356F">
              <w:t>Техника перевода текстов</w:t>
            </w:r>
          </w:p>
        </w:tc>
        <w:tc>
          <w:tcPr>
            <w:tcW w:w="1147" w:type="dxa"/>
            <w:tcBorders>
              <w:bottom w:val="single" w:sz="4" w:space="0" w:color="auto"/>
            </w:tcBorders>
          </w:tcPr>
          <w:p w:rsidR="00D3356F" w:rsidRPr="00D3356F" w:rsidRDefault="00D3356F" w:rsidP="00D3356F">
            <w:pPr>
              <w:jc w:val="center"/>
            </w:pPr>
            <w:r w:rsidRPr="00D3356F">
              <w:t>17</w:t>
            </w:r>
          </w:p>
        </w:tc>
        <w:tc>
          <w:tcPr>
            <w:tcW w:w="4985" w:type="dxa"/>
            <w:tcBorders>
              <w:bottom w:val="single" w:sz="4" w:space="0" w:color="auto"/>
            </w:tcBorders>
          </w:tcPr>
          <w:p w:rsidR="00D3356F" w:rsidRPr="00D3356F" w:rsidRDefault="00D3356F" w:rsidP="00D3356F">
            <w:pPr>
              <w:jc w:val="center"/>
            </w:pPr>
            <w:r w:rsidRPr="00D3356F">
              <w:t>Чтение текста с извлечением основной информации.(ознакомительное чтение)</w:t>
            </w:r>
          </w:p>
        </w:tc>
      </w:tr>
      <w:tr w:rsidR="00D3356F" w:rsidRPr="00D3356F" w:rsidTr="00D3356F">
        <w:trPr>
          <w:trHeight w:val="15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18</w:t>
            </w:r>
          </w:p>
        </w:tc>
        <w:tc>
          <w:tcPr>
            <w:tcW w:w="4985" w:type="dxa"/>
            <w:tcBorders>
              <w:top w:val="single" w:sz="4" w:space="0" w:color="auto"/>
              <w:bottom w:val="single" w:sz="4" w:space="0" w:color="auto"/>
            </w:tcBorders>
          </w:tcPr>
          <w:p w:rsidR="00D3356F" w:rsidRPr="00D3356F" w:rsidRDefault="00D3356F" w:rsidP="00D3356F">
            <w:pPr>
              <w:jc w:val="center"/>
            </w:pPr>
            <w:r w:rsidRPr="00D3356F">
              <w:t>Чтение текста с извлечением нужной или интересующей информации.(поисковое чтение)</w:t>
            </w:r>
          </w:p>
        </w:tc>
      </w:tr>
      <w:tr w:rsidR="00D3356F" w:rsidRPr="00D3356F" w:rsidTr="00D3356F">
        <w:trPr>
          <w:trHeight w:val="142"/>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19</w:t>
            </w:r>
          </w:p>
        </w:tc>
        <w:tc>
          <w:tcPr>
            <w:tcW w:w="4985" w:type="dxa"/>
            <w:tcBorders>
              <w:top w:val="single" w:sz="4" w:space="0" w:color="auto"/>
              <w:bottom w:val="single" w:sz="4" w:space="0" w:color="auto"/>
            </w:tcBorders>
          </w:tcPr>
          <w:p w:rsidR="00D3356F" w:rsidRPr="00D3356F" w:rsidRDefault="00D3356F" w:rsidP="00D3356F">
            <w:pPr>
              <w:jc w:val="center"/>
            </w:pPr>
            <w:r w:rsidRPr="00D3356F">
              <w:t>Чтение текста с полным пониманием и выстраивание логической последовательности.</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20</w:t>
            </w:r>
          </w:p>
        </w:tc>
        <w:tc>
          <w:tcPr>
            <w:tcW w:w="4985" w:type="dxa"/>
            <w:tcBorders>
              <w:top w:val="single" w:sz="4" w:space="0" w:color="auto"/>
            </w:tcBorders>
          </w:tcPr>
          <w:p w:rsidR="00D3356F" w:rsidRPr="00D3356F" w:rsidRDefault="00D3356F" w:rsidP="00D3356F">
            <w:pPr>
              <w:jc w:val="center"/>
            </w:pPr>
            <w:r w:rsidRPr="00D3356F">
              <w:t xml:space="preserve">Распознавание значений слов по контексту. </w:t>
            </w:r>
          </w:p>
        </w:tc>
      </w:tr>
    </w:tbl>
    <w:p w:rsidR="00D3356F" w:rsidRDefault="00D3356F" w:rsidP="00D3356F">
      <w:pPr>
        <w:tabs>
          <w:tab w:val="left" w:pos="1843"/>
        </w:tabs>
        <w:jc w:val="both"/>
        <w:rPr>
          <w:b/>
          <w:sz w:val="28"/>
          <w:szCs w:val="28"/>
        </w:rPr>
      </w:pPr>
    </w:p>
    <w:p w:rsidR="00D3356F" w:rsidRPr="00D3356F" w:rsidRDefault="00D3356F" w:rsidP="00D3356F">
      <w:pPr>
        <w:tabs>
          <w:tab w:val="left" w:pos="1843"/>
        </w:tabs>
        <w:jc w:val="both"/>
        <w:rPr>
          <w:b/>
        </w:rPr>
      </w:pPr>
      <w:r w:rsidRPr="00D3356F">
        <w:rPr>
          <w:b/>
        </w:rPr>
        <w:t xml:space="preserve">Тема задания 1: Правила чтения окончаний существительных и видовременных форм глагола. </w:t>
      </w:r>
    </w:p>
    <w:p w:rsidR="00D3356F" w:rsidRPr="00D3356F" w:rsidRDefault="00D3356F" w:rsidP="00D3356F">
      <w:pPr>
        <w:tabs>
          <w:tab w:val="left" w:pos="1843"/>
        </w:tabs>
        <w:jc w:val="both"/>
        <w:rPr>
          <w:b/>
        </w:rPr>
      </w:pPr>
      <w:r w:rsidRPr="00D3356F">
        <w:rPr>
          <w:b/>
        </w:rPr>
        <w:t xml:space="preserve">1. </w:t>
      </w:r>
      <w:r w:rsidRPr="00D3356F">
        <w:rPr>
          <w:b/>
          <w:i/>
        </w:rPr>
        <w:t>Выберите два правильных варианта ответа, где окончание читается как [</w:t>
      </w:r>
      <w:r w:rsidRPr="00D3356F">
        <w:rPr>
          <w:b/>
          <w:i/>
          <w:lang w:val="en-US"/>
        </w:rPr>
        <w:t>d</w:t>
      </w:r>
      <w:r w:rsidRPr="00D3356F">
        <w:rPr>
          <w:b/>
          <w:i/>
        </w:rPr>
        <w:t>]</w:t>
      </w:r>
    </w:p>
    <w:p w:rsidR="00D3356F" w:rsidRPr="0038343C" w:rsidRDefault="00D3356F" w:rsidP="00D3356F">
      <w:pPr>
        <w:tabs>
          <w:tab w:val="left" w:pos="1843"/>
        </w:tabs>
      </w:pPr>
      <w:r w:rsidRPr="00D3356F">
        <w:t>Вариантыответов</w:t>
      </w:r>
      <w:r w:rsidRPr="0038343C">
        <w:t>:</w:t>
      </w:r>
    </w:p>
    <w:p w:rsidR="00D3356F" w:rsidRPr="0038343C" w:rsidRDefault="00D3356F" w:rsidP="00D3356F">
      <w:pPr>
        <w:tabs>
          <w:tab w:val="left" w:pos="1843"/>
        </w:tabs>
      </w:pPr>
      <w:r w:rsidRPr="0038343C">
        <w:t xml:space="preserve">1) </w:t>
      </w:r>
      <w:r w:rsidRPr="00D3356F">
        <w:rPr>
          <w:lang w:val="en-US"/>
        </w:rPr>
        <w:t>added</w:t>
      </w:r>
      <w:r w:rsidRPr="0038343C">
        <w:t xml:space="preserve">                                           2) </w:t>
      </w:r>
      <w:r w:rsidRPr="00D3356F">
        <w:rPr>
          <w:lang w:val="en-US"/>
        </w:rPr>
        <w:t>lived</w:t>
      </w:r>
    </w:p>
    <w:p w:rsidR="00D3356F" w:rsidRPr="0038343C" w:rsidRDefault="00D3356F" w:rsidP="00D3356F">
      <w:pPr>
        <w:tabs>
          <w:tab w:val="left" w:pos="1843"/>
        </w:tabs>
      </w:pPr>
      <w:r w:rsidRPr="0038343C">
        <w:t xml:space="preserve">3) </w:t>
      </w:r>
      <w:r w:rsidRPr="00D3356F">
        <w:rPr>
          <w:lang w:val="en-US"/>
        </w:rPr>
        <w:t>played</w:t>
      </w:r>
      <w:r w:rsidRPr="0038343C">
        <w:t xml:space="preserve">                                          4) </w:t>
      </w:r>
      <w:r w:rsidRPr="00D3356F">
        <w:rPr>
          <w:lang w:val="en-US"/>
        </w:rPr>
        <w:t>cooked</w:t>
      </w:r>
    </w:p>
    <w:p w:rsidR="00D3356F" w:rsidRPr="00D3356F" w:rsidRDefault="00D3356F" w:rsidP="00D3356F">
      <w:pPr>
        <w:tabs>
          <w:tab w:val="left" w:pos="1843"/>
        </w:tabs>
        <w:rPr>
          <w:b/>
          <w:i/>
        </w:rPr>
      </w:pPr>
      <w:r w:rsidRPr="00D3356F">
        <w:rPr>
          <w:b/>
        </w:rPr>
        <w:t xml:space="preserve">2. </w:t>
      </w:r>
      <w:r w:rsidRPr="00D3356F">
        <w:rPr>
          <w:b/>
          <w:i/>
        </w:rPr>
        <w:t>Выберите два правильных варианта ответа, где окончание читается как [</w:t>
      </w:r>
      <w:r w:rsidRPr="00D3356F">
        <w:rPr>
          <w:b/>
          <w:i/>
          <w:lang w:val="en-US"/>
        </w:rPr>
        <w:t>t</w:t>
      </w:r>
      <w:r w:rsidRPr="00D3356F">
        <w:rPr>
          <w:b/>
          <w:i/>
        </w:rPr>
        <w:t>]</w:t>
      </w:r>
    </w:p>
    <w:p w:rsidR="00D3356F" w:rsidRPr="0038343C" w:rsidRDefault="00D3356F" w:rsidP="00D3356F">
      <w:pPr>
        <w:tabs>
          <w:tab w:val="left" w:pos="1843"/>
        </w:tabs>
      </w:pPr>
      <w:r w:rsidRPr="00D3356F">
        <w:t>Вариантыответов</w:t>
      </w:r>
      <w:r w:rsidRPr="0038343C">
        <w:t>:</w:t>
      </w:r>
    </w:p>
    <w:p w:rsidR="00D3356F" w:rsidRPr="0038343C" w:rsidRDefault="00D3356F" w:rsidP="00D3356F">
      <w:pPr>
        <w:tabs>
          <w:tab w:val="left" w:pos="1843"/>
        </w:tabs>
      </w:pPr>
      <w:r w:rsidRPr="0038343C">
        <w:t xml:space="preserve">1) </w:t>
      </w:r>
      <w:r w:rsidRPr="00D3356F">
        <w:rPr>
          <w:lang w:val="en-US"/>
        </w:rPr>
        <w:t>helped</w:t>
      </w:r>
      <w:r w:rsidRPr="0038343C">
        <w:t xml:space="preserve">                                        2) </w:t>
      </w:r>
      <w:r w:rsidRPr="00D3356F">
        <w:rPr>
          <w:lang w:val="en-US"/>
        </w:rPr>
        <w:t>removed</w:t>
      </w:r>
    </w:p>
    <w:p w:rsidR="00D3356F" w:rsidRPr="0038343C" w:rsidRDefault="00D3356F" w:rsidP="00D3356F">
      <w:pPr>
        <w:tabs>
          <w:tab w:val="left" w:pos="1843"/>
        </w:tabs>
      </w:pPr>
      <w:r w:rsidRPr="0038343C">
        <w:t xml:space="preserve">3) </w:t>
      </w:r>
      <w:r w:rsidRPr="00D3356F">
        <w:rPr>
          <w:lang w:val="en-US"/>
        </w:rPr>
        <w:t>cooked</w:t>
      </w:r>
      <w:r w:rsidRPr="0038343C">
        <w:t xml:space="preserve">                                       4) </w:t>
      </w:r>
      <w:r w:rsidRPr="00D3356F">
        <w:rPr>
          <w:lang w:val="en-US"/>
        </w:rPr>
        <w:t>denoted</w:t>
      </w:r>
    </w:p>
    <w:p w:rsidR="00D3356F" w:rsidRPr="00D3356F" w:rsidRDefault="00D3356F" w:rsidP="00D3356F">
      <w:pPr>
        <w:tabs>
          <w:tab w:val="left" w:pos="1843"/>
        </w:tabs>
        <w:rPr>
          <w:b/>
          <w:i/>
        </w:rPr>
      </w:pPr>
      <w:r w:rsidRPr="00D3356F">
        <w:rPr>
          <w:b/>
        </w:rPr>
        <w:t xml:space="preserve">3. </w:t>
      </w:r>
      <w:r w:rsidRPr="00D3356F">
        <w:rPr>
          <w:b/>
          <w:i/>
        </w:rPr>
        <w:t>Выберите два правильных варианта ответа, где окончание читается как [</w:t>
      </w:r>
      <w:r w:rsidRPr="00D3356F">
        <w:rPr>
          <w:b/>
          <w:i/>
          <w:lang w:val="en-US"/>
        </w:rPr>
        <w:t>id</w:t>
      </w:r>
      <w:r w:rsidRPr="00D3356F">
        <w:rPr>
          <w:b/>
          <w:i/>
        </w:rPr>
        <w:t>]</w:t>
      </w:r>
    </w:p>
    <w:p w:rsidR="00D3356F" w:rsidRPr="0038343C" w:rsidRDefault="00D3356F" w:rsidP="00D3356F">
      <w:pPr>
        <w:tabs>
          <w:tab w:val="left" w:pos="1843"/>
        </w:tabs>
      </w:pPr>
      <w:r w:rsidRPr="00D3356F">
        <w:lastRenderedPageBreak/>
        <w:t>Вариантыответов</w:t>
      </w:r>
      <w:r w:rsidRPr="0038343C">
        <w:t>:</w:t>
      </w:r>
    </w:p>
    <w:p w:rsidR="00D3356F" w:rsidRPr="0038343C" w:rsidRDefault="00D3356F" w:rsidP="00D3356F">
      <w:pPr>
        <w:tabs>
          <w:tab w:val="left" w:pos="1843"/>
        </w:tabs>
      </w:pPr>
      <w:r w:rsidRPr="0038343C">
        <w:t>1)</w:t>
      </w:r>
      <w:r w:rsidRPr="00D3356F">
        <w:rPr>
          <w:lang w:val="en-US"/>
        </w:rPr>
        <w:t>asked</w:t>
      </w:r>
      <w:r w:rsidRPr="0038343C">
        <w:t>2)</w:t>
      </w:r>
      <w:r w:rsidRPr="00D3356F">
        <w:rPr>
          <w:lang w:val="en-US"/>
        </w:rPr>
        <w:t>divided</w:t>
      </w:r>
    </w:p>
    <w:p w:rsidR="00D3356F" w:rsidRPr="0038343C" w:rsidRDefault="00D3356F" w:rsidP="00D3356F">
      <w:pPr>
        <w:tabs>
          <w:tab w:val="left" w:pos="1843"/>
        </w:tabs>
      </w:pPr>
      <w:r w:rsidRPr="0038343C">
        <w:t>3)</w:t>
      </w:r>
      <w:r w:rsidRPr="00D3356F">
        <w:rPr>
          <w:lang w:val="en-US"/>
        </w:rPr>
        <w:t>watched</w:t>
      </w:r>
      <w:r w:rsidRPr="0038343C">
        <w:t xml:space="preserve">                                        4) </w:t>
      </w:r>
      <w:r w:rsidRPr="00D3356F">
        <w:rPr>
          <w:lang w:val="en-US"/>
        </w:rPr>
        <w:t>included</w:t>
      </w:r>
    </w:p>
    <w:p w:rsidR="00D3356F" w:rsidRPr="00D3356F" w:rsidRDefault="00D3356F" w:rsidP="00D3356F">
      <w:pPr>
        <w:tabs>
          <w:tab w:val="left" w:pos="1843"/>
        </w:tabs>
        <w:rPr>
          <w:b/>
          <w:i/>
        </w:rPr>
      </w:pPr>
      <w:r w:rsidRPr="00D3356F">
        <w:rPr>
          <w:b/>
          <w:i/>
        </w:rPr>
        <w:t>4. Выберите два правильных варианта ответа, где окончание читается как [</w:t>
      </w:r>
      <w:r w:rsidRPr="00D3356F">
        <w:rPr>
          <w:b/>
          <w:i/>
          <w:lang w:val="en-US"/>
        </w:rPr>
        <w:t>s</w:t>
      </w:r>
      <w:r w:rsidRPr="00D3356F">
        <w:rPr>
          <w:b/>
          <w:i/>
        </w:rPr>
        <w:t>]</w:t>
      </w:r>
    </w:p>
    <w:p w:rsidR="00D3356F" w:rsidRPr="0038343C" w:rsidRDefault="00D3356F" w:rsidP="00D3356F">
      <w:pPr>
        <w:tabs>
          <w:tab w:val="left" w:pos="1843"/>
        </w:tabs>
      </w:pPr>
      <w:r w:rsidRPr="00D3356F">
        <w:t>Вариантыответов</w:t>
      </w:r>
      <w:r w:rsidRPr="0038343C">
        <w:t>:</w:t>
      </w:r>
    </w:p>
    <w:p w:rsidR="00D3356F" w:rsidRPr="0038343C" w:rsidRDefault="00D3356F" w:rsidP="00D3356F">
      <w:pPr>
        <w:tabs>
          <w:tab w:val="left" w:pos="1843"/>
        </w:tabs>
      </w:pPr>
      <w:r w:rsidRPr="0038343C">
        <w:t xml:space="preserve">1) </w:t>
      </w:r>
      <w:r w:rsidRPr="00D3356F">
        <w:rPr>
          <w:lang w:val="en-US"/>
        </w:rPr>
        <w:t>books</w:t>
      </w:r>
      <w:r w:rsidRPr="0038343C">
        <w:t xml:space="preserve">                                            2) </w:t>
      </w:r>
      <w:r w:rsidRPr="00D3356F">
        <w:rPr>
          <w:lang w:val="en-US"/>
        </w:rPr>
        <w:t>cats</w:t>
      </w:r>
    </w:p>
    <w:p w:rsidR="00D3356F" w:rsidRPr="0038343C" w:rsidRDefault="00D3356F" w:rsidP="00D3356F">
      <w:pPr>
        <w:tabs>
          <w:tab w:val="left" w:pos="1843"/>
        </w:tabs>
      </w:pPr>
      <w:r w:rsidRPr="0038343C">
        <w:t xml:space="preserve">3) </w:t>
      </w:r>
      <w:r w:rsidRPr="00D3356F">
        <w:rPr>
          <w:lang w:val="en-US"/>
        </w:rPr>
        <w:t>pens</w:t>
      </w:r>
      <w:r w:rsidRPr="0038343C">
        <w:t xml:space="preserve">                                              4) </w:t>
      </w:r>
      <w:r w:rsidRPr="00D3356F">
        <w:rPr>
          <w:lang w:val="en-US"/>
        </w:rPr>
        <w:t>boys</w:t>
      </w:r>
    </w:p>
    <w:p w:rsidR="00D3356F" w:rsidRPr="00D3356F" w:rsidRDefault="00D3356F" w:rsidP="00D3356F">
      <w:pPr>
        <w:tabs>
          <w:tab w:val="left" w:pos="1843"/>
        </w:tabs>
        <w:rPr>
          <w:b/>
          <w:i/>
        </w:rPr>
      </w:pPr>
      <w:r w:rsidRPr="00D3356F">
        <w:rPr>
          <w:b/>
          <w:i/>
        </w:rPr>
        <w:t>5. Выберите два правильных варианта ответа, где окончание читается как [</w:t>
      </w:r>
      <w:r w:rsidRPr="00D3356F">
        <w:rPr>
          <w:b/>
          <w:i/>
          <w:lang w:val="en-US"/>
        </w:rPr>
        <w:t>z</w:t>
      </w:r>
      <w:r w:rsidRPr="00D3356F">
        <w:rPr>
          <w:b/>
          <w:i/>
        </w:rPr>
        <w:t>]</w:t>
      </w:r>
    </w:p>
    <w:p w:rsidR="00D3356F" w:rsidRPr="0038343C" w:rsidRDefault="00D3356F" w:rsidP="00D3356F">
      <w:pPr>
        <w:tabs>
          <w:tab w:val="left" w:pos="1843"/>
        </w:tabs>
      </w:pPr>
      <w:r w:rsidRPr="00D3356F">
        <w:t>Вариантыответов</w:t>
      </w:r>
      <w:r w:rsidRPr="0038343C">
        <w:t>:</w:t>
      </w:r>
    </w:p>
    <w:p w:rsidR="00D3356F" w:rsidRPr="0038343C" w:rsidRDefault="00D3356F" w:rsidP="00D3356F">
      <w:pPr>
        <w:widowControl w:val="0"/>
        <w:suppressLineNumbers/>
        <w:tabs>
          <w:tab w:val="left" w:pos="0"/>
        </w:tabs>
        <w:jc w:val="both"/>
      </w:pPr>
      <w:r w:rsidRPr="0038343C">
        <w:t xml:space="preserve">1) </w:t>
      </w:r>
      <w:r w:rsidRPr="00D3356F">
        <w:rPr>
          <w:lang w:val="en-US"/>
        </w:rPr>
        <w:t>toys</w:t>
      </w:r>
      <w:r w:rsidRPr="0038343C">
        <w:t xml:space="preserve">                                            2) </w:t>
      </w:r>
      <w:r w:rsidRPr="00D3356F">
        <w:rPr>
          <w:lang w:val="en-US"/>
        </w:rPr>
        <w:t>spoons</w:t>
      </w:r>
    </w:p>
    <w:p w:rsidR="00D3356F" w:rsidRPr="0038343C" w:rsidRDefault="00D3356F" w:rsidP="00D3356F">
      <w:pPr>
        <w:widowControl w:val="0"/>
        <w:suppressLineNumbers/>
        <w:tabs>
          <w:tab w:val="left" w:pos="0"/>
        </w:tabs>
        <w:jc w:val="both"/>
      </w:pPr>
      <w:r w:rsidRPr="0038343C">
        <w:t xml:space="preserve">3) </w:t>
      </w:r>
      <w:r w:rsidRPr="00D3356F">
        <w:rPr>
          <w:lang w:val="en-US"/>
        </w:rPr>
        <w:t>days</w:t>
      </w:r>
      <w:r w:rsidRPr="0038343C">
        <w:t xml:space="preserve">                                           4) </w:t>
      </w:r>
      <w:r w:rsidRPr="00D3356F">
        <w:rPr>
          <w:lang w:val="en-US"/>
        </w:rPr>
        <w:t>systems</w:t>
      </w:r>
    </w:p>
    <w:p w:rsidR="00D3356F" w:rsidRPr="00D3356F" w:rsidRDefault="00D3356F" w:rsidP="00D3356F">
      <w:pPr>
        <w:tabs>
          <w:tab w:val="left" w:pos="1843"/>
        </w:tabs>
        <w:rPr>
          <w:b/>
          <w:i/>
        </w:rPr>
      </w:pPr>
      <w:r w:rsidRPr="00D3356F">
        <w:rPr>
          <w:b/>
        </w:rPr>
        <w:t>Тема задания 2. Учебно – трудовая сфера общения.</w:t>
      </w:r>
    </w:p>
    <w:p w:rsidR="00D3356F" w:rsidRPr="00D3356F" w:rsidRDefault="00D3356F" w:rsidP="00D3356F">
      <w:pPr>
        <w:tabs>
          <w:tab w:val="left" w:pos="1843"/>
        </w:tabs>
        <w:rPr>
          <w:b/>
          <w:i/>
        </w:rPr>
      </w:pPr>
      <w:r w:rsidRPr="00D3356F">
        <w:rPr>
          <w:b/>
        </w:rPr>
        <w:t xml:space="preserve">1.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You _____________ words better if they can be broken into parts.</w:t>
      </w:r>
    </w:p>
    <w:p w:rsidR="00D3356F" w:rsidRPr="0038343C" w:rsidRDefault="00D3356F" w:rsidP="00D3356F">
      <w:pPr>
        <w:tabs>
          <w:tab w:val="left" w:pos="1843"/>
        </w:tabs>
      </w:pPr>
      <w:r w:rsidRPr="00D3356F">
        <w:t>Вариантыответов</w:t>
      </w:r>
      <w:r w:rsidRPr="0038343C">
        <w:t>:</w:t>
      </w:r>
    </w:p>
    <w:p w:rsidR="00D3356F" w:rsidRPr="0038343C" w:rsidRDefault="00D3356F" w:rsidP="00D3356F">
      <w:pPr>
        <w:tabs>
          <w:tab w:val="left" w:pos="1843"/>
        </w:tabs>
      </w:pPr>
      <w:r w:rsidRPr="0038343C">
        <w:t xml:space="preserve">1) </w:t>
      </w:r>
      <w:r w:rsidRPr="00D3356F">
        <w:rPr>
          <w:lang w:val="en-US"/>
        </w:rPr>
        <w:t>remember</w:t>
      </w:r>
      <w:r w:rsidRPr="0038343C">
        <w:t xml:space="preserve">                                     2) </w:t>
      </w:r>
      <w:r w:rsidRPr="00D3356F">
        <w:rPr>
          <w:lang w:val="en-US"/>
        </w:rPr>
        <w:t>help</w:t>
      </w:r>
    </w:p>
    <w:p w:rsidR="00D3356F" w:rsidRPr="0038343C" w:rsidRDefault="00D3356F" w:rsidP="00D3356F">
      <w:pPr>
        <w:tabs>
          <w:tab w:val="left" w:pos="1843"/>
        </w:tabs>
      </w:pPr>
      <w:r w:rsidRPr="0038343C">
        <w:t xml:space="preserve">3) </w:t>
      </w:r>
      <w:r w:rsidRPr="00D3356F">
        <w:rPr>
          <w:lang w:val="en-US"/>
        </w:rPr>
        <w:t>find</w:t>
      </w:r>
      <w:r w:rsidRPr="0038343C">
        <w:t xml:space="preserve">                                               4) </w:t>
      </w:r>
      <w:r w:rsidRPr="00D3356F">
        <w:rPr>
          <w:lang w:val="en-US"/>
        </w:rPr>
        <w:t>practice</w:t>
      </w:r>
    </w:p>
    <w:p w:rsidR="00D3356F" w:rsidRPr="00D3356F" w:rsidRDefault="00D3356F" w:rsidP="00D3356F">
      <w:pPr>
        <w:tabs>
          <w:tab w:val="left" w:pos="1843"/>
        </w:tabs>
        <w:rPr>
          <w:b/>
          <w:i/>
        </w:rPr>
      </w:pPr>
      <w:r w:rsidRPr="00D3356F">
        <w:rPr>
          <w:b/>
        </w:rPr>
        <w:t xml:space="preserve">2.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If you want to pass your_____, you must not miss lessons.</w:t>
      </w:r>
    </w:p>
    <w:p w:rsidR="00D3356F" w:rsidRPr="00D3356F" w:rsidRDefault="00D3356F" w:rsidP="00D3356F">
      <w:pPr>
        <w:tabs>
          <w:tab w:val="left" w:pos="1843"/>
        </w:tabs>
      </w:pPr>
      <w:r w:rsidRPr="00D3356F">
        <w:t xml:space="preserve">1) </w:t>
      </w:r>
      <w:r w:rsidRPr="00D3356F">
        <w:rPr>
          <w:lang w:val="en-US"/>
        </w:rPr>
        <w:t>bags</w:t>
      </w:r>
      <w:r w:rsidRPr="00D3356F">
        <w:t xml:space="preserve">                                                  2) </w:t>
      </w:r>
      <w:r w:rsidRPr="00D3356F">
        <w:rPr>
          <w:lang w:val="en-US"/>
        </w:rPr>
        <w:t>books</w:t>
      </w:r>
    </w:p>
    <w:p w:rsidR="00D3356F" w:rsidRPr="00D3356F" w:rsidRDefault="00D3356F" w:rsidP="00D3356F">
      <w:pPr>
        <w:tabs>
          <w:tab w:val="left" w:pos="1843"/>
        </w:tabs>
      </w:pPr>
      <w:r w:rsidRPr="00D3356F">
        <w:t xml:space="preserve">3) </w:t>
      </w:r>
      <w:r w:rsidRPr="00D3356F">
        <w:rPr>
          <w:lang w:val="en-US"/>
        </w:rPr>
        <w:t>classes</w:t>
      </w:r>
      <w:r w:rsidRPr="00D3356F">
        <w:t xml:space="preserve">                                              4) </w:t>
      </w:r>
      <w:r w:rsidRPr="00D3356F">
        <w:rPr>
          <w:lang w:val="en-US"/>
        </w:rPr>
        <w:t>exam</w:t>
      </w:r>
    </w:p>
    <w:p w:rsidR="00D3356F" w:rsidRPr="00D3356F" w:rsidRDefault="00D3356F" w:rsidP="00D3356F">
      <w:pPr>
        <w:tabs>
          <w:tab w:val="left" w:pos="1843"/>
        </w:tabs>
        <w:rPr>
          <w:b/>
          <w:i/>
        </w:rPr>
      </w:pPr>
      <w:r w:rsidRPr="00D3356F">
        <w:rPr>
          <w:b/>
        </w:rPr>
        <w:t xml:space="preserve">3.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___________ is a device for processing information.</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1) microphone                                                      2) computer</w:t>
      </w:r>
    </w:p>
    <w:p w:rsidR="00D3356F" w:rsidRPr="00D3356F" w:rsidRDefault="00D3356F" w:rsidP="00D3356F">
      <w:pPr>
        <w:tabs>
          <w:tab w:val="left" w:pos="1843"/>
        </w:tabs>
        <w:rPr>
          <w:lang w:val="en-US"/>
        </w:rPr>
      </w:pPr>
      <w:r w:rsidRPr="00D3356F">
        <w:rPr>
          <w:lang w:val="en-US"/>
        </w:rPr>
        <w:t xml:space="preserve">3) scanner                                                             4) modem              </w:t>
      </w:r>
    </w:p>
    <w:p w:rsidR="00D3356F" w:rsidRPr="00D3356F" w:rsidRDefault="00D3356F" w:rsidP="00D3356F">
      <w:pPr>
        <w:tabs>
          <w:tab w:val="left" w:pos="1843"/>
        </w:tabs>
        <w:rPr>
          <w:b/>
        </w:rPr>
      </w:pPr>
      <w:r w:rsidRPr="00D3356F">
        <w:rPr>
          <w:b/>
        </w:rPr>
        <w:t>Темазадания</w:t>
      </w:r>
      <w:r w:rsidRPr="0038343C">
        <w:rPr>
          <w:b/>
          <w:lang w:val="en-US"/>
        </w:rPr>
        <w:t xml:space="preserve"> 3. </w:t>
      </w:r>
      <w:r w:rsidRPr="00D3356F">
        <w:rPr>
          <w:b/>
        </w:rPr>
        <w:t>Социально – культурная сфера общения.</w:t>
      </w:r>
    </w:p>
    <w:p w:rsidR="00D3356F" w:rsidRPr="00D3356F" w:rsidRDefault="00D3356F" w:rsidP="00D3356F">
      <w:pPr>
        <w:tabs>
          <w:tab w:val="left" w:pos="1843"/>
        </w:tabs>
        <w:rPr>
          <w:b/>
          <w:i/>
        </w:rPr>
      </w:pPr>
      <w:r w:rsidRPr="00D3356F">
        <w:rPr>
          <w:b/>
        </w:rPr>
        <w:t xml:space="preserve">1.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i/>
          <w:lang w:val="en-US"/>
        </w:rPr>
        <w:t>1.</w:t>
      </w:r>
      <w:r w:rsidRPr="00D3356F">
        <w:rPr>
          <w:lang w:val="en-US"/>
        </w:rPr>
        <w:t>pollution</w:t>
      </w:r>
    </w:p>
    <w:p w:rsidR="00D3356F" w:rsidRPr="00D3356F" w:rsidRDefault="00D3356F" w:rsidP="00D3356F">
      <w:pPr>
        <w:tabs>
          <w:tab w:val="left" w:pos="1843"/>
        </w:tabs>
        <w:rPr>
          <w:lang w:val="en-US"/>
        </w:rPr>
      </w:pPr>
      <w:r w:rsidRPr="00D3356F">
        <w:rPr>
          <w:lang w:val="en-US"/>
        </w:rPr>
        <w:t>2. protection</w:t>
      </w:r>
    </w:p>
    <w:p w:rsidR="00D3356F" w:rsidRPr="00D3356F" w:rsidRDefault="00D3356F" w:rsidP="00D3356F">
      <w:pPr>
        <w:tabs>
          <w:tab w:val="left" w:pos="1843"/>
        </w:tabs>
        <w:rPr>
          <w:lang w:val="en-US"/>
        </w:rPr>
      </w:pPr>
      <w:r w:rsidRPr="00D3356F">
        <w:rPr>
          <w:lang w:val="en-US"/>
        </w:rPr>
        <w:t>3. environment</w:t>
      </w:r>
    </w:p>
    <w:p w:rsidR="00D3356F" w:rsidRPr="00D3356F" w:rsidRDefault="00D3356F" w:rsidP="00D3356F">
      <w:pPr>
        <w:tabs>
          <w:tab w:val="left" w:pos="1843"/>
        </w:tabs>
        <w:rPr>
          <w:lang w:val="en-US"/>
        </w:rPr>
      </w:pPr>
      <w:r w:rsidRPr="00D3356F">
        <w:rPr>
          <w:lang w:val="en-US"/>
        </w:rPr>
        <w:t>4. earthquake</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pPr>
      <w:r w:rsidRPr="00D3356F">
        <w:t xml:space="preserve">а) окружающая среда                                   </w:t>
      </w:r>
      <w:r w:rsidRPr="00D3356F">
        <w:rPr>
          <w:lang w:val="en-US"/>
        </w:rPr>
        <w:t>b</w:t>
      </w:r>
      <w:r w:rsidRPr="00D3356F">
        <w:t>) землетрясение</w:t>
      </w:r>
    </w:p>
    <w:p w:rsidR="00D3356F" w:rsidRPr="00D3356F" w:rsidRDefault="00D3356F" w:rsidP="00D3356F">
      <w:pPr>
        <w:tabs>
          <w:tab w:val="left" w:pos="1843"/>
        </w:tabs>
      </w:pPr>
      <w:r w:rsidRPr="00D3356F">
        <w:t xml:space="preserve">с) загрязнение                                               </w:t>
      </w:r>
      <w:r w:rsidRPr="00D3356F">
        <w:rPr>
          <w:lang w:val="en-US"/>
        </w:rPr>
        <w:t>d</w:t>
      </w:r>
      <w:r w:rsidRPr="00D3356F">
        <w:t>) защита</w:t>
      </w:r>
    </w:p>
    <w:p w:rsidR="00D3356F" w:rsidRPr="00D3356F" w:rsidRDefault="00D3356F" w:rsidP="00D3356F">
      <w:pPr>
        <w:tabs>
          <w:tab w:val="left" w:pos="1843"/>
        </w:tabs>
        <w:rPr>
          <w:b/>
          <w:i/>
        </w:rPr>
      </w:pPr>
      <w:r w:rsidRPr="00D3356F">
        <w:rPr>
          <w:b/>
        </w:rPr>
        <w:t xml:space="preserve">2.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lang w:val="en-US"/>
        </w:rPr>
        <w:t>1. mass media                                                   2. society</w:t>
      </w:r>
    </w:p>
    <w:p w:rsidR="00D3356F" w:rsidRPr="00D3356F" w:rsidRDefault="00D3356F" w:rsidP="00D3356F">
      <w:pPr>
        <w:tabs>
          <w:tab w:val="left" w:pos="1843"/>
        </w:tabs>
        <w:rPr>
          <w:lang w:val="en-US"/>
        </w:rPr>
      </w:pPr>
      <w:r w:rsidRPr="00D3356F">
        <w:rPr>
          <w:lang w:val="en-US"/>
        </w:rPr>
        <w:t>3. events                                                           4. advertising</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pPr>
      <w:r w:rsidRPr="00D3356F">
        <w:t xml:space="preserve">а) реклама                                                        </w:t>
      </w:r>
      <w:r w:rsidRPr="00D3356F">
        <w:rPr>
          <w:lang w:val="en-US"/>
        </w:rPr>
        <w:t>b</w:t>
      </w:r>
      <w:r w:rsidRPr="00D3356F">
        <w:t>) средства массовой информации</w:t>
      </w:r>
    </w:p>
    <w:p w:rsidR="00D3356F" w:rsidRPr="00D3356F" w:rsidRDefault="00D3356F" w:rsidP="00D3356F">
      <w:pPr>
        <w:tabs>
          <w:tab w:val="left" w:pos="1843"/>
        </w:tabs>
      </w:pPr>
      <w:r w:rsidRPr="00D3356F">
        <w:t xml:space="preserve">с) общество                                                      </w:t>
      </w:r>
      <w:r w:rsidRPr="00D3356F">
        <w:rPr>
          <w:lang w:val="en-US"/>
        </w:rPr>
        <w:t>d</w:t>
      </w:r>
      <w:r w:rsidRPr="00D3356F">
        <w:t>) события</w:t>
      </w:r>
    </w:p>
    <w:p w:rsidR="00D3356F" w:rsidRPr="00D3356F" w:rsidRDefault="00D3356F" w:rsidP="00D3356F">
      <w:pPr>
        <w:widowControl w:val="0"/>
        <w:suppressLineNumbers/>
        <w:tabs>
          <w:tab w:val="left" w:pos="0"/>
        </w:tabs>
        <w:jc w:val="both"/>
      </w:pPr>
    </w:p>
    <w:p w:rsidR="00D3356F" w:rsidRPr="00D3356F" w:rsidRDefault="00D3356F" w:rsidP="00D3356F">
      <w:pPr>
        <w:tabs>
          <w:tab w:val="left" w:pos="1843"/>
        </w:tabs>
        <w:rPr>
          <w:b/>
          <w:i/>
        </w:rPr>
      </w:pPr>
      <w:r w:rsidRPr="00D3356F">
        <w:rPr>
          <w:b/>
        </w:rPr>
        <w:t xml:space="preserve">3.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lang w:val="en-US"/>
        </w:rPr>
        <w:t>1) healthy                                                           2) to be fit</w:t>
      </w:r>
    </w:p>
    <w:p w:rsidR="00D3356F" w:rsidRPr="00D3356F" w:rsidRDefault="00D3356F" w:rsidP="00D3356F">
      <w:pPr>
        <w:tabs>
          <w:tab w:val="left" w:pos="1843"/>
        </w:tabs>
        <w:rPr>
          <w:lang w:val="en-US"/>
        </w:rPr>
      </w:pPr>
      <w:r w:rsidRPr="00D3356F">
        <w:rPr>
          <w:lang w:val="en-US"/>
        </w:rPr>
        <w:t>3) skating                                                            4) sailing</w:t>
      </w:r>
    </w:p>
    <w:p w:rsidR="00D3356F" w:rsidRPr="00D3356F" w:rsidRDefault="00D3356F" w:rsidP="00D3356F">
      <w:pPr>
        <w:tabs>
          <w:tab w:val="left" w:pos="1843"/>
        </w:tabs>
      </w:pPr>
      <w:r w:rsidRPr="00D3356F">
        <w:t>Варианты ответов:</w:t>
      </w:r>
    </w:p>
    <w:p w:rsidR="00D3356F" w:rsidRPr="00D3356F" w:rsidRDefault="00D3356F" w:rsidP="00D3356F">
      <w:pPr>
        <w:tabs>
          <w:tab w:val="left" w:pos="1843"/>
        </w:tabs>
      </w:pPr>
      <w:r w:rsidRPr="00D3356F">
        <w:t xml:space="preserve">а) парусный спорт                                           </w:t>
      </w:r>
      <w:r w:rsidRPr="00D3356F">
        <w:rPr>
          <w:lang w:val="en-US"/>
        </w:rPr>
        <w:t>b</w:t>
      </w:r>
      <w:r w:rsidRPr="00D3356F">
        <w:t>) быть в форме</w:t>
      </w:r>
    </w:p>
    <w:p w:rsidR="00D3356F" w:rsidRPr="00D3356F" w:rsidRDefault="00D3356F" w:rsidP="00D3356F">
      <w:pPr>
        <w:tabs>
          <w:tab w:val="left" w:pos="1843"/>
        </w:tabs>
      </w:pPr>
      <w:r w:rsidRPr="00D3356F">
        <w:t xml:space="preserve">с) коньки                                                           </w:t>
      </w:r>
      <w:r w:rsidRPr="00D3356F">
        <w:rPr>
          <w:lang w:val="en-US"/>
        </w:rPr>
        <w:t>d</w:t>
      </w:r>
      <w:r w:rsidRPr="00D3356F">
        <w:t>) здоровый</w:t>
      </w:r>
    </w:p>
    <w:p w:rsidR="00D3356F" w:rsidRPr="00D3356F" w:rsidRDefault="007C6D24" w:rsidP="00D3356F">
      <w:pPr>
        <w:tabs>
          <w:tab w:val="left" w:pos="1843"/>
        </w:tabs>
        <w:rPr>
          <w:b/>
        </w:rPr>
      </w:pPr>
      <w:r>
        <w:rPr>
          <w:b/>
        </w:rPr>
        <w:t>Тема задания 4</w:t>
      </w:r>
      <w:r w:rsidR="00D3356F" w:rsidRPr="00D3356F">
        <w:rPr>
          <w:b/>
        </w:rPr>
        <w:t>. Синонимы, антонимы.</w:t>
      </w:r>
    </w:p>
    <w:p w:rsidR="00D3356F" w:rsidRPr="00D3356F" w:rsidRDefault="00D3356F" w:rsidP="00D3356F">
      <w:pPr>
        <w:tabs>
          <w:tab w:val="left" w:pos="1843"/>
        </w:tabs>
        <w:rPr>
          <w:b/>
        </w:rPr>
      </w:pPr>
      <w:r w:rsidRPr="00D3356F">
        <w:rPr>
          <w:b/>
        </w:rPr>
        <w:t xml:space="preserve">1. </w:t>
      </w:r>
      <w:r w:rsidRPr="00D3356F">
        <w:rPr>
          <w:b/>
          <w:i/>
        </w:rPr>
        <w:t>Соотнесите слова – синонимы</w:t>
      </w:r>
    </w:p>
    <w:p w:rsidR="00D3356F" w:rsidRPr="002A2655" w:rsidRDefault="00D3356F" w:rsidP="00D3356F">
      <w:pPr>
        <w:tabs>
          <w:tab w:val="left" w:pos="1843"/>
        </w:tabs>
      </w:pPr>
      <w:r w:rsidRPr="002A2655">
        <w:t xml:space="preserve">1. </w:t>
      </w:r>
      <w:r w:rsidRPr="00D3356F">
        <w:rPr>
          <w:lang w:val="en-US"/>
        </w:rPr>
        <w:t>wealth</w:t>
      </w:r>
    </w:p>
    <w:p w:rsidR="00D3356F" w:rsidRPr="00D3356F" w:rsidRDefault="00D3356F" w:rsidP="00D3356F">
      <w:pPr>
        <w:tabs>
          <w:tab w:val="left" w:pos="1843"/>
        </w:tabs>
        <w:rPr>
          <w:lang w:val="en-US"/>
        </w:rPr>
      </w:pPr>
      <w:r w:rsidRPr="00D3356F">
        <w:rPr>
          <w:lang w:val="en-US"/>
        </w:rPr>
        <w:lastRenderedPageBreak/>
        <w:t>2. progress</w:t>
      </w:r>
    </w:p>
    <w:p w:rsidR="00D3356F" w:rsidRPr="00D3356F" w:rsidRDefault="00D3356F" w:rsidP="00D3356F">
      <w:pPr>
        <w:tabs>
          <w:tab w:val="left" w:pos="1843"/>
        </w:tabs>
        <w:rPr>
          <w:lang w:val="en-US"/>
        </w:rPr>
      </w:pPr>
      <w:r w:rsidRPr="00D3356F">
        <w:rPr>
          <w:lang w:val="en-US"/>
        </w:rPr>
        <w:t>3. to let</w:t>
      </w:r>
    </w:p>
    <w:p w:rsidR="00D3356F" w:rsidRPr="00D3356F" w:rsidRDefault="00D3356F" w:rsidP="00D3356F">
      <w:pPr>
        <w:tabs>
          <w:tab w:val="left" w:pos="1843"/>
        </w:tabs>
        <w:rPr>
          <w:lang w:val="en-US"/>
        </w:rPr>
      </w:pPr>
      <w:r w:rsidRPr="00D3356F">
        <w:rPr>
          <w:lang w:val="en-US"/>
        </w:rPr>
        <w:t xml:space="preserve">4. consist of </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s>
        <w:rPr>
          <w:lang w:val="en-US"/>
        </w:rPr>
      </w:pPr>
      <w:r w:rsidRPr="00D3356F">
        <w:t>а</w:t>
      </w:r>
      <w:r w:rsidRPr="00D3356F">
        <w:rPr>
          <w:lang w:val="en-US"/>
        </w:rPr>
        <w:t>) to permit                                                          b) advance</w:t>
      </w:r>
    </w:p>
    <w:p w:rsidR="00D3356F" w:rsidRPr="00D3356F" w:rsidRDefault="00D3356F" w:rsidP="00D3356F">
      <w:pPr>
        <w:tabs>
          <w:tab w:val="left" w:pos="1843"/>
        </w:tabs>
        <w:rPr>
          <w:lang w:val="en-US"/>
        </w:rPr>
      </w:pPr>
      <w:r w:rsidRPr="00D3356F">
        <w:rPr>
          <w:lang w:val="en-US"/>
        </w:rPr>
        <w:t xml:space="preserve">c) made up of </w:t>
      </w:r>
      <w:r w:rsidRPr="00D3356F">
        <w:rPr>
          <w:lang w:val="en-US"/>
        </w:rPr>
        <w:tab/>
      </w:r>
      <w:r w:rsidRPr="00D3356F">
        <w:rPr>
          <w:lang w:val="en-US"/>
        </w:rPr>
        <w:tab/>
      </w:r>
      <w:r w:rsidRPr="00D3356F">
        <w:rPr>
          <w:lang w:val="en-US"/>
        </w:rPr>
        <w:tab/>
      </w:r>
      <w:r w:rsidRPr="00D3356F">
        <w:rPr>
          <w:lang w:val="en-US"/>
        </w:rPr>
        <w:tab/>
      </w:r>
      <w:r w:rsidRPr="00D3356F">
        <w:rPr>
          <w:lang w:val="en-US"/>
        </w:rPr>
        <w:tab/>
        <w:t>d) riches</w:t>
      </w:r>
    </w:p>
    <w:p w:rsidR="00D3356F" w:rsidRPr="00D3356F" w:rsidRDefault="00D3356F" w:rsidP="00D3356F">
      <w:pPr>
        <w:tabs>
          <w:tab w:val="left" w:pos="1843"/>
        </w:tabs>
        <w:rPr>
          <w:b/>
          <w:lang w:val="en-US"/>
        </w:rPr>
      </w:pPr>
      <w:r w:rsidRPr="00D3356F">
        <w:rPr>
          <w:b/>
          <w:lang w:val="en-US"/>
        </w:rPr>
        <w:t xml:space="preserve">2. </w:t>
      </w:r>
      <w:r w:rsidRPr="00D3356F">
        <w:rPr>
          <w:b/>
          <w:i/>
        </w:rPr>
        <w:t>Соотнеситеслова</w:t>
      </w:r>
      <w:r w:rsidRPr="00D3356F">
        <w:rPr>
          <w:b/>
          <w:i/>
          <w:lang w:val="en-US"/>
        </w:rPr>
        <w:t xml:space="preserve"> – </w:t>
      </w:r>
      <w:r w:rsidRPr="00D3356F">
        <w:rPr>
          <w:b/>
          <w:i/>
        </w:rPr>
        <w:t>синонимы</w:t>
      </w:r>
    </w:p>
    <w:p w:rsidR="00D3356F" w:rsidRPr="00D3356F" w:rsidRDefault="00D3356F" w:rsidP="00D3356F">
      <w:pPr>
        <w:tabs>
          <w:tab w:val="left" w:pos="1843"/>
        </w:tabs>
        <w:rPr>
          <w:lang w:val="en-US"/>
        </w:rPr>
      </w:pPr>
      <w:r w:rsidRPr="00D3356F">
        <w:rPr>
          <w:lang w:val="en-US"/>
        </w:rPr>
        <w:t>1. merry                                                                 2. wind</w:t>
      </w:r>
    </w:p>
    <w:p w:rsidR="00D3356F" w:rsidRPr="00D3356F" w:rsidRDefault="00D3356F" w:rsidP="00D3356F">
      <w:pPr>
        <w:tabs>
          <w:tab w:val="left" w:pos="1843"/>
        </w:tabs>
        <w:rPr>
          <w:lang w:val="en-US"/>
        </w:rPr>
      </w:pPr>
      <w:r w:rsidRPr="00D3356F">
        <w:rPr>
          <w:lang w:val="en-US"/>
        </w:rPr>
        <w:t xml:space="preserve">3. to go                                                                   4. to construct </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a) breeze                                                                 b) to design</w:t>
      </w:r>
    </w:p>
    <w:p w:rsidR="00D3356F" w:rsidRPr="0038343C" w:rsidRDefault="00D3356F" w:rsidP="00D3356F">
      <w:pPr>
        <w:tabs>
          <w:tab w:val="left" w:pos="1843"/>
        </w:tabs>
        <w:rPr>
          <w:lang w:val="en-US"/>
        </w:rPr>
      </w:pPr>
      <w:r w:rsidRPr="00D3356F">
        <w:rPr>
          <w:lang w:val="en-US"/>
        </w:rPr>
        <w:t>c</w:t>
      </w:r>
      <w:r w:rsidRPr="0038343C">
        <w:rPr>
          <w:lang w:val="en-US"/>
        </w:rPr>
        <w:t xml:space="preserve">) </w:t>
      </w:r>
      <w:r w:rsidRPr="00D3356F">
        <w:rPr>
          <w:lang w:val="en-US"/>
        </w:rPr>
        <w:t>jollyd</w:t>
      </w:r>
      <w:r w:rsidRPr="0038343C">
        <w:rPr>
          <w:lang w:val="en-US"/>
        </w:rPr>
        <w:t xml:space="preserve">) </w:t>
      </w:r>
      <w:r w:rsidRPr="00D3356F">
        <w:rPr>
          <w:lang w:val="en-US"/>
        </w:rPr>
        <w:t>towalk</w:t>
      </w:r>
    </w:p>
    <w:p w:rsidR="00D3356F" w:rsidRPr="0038343C" w:rsidRDefault="00D3356F" w:rsidP="00D3356F">
      <w:pPr>
        <w:tabs>
          <w:tab w:val="left" w:pos="1843"/>
        </w:tabs>
        <w:rPr>
          <w:b/>
          <w:lang w:val="en-US"/>
        </w:rPr>
      </w:pPr>
      <w:r w:rsidRPr="0038343C">
        <w:rPr>
          <w:b/>
          <w:lang w:val="en-US"/>
        </w:rPr>
        <w:t xml:space="preserve">3. </w:t>
      </w:r>
      <w:r w:rsidRPr="00D3356F">
        <w:rPr>
          <w:b/>
          <w:i/>
        </w:rPr>
        <w:t>Соотнеситеслова</w:t>
      </w:r>
      <w:r w:rsidRPr="0038343C">
        <w:rPr>
          <w:b/>
          <w:i/>
          <w:lang w:val="en-US"/>
        </w:rPr>
        <w:t>–</w:t>
      </w:r>
      <w:r w:rsidRPr="00D3356F">
        <w:rPr>
          <w:b/>
          <w:i/>
        </w:rPr>
        <w:t>антонимы</w:t>
      </w:r>
    </w:p>
    <w:p w:rsidR="00D3356F" w:rsidRPr="00D3356F" w:rsidRDefault="00D3356F" w:rsidP="00D3356F">
      <w:pPr>
        <w:tabs>
          <w:tab w:val="left" w:pos="1843"/>
        </w:tabs>
        <w:rPr>
          <w:lang w:val="en-US"/>
        </w:rPr>
      </w:pPr>
      <w:r w:rsidRPr="00D3356F">
        <w:rPr>
          <w:lang w:val="en-US"/>
        </w:rPr>
        <w:t>1. black                                                                            2. merry</w:t>
      </w:r>
    </w:p>
    <w:p w:rsidR="00D3356F" w:rsidRPr="00D3356F" w:rsidRDefault="00D3356F" w:rsidP="00D3356F">
      <w:pPr>
        <w:tabs>
          <w:tab w:val="left" w:pos="1843"/>
        </w:tabs>
        <w:rPr>
          <w:lang w:val="en-US"/>
        </w:rPr>
      </w:pPr>
      <w:r w:rsidRPr="00D3356F">
        <w:rPr>
          <w:lang w:val="en-US"/>
        </w:rPr>
        <w:t>3. to sleep                                                                         4. kind</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a) to wake up                                                                    b) sad</w:t>
      </w:r>
    </w:p>
    <w:p w:rsidR="00D3356F" w:rsidRPr="00D3356F" w:rsidRDefault="00D3356F" w:rsidP="00D3356F">
      <w:pPr>
        <w:tabs>
          <w:tab w:val="left" w:pos="1843"/>
        </w:tabs>
      </w:pPr>
      <w:r w:rsidRPr="00D3356F">
        <w:rPr>
          <w:lang w:val="en-US"/>
        </w:rPr>
        <w:t>c</w:t>
      </w:r>
      <w:r w:rsidRPr="00D3356F">
        <w:t xml:space="preserve">) </w:t>
      </w:r>
      <w:r w:rsidRPr="00D3356F">
        <w:rPr>
          <w:lang w:val="en-US"/>
        </w:rPr>
        <w:t>whited</w:t>
      </w:r>
      <w:r w:rsidRPr="00D3356F">
        <w:t xml:space="preserve">)  </w:t>
      </w:r>
      <w:r w:rsidRPr="00D3356F">
        <w:rPr>
          <w:lang w:val="en-US"/>
        </w:rPr>
        <w:t>angry</w:t>
      </w:r>
    </w:p>
    <w:p w:rsidR="00D3356F" w:rsidRDefault="00D3356F" w:rsidP="00D3356F">
      <w:pPr>
        <w:tabs>
          <w:tab w:val="left" w:pos="1843"/>
        </w:tabs>
        <w:rPr>
          <w:b/>
        </w:rPr>
      </w:pPr>
    </w:p>
    <w:p w:rsidR="00D3356F" w:rsidRPr="00D3356F" w:rsidRDefault="007C6D24" w:rsidP="00D3356F">
      <w:pPr>
        <w:tabs>
          <w:tab w:val="left" w:pos="1843"/>
        </w:tabs>
        <w:rPr>
          <w:b/>
        </w:rPr>
      </w:pPr>
      <w:r>
        <w:rPr>
          <w:b/>
        </w:rPr>
        <w:t>Тема задания 5</w:t>
      </w:r>
      <w:r w:rsidR="00D3356F" w:rsidRPr="00D3356F">
        <w:rPr>
          <w:b/>
        </w:rPr>
        <w:t>. Словообразование.</w:t>
      </w:r>
    </w:p>
    <w:p w:rsidR="00D3356F" w:rsidRPr="00D3356F" w:rsidRDefault="00D3356F" w:rsidP="00D3356F">
      <w:pPr>
        <w:tabs>
          <w:tab w:val="left" w:pos="1843"/>
        </w:tabs>
      </w:pPr>
      <w:r w:rsidRPr="00D3356F">
        <w:rPr>
          <w:b/>
        </w:rPr>
        <w:t xml:space="preserve">1. </w:t>
      </w:r>
      <w:r w:rsidRPr="00D3356F">
        <w:rPr>
          <w:b/>
          <w:i/>
        </w:rPr>
        <w:t>Выберите префикс, с помощью которого можно образовать новый глагол от глагола</w:t>
      </w:r>
      <w:r w:rsidRPr="00D3356F">
        <w:rPr>
          <w:lang w:val="en-US"/>
        </w:rPr>
        <w:t>todo</w:t>
      </w:r>
    </w:p>
    <w:p w:rsidR="00D3356F" w:rsidRPr="00D3356F" w:rsidRDefault="00D3356F" w:rsidP="00D3356F">
      <w:pPr>
        <w:tabs>
          <w:tab w:val="left" w:pos="1843"/>
        </w:tabs>
      </w:pPr>
      <w:r w:rsidRPr="00D3356F">
        <w:t>варианты ответов:</w:t>
      </w:r>
    </w:p>
    <w:p w:rsidR="00D3356F" w:rsidRPr="00D3356F" w:rsidRDefault="00D3356F" w:rsidP="00D3356F">
      <w:pPr>
        <w:tabs>
          <w:tab w:val="left" w:pos="1843"/>
        </w:tabs>
      </w:pPr>
      <w:r w:rsidRPr="00D3356F">
        <w:t xml:space="preserve">1) </w:t>
      </w:r>
      <w:r w:rsidRPr="00D3356F">
        <w:rPr>
          <w:lang w:val="en-US"/>
        </w:rPr>
        <w:t>co</w:t>
      </w:r>
      <w:r w:rsidRPr="00D3356F">
        <w:t xml:space="preserve">                                                                        2) </w:t>
      </w:r>
      <w:r w:rsidRPr="00D3356F">
        <w:rPr>
          <w:lang w:val="en-US"/>
        </w:rPr>
        <w:t>dis</w:t>
      </w:r>
    </w:p>
    <w:p w:rsidR="00D3356F" w:rsidRPr="00D3356F" w:rsidRDefault="00D3356F" w:rsidP="00D3356F">
      <w:pPr>
        <w:tabs>
          <w:tab w:val="left" w:pos="1843"/>
        </w:tabs>
      </w:pPr>
      <w:r w:rsidRPr="00D3356F">
        <w:t xml:space="preserve">3) </w:t>
      </w:r>
      <w:r w:rsidRPr="00D3356F">
        <w:rPr>
          <w:lang w:val="en-US"/>
        </w:rPr>
        <w:t>re</w:t>
      </w:r>
      <w:r w:rsidRPr="00D3356F">
        <w:t xml:space="preserve">                                                                         4) </w:t>
      </w:r>
      <w:r w:rsidRPr="00D3356F">
        <w:rPr>
          <w:lang w:val="en-US"/>
        </w:rPr>
        <w:t>de</w:t>
      </w:r>
    </w:p>
    <w:p w:rsidR="00D3356F" w:rsidRPr="00D3356F" w:rsidRDefault="00D3356F" w:rsidP="00D3356F">
      <w:pPr>
        <w:tabs>
          <w:tab w:val="left" w:pos="1843"/>
        </w:tabs>
      </w:pPr>
      <w:r w:rsidRPr="00D3356F">
        <w:rPr>
          <w:b/>
        </w:rPr>
        <w:t xml:space="preserve">2. </w:t>
      </w:r>
      <w:r w:rsidRPr="00D3356F">
        <w:rPr>
          <w:b/>
          <w:i/>
        </w:rPr>
        <w:t xml:space="preserve">Выберите суффикс, с помощью которого можно образовать существительное от глагола  </w:t>
      </w:r>
      <w:r w:rsidRPr="00D3356F">
        <w:rPr>
          <w:lang w:val="en-US"/>
        </w:rPr>
        <w:t>towrite</w:t>
      </w:r>
    </w:p>
    <w:p w:rsidR="00D3356F" w:rsidRPr="00D3356F" w:rsidRDefault="00D3356F" w:rsidP="00D3356F">
      <w:pPr>
        <w:tabs>
          <w:tab w:val="left" w:pos="1843"/>
        </w:tabs>
      </w:pPr>
      <w:r w:rsidRPr="00D3356F">
        <w:t xml:space="preserve">1) </w:t>
      </w:r>
      <w:r w:rsidRPr="00D3356F">
        <w:rPr>
          <w:lang w:val="en-US"/>
        </w:rPr>
        <w:t>ful</w:t>
      </w:r>
      <w:r w:rsidRPr="00D3356F">
        <w:t xml:space="preserve">                                                                        2) </w:t>
      </w:r>
      <w:r w:rsidRPr="00D3356F">
        <w:rPr>
          <w:lang w:val="en-US"/>
        </w:rPr>
        <w:t>or</w:t>
      </w:r>
    </w:p>
    <w:p w:rsidR="00D3356F" w:rsidRPr="00D3356F" w:rsidRDefault="00D3356F" w:rsidP="00D3356F">
      <w:pPr>
        <w:tabs>
          <w:tab w:val="left" w:pos="1843"/>
        </w:tabs>
      </w:pPr>
      <w:r w:rsidRPr="00D3356F">
        <w:t xml:space="preserve">3) </w:t>
      </w:r>
      <w:r w:rsidRPr="00D3356F">
        <w:rPr>
          <w:lang w:val="en-US"/>
        </w:rPr>
        <w:t>er</w:t>
      </w:r>
      <w:r w:rsidRPr="00D3356F">
        <w:t xml:space="preserve">                                                                         4) </w:t>
      </w:r>
      <w:r w:rsidRPr="00D3356F">
        <w:rPr>
          <w:lang w:val="en-US"/>
        </w:rPr>
        <w:t>able</w:t>
      </w:r>
    </w:p>
    <w:p w:rsidR="00D3356F" w:rsidRPr="00D3356F" w:rsidRDefault="00D3356F" w:rsidP="00D3356F">
      <w:pPr>
        <w:tabs>
          <w:tab w:val="left" w:pos="1843"/>
        </w:tabs>
      </w:pPr>
      <w:r w:rsidRPr="00D3356F">
        <w:rPr>
          <w:b/>
        </w:rPr>
        <w:t xml:space="preserve">3. </w:t>
      </w:r>
      <w:r w:rsidRPr="00D3356F">
        <w:rPr>
          <w:b/>
          <w:i/>
        </w:rPr>
        <w:t>Выберите суффикс, с помощью которого можно образовать прилагательное от существительного</w:t>
      </w:r>
      <w:r w:rsidRPr="00D3356F">
        <w:rPr>
          <w:lang w:val="en-US"/>
        </w:rPr>
        <w:t>comfort</w:t>
      </w:r>
    </w:p>
    <w:p w:rsidR="00D3356F" w:rsidRPr="00D3356F" w:rsidRDefault="00D3356F" w:rsidP="00D3356F">
      <w:pPr>
        <w:tabs>
          <w:tab w:val="left" w:pos="1843"/>
        </w:tabs>
        <w:rPr>
          <w:lang w:val="en-US"/>
        </w:rPr>
      </w:pPr>
      <w:r w:rsidRPr="00D3356F">
        <w:rPr>
          <w:lang w:val="en-US"/>
        </w:rPr>
        <w:t>1) able                                                                      2) ic</w:t>
      </w:r>
    </w:p>
    <w:p w:rsidR="00D3356F" w:rsidRPr="00D3356F" w:rsidRDefault="00D3356F" w:rsidP="00D3356F">
      <w:pPr>
        <w:tabs>
          <w:tab w:val="left" w:pos="1843"/>
        </w:tabs>
        <w:rPr>
          <w:lang w:val="en-US"/>
        </w:rPr>
      </w:pPr>
      <w:r w:rsidRPr="00D3356F">
        <w:rPr>
          <w:lang w:val="en-US"/>
        </w:rPr>
        <w:t>3) ish                                                                        4) ate</w:t>
      </w:r>
    </w:p>
    <w:p w:rsidR="00D3356F" w:rsidRPr="00D3356F" w:rsidRDefault="00D3356F" w:rsidP="00D3356F">
      <w:pPr>
        <w:tabs>
          <w:tab w:val="left" w:pos="1843"/>
        </w:tabs>
        <w:rPr>
          <w:b/>
        </w:rPr>
      </w:pPr>
      <w:r w:rsidRPr="00D3356F">
        <w:rPr>
          <w:b/>
        </w:rPr>
        <w:t>Тема</w:t>
      </w:r>
      <w:r w:rsidR="007C6D24" w:rsidRPr="002A2655">
        <w:rPr>
          <w:b/>
          <w:lang w:val="en-US"/>
        </w:rPr>
        <w:t>6</w:t>
      </w:r>
      <w:r w:rsidRPr="00D3356F">
        <w:rPr>
          <w:b/>
          <w:lang w:val="en-US"/>
        </w:rPr>
        <w:t xml:space="preserve">. </w:t>
      </w:r>
      <w:r w:rsidRPr="00D3356F">
        <w:rPr>
          <w:b/>
        </w:rPr>
        <w:t>Имя существительное.</w:t>
      </w:r>
    </w:p>
    <w:p w:rsidR="00D3356F" w:rsidRPr="00D3356F" w:rsidRDefault="00D3356F" w:rsidP="00D3356F">
      <w:pPr>
        <w:tabs>
          <w:tab w:val="left" w:pos="1843"/>
        </w:tabs>
        <w:rPr>
          <w:b/>
        </w:rPr>
      </w:pPr>
      <w:r w:rsidRPr="00D3356F">
        <w:rPr>
          <w:b/>
        </w:rPr>
        <w:t xml:space="preserve">1. </w:t>
      </w:r>
      <w:r w:rsidRPr="00D3356F">
        <w:rPr>
          <w:b/>
          <w:i/>
        </w:rPr>
        <w:t>Употребите нужную форму подчеркнутого имени существительного</w:t>
      </w:r>
    </w:p>
    <w:p w:rsidR="00D3356F" w:rsidRPr="0038343C" w:rsidRDefault="008A0686" w:rsidP="00D3356F">
      <w:pPr>
        <w:tabs>
          <w:tab w:val="left" w:pos="1843"/>
        </w:tabs>
        <w:rPr>
          <w:lang w:val="en-US"/>
        </w:rPr>
      </w:pPr>
      <w:r w:rsidRPr="00D3356F">
        <w:rPr>
          <w:lang w:val="en-US"/>
        </w:rPr>
        <w:t>O</w:t>
      </w:r>
      <w:r w:rsidR="00D3356F" w:rsidRPr="00D3356F">
        <w:rPr>
          <w:lang w:val="en-US"/>
        </w:rPr>
        <w:t>netooth</w:t>
      </w:r>
      <w:r w:rsidR="00D3356F" w:rsidRPr="0038343C">
        <w:rPr>
          <w:lang w:val="en-US"/>
        </w:rPr>
        <w:t xml:space="preserve">– </w:t>
      </w:r>
      <w:r w:rsidR="00D3356F" w:rsidRPr="00D3356F">
        <w:rPr>
          <w:lang w:val="en-US"/>
        </w:rPr>
        <w:t>two</w:t>
      </w:r>
      <w:r w:rsidR="00D3356F" w:rsidRPr="0038343C">
        <w:rPr>
          <w:lang w:val="en-US"/>
        </w:rPr>
        <w:t xml:space="preserve"> ____</w:t>
      </w:r>
    </w:p>
    <w:p w:rsidR="00D3356F" w:rsidRPr="0038343C" w:rsidRDefault="00D3356F" w:rsidP="00D3356F">
      <w:pPr>
        <w:tabs>
          <w:tab w:val="left" w:pos="1843"/>
        </w:tabs>
        <w:rPr>
          <w:lang w:val="en-US"/>
        </w:rPr>
      </w:pPr>
      <w:r w:rsidRPr="00D3356F">
        <w:t>вариантыответов</w:t>
      </w:r>
      <w:r w:rsidRPr="0038343C">
        <w:rPr>
          <w:lang w:val="en-US"/>
        </w:rPr>
        <w:t>:</w:t>
      </w:r>
    </w:p>
    <w:p w:rsidR="00D3356F" w:rsidRPr="0038343C" w:rsidRDefault="00D3356F" w:rsidP="00D3356F">
      <w:pPr>
        <w:tabs>
          <w:tab w:val="left" w:pos="1843"/>
        </w:tabs>
        <w:rPr>
          <w:lang w:val="en-US"/>
        </w:rPr>
      </w:pPr>
      <w:r w:rsidRPr="0038343C">
        <w:rPr>
          <w:lang w:val="en-US"/>
        </w:rPr>
        <w:t xml:space="preserve">1) </w:t>
      </w:r>
      <w:r w:rsidRPr="00D3356F">
        <w:rPr>
          <w:lang w:val="en-US"/>
        </w:rPr>
        <w:t>tooths</w:t>
      </w:r>
      <w:r w:rsidRPr="0038343C">
        <w:rPr>
          <w:lang w:val="en-US"/>
        </w:rPr>
        <w:t xml:space="preserve">                                                                      2) </w:t>
      </w:r>
      <w:r w:rsidRPr="00D3356F">
        <w:rPr>
          <w:lang w:val="en-US"/>
        </w:rPr>
        <w:t>teeth</w:t>
      </w:r>
    </w:p>
    <w:p w:rsidR="00D3356F" w:rsidRPr="0038343C" w:rsidRDefault="00D3356F" w:rsidP="00D3356F">
      <w:pPr>
        <w:tabs>
          <w:tab w:val="left" w:pos="1843"/>
        </w:tabs>
        <w:rPr>
          <w:lang w:val="en-US"/>
        </w:rPr>
      </w:pPr>
      <w:r w:rsidRPr="0038343C">
        <w:rPr>
          <w:lang w:val="en-US"/>
        </w:rPr>
        <w:t xml:space="preserve">3) </w:t>
      </w:r>
      <w:r w:rsidRPr="00D3356F">
        <w:rPr>
          <w:lang w:val="en-US"/>
        </w:rPr>
        <w:t>toothes</w:t>
      </w:r>
      <w:r w:rsidRPr="0038343C">
        <w:rPr>
          <w:lang w:val="en-US"/>
        </w:rPr>
        <w:t xml:space="preserve">4) </w:t>
      </w:r>
      <w:r w:rsidRPr="00D3356F">
        <w:rPr>
          <w:lang w:val="en-US"/>
        </w:rPr>
        <w:t>teth</w:t>
      </w:r>
    </w:p>
    <w:p w:rsidR="00D3356F" w:rsidRPr="00D3356F" w:rsidRDefault="00D3356F" w:rsidP="00D3356F">
      <w:pPr>
        <w:tabs>
          <w:tab w:val="left" w:pos="1843"/>
        </w:tabs>
        <w:rPr>
          <w:b/>
        </w:rPr>
      </w:pPr>
      <w:r w:rsidRPr="00D3356F">
        <w:rPr>
          <w:b/>
        </w:rPr>
        <w:t xml:space="preserve">2. </w:t>
      </w:r>
      <w:r w:rsidRPr="00D3356F">
        <w:rPr>
          <w:b/>
          <w:i/>
        </w:rPr>
        <w:t>Употребите нужную форму подчеркнутого имени существительного</w:t>
      </w:r>
    </w:p>
    <w:p w:rsidR="00D3356F" w:rsidRPr="00D3356F" w:rsidRDefault="008A0686" w:rsidP="00D3356F">
      <w:pPr>
        <w:tabs>
          <w:tab w:val="left" w:pos="1843"/>
        </w:tabs>
        <w:rPr>
          <w:lang w:val="en-US"/>
        </w:rPr>
      </w:pPr>
      <w:r w:rsidRPr="00D3356F">
        <w:rPr>
          <w:lang w:val="en-US"/>
        </w:rPr>
        <w:t>O</w:t>
      </w:r>
      <w:r w:rsidR="00D3356F" w:rsidRPr="00D3356F">
        <w:rPr>
          <w:lang w:val="en-US"/>
        </w:rPr>
        <w:t>necountry – two ________</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38343C" w:rsidRDefault="00D3356F" w:rsidP="00D3356F">
      <w:pPr>
        <w:tabs>
          <w:tab w:val="left" w:pos="1843"/>
        </w:tabs>
        <w:rPr>
          <w:lang w:val="en-US"/>
        </w:rPr>
      </w:pPr>
      <w:r w:rsidRPr="0038343C">
        <w:rPr>
          <w:lang w:val="en-US"/>
        </w:rPr>
        <w:t xml:space="preserve">1) </w:t>
      </w:r>
      <w:r w:rsidRPr="00D3356F">
        <w:rPr>
          <w:lang w:val="en-US"/>
        </w:rPr>
        <w:t>countrys</w:t>
      </w:r>
      <w:r w:rsidRPr="0038343C">
        <w:rPr>
          <w:lang w:val="en-US"/>
        </w:rPr>
        <w:t xml:space="preserve">                                                                 2) </w:t>
      </w:r>
      <w:r w:rsidRPr="00D3356F">
        <w:rPr>
          <w:lang w:val="en-US"/>
        </w:rPr>
        <w:t>countres</w:t>
      </w:r>
    </w:p>
    <w:p w:rsidR="00D3356F" w:rsidRPr="0038343C" w:rsidRDefault="00D3356F" w:rsidP="00D3356F">
      <w:pPr>
        <w:tabs>
          <w:tab w:val="left" w:pos="1843"/>
        </w:tabs>
        <w:rPr>
          <w:lang w:val="en-US"/>
        </w:rPr>
      </w:pPr>
      <w:r w:rsidRPr="0038343C">
        <w:rPr>
          <w:lang w:val="en-US"/>
        </w:rPr>
        <w:t xml:space="preserve">3) </w:t>
      </w:r>
      <w:r w:rsidRPr="00D3356F">
        <w:rPr>
          <w:lang w:val="en-US"/>
        </w:rPr>
        <w:t>countries</w:t>
      </w:r>
      <w:r w:rsidRPr="0038343C">
        <w:rPr>
          <w:lang w:val="en-US"/>
        </w:rPr>
        <w:t xml:space="preserve">                                                                4) </w:t>
      </w:r>
      <w:r w:rsidRPr="00D3356F">
        <w:rPr>
          <w:lang w:val="en-US"/>
        </w:rPr>
        <w:t>countryes</w:t>
      </w:r>
    </w:p>
    <w:p w:rsidR="00D3356F" w:rsidRPr="00D3356F" w:rsidRDefault="00D3356F" w:rsidP="00D3356F">
      <w:pPr>
        <w:tabs>
          <w:tab w:val="left" w:pos="1843"/>
        </w:tabs>
        <w:rPr>
          <w:b/>
        </w:rPr>
      </w:pPr>
      <w:r w:rsidRPr="00D3356F">
        <w:rPr>
          <w:b/>
        </w:rPr>
        <w:t xml:space="preserve">3. </w:t>
      </w:r>
      <w:r w:rsidRPr="00D3356F">
        <w:rPr>
          <w:b/>
          <w:i/>
        </w:rPr>
        <w:t>Употребите нужную форму подчеркнутого имени существительного</w:t>
      </w:r>
    </w:p>
    <w:p w:rsidR="00D3356F" w:rsidRPr="0038343C" w:rsidRDefault="008A0686" w:rsidP="00D3356F">
      <w:pPr>
        <w:tabs>
          <w:tab w:val="left" w:pos="1843"/>
        </w:tabs>
        <w:rPr>
          <w:lang w:val="en-US"/>
        </w:rPr>
      </w:pPr>
      <w:r w:rsidRPr="00D3356F">
        <w:rPr>
          <w:lang w:val="en-US"/>
        </w:rPr>
        <w:t>O</w:t>
      </w:r>
      <w:r w:rsidR="00D3356F" w:rsidRPr="00D3356F">
        <w:rPr>
          <w:lang w:val="en-US"/>
        </w:rPr>
        <w:t>newife</w:t>
      </w:r>
      <w:r w:rsidR="00D3356F" w:rsidRPr="0038343C">
        <w:rPr>
          <w:lang w:val="en-US"/>
        </w:rPr>
        <w:t xml:space="preserve">– </w:t>
      </w:r>
      <w:r w:rsidR="00D3356F" w:rsidRPr="00D3356F">
        <w:rPr>
          <w:lang w:val="en-US"/>
        </w:rPr>
        <w:t>two</w:t>
      </w:r>
      <w:r w:rsidR="00D3356F" w:rsidRPr="0038343C">
        <w:rPr>
          <w:lang w:val="en-US"/>
        </w:rPr>
        <w:t xml:space="preserve"> ________</w:t>
      </w:r>
    </w:p>
    <w:p w:rsidR="00D3356F" w:rsidRPr="0038343C" w:rsidRDefault="00D3356F" w:rsidP="00D3356F">
      <w:pPr>
        <w:tabs>
          <w:tab w:val="left" w:pos="1843"/>
        </w:tabs>
        <w:rPr>
          <w:lang w:val="en-US"/>
        </w:rPr>
      </w:pPr>
      <w:r w:rsidRPr="00D3356F">
        <w:t>вариантыответов</w:t>
      </w:r>
      <w:r w:rsidRPr="0038343C">
        <w:rPr>
          <w:lang w:val="en-US"/>
        </w:rPr>
        <w:t>:</w:t>
      </w:r>
    </w:p>
    <w:p w:rsidR="00D3356F" w:rsidRPr="00D3356F" w:rsidRDefault="00D3356F" w:rsidP="00D3356F">
      <w:pPr>
        <w:tabs>
          <w:tab w:val="left" w:pos="1843"/>
        </w:tabs>
        <w:rPr>
          <w:lang w:val="en-US"/>
        </w:rPr>
      </w:pPr>
      <w:r w:rsidRPr="00D3356F">
        <w:rPr>
          <w:lang w:val="en-US"/>
        </w:rPr>
        <w:t>1) wives                                                                    2) wifs</w:t>
      </w:r>
    </w:p>
    <w:p w:rsidR="00D3356F" w:rsidRPr="00D3356F" w:rsidRDefault="00D3356F" w:rsidP="00D3356F">
      <w:pPr>
        <w:tabs>
          <w:tab w:val="left" w:pos="1843"/>
        </w:tabs>
        <w:rPr>
          <w:lang w:val="en-US"/>
        </w:rPr>
      </w:pPr>
      <w:r w:rsidRPr="00D3356F">
        <w:rPr>
          <w:lang w:val="en-US"/>
        </w:rPr>
        <w:t>3) wifes                                                                     4) wivs</w:t>
      </w:r>
    </w:p>
    <w:p w:rsidR="00D3356F" w:rsidRPr="00D3356F" w:rsidRDefault="00D3356F" w:rsidP="00D3356F">
      <w:pPr>
        <w:tabs>
          <w:tab w:val="left" w:pos="1843"/>
        </w:tabs>
      </w:pPr>
      <w:r w:rsidRPr="00D3356F">
        <w:rPr>
          <w:b/>
        </w:rPr>
        <w:t>Тема</w:t>
      </w:r>
      <w:r w:rsidR="007C6D24" w:rsidRPr="0038343C">
        <w:rPr>
          <w:b/>
        </w:rPr>
        <w:t>7</w:t>
      </w:r>
      <w:r w:rsidRPr="0038343C">
        <w:rPr>
          <w:b/>
        </w:rPr>
        <w:t xml:space="preserve">. </w:t>
      </w:r>
      <w:r w:rsidRPr="00D3356F">
        <w:rPr>
          <w:b/>
        </w:rPr>
        <w:t>Имя прилагательное.</w:t>
      </w:r>
    </w:p>
    <w:p w:rsidR="00D3356F" w:rsidRPr="00D3356F" w:rsidRDefault="00D3356F" w:rsidP="00D3356F">
      <w:pPr>
        <w:tabs>
          <w:tab w:val="left" w:pos="1843"/>
        </w:tabs>
        <w:rPr>
          <w:b/>
          <w:i/>
        </w:rPr>
      </w:pPr>
      <w:r w:rsidRPr="00D3356F">
        <w:rPr>
          <w:b/>
        </w:rPr>
        <w:t xml:space="preserve">1. </w:t>
      </w:r>
      <w:r w:rsidRPr="00D3356F">
        <w:rPr>
          <w:b/>
          <w:i/>
        </w:rPr>
        <w:t>Употребите нужную форму имени прилагательного</w:t>
      </w:r>
    </w:p>
    <w:p w:rsidR="00D3356F" w:rsidRPr="00D3356F" w:rsidRDefault="00D3356F" w:rsidP="00D3356F">
      <w:pPr>
        <w:tabs>
          <w:tab w:val="left" w:pos="1843"/>
        </w:tabs>
        <w:rPr>
          <w:lang w:val="en-US"/>
        </w:rPr>
      </w:pPr>
      <w:r w:rsidRPr="00D3356F">
        <w:rPr>
          <w:lang w:val="en-US"/>
        </w:rPr>
        <w:t>It wasn’t very interesting film. That one was __________.</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1) more interesting                                                  2) interestinger</w:t>
      </w:r>
    </w:p>
    <w:p w:rsidR="00D3356F" w:rsidRPr="00D3356F" w:rsidRDefault="00D3356F" w:rsidP="00D3356F">
      <w:pPr>
        <w:tabs>
          <w:tab w:val="left" w:pos="1843"/>
        </w:tabs>
      </w:pPr>
      <w:r w:rsidRPr="00D3356F">
        <w:lastRenderedPageBreak/>
        <w:t>3)</w:t>
      </w:r>
      <w:r w:rsidRPr="00D3356F">
        <w:rPr>
          <w:lang w:val="en-US"/>
        </w:rPr>
        <w:t>interesting</w:t>
      </w:r>
      <w:r w:rsidRPr="00D3356F">
        <w:t xml:space="preserve">                                                  4) </w:t>
      </w:r>
      <w:r w:rsidRPr="00D3356F">
        <w:rPr>
          <w:lang w:val="en-US"/>
        </w:rPr>
        <w:t>mostinteresting</w:t>
      </w:r>
    </w:p>
    <w:p w:rsidR="00D3356F" w:rsidRPr="00D3356F" w:rsidRDefault="00D3356F" w:rsidP="00D3356F">
      <w:pPr>
        <w:tabs>
          <w:tab w:val="left" w:pos="1843"/>
        </w:tabs>
        <w:rPr>
          <w:b/>
          <w:i/>
        </w:rPr>
      </w:pPr>
      <w:r w:rsidRPr="00D3356F">
        <w:rPr>
          <w:b/>
        </w:rPr>
        <w:t xml:space="preserve">2. </w:t>
      </w:r>
      <w:r w:rsidRPr="00D3356F">
        <w:rPr>
          <w:b/>
          <w:i/>
        </w:rPr>
        <w:t>Употребите нужную форму имени прилагательного</w:t>
      </w:r>
    </w:p>
    <w:p w:rsidR="00D3356F" w:rsidRPr="00D3356F" w:rsidRDefault="00D3356F" w:rsidP="00D3356F">
      <w:pPr>
        <w:tabs>
          <w:tab w:val="left" w:pos="1843"/>
        </w:tabs>
        <w:rPr>
          <w:lang w:val="en-US"/>
        </w:rPr>
      </w:pPr>
      <w:r w:rsidRPr="00D3356F">
        <w:rPr>
          <w:lang w:val="en-US"/>
        </w:rPr>
        <w:t>Summeris _______ seasonoftheyear.</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s>
        <w:rPr>
          <w:lang w:val="en-US"/>
        </w:rPr>
      </w:pPr>
      <w:r w:rsidRPr="00D3356F">
        <w:rPr>
          <w:lang w:val="en-US"/>
        </w:rPr>
        <w:t>1)hot  2) the hottest</w:t>
      </w:r>
    </w:p>
    <w:p w:rsidR="00D3356F" w:rsidRPr="00D3356F" w:rsidRDefault="00D3356F" w:rsidP="00D3356F">
      <w:pPr>
        <w:tabs>
          <w:tab w:val="left" w:pos="1843"/>
        </w:tabs>
        <w:rPr>
          <w:lang w:val="en-US"/>
        </w:rPr>
      </w:pPr>
      <w:r w:rsidRPr="00D3356F">
        <w:rPr>
          <w:lang w:val="en-US"/>
        </w:rPr>
        <w:t>3) hoter                                                                   4) the hotest</w:t>
      </w:r>
    </w:p>
    <w:p w:rsidR="00D3356F" w:rsidRPr="00D3356F" w:rsidRDefault="00D3356F" w:rsidP="00D3356F">
      <w:pPr>
        <w:tabs>
          <w:tab w:val="left" w:pos="1843"/>
        </w:tabs>
        <w:rPr>
          <w:b/>
          <w:i/>
          <w:lang w:val="en-US"/>
        </w:rPr>
      </w:pPr>
      <w:r w:rsidRPr="00D3356F">
        <w:rPr>
          <w:b/>
          <w:lang w:val="en-US"/>
        </w:rPr>
        <w:t xml:space="preserve">3. </w:t>
      </w:r>
      <w:r w:rsidRPr="00D3356F">
        <w:rPr>
          <w:b/>
          <w:i/>
        </w:rPr>
        <w:t>Употребитенужнуюформуимениприлагательного</w:t>
      </w:r>
    </w:p>
    <w:p w:rsidR="00D3356F" w:rsidRPr="00D3356F" w:rsidRDefault="00D3356F" w:rsidP="00D3356F">
      <w:pPr>
        <w:tabs>
          <w:tab w:val="left" w:pos="1843"/>
        </w:tabs>
        <w:rPr>
          <w:lang w:val="en-US"/>
        </w:rPr>
      </w:pPr>
      <w:r w:rsidRPr="00D3356F">
        <w:rPr>
          <w:lang w:val="en-US"/>
        </w:rPr>
        <w:t>He is ________student in the college.</w:t>
      </w:r>
    </w:p>
    <w:p w:rsidR="00D3356F" w:rsidRPr="00D3356F" w:rsidRDefault="00D3356F" w:rsidP="00D3356F">
      <w:pPr>
        <w:tabs>
          <w:tab w:val="left" w:pos="1843"/>
        </w:tabs>
        <w:rPr>
          <w:lang w:val="en-US"/>
        </w:rPr>
      </w:pPr>
      <w:r w:rsidRPr="00D3356F">
        <w:rPr>
          <w:lang w:val="en-US"/>
        </w:rPr>
        <w:t>1)worse                                                                   2) bad</w:t>
      </w:r>
    </w:p>
    <w:p w:rsidR="00D3356F" w:rsidRPr="0087060A" w:rsidRDefault="00D3356F" w:rsidP="00D3356F">
      <w:pPr>
        <w:tabs>
          <w:tab w:val="left" w:pos="1843"/>
        </w:tabs>
        <w:rPr>
          <w:lang w:val="en-US"/>
        </w:rPr>
      </w:pPr>
      <w:r w:rsidRPr="00D3356F">
        <w:rPr>
          <w:lang w:val="en-US"/>
        </w:rPr>
        <w:t>3) the worst                                                              4) the badest</w:t>
      </w:r>
    </w:p>
    <w:p w:rsidR="00D3356F" w:rsidRPr="0087060A" w:rsidRDefault="00D3356F" w:rsidP="00D3356F">
      <w:pPr>
        <w:tabs>
          <w:tab w:val="left" w:pos="1843"/>
        </w:tabs>
        <w:rPr>
          <w:lang w:val="en-US"/>
        </w:rPr>
      </w:pPr>
    </w:p>
    <w:p w:rsidR="00D3356F" w:rsidRPr="00D3356F" w:rsidRDefault="00D3356F" w:rsidP="00D3356F">
      <w:pPr>
        <w:tabs>
          <w:tab w:val="left" w:pos="1843"/>
        </w:tabs>
        <w:rPr>
          <w:b/>
        </w:rPr>
      </w:pPr>
      <w:r w:rsidRPr="00D3356F">
        <w:rPr>
          <w:b/>
        </w:rPr>
        <w:t>Тема</w:t>
      </w:r>
      <w:r w:rsidR="007C6D24" w:rsidRPr="0038343C">
        <w:rPr>
          <w:b/>
        </w:rPr>
        <w:t>8</w:t>
      </w:r>
      <w:r w:rsidRPr="0038343C">
        <w:rPr>
          <w:b/>
        </w:rPr>
        <w:t xml:space="preserve">. </w:t>
      </w:r>
      <w:r w:rsidRPr="00D3356F">
        <w:rPr>
          <w:b/>
        </w:rPr>
        <w:t>Местоимения.</w:t>
      </w:r>
    </w:p>
    <w:p w:rsidR="00D3356F" w:rsidRPr="00D3356F" w:rsidRDefault="00D3356F" w:rsidP="00D3356F">
      <w:pPr>
        <w:tabs>
          <w:tab w:val="left" w:pos="1843"/>
        </w:tabs>
        <w:rPr>
          <w:b/>
          <w:i/>
        </w:rPr>
      </w:pPr>
      <w:r w:rsidRPr="00D3356F">
        <w:rPr>
          <w:b/>
        </w:rPr>
        <w:t xml:space="preserve">1.  </w:t>
      </w:r>
      <w:r w:rsidRPr="00D3356F">
        <w:rPr>
          <w:b/>
          <w:i/>
        </w:rPr>
        <w:t>Подберите соответствующие местоимения</w:t>
      </w:r>
    </w:p>
    <w:p w:rsidR="00D3356F" w:rsidRPr="0038343C" w:rsidRDefault="00D3356F" w:rsidP="00D3356F">
      <w:pPr>
        <w:snapToGrid w:val="0"/>
        <w:spacing w:line="288" w:lineRule="auto"/>
        <w:rPr>
          <w:bCs/>
          <w:color w:val="000000"/>
          <w:lang w:val="en-US"/>
        </w:rPr>
      </w:pPr>
      <w:r w:rsidRPr="0087060A">
        <w:t xml:space="preserve">1. </w:t>
      </w:r>
      <w:r w:rsidRPr="00D3356F">
        <w:rPr>
          <w:bCs/>
          <w:color w:val="000000"/>
          <w:lang w:val="en-US"/>
        </w:rPr>
        <w:t>A</w:t>
      </w:r>
      <w:r w:rsidRPr="0087060A">
        <w:rPr>
          <w:bCs/>
          <w:color w:val="000000"/>
        </w:rPr>
        <w:t xml:space="preserve">: </w:t>
      </w:r>
      <w:r w:rsidRPr="00D3356F">
        <w:rPr>
          <w:bCs/>
          <w:color w:val="000000"/>
          <w:lang w:val="en-US"/>
        </w:rPr>
        <w:t>Whereareyoufrom</w:t>
      </w:r>
      <w:r w:rsidRPr="0087060A">
        <w:rPr>
          <w:bCs/>
          <w:color w:val="000000"/>
        </w:rPr>
        <w:t xml:space="preserve">? </w:t>
      </w:r>
      <w:r w:rsidRPr="00D3356F">
        <w:rPr>
          <w:bCs/>
          <w:color w:val="000000"/>
          <w:lang w:val="en-US"/>
        </w:rPr>
        <w:t>B</w:t>
      </w:r>
      <w:r w:rsidRPr="0038343C">
        <w:rPr>
          <w:bCs/>
          <w:color w:val="000000"/>
          <w:lang w:val="en-US"/>
        </w:rPr>
        <w:t>: ...'</w:t>
      </w:r>
      <w:r w:rsidRPr="00D3356F">
        <w:rPr>
          <w:bCs/>
          <w:color w:val="000000"/>
          <w:lang w:val="en-US"/>
        </w:rPr>
        <w:t>mfromRussia</w:t>
      </w:r>
      <w:r w:rsidRPr="0038343C">
        <w:rPr>
          <w:bCs/>
          <w:color w:val="000000"/>
          <w:lang w:val="en-US"/>
        </w:rPr>
        <w:t>.</w:t>
      </w:r>
    </w:p>
    <w:p w:rsidR="00D3356F" w:rsidRPr="0038343C" w:rsidRDefault="00D3356F" w:rsidP="00D3356F">
      <w:pPr>
        <w:tabs>
          <w:tab w:val="left" w:pos="1843"/>
        </w:tabs>
        <w:rPr>
          <w:lang w:val="en-US"/>
        </w:rPr>
      </w:pPr>
      <w:r w:rsidRPr="00D3356F">
        <w:t>вариантыответов</w:t>
      </w:r>
      <w:r w:rsidRPr="0038343C">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We</w:t>
      </w:r>
    </w:p>
    <w:p w:rsidR="00D3356F" w:rsidRPr="00D3356F" w:rsidRDefault="00D3356F" w:rsidP="00D3356F">
      <w:pPr>
        <w:snapToGrid w:val="0"/>
        <w:spacing w:line="288" w:lineRule="auto"/>
        <w:rPr>
          <w:bCs/>
          <w:color w:val="000000"/>
          <w:lang w:val="en-US"/>
        </w:rPr>
      </w:pPr>
      <w:r w:rsidRPr="00D3356F">
        <w:rPr>
          <w:bCs/>
          <w:color w:val="000000"/>
          <w:lang w:val="en-US"/>
        </w:rPr>
        <w:t>He</w:t>
      </w:r>
    </w:p>
    <w:p w:rsidR="00D3356F" w:rsidRPr="00D3356F" w:rsidRDefault="00D3356F" w:rsidP="00D3356F">
      <w:pPr>
        <w:snapToGrid w:val="0"/>
        <w:spacing w:line="288" w:lineRule="auto"/>
        <w:rPr>
          <w:bCs/>
          <w:color w:val="000000"/>
          <w:lang w:val="en-US"/>
        </w:rPr>
      </w:pPr>
      <w:r w:rsidRPr="00D3356F">
        <w:rPr>
          <w:bCs/>
          <w:color w:val="000000"/>
          <w:lang w:val="en-US"/>
        </w:rPr>
        <w:t>I</w:t>
      </w:r>
    </w:p>
    <w:p w:rsidR="00D3356F" w:rsidRPr="00D3356F" w:rsidRDefault="00D3356F" w:rsidP="00D3356F">
      <w:pPr>
        <w:snapToGrid w:val="0"/>
        <w:spacing w:line="288" w:lineRule="auto"/>
        <w:rPr>
          <w:bCs/>
          <w:color w:val="000000"/>
          <w:lang w:val="en-US"/>
        </w:rPr>
      </w:pPr>
      <w:r w:rsidRPr="00D3356F">
        <w:rPr>
          <w:bCs/>
          <w:color w:val="000000"/>
          <w:lang w:val="en-US"/>
        </w:rPr>
        <w:t>She</w:t>
      </w:r>
    </w:p>
    <w:p w:rsidR="00D3356F" w:rsidRPr="00D3356F" w:rsidRDefault="00D3356F" w:rsidP="00D3356F">
      <w:pPr>
        <w:snapToGrid w:val="0"/>
        <w:spacing w:line="288" w:lineRule="auto"/>
        <w:rPr>
          <w:bCs/>
          <w:color w:val="000000"/>
          <w:lang w:val="en-US"/>
        </w:rPr>
      </w:pPr>
      <w:r w:rsidRPr="00D3356F">
        <w:rPr>
          <w:bCs/>
          <w:color w:val="000000"/>
          <w:lang w:val="en-US"/>
        </w:rPr>
        <w:t>2. A: Who is ... ? B: ...'s my friend, Peter.</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she / she</w:t>
      </w:r>
    </w:p>
    <w:p w:rsidR="00D3356F" w:rsidRPr="00D3356F" w:rsidRDefault="00D3356F" w:rsidP="00D3356F">
      <w:pPr>
        <w:snapToGrid w:val="0"/>
        <w:spacing w:line="288" w:lineRule="auto"/>
        <w:rPr>
          <w:bCs/>
          <w:color w:val="000000"/>
          <w:lang w:val="en-US"/>
        </w:rPr>
      </w:pPr>
      <w:r w:rsidRPr="00D3356F">
        <w:rPr>
          <w:bCs/>
          <w:color w:val="000000"/>
          <w:lang w:val="en-US"/>
        </w:rPr>
        <w:t>he / he</w:t>
      </w:r>
    </w:p>
    <w:p w:rsidR="00D3356F" w:rsidRPr="00D3356F" w:rsidRDefault="00D3356F" w:rsidP="00D3356F">
      <w:pPr>
        <w:snapToGrid w:val="0"/>
        <w:spacing w:line="288" w:lineRule="auto"/>
        <w:rPr>
          <w:bCs/>
          <w:color w:val="000000"/>
          <w:lang w:val="en-US"/>
        </w:rPr>
      </w:pPr>
      <w:r w:rsidRPr="00D3356F">
        <w:rPr>
          <w:bCs/>
          <w:color w:val="000000"/>
          <w:lang w:val="en-US"/>
        </w:rPr>
        <w:t>he / it</w:t>
      </w:r>
    </w:p>
    <w:p w:rsidR="00D3356F" w:rsidRPr="00D3356F" w:rsidRDefault="00D3356F" w:rsidP="00D3356F">
      <w:pPr>
        <w:snapToGrid w:val="0"/>
        <w:spacing w:line="288" w:lineRule="auto"/>
        <w:rPr>
          <w:bCs/>
          <w:color w:val="000000"/>
          <w:lang w:val="en-US"/>
        </w:rPr>
      </w:pPr>
      <w:r w:rsidRPr="00D3356F">
        <w:rPr>
          <w:bCs/>
          <w:color w:val="000000"/>
          <w:lang w:val="en-US"/>
        </w:rPr>
        <w:t>he / she</w:t>
      </w:r>
    </w:p>
    <w:p w:rsidR="00D3356F" w:rsidRPr="00D3356F" w:rsidRDefault="00D3356F" w:rsidP="00D3356F">
      <w:pPr>
        <w:snapToGrid w:val="0"/>
        <w:spacing w:line="288" w:lineRule="auto"/>
        <w:rPr>
          <w:bCs/>
          <w:color w:val="000000"/>
        </w:rPr>
      </w:pPr>
      <w:r w:rsidRPr="00D3356F">
        <w:rPr>
          <w:bCs/>
          <w:color w:val="000000"/>
          <w:lang w:val="en-US"/>
        </w:rPr>
        <w:t>3. A: Where is Sarah? B</w:t>
      </w:r>
      <w:r w:rsidRPr="00D3356F">
        <w:rPr>
          <w:bCs/>
          <w:color w:val="000000"/>
        </w:rPr>
        <w:t>: ...'</w:t>
      </w:r>
      <w:r w:rsidRPr="00D3356F">
        <w:rPr>
          <w:bCs/>
          <w:color w:val="000000"/>
          <w:lang w:val="en-US"/>
        </w:rPr>
        <w:t>satwork</w:t>
      </w:r>
      <w:r w:rsidRPr="00D3356F">
        <w:rPr>
          <w:bCs/>
          <w:color w:val="000000"/>
        </w:rPr>
        <w:t>.</w:t>
      </w:r>
    </w:p>
    <w:p w:rsidR="00D3356F" w:rsidRPr="00D3356F" w:rsidRDefault="00D3356F" w:rsidP="00D3356F">
      <w:pPr>
        <w:tabs>
          <w:tab w:val="left" w:pos="1843"/>
        </w:tabs>
      </w:pPr>
      <w:r w:rsidRPr="00D3356F">
        <w:t>варианты ответов:</w:t>
      </w:r>
    </w:p>
    <w:p w:rsidR="00D3356F" w:rsidRPr="00D3356F" w:rsidRDefault="00D3356F" w:rsidP="00D3356F">
      <w:pPr>
        <w:snapToGrid w:val="0"/>
        <w:spacing w:line="288" w:lineRule="auto"/>
        <w:rPr>
          <w:bCs/>
          <w:color w:val="000000"/>
        </w:rPr>
      </w:pPr>
      <w:r w:rsidRPr="00D3356F">
        <w:rPr>
          <w:bCs/>
          <w:color w:val="000000"/>
          <w:lang w:val="en-US"/>
        </w:rPr>
        <w:t>I</w:t>
      </w:r>
    </w:p>
    <w:p w:rsidR="00D3356F" w:rsidRPr="00D3356F" w:rsidRDefault="00D3356F" w:rsidP="00D3356F">
      <w:pPr>
        <w:snapToGrid w:val="0"/>
        <w:spacing w:line="288" w:lineRule="auto"/>
        <w:rPr>
          <w:bCs/>
          <w:color w:val="000000"/>
        </w:rPr>
      </w:pPr>
      <w:r w:rsidRPr="00D3356F">
        <w:rPr>
          <w:bCs/>
          <w:color w:val="000000"/>
          <w:lang w:val="en-US"/>
        </w:rPr>
        <w:t>we</w:t>
      </w:r>
    </w:p>
    <w:p w:rsidR="00D3356F" w:rsidRPr="0038343C" w:rsidRDefault="00D3356F" w:rsidP="00D3356F">
      <w:pPr>
        <w:snapToGrid w:val="0"/>
        <w:spacing w:line="288" w:lineRule="auto"/>
        <w:rPr>
          <w:bCs/>
          <w:color w:val="000000"/>
          <w:lang w:val="en-US"/>
        </w:rPr>
      </w:pPr>
      <w:r w:rsidRPr="00D3356F">
        <w:rPr>
          <w:bCs/>
          <w:color w:val="000000"/>
          <w:lang w:val="en-US"/>
        </w:rPr>
        <w:t>he</w:t>
      </w:r>
    </w:p>
    <w:p w:rsidR="00D3356F" w:rsidRPr="0038343C" w:rsidRDefault="00D3356F" w:rsidP="00D3356F">
      <w:pPr>
        <w:snapToGrid w:val="0"/>
        <w:spacing w:line="288" w:lineRule="auto"/>
        <w:rPr>
          <w:bCs/>
          <w:color w:val="000000"/>
          <w:lang w:val="en-US"/>
        </w:rPr>
      </w:pPr>
      <w:r w:rsidRPr="00D3356F">
        <w:rPr>
          <w:bCs/>
          <w:color w:val="000000"/>
          <w:lang w:val="en-US"/>
        </w:rPr>
        <w:t>she</w:t>
      </w:r>
    </w:p>
    <w:p w:rsidR="00D3356F" w:rsidRPr="0038343C" w:rsidRDefault="00D3356F" w:rsidP="00D3356F">
      <w:pPr>
        <w:tabs>
          <w:tab w:val="left" w:pos="1843"/>
        </w:tabs>
        <w:rPr>
          <w:b/>
          <w:i/>
          <w:lang w:val="en-US"/>
        </w:rPr>
      </w:pPr>
      <w:r w:rsidRPr="0038343C">
        <w:rPr>
          <w:b/>
          <w:lang w:val="en-US"/>
        </w:rPr>
        <w:t xml:space="preserve">2.  </w:t>
      </w:r>
      <w:r w:rsidRPr="00D3356F">
        <w:rPr>
          <w:b/>
          <w:i/>
        </w:rPr>
        <w:t>Подберитесоответствующиеместоимения</w:t>
      </w:r>
    </w:p>
    <w:p w:rsidR="00D3356F" w:rsidRPr="00D3356F" w:rsidRDefault="00D3356F" w:rsidP="00D3356F">
      <w:pPr>
        <w:snapToGrid w:val="0"/>
        <w:spacing w:line="288" w:lineRule="auto"/>
        <w:rPr>
          <w:bCs/>
          <w:color w:val="000000"/>
          <w:lang w:val="en-US"/>
        </w:rPr>
      </w:pPr>
      <w:r w:rsidRPr="00D3356F">
        <w:rPr>
          <w:lang w:val="en-US"/>
        </w:rPr>
        <w:t>1</w:t>
      </w:r>
      <w:r w:rsidRPr="00D3356F">
        <w:rPr>
          <w:bCs/>
          <w:color w:val="000000"/>
          <w:lang w:val="en-US"/>
        </w:rPr>
        <w:t>. I enjoyed ... very much at the party.</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myself</w:t>
      </w:r>
    </w:p>
    <w:p w:rsidR="00D3356F" w:rsidRPr="00D3356F" w:rsidRDefault="00D3356F" w:rsidP="00D3356F">
      <w:pPr>
        <w:snapToGrid w:val="0"/>
        <w:spacing w:line="288" w:lineRule="auto"/>
        <w:rPr>
          <w:bCs/>
          <w:color w:val="000000"/>
          <w:lang w:val="en-US"/>
        </w:rPr>
      </w:pPr>
      <w:r w:rsidRPr="00D3356F">
        <w:rPr>
          <w:bCs/>
          <w:color w:val="000000"/>
          <w:lang w:val="en-US"/>
        </w:rPr>
        <w:t>herself</w:t>
      </w:r>
    </w:p>
    <w:p w:rsidR="00D3356F" w:rsidRPr="00D3356F" w:rsidRDefault="00D3356F" w:rsidP="00D3356F">
      <w:pPr>
        <w:snapToGrid w:val="0"/>
        <w:spacing w:line="288" w:lineRule="auto"/>
        <w:rPr>
          <w:bCs/>
          <w:color w:val="000000"/>
          <w:lang w:val="en-US"/>
        </w:rPr>
      </w:pPr>
      <w:r w:rsidRPr="00D3356F">
        <w:rPr>
          <w:bCs/>
          <w:color w:val="000000"/>
          <w:lang w:val="en-US"/>
        </w:rPr>
        <w:t>myselves</w:t>
      </w:r>
    </w:p>
    <w:p w:rsidR="00D3356F" w:rsidRPr="00D3356F" w:rsidRDefault="00D3356F" w:rsidP="00D3356F">
      <w:pPr>
        <w:snapToGrid w:val="0"/>
        <w:spacing w:line="288" w:lineRule="auto"/>
        <w:rPr>
          <w:bCs/>
          <w:color w:val="000000"/>
          <w:lang w:val="en-US"/>
        </w:rPr>
      </w:pPr>
      <w:r w:rsidRPr="00D3356F">
        <w:rPr>
          <w:bCs/>
          <w:color w:val="000000"/>
          <w:lang w:val="en-US"/>
        </w:rPr>
        <w:t>himself</w:t>
      </w:r>
    </w:p>
    <w:p w:rsidR="00D3356F" w:rsidRPr="00D3356F" w:rsidRDefault="00D3356F" w:rsidP="00D3356F">
      <w:pPr>
        <w:snapToGrid w:val="0"/>
        <w:spacing w:line="288" w:lineRule="auto"/>
        <w:rPr>
          <w:bCs/>
          <w:color w:val="000000"/>
          <w:lang w:val="en-US"/>
        </w:rPr>
      </w:pPr>
      <w:r w:rsidRPr="00D3356F">
        <w:rPr>
          <w:bCs/>
          <w:color w:val="000000"/>
          <w:lang w:val="en-US"/>
        </w:rPr>
        <w:t>2. Be careful! That pan is very hot. Don't burn ...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ourselves</w:t>
      </w:r>
    </w:p>
    <w:p w:rsidR="00D3356F" w:rsidRPr="00D3356F" w:rsidRDefault="00D3356F" w:rsidP="00D3356F">
      <w:pPr>
        <w:snapToGrid w:val="0"/>
        <w:spacing w:line="288" w:lineRule="auto"/>
        <w:rPr>
          <w:bCs/>
          <w:color w:val="000000"/>
          <w:lang w:val="en-US"/>
        </w:rPr>
      </w:pPr>
      <w:r w:rsidRPr="00D3356F">
        <w:rPr>
          <w:bCs/>
          <w:color w:val="000000"/>
          <w:lang w:val="en-US"/>
        </w:rPr>
        <w:t>yourselves</w:t>
      </w:r>
    </w:p>
    <w:p w:rsidR="00D3356F" w:rsidRPr="00D3356F" w:rsidRDefault="00D3356F" w:rsidP="00D3356F">
      <w:pPr>
        <w:snapToGrid w:val="0"/>
        <w:spacing w:line="288" w:lineRule="auto"/>
        <w:rPr>
          <w:bCs/>
          <w:color w:val="000000"/>
          <w:lang w:val="en-US"/>
        </w:rPr>
      </w:pPr>
      <w:r w:rsidRPr="00D3356F">
        <w:rPr>
          <w:bCs/>
          <w:color w:val="000000"/>
          <w:lang w:val="en-US"/>
        </w:rPr>
        <w:t>yourself</w:t>
      </w:r>
    </w:p>
    <w:p w:rsidR="00D3356F" w:rsidRPr="00D3356F" w:rsidRDefault="00D3356F" w:rsidP="00D3356F">
      <w:pPr>
        <w:snapToGrid w:val="0"/>
        <w:spacing w:line="288" w:lineRule="auto"/>
        <w:rPr>
          <w:bCs/>
          <w:color w:val="000000"/>
          <w:lang w:val="en-US"/>
        </w:rPr>
      </w:pPr>
      <w:r w:rsidRPr="00D3356F">
        <w:rPr>
          <w:bCs/>
          <w:color w:val="000000"/>
          <w:lang w:val="en-US"/>
        </w:rPr>
        <w:t>himself</w:t>
      </w:r>
    </w:p>
    <w:p w:rsidR="00D3356F" w:rsidRPr="00D3356F" w:rsidRDefault="00D3356F" w:rsidP="00D3356F">
      <w:pPr>
        <w:snapToGrid w:val="0"/>
        <w:spacing w:line="288" w:lineRule="auto"/>
        <w:rPr>
          <w:bCs/>
          <w:color w:val="000000"/>
          <w:lang w:val="en-US"/>
        </w:rPr>
      </w:pPr>
      <w:r w:rsidRPr="00D3356F">
        <w:rPr>
          <w:bCs/>
          <w:color w:val="000000"/>
          <w:lang w:val="en-US"/>
        </w:rPr>
        <w:t>3. He thinks too much of ...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himselves</w:t>
      </w:r>
    </w:p>
    <w:p w:rsidR="00D3356F" w:rsidRPr="00D3356F" w:rsidRDefault="00D3356F" w:rsidP="00D3356F">
      <w:pPr>
        <w:snapToGrid w:val="0"/>
        <w:spacing w:line="288" w:lineRule="auto"/>
        <w:rPr>
          <w:bCs/>
          <w:color w:val="000000"/>
          <w:lang w:val="en-US"/>
        </w:rPr>
      </w:pPr>
      <w:r w:rsidRPr="00D3356F">
        <w:rPr>
          <w:bCs/>
          <w:color w:val="000000"/>
          <w:lang w:val="en-US"/>
        </w:rPr>
        <w:t>herself</w:t>
      </w:r>
    </w:p>
    <w:p w:rsidR="00D3356F" w:rsidRPr="00D3356F" w:rsidRDefault="00D3356F" w:rsidP="00D3356F">
      <w:pPr>
        <w:snapToGrid w:val="0"/>
        <w:spacing w:line="288" w:lineRule="auto"/>
        <w:rPr>
          <w:bCs/>
          <w:color w:val="000000"/>
          <w:lang w:val="en-US"/>
        </w:rPr>
      </w:pPr>
      <w:r w:rsidRPr="00D3356F">
        <w:rPr>
          <w:bCs/>
          <w:color w:val="000000"/>
          <w:lang w:val="en-US"/>
        </w:rPr>
        <w:t>yourself</w:t>
      </w:r>
    </w:p>
    <w:p w:rsidR="00D3356F" w:rsidRPr="00D3356F" w:rsidRDefault="00D3356F" w:rsidP="00D3356F">
      <w:pPr>
        <w:snapToGrid w:val="0"/>
        <w:spacing w:line="288" w:lineRule="auto"/>
        <w:rPr>
          <w:bCs/>
          <w:color w:val="000000"/>
          <w:lang w:val="en-US"/>
        </w:rPr>
      </w:pPr>
      <w:r w:rsidRPr="00D3356F">
        <w:rPr>
          <w:bCs/>
          <w:color w:val="000000"/>
          <w:lang w:val="en-US"/>
        </w:rPr>
        <w:lastRenderedPageBreak/>
        <w:t>himself</w:t>
      </w:r>
    </w:p>
    <w:p w:rsidR="00D3356F" w:rsidRPr="00D3356F" w:rsidRDefault="00D3356F" w:rsidP="00D3356F">
      <w:pPr>
        <w:tabs>
          <w:tab w:val="left" w:pos="1843"/>
        </w:tabs>
        <w:rPr>
          <w:b/>
          <w:i/>
          <w:lang w:val="en-US"/>
        </w:rPr>
      </w:pPr>
      <w:r w:rsidRPr="00D3356F">
        <w:rPr>
          <w:b/>
          <w:lang w:val="en-US"/>
        </w:rPr>
        <w:t xml:space="preserve">3.  </w:t>
      </w:r>
      <w:r w:rsidRPr="00D3356F">
        <w:rPr>
          <w:b/>
          <w:i/>
        </w:rPr>
        <w:t>Подберитесоответствующиеместоимения</w:t>
      </w:r>
    </w:p>
    <w:p w:rsidR="00D3356F" w:rsidRPr="00D3356F" w:rsidRDefault="00D3356F" w:rsidP="00D3356F">
      <w:pPr>
        <w:tabs>
          <w:tab w:val="left" w:pos="1843"/>
          <w:tab w:val="left" w:pos="5625"/>
        </w:tabs>
        <w:rPr>
          <w:lang w:val="en-US"/>
        </w:rPr>
      </w:pPr>
      <w:r w:rsidRPr="00D3356F">
        <w:rPr>
          <w:lang w:val="en-US"/>
        </w:rPr>
        <w:t>1. Mrs. Stanley has a very friendly family. ____ sons live with him.</w:t>
      </w:r>
    </w:p>
    <w:p w:rsidR="00D3356F" w:rsidRPr="00D3356F" w:rsidRDefault="00D3356F" w:rsidP="00D3356F">
      <w:pPr>
        <w:tabs>
          <w:tab w:val="left" w:pos="1843"/>
          <w:tab w:val="left" w:pos="5625"/>
        </w:tabs>
        <w:rPr>
          <w:lang w:val="en-US"/>
        </w:rPr>
      </w:pPr>
      <w:r w:rsidRPr="00D3356F">
        <w:rPr>
          <w:lang w:val="en-US"/>
        </w:rPr>
        <w:t>2. Mary’s parents went to see _____ friends.</w:t>
      </w:r>
    </w:p>
    <w:p w:rsidR="00D3356F" w:rsidRPr="00D3356F" w:rsidRDefault="00D3356F" w:rsidP="00D3356F">
      <w:pPr>
        <w:tabs>
          <w:tab w:val="left" w:pos="1843"/>
          <w:tab w:val="left" w:pos="5625"/>
        </w:tabs>
        <w:rPr>
          <w:lang w:val="en-US"/>
        </w:rPr>
      </w:pPr>
      <w:r w:rsidRPr="00D3356F">
        <w:rPr>
          <w:lang w:val="en-US"/>
        </w:rPr>
        <w:t>3. Has _____ been to Niagara Falls?</w:t>
      </w:r>
    </w:p>
    <w:p w:rsidR="00D3356F" w:rsidRPr="00D3356F" w:rsidRDefault="00D3356F" w:rsidP="00D3356F">
      <w:pPr>
        <w:tabs>
          <w:tab w:val="left" w:pos="1843"/>
          <w:tab w:val="left" w:pos="5625"/>
        </w:tabs>
        <w:rPr>
          <w:lang w:val="en-US"/>
        </w:rPr>
      </w:pPr>
      <w:r w:rsidRPr="00D3356F">
        <w:rPr>
          <w:lang w:val="en-US"/>
        </w:rPr>
        <w:t>4. Is Pete at home? Can _____ speak to him?</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a) web) he</w:t>
      </w:r>
    </w:p>
    <w:p w:rsidR="00D3356F" w:rsidRPr="00D3356F" w:rsidRDefault="00D3356F" w:rsidP="00D3356F">
      <w:pPr>
        <w:tabs>
          <w:tab w:val="left" w:pos="1843"/>
          <w:tab w:val="left" w:pos="5625"/>
        </w:tabs>
        <w:rPr>
          <w:lang w:val="en-US"/>
        </w:rPr>
      </w:pPr>
      <w:r w:rsidRPr="00D3356F">
        <w:rPr>
          <w:lang w:val="en-US"/>
        </w:rPr>
        <w:t>c) their d) her</w:t>
      </w:r>
    </w:p>
    <w:p w:rsidR="00D3356F" w:rsidRPr="0087060A" w:rsidRDefault="00D3356F" w:rsidP="00D3356F">
      <w:pPr>
        <w:tabs>
          <w:tab w:val="left" w:pos="1843"/>
          <w:tab w:val="left" w:pos="5625"/>
        </w:tabs>
        <w:rPr>
          <w:b/>
          <w:lang w:val="en-US"/>
        </w:rPr>
      </w:pPr>
    </w:p>
    <w:p w:rsidR="00D3356F" w:rsidRPr="00D3356F" w:rsidRDefault="00D3356F" w:rsidP="00D3356F">
      <w:pPr>
        <w:tabs>
          <w:tab w:val="left" w:pos="1843"/>
          <w:tab w:val="left" w:pos="5625"/>
        </w:tabs>
      </w:pPr>
      <w:r w:rsidRPr="00D3356F">
        <w:rPr>
          <w:b/>
        </w:rPr>
        <w:t xml:space="preserve">Тема </w:t>
      </w:r>
      <w:r w:rsidR="007C6D24">
        <w:rPr>
          <w:b/>
        </w:rPr>
        <w:t>9</w:t>
      </w:r>
      <w:r w:rsidRPr="00D3356F">
        <w:rPr>
          <w:b/>
        </w:rPr>
        <w:t>. Видо – временные формы глагола.</w:t>
      </w:r>
    </w:p>
    <w:p w:rsidR="00D3356F" w:rsidRPr="00D3356F" w:rsidRDefault="00D3356F" w:rsidP="00D3356F">
      <w:pPr>
        <w:tabs>
          <w:tab w:val="left" w:pos="1843"/>
          <w:tab w:val="left" w:pos="5625"/>
        </w:tabs>
        <w:rPr>
          <w:b/>
          <w:i/>
        </w:rPr>
      </w:pPr>
      <w:r w:rsidRPr="00D3356F">
        <w:rPr>
          <w:b/>
        </w:rPr>
        <w:t xml:space="preserve">1. </w:t>
      </w:r>
      <w:r w:rsidRPr="00D3356F">
        <w:rPr>
          <w:b/>
          <w:i/>
        </w:rPr>
        <w:t>В</w:t>
      </w:r>
      <w:r w:rsidRPr="00D3356F">
        <w:rPr>
          <w:b/>
          <w:i/>
          <w:lang w:eastAsia="ru-RU"/>
        </w:rPr>
        <w:t>ыберите форму глагола, которую вы употребили бы при переводе следующих русских предложений</w:t>
      </w:r>
      <w:r w:rsidRPr="00D3356F">
        <w:rPr>
          <w:b/>
          <w:i/>
        </w:rPr>
        <w:t>.</w:t>
      </w:r>
    </w:p>
    <w:tbl>
      <w:tblPr>
        <w:tblW w:w="10188" w:type="dxa"/>
        <w:tblLook w:val="01E0"/>
      </w:tblPr>
      <w:tblGrid>
        <w:gridCol w:w="7308"/>
        <w:gridCol w:w="2880"/>
      </w:tblGrid>
      <w:tr w:rsidR="00D3356F" w:rsidRPr="0038343C" w:rsidTr="00D3356F">
        <w:tc>
          <w:tcPr>
            <w:tcW w:w="7308" w:type="dxa"/>
          </w:tcPr>
          <w:p w:rsidR="00D3356F" w:rsidRPr="00D3356F" w:rsidRDefault="00D3356F" w:rsidP="00D3356F">
            <w:pPr>
              <w:suppressAutoHyphens w:val="0"/>
              <w:rPr>
                <w:lang w:eastAsia="ru-RU"/>
              </w:rPr>
            </w:pPr>
            <w:r w:rsidRPr="00D3356F">
              <w:rPr>
                <w:lang w:eastAsia="ru-RU"/>
              </w:rPr>
              <w:t xml:space="preserve">1. Я уже </w:t>
            </w:r>
            <w:r w:rsidRPr="00D3356F">
              <w:rPr>
                <w:i/>
                <w:lang w:eastAsia="ru-RU"/>
              </w:rPr>
              <w:t>написал</w:t>
            </w:r>
            <w:r w:rsidRPr="00D3356F">
              <w:rPr>
                <w:lang w:eastAsia="ru-RU"/>
              </w:rPr>
              <w:t xml:space="preserve"> курсовую работу.</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wrote</w:t>
            </w:r>
          </w:p>
          <w:p w:rsidR="00D3356F" w:rsidRPr="00D3356F" w:rsidRDefault="00D3356F" w:rsidP="00D3356F">
            <w:pPr>
              <w:suppressAutoHyphens w:val="0"/>
              <w:ind w:left="-108" w:firstLine="360"/>
              <w:rPr>
                <w:lang w:val="en-US" w:eastAsia="ru-RU"/>
              </w:rPr>
            </w:pPr>
            <w:r w:rsidRPr="00D3356F">
              <w:rPr>
                <w:lang w:val="en-US" w:eastAsia="ru-RU"/>
              </w:rPr>
              <w:t>2) was written</w:t>
            </w:r>
          </w:p>
          <w:p w:rsidR="00D3356F" w:rsidRPr="00D3356F" w:rsidRDefault="00D3356F" w:rsidP="00D3356F">
            <w:pPr>
              <w:suppressAutoHyphens w:val="0"/>
              <w:ind w:left="-108" w:firstLine="360"/>
              <w:rPr>
                <w:lang w:val="en-US" w:eastAsia="ru-RU"/>
              </w:rPr>
            </w:pPr>
            <w:r w:rsidRPr="00D3356F">
              <w:rPr>
                <w:lang w:val="en-US" w:eastAsia="ru-RU"/>
              </w:rPr>
              <w:t>3) have written</w:t>
            </w:r>
          </w:p>
        </w:tc>
      </w:tr>
      <w:tr w:rsidR="00D3356F" w:rsidRPr="0038343C" w:rsidTr="00D3356F">
        <w:tc>
          <w:tcPr>
            <w:tcW w:w="7308" w:type="dxa"/>
          </w:tcPr>
          <w:p w:rsidR="00D3356F" w:rsidRPr="00D3356F" w:rsidRDefault="00D3356F" w:rsidP="00D3356F">
            <w:pPr>
              <w:suppressAutoHyphens w:val="0"/>
              <w:rPr>
                <w:lang w:eastAsia="ru-RU"/>
              </w:rPr>
            </w:pPr>
            <w:r w:rsidRPr="00D3356F">
              <w:rPr>
                <w:lang w:eastAsia="ru-RU"/>
              </w:rPr>
              <w:t xml:space="preserve">2. В конце каждого семестра они </w:t>
            </w:r>
            <w:r w:rsidRPr="00D3356F">
              <w:rPr>
                <w:i/>
                <w:lang w:eastAsia="ru-RU"/>
              </w:rPr>
              <w:t>будут сдавать</w:t>
            </w:r>
            <w:r w:rsidRPr="00D3356F">
              <w:rPr>
                <w:lang w:eastAsia="ru-RU"/>
              </w:rPr>
              <w:t xml:space="preserve"> несколько экзаменов и зачетов.</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will take</w:t>
            </w:r>
          </w:p>
          <w:p w:rsidR="00D3356F" w:rsidRPr="00D3356F" w:rsidRDefault="00D3356F" w:rsidP="00D3356F">
            <w:pPr>
              <w:suppressAutoHyphens w:val="0"/>
              <w:ind w:left="-108" w:firstLine="360"/>
              <w:rPr>
                <w:lang w:val="en-US" w:eastAsia="ru-RU"/>
              </w:rPr>
            </w:pPr>
            <w:r w:rsidRPr="00D3356F">
              <w:rPr>
                <w:lang w:val="en-US" w:eastAsia="ru-RU"/>
              </w:rPr>
              <w:t>2) will be taking</w:t>
            </w:r>
          </w:p>
          <w:p w:rsidR="00D3356F" w:rsidRPr="00D3356F" w:rsidRDefault="00D3356F" w:rsidP="00D3356F">
            <w:pPr>
              <w:suppressAutoHyphens w:val="0"/>
              <w:ind w:left="-108" w:firstLine="360"/>
              <w:rPr>
                <w:lang w:val="en-US" w:eastAsia="ru-RU"/>
              </w:rPr>
            </w:pPr>
            <w:r w:rsidRPr="00D3356F">
              <w:rPr>
                <w:lang w:val="en-US" w:eastAsia="ru-RU"/>
              </w:rPr>
              <w:t>3) will have taken</w:t>
            </w:r>
          </w:p>
        </w:tc>
      </w:tr>
      <w:tr w:rsidR="00D3356F" w:rsidRPr="0038343C" w:rsidTr="00D3356F">
        <w:tc>
          <w:tcPr>
            <w:tcW w:w="7308" w:type="dxa"/>
          </w:tcPr>
          <w:p w:rsidR="00D3356F" w:rsidRPr="00D3356F" w:rsidRDefault="00D3356F" w:rsidP="00D3356F">
            <w:pPr>
              <w:suppressAutoHyphens w:val="0"/>
              <w:rPr>
                <w:lang w:eastAsia="ru-RU"/>
              </w:rPr>
            </w:pPr>
            <w:r w:rsidRPr="00D3356F">
              <w:rPr>
                <w:lang w:eastAsia="ru-RU"/>
              </w:rPr>
              <w:t xml:space="preserve">3. Он </w:t>
            </w:r>
            <w:r w:rsidRPr="00D3356F">
              <w:rPr>
                <w:i/>
                <w:lang w:eastAsia="ru-RU"/>
              </w:rPr>
              <w:t>напишет</w:t>
            </w:r>
            <w:r w:rsidRPr="00D3356F">
              <w:rPr>
                <w:lang w:eastAsia="ru-RU"/>
              </w:rPr>
              <w:t xml:space="preserve"> доклад к 1декабря.</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will write</w:t>
            </w:r>
          </w:p>
          <w:p w:rsidR="00D3356F" w:rsidRPr="00D3356F" w:rsidRDefault="00D3356F" w:rsidP="00D3356F">
            <w:pPr>
              <w:suppressAutoHyphens w:val="0"/>
              <w:ind w:left="-108" w:firstLine="360"/>
              <w:rPr>
                <w:lang w:val="en-US" w:eastAsia="ru-RU"/>
              </w:rPr>
            </w:pPr>
            <w:r w:rsidRPr="00D3356F">
              <w:rPr>
                <w:lang w:val="en-US" w:eastAsia="ru-RU"/>
              </w:rPr>
              <w:t>2) will have written</w:t>
            </w:r>
          </w:p>
          <w:p w:rsidR="00D3356F" w:rsidRPr="00D3356F" w:rsidRDefault="00D3356F" w:rsidP="00D3356F">
            <w:pPr>
              <w:suppressAutoHyphens w:val="0"/>
              <w:ind w:left="-108" w:firstLine="360"/>
              <w:rPr>
                <w:lang w:val="en-US" w:eastAsia="ru-RU"/>
              </w:rPr>
            </w:pPr>
            <w:r w:rsidRPr="00D3356F">
              <w:rPr>
                <w:lang w:val="en-US" w:eastAsia="ru-RU"/>
              </w:rPr>
              <w:t>3) will be writing</w:t>
            </w:r>
          </w:p>
        </w:tc>
      </w:tr>
    </w:tbl>
    <w:p w:rsidR="00D3356F" w:rsidRPr="00D3356F" w:rsidRDefault="00D3356F" w:rsidP="00D3356F">
      <w:pPr>
        <w:suppressAutoHyphens w:val="0"/>
        <w:jc w:val="both"/>
        <w:rPr>
          <w:b/>
          <w:lang w:eastAsia="ru-RU"/>
        </w:rPr>
      </w:pPr>
      <w:r w:rsidRPr="00D3356F">
        <w:rPr>
          <w:b/>
          <w:i/>
        </w:rPr>
        <w:t xml:space="preserve">2. </w:t>
      </w:r>
      <w:r w:rsidRPr="00D3356F">
        <w:rPr>
          <w:b/>
          <w:i/>
          <w:lang w:eastAsia="ru-RU"/>
        </w:rPr>
        <w:t>Раскройте скобки, употребив глаголы в соответствующем времени, лице и числе</w:t>
      </w:r>
      <w:r w:rsidRPr="00D3356F">
        <w:rPr>
          <w:b/>
          <w:lang w:eastAsia="ru-RU"/>
        </w:rPr>
        <w:t>:</w:t>
      </w:r>
    </w:p>
    <w:p w:rsidR="00D3356F" w:rsidRPr="00D3356F" w:rsidRDefault="00D3356F" w:rsidP="00D3356F">
      <w:pPr>
        <w:suppressAutoHyphens w:val="0"/>
        <w:jc w:val="both"/>
        <w:rPr>
          <w:lang w:val="en-US" w:eastAsia="ru-RU"/>
        </w:rPr>
      </w:pPr>
      <w:r w:rsidRPr="00D3356F">
        <w:rPr>
          <w:lang w:val="en-US" w:eastAsia="ru-RU"/>
        </w:rPr>
        <w:t xml:space="preserve">It is 10 o’clock. It </w:t>
      </w:r>
      <w:r w:rsidRPr="00D3356F">
        <w:rPr>
          <w:i/>
          <w:lang w:val="en-US" w:eastAsia="ru-RU"/>
        </w:rPr>
        <w:t>(to be)</w:t>
      </w:r>
      <w:r w:rsidRPr="00D3356F">
        <w:rPr>
          <w:lang w:val="en-US" w:eastAsia="ru-RU"/>
        </w:rPr>
        <w:t xml:space="preserve"> very quiet in the University.The lessons </w:t>
      </w:r>
      <w:r w:rsidRPr="00D3356F">
        <w:rPr>
          <w:i/>
          <w:lang w:val="en-US" w:eastAsia="ru-RU"/>
        </w:rPr>
        <w:t>(to begin).</w:t>
      </w:r>
      <w:r w:rsidRPr="00D3356F">
        <w:rPr>
          <w:lang w:val="en-US" w:eastAsia="ru-RU"/>
        </w:rPr>
        <w:t xml:space="preserve">The students </w:t>
      </w:r>
      <w:r w:rsidRPr="00D3356F">
        <w:rPr>
          <w:i/>
          <w:lang w:val="en-US" w:eastAsia="ru-RU"/>
        </w:rPr>
        <w:t>(to work)</w:t>
      </w:r>
      <w:r w:rsidRPr="00D3356F">
        <w:rPr>
          <w:lang w:val="en-US" w:eastAsia="ru-RU"/>
        </w:rPr>
        <w:t xml:space="preserve"> in their classrooms.They</w:t>
      </w:r>
      <w:r w:rsidRPr="00D3356F">
        <w:rPr>
          <w:i/>
          <w:lang w:val="en-US" w:eastAsia="ru-RU"/>
        </w:rPr>
        <w:t>(to work)</w:t>
      </w:r>
      <w:r w:rsidRPr="00D3356F">
        <w:rPr>
          <w:lang w:val="en-US" w:eastAsia="ru-RU"/>
        </w:rPr>
        <w:t xml:space="preserve"> since 9 o’clock.The bell </w:t>
      </w:r>
      <w:r w:rsidRPr="00D3356F">
        <w:rPr>
          <w:i/>
          <w:lang w:val="en-US" w:eastAsia="ru-RU"/>
        </w:rPr>
        <w:t>(to go)</w:t>
      </w:r>
      <w:r w:rsidRPr="00D3356F">
        <w:rPr>
          <w:lang w:val="en-US" w:eastAsia="ru-RU"/>
        </w:rPr>
        <w:t xml:space="preserve"> in half an hour.</w:t>
      </w:r>
    </w:p>
    <w:p w:rsidR="00D3356F" w:rsidRPr="00D3356F" w:rsidRDefault="00D3356F" w:rsidP="00D3356F">
      <w:pPr>
        <w:suppressAutoHyphens w:val="0"/>
        <w:jc w:val="both"/>
        <w:rPr>
          <w:b/>
          <w:i/>
          <w:lang w:eastAsia="ru-RU"/>
        </w:rPr>
      </w:pPr>
      <w:r w:rsidRPr="00D3356F">
        <w:rPr>
          <w:b/>
          <w:i/>
          <w:lang w:eastAsia="ru-RU"/>
        </w:rPr>
        <w:t>3. Переведите на английский язык:</w:t>
      </w:r>
    </w:p>
    <w:p w:rsidR="00D3356F" w:rsidRPr="00D3356F" w:rsidRDefault="00D3356F" w:rsidP="00D3356F">
      <w:pPr>
        <w:suppressAutoHyphens w:val="0"/>
        <w:jc w:val="both"/>
        <w:rPr>
          <w:i/>
          <w:lang w:eastAsia="ru-RU"/>
        </w:rPr>
      </w:pPr>
      <w:r w:rsidRPr="00D3356F">
        <w:rPr>
          <w:lang w:eastAsia="ru-RU"/>
        </w:rPr>
        <w:t xml:space="preserve">1. Где вы учитесь?  2. Сколько лет вы учитесь здесь?   3. Учились ли вы где-либо еще?  4. Когда вы окончили школу? </w:t>
      </w:r>
      <w:r w:rsidRPr="00D3356F">
        <w:rPr>
          <w:i/>
          <w:lang w:eastAsia="ru-RU"/>
        </w:rPr>
        <w:t>(</w:t>
      </w:r>
      <w:r w:rsidRPr="00D3356F">
        <w:rPr>
          <w:i/>
          <w:lang w:val="en-US" w:eastAsia="ru-RU"/>
        </w:rPr>
        <w:t>study</w:t>
      </w:r>
      <w:r w:rsidRPr="00D3356F">
        <w:rPr>
          <w:i/>
          <w:lang w:eastAsia="ru-RU"/>
        </w:rPr>
        <w:t xml:space="preserve">, </w:t>
      </w:r>
      <w:r w:rsidRPr="00D3356F">
        <w:rPr>
          <w:i/>
          <w:lang w:val="en-US" w:eastAsia="ru-RU"/>
        </w:rPr>
        <w:t>leave</w:t>
      </w:r>
      <w:r w:rsidRPr="00D3356F">
        <w:rPr>
          <w:i/>
          <w:lang w:eastAsia="ru-RU"/>
        </w:rPr>
        <w:t>)</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pPr>
      <w:r w:rsidRPr="00D3356F">
        <w:rPr>
          <w:b/>
        </w:rPr>
        <w:t>Тема 1</w:t>
      </w:r>
      <w:r w:rsidR="007C6D24">
        <w:rPr>
          <w:b/>
        </w:rPr>
        <w:t>0</w:t>
      </w:r>
      <w:r w:rsidRPr="00D3356F">
        <w:rPr>
          <w:b/>
        </w:rPr>
        <w:t>. Модальные глаголы.</w:t>
      </w:r>
    </w:p>
    <w:p w:rsidR="00D3356F" w:rsidRPr="00D3356F" w:rsidRDefault="00D3356F" w:rsidP="00D3356F">
      <w:pPr>
        <w:tabs>
          <w:tab w:val="left" w:pos="1843"/>
          <w:tab w:val="left" w:pos="5625"/>
        </w:tabs>
        <w:rPr>
          <w:b/>
          <w:i/>
        </w:rPr>
      </w:pPr>
      <w:r w:rsidRPr="00D3356F">
        <w:rPr>
          <w:b/>
        </w:rPr>
        <w:t xml:space="preserve">1.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t>1. You may go there today.</w:t>
      </w:r>
    </w:p>
    <w:p w:rsidR="00D3356F" w:rsidRPr="00D3356F" w:rsidRDefault="00D3356F" w:rsidP="00D3356F">
      <w:pPr>
        <w:tabs>
          <w:tab w:val="left" w:pos="1843"/>
          <w:tab w:val="left" w:pos="5625"/>
        </w:tabs>
        <w:rPr>
          <w:lang w:val="en-US"/>
        </w:rPr>
      </w:pPr>
      <w:r w:rsidRPr="00D3356F">
        <w:rPr>
          <w:lang w:val="en-US"/>
        </w:rPr>
        <w:t>2. You needn’t go there today.</w:t>
      </w:r>
    </w:p>
    <w:p w:rsidR="00D3356F" w:rsidRPr="00D3356F" w:rsidRDefault="00D3356F" w:rsidP="00D3356F">
      <w:pPr>
        <w:tabs>
          <w:tab w:val="left" w:pos="1843"/>
          <w:tab w:val="left" w:pos="5625"/>
        </w:tabs>
        <w:rPr>
          <w:lang w:val="en-US"/>
        </w:rPr>
      </w:pPr>
      <w:r w:rsidRPr="00D3356F">
        <w:rPr>
          <w:lang w:val="en-US"/>
        </w:rPr>
        <w:t>3. You must not go there today.</w:t>
      </w:r>
    </w:p>
    <w:p w:rsidR="00D3356F" w:rsidRPr="00D3356F" w:rsidRDefault="00D3356F" w:rsidP="00D3356F">
      <w:pPr>
        <w:tabs>
          <w:tab w:val="left" w:pos="1843"/>
          <w:tab w:val="left" w:pos="5625"/>
        </w:tabs>
        <w:rPr>
          <w:lang w:val="en-US"/>
        </w:rPr>
      </w:pPr>
      <w:r w:rsidRPr="00D3356F">
        <w:rPr>
          <w:lang w:val="en-US"/>
        </w:rPr>
        <w:t>4. You ought to go there today.</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 xml:space="preserve">а) Можете туда не ходить.                        </w:t>
      </w:r>
      <w:r w:rsidRPr="00D3356F">
        <w:rPr>
          <w:lang w:val="en-US"/>
        </w:rPr>
        <w:t>b</w:t>
      </w:r>
      <w:r w:rsidRPr="00D3356F">
        <w:t>) Можете сегодня туда пойти.</w:t>
      </w:r>
    </w:p>
    <w:p w:rsidR="00D3356F" w:rsidRPr="00D3356F" w:rsidRDefault="00D3356F" w:rsidP="00D3356F">
      <w:pPr>
        <w:tabs>
          <w:tab w:val="left" w:pos="1843"/>
          <w:tab w:val="left" w:pos="5625"/>
        </w:tabs>
      </w:pPr>
      <w:r w:rsidRPr="00D3356F">
        <w:t xml:space="preserve">с) Вам нельзя идти туда сегодня              </w:t>
      </w:r>
      <w:r w:rsidRPr="00D3356F">
        <w:rPr>
          <w:lang w:val="en-US"/>
        </w:rPr>
        <w:t>d</w:t>
      </w:r>
      <w:r w:rsidRPr="00D3356F">
        <w:t>) Вам следует сходить туда сегодня.</w:t>
      </w:r>
    </w:p>
    <w:p w:rsidR="00D3356F" w:rsidRPr="00D3356F" w:rsidRDefault="00D3356F" w:rsidP="00D3356F">
      <w:pPr>
        <w:tabs>
          <w:tab w:val="left" w:pos="1843"/>
          <w:tab w:val="left" w:pos="5625"/>
        </w:tabs>
        <w:rPr>
          <w:b/>
          <w:i/>
        </w:rPr>
      </w:pPr>
      <w:r w:rsidRPr="00D3356F">
        <w:rPr>
          <w:b/>
        </w:rPr>
        <w:t xml:space="preserve">2.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t>1. In the nearest future you will be able to speak English.</w:t>
      </w:r>
    </w:p>
    <w:p w:rsidR="00D3356F" w:rsidRPr="00D3356F" w:rsidRDefault="00D3356F" w:rsidP="00D3356F">
      <w:pPr>
        <w:tabs>
          <w:tab w:val="left" w:pos="1843"/>
          <w:tab w:val="left" w:pos="5625"/>
        </w:tabs>
        <w:rPr>
          <w:lang w:val="en-US"/>
        </w:rPr>
      </w:pPr>
      <w:r w:rsidRPr="00D3356F">
        <w:rPr>
          <w:lang w:val="en-US"/>
        </w:rPr>
        <w:t>2.  Can this work be done in two weeks?</w:t>
      </w:r>
    </w:p>
    <w:p w:rsidR="00D3356F" w:rsidRPr="00D3356F" w:rsidRDefault="00D3356F" w:rsidP="00D3356F">
      <w:pPr>
        <w:tabs>
          <w:tab w:val="left" w:pos="1843"/>
          <w:tab w:val="left" w:pos="5625"/>
        </w:tabs>
        <w:rPr>
          <w:lang w:val="en-US"/>
        </w:rPr>
      </w:pPr>
      <w:r w:rsidRPr="00D3356F">
        <w:rPr>
          <w:lang w:val="en-US"/>
        </w:rPr>
        <w:t>3. May I help you?</w:t>
      </w:r>
    </w:p>
    <w:p w:rsidR="00D3356F" w:rsidRPr="00D3356F" w:rsidRDefault="00D3356F" w:rsidP="00D3356F">
      <w:pPr>
        <w:tabs>
          <w:tab w:val="left" w:pos="1843"/>
          <w:tab w:val="left" w:pos="5625"/>
        </w:tabs>
        <w:rPr>
          <w:lang w:val="en-US"/>
        </w:rPr>
      </w:pPr>
      <w:r w:rsidRPr="00D3356F">
        <w:rPr>
          <w:lang w:val="en-US"/>
        </w:rPr>
        <w:t>4. You must write it down now.</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rPr>
          <w:lang w:val="en-US"/>
        </w:rPr>
        <w:t>a</w:t>
      </w:r>
      <w:r w:rsidRPr="00D3356F">
        <w:t>) Вы должны написать это сейчас.</w:t>
      </w:r>
    </w:p>
    <w:p w:rsidR="00D3356F" w:rsidRPr="00D3356F" w:rsidRDefault="00D3356F" w:rsidP="00D3356F">
      <w:pPr>
        <w:tabs>
          <w:tab w:val="left" w:pos="1843"/>
          <w:tab w:val="left" w:pos="5625"/>
        </w:tabs>
      </w:pPr>
      <w:r w:rsidRPr="00D3356F">
        <w:rPr>
          <w:lang w:val="en-US"/>
        </w:rPr>
        <w:t>b</w:t>
      </w:r>
      <w:r w:rsidRPr="00D3356F">
        <w:t xml:space="preserve">) </w:t>
      </w:r>
      <w:r w:rsidRPr="00D3356F">
        <w:rPr>
          <w:lang w:val="en-US"/>
        </w:rPr>
        <w:t>M</w:t>
      </w:r>
      <w:r w:rsidRPr="00D3356F">
        <w:t>ожно вам помочь?</w:t>
      </w:r>
    </w:p>
    <w:p w:rsidR="00D3356F" w:rsidRPr="00D3356F" w:rsidRDefault="00D3356F" w:rsidP="00D3356F">
      <w:pPr>
        <w:tabs>
          <w:tab w:val="left" w:pos="1843"/>
          <w:tab w:val="left" w:pos="5625"/>
        </w:tabs>
      </w:pPr>
      <w:r w:rsidRPr="00D3356F">
        <w:rPr>
          <w:lang w:val="en-US"/>
        </w:rPr>
        <w:t>c</w:t>
      </w:r>
      <w:r w:rsidRPr="00D3356F">
        <w:t>) Может ли эта работа быть сделана за две недели ?</w:t>
      </w:r>
    </w:p>
    <w:p w:rsidR="00D3356F" w:rsidRPr="00D3356F" w:rsidRDefault="00D3356F" w:rsidP="00D3356F">
      <w:pPr>
        <w:tabs>
          <w:tab w:val="left" w:pos="1843"/>
          <w:tab w:val="left" w:pos="5625"/>
        </w:tabs>
      </w:pPr>
      <w:r w:rsidRPr="00D3356F">
        <w:rPr>
          <w:lang w:val="en-US"/>
        </w:rPr>
        <w:t>d</w:t>
      </w:r>
      <w:r w:rsidRPr="00D3356F">
        <w:t>) В ближайшем будущем вы сможете разговаривать по английски.</w:t>
      </w:r>
    </w:p>
    <w:p w:rsidR="00D3356F" w:rsidRPr="00D3356F" w:rsidRDefault="00D3356F" w:rsidP="00D3356F">
      <w:pPr>
        <w:tabs>
          <w:tab w:val="left" w:pos="1843"/>
          <w:tab w:val="left" w:pos="5625"/>
        </w:tabs>
        <w:rPr>
          <w:b/>
          <w:i/>
        </w:rPr>
      </w:pPr>
      <w:r w:rsidRPr="00D3356F">
        <w:rPr>
          <w:b/>
        </w:rPr>
        <w:t xml:space="preserve">3.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t>1. He can speak English well.</w:t>
      </w:r>
    </w:p>
    <w:p w:rsidR="00D3356F" w:rsidRPr="00D3356F" w:rsidRDefault="00D3356F" w:rsidP="00D3356F">
      <w:pPr>
        <w:tabs>
          <w:tab w:val="left" w:pos="1843"/>
          <w:tab w:val="left" w:pos="5625"/>
        </w:tabs>
        <w:rPr>
          <w:lang w:val="en-US"/>
        </w:rPr>
      </w:pPr>
      <w:r w:rsidRPr="00D3356F">
        <w:rPr>
          <w:lang w:val="en-US"/>
        </w:rPr>
        <w:t>2. Could you help me, please!</w:t>
      </w:r>
    </w:p>
    <w:p w:rsidR="00D3356F" w:rsidRPr="00D3356F" w:rsidRDefault="00D3356F" w:rsidP="00D3356F">
      <w:pPr>
        <w:tabs>
          <w:tab w:val="left" w:pos="1843"/>
          <w:tab w:val="left" w:pos="5625"/>
        </w:tabs>
        <w:rPr>
          <w:lang w:val="en-US"/>
        </w:rPr>
      </w:pPr>
      <w:r w:rsidRPr="00D3356F">
        <w:rPr>
          <w:lang w:val="en-US"/>
        </w:rPr>
        <w:t>3. She had to stay at home.</w:t>
      </w:r>
    </w:p>
    <w:p w:rsidR="00D3356F" w:rsidRPr="00D3356F" w:rsidRDefault="00D3356F" w:rsidP="00D3356F">
      <w:pPr>
        <w:tabs>
          <w:tab w:val="left" w:pos="1843"/>
          <w:tab w:val="left" w:pos="5625"/>
        </w:tabs>
        <w:rPr>
          <w:lang w:val="en-US"/>
        </w:rPr>
      </w:pPr>
      <w:r w:rsidRPr="00D3356F">
        <w:rPr>
          <w:lang w:val="en-US"/>
        </w:rPr>
        <w:t>4. You may take these books.</w:t>
      </w:r>
    </w:p>
    <w:p w:rsidR="00D3356F" w:rsidRPr="00D3356F" w:rsidRDefault="00D3356F" w:rsidP="00D3356F">
      <w:pPr>
        <w:tabs>
          <w:tab w:val="left" w:pos="1843"/>
          <w:tab w:val="left" w:pos="5625"/>
        </w:tabs>
      </w:pPr>
      <w:r w:rsidRPr="00D3356F">
        <w:t xml:space="preserve">Варианты ответов: </w:t>
      </w:r>
    </w:p>
    <w:p w:rsidR="00D3356F" w:rsidRPr="00D3356F" w:rsidRDefault="00D3356F" w:rsidP="00D3356F">
      <w:pPr>
        <w:tabs>
          <w:tab w:val="left" w:pos="1843"/>
          <w:tab w:val="left" w:pos="5625"/>
        </w:tabs>
      </w:pPr>
      <w:r w:rsidRPr="00D3356F">
        <w:rPr>
          <w:lang w:val="en-US"/>
        </w:rPr>
        <w:lastRenderedPageBreak/>
        <w:t>a</w:t>
      </w:r>
      <w:r w:rsidRPr="00D3356F">
        <w:t>) Вы можете взять эти книги.</w:t>
      </w:r>
    </w:p>
    <w:p w:rsidR="00D3356F" w:rsidRPr="00D3356F" w:rsidRDefault="00D3356F" w:rsidP="00D3356F">
      <w:pPr>
        <w:tabs>
          <w:tab w:val="left" w:pos="1843"/>
          <w:tab w:val="left" w:pos="5625"/>
        </w:tabs>
      </w:pPr>
      <w:r w:rsidRPr="00D3356F">
        <w:rPr>
          <w:lang w:val="en-US"/>
        </w:rPr>
        <w:t>b</w:t>
      </w:r>
      <w:r w:rsidRPr="00D3356F">
        <w:t>) Ей пришлось остаться дома.</w:t>
      </w:r>
    </w:p>
    <w:p w:rsidR="00D3356F" w:rsidRPr="00D3356F" w:rsidRDefault="00D3356F" w:rsidP="00D3356F">
      <w:pPr>
        <w:tabs>
          <w:tab w:val="left" w:pos="1843"/>
          <w:tab w:val="left" w:pos="5625"/>
        </w:tabs>
      </w:pPr>
      <w:r w:rsidRPr="00D3356F">
        <w:rPr>
          <w:lang w:val="en-US"/>
        </w:rPr>
        <w:t>c</w:t>
      </w:r>
      <w:r w:rsidRPr="00D3356F">
        <w:t>) Не могли бы вы помочь мне, пожалуйста!</w:t>
      </w:r>
    </w:p>
    <w:p w:rsidR="00D3356F" w:rsidRPr="00D3356F" w:rsidRDefault="00D3356F" w:rsidP="00D3356F">
      <w:pPr>
        <w:tabs>
          <w:tab w:val="left" w:pos="1843"/>
          <w:tab w:val="left" w:pos="5625"/>
        </w:tabs>
      </w:pPr>
      <w:r w:rsidRPr="00D3356F">
        <w:rPr>
          <w:lang w:val="en-US"/>
        </w:rPr>
        <w:t>d</w:t>
      </w:r>
      <w:r w:rsidRPr="00D3356F">
        <w:t>) Он умеет хорошо говорить по английски.</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rPr>
          <w:b/>
        </w:rPr>
      </w:pPr>
      <w:r w:rsidRPr="00D3356F">
        <w:rPr>
          <w:b/>
        </w:rPr>
        <w:t>Тема 1</w:t>
      </w:r>
      <w:r w:rsidR="007C6D24">
        <w:rPr>
          <w:b/>
        </w:rPr>
        <w:t>1</w:t>
      </w:r>
      <w:r w:rsidRPr="00D3356F">
        <w:rPr>
          <w:b/>
        </w:rPr>
        <w:t>. Страдательный залог.</w:t>
      </w:r>
    </w:p>
    <w:p w:rsidR="00D3356F" w:rsidRPr="00D3356F" w:rsidRDefault="00D3356F" w:rsidP="00D3356F">
      <w:pPr>
        <w:tabs>
          <w:tab w:val="left" w:pos="1843"/>
          <w:tab w:val="left" w:pos="5625"/>
        </w:tabs>
        <w:rPr>
          <w:b/>
          <w:i/>
        </w:rPr>
      </w:pPr>
      <w:r w:rsidRPr="00D3356F">
        <w:rPr>
          <w:b/>
        </w:rPr>
        <w:t xml:space="preserve">1.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This book was written long ago.</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 xml:space="preserve"> 1)пишется    2)была написана</w:t>
      </w:r>
    </w:p>
    <w:p w:rsidR="00D3356F" w:rsidRPr="00D3356F" w:rsidRDefault="00D3356F" w:rsidP="00D3356F">
      <w:pPr>
        <w:tabs>
          <w:tab w:val="left" w:pos="1843"/>
          <w:tab w:val="left" w:pos="5625"/>
        </w:tabs>
      </w:pPr>
      <w:r w:rsidRPr="00D3356F">
        <w:t>3)будет написана                                                   4) напишет</w:t>
      </w:r>
    </w:p>
    <w:p w:rsidR="00D3356F" w:rsidRPr="00D3356F" w:rsidRDefault="00D3356F" w:rsidP="00D3356F">
      <w:pPr>
        <w:tabs>
          <w:tab w:val="left" w:pos="1843"/>
          <w:tab w:val="left" w:pos="5625"/>
        </w:tabs>
        <w:rPr>
          <w:b/>
          <w:i/>
        </w:rPr>
      </w:pPr>
      <w:r w:rsidRPr="00D3356F">
        <w:rPr>
          <w:b/>
        </w:rPr>
        <w:t xml:space="preserve">2.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The doctor  was sent yesterday for.</w:t>
      </w:r>
    </w:p>
    <w:p w:rsidR="00D3356F" w:rsidRPr="00D3356F" w:rsidRDefault="00D3356F" w:rsidP="00D3356F">
      <w:pPr>
        <w:tabs>
          <w:tab w:val="left" w:pos="1843"/>
          <w:tab w:val="left" w:pos="5625"/>
        </w:tabs>
      </w:pPr>
      <w:r w:rsidRPr="00D3356F">
        <w:t>Варианты ответа:</w:t>
      </w:r>
    </w:p>
    <w:p w:rsidR="00D3356F" w:rsidRPr="00D3356F" w:rsidRDefault="00D3356F" w:rsidP="00D3356F">
      <w:pPr>
        <w:tabs>
          <w:tab w:val="left" w:pos="1843"/>
          <w:tab w:val="left" w:pos="5625"/>
        </w:tabs>
      </w:pPr>
      <w:r w:rsidRPr="00D3356F">
        <w:t>1) доктор был отправлен                                        2) доктора послали</w:t>
      </w:r>
    </w:p>
    <w:p w:rsidR="00D3356F" w:rsidRPr="00D3356F" w:rsidRDefault="00D3356F" w:rsidP="00D3356F">
      <w:pPr>
        <w:tabs>
          <w:tab w:val="left" w:pos="1843"/>
          <w:tab w:val="left" w:pos="5625"/>
        </w:tabs>
      </w:pPr>
      <w:r w:rsidRPr="00D3356F">
        <w:t>3) доктор будетотправлен                                      4) за доктором послали</w:t>
      </w:r>
    </w:p>
    <w:p w:rsidR="00D3356F" w:rsidRPr="00D3356F" w:rsidRDefault="00D3356F" w:rsidP="00D3356F">
      <w:pPr>
        <w:tabs>
          <w:tab w:val="left" w:pos="1843"/>
          <w:tab w:val="left" w:pos="5625"/>
        </w:tabs>
        <w:rPr>
          <w:b/>
          <w:i/>
        </w:rPr>
      </w:pPr>
      <w:r w:rsidRPr="00D3356F">
        <w:rPr>
          <w:b/>
        </w:rPr>
        <w:t xml:space="preserve">3.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English is spoken in many countries.</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1) английский говорит                                       2) на английском говорят</w:t>
      </w:r>
    </w:p>
    <w:p w:rsidR="00D3356F" w:rsidRPr="00D3356F" w:rsidRDefault="00D3356F" w:rsidP="00D3356F">
      <w:pPr>
        <w:tabs>
          <w:tab w:val="left" w:pos="1843"/>
          <w:tab w:val="left" w:pos="5625"/>
        </w:tabs>
      </w:pPr>
      <w:r w:rsidRPr="00D3356F">
        <w:t>3) на английском говорили                               4) на английском будут говорить</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rPr>
          <w:b/>
        </w:rPr>
      </w:pPr>
      <w:r w:rsidRPr="00D3356F">
        <w:rPr>
          <w:b/>
        </w:rPr>
        <w:t>Тема 1</w:t>
      </w:r>
      <w:r w:rsidR="007C6D24">
        <w:rPr>
          <w:b/>
        </w:rPr>
        <w:t>2</w:t>
      </w:r>
      <w:r w:rsidRPr="00D3356F">
        <w:rPr>
          <w:b/>
        </w:rPr>
        <w:t xml:space="preserve">. Имя числительное. </w:t>
      </w:r>
    </w:p>
    <w:p w:rsidR="00D3356F" w:rsidRPr="00D3356F" w:rsidRDefault="00D3356F" w:rsidP="00D3356F">
      <w:pPr>
        <w:tabs>
          <w:tab w:val="left" w:pos="1843"/>
          <w:tab w:val="left" w:pos="5625"/>
        </w:tabs>
        <w:rPr>
          <w:b/>
          <w:i/>
        </w:rPr>
      </w:pPr>
      <w:r w:rsidRPr="00D3356F">
        <w:rPr>
          <w:b/>
        </w:rPr>
        <w:t xml:space="preserve">1. </w:t>
      </w:r>
      <w:r w:rsidRPr="00D3356F">
        <w:rPr>
          <w:b/>
          <w:i/>
        </w:rPr>
        <w:t>Выберите  соответствующий вариант числительного</w:t>
      </w:r>
    </w:p>
    <w:p w:rsidR="00D3356F" w:rsidRPr="0038343C" w:rsidRDefault="00D3356F" w:rsidP="00D3356F">
      <w:pPr>
        <w:tabs>
          <w:tab w:val="left" w:pos="1843"/>
          <w:tab w:val="left" w:pos="5625"/>
        </w:tabs>
        <w:rPr>
          <w:i/>
        </w:rPr>
      </w:pPr>
      <w:r w:rsidRPr="0038343C">
        <w:rPr>
          <w:i/>
        </w:rPr>
        <w:t>1/6</w:t>
      </w:r>
    </w:p>
    <w:p w:rsidR="00D3356F" w:rsidRPr="00D3356F" w:rsidRDefault="008A0686" w:rsidP="00D3356F">
      <w:pPr>
        <w:tabs>
          <w:tab w:val="left" w:pos="1843"/>
          <w:tab w:val="left" w:pos="5625"/>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 w:val="left" w:pos="5625"/>
        </w:tabs>
        <w:rPr>
          <w:lang w:val="en-US"/>
        </w:rPr>
      </w:pPr>
      <w:r w:rsidRPr="00D3356F">
        <w:rPr>
          <w:lang w:val="en-US"/>
        </w:rPr>
        <w:t>1) one sixth                                                                2) a one sixth</w:t>
      </w:r>
    </w:p>
    <w:p w:rsidR="00D3356F" w:rsidRPr="00D3356F" w:rsidRDefault="00D3356F" w:rsidP="00D3356F">
      <w:pPr>
        <w:tabs>
          <w:tab w:val="left" w:pos="1843"/>
          <w:tab w:val="left" w:pos="5625"/>
        </w:tabs>
      </w:pPr>
      <w:r w:rsidRPr="00D3356F">
        <w:t xml:space="preserve">3) </w:t>
      </w:r>
      <w:r w:rsidRPr="00D3356F">
        <w:rPr>
          <w:lang w:val="en-US"/>
        </w:rPr>
        <w:t>firstsixth</w:t>
      </w:r>
      <w:r w:rsidRPr="00D3356F">
        <w:t xml:space="preserve">  4) </w:t>
      </w:r>
      <w:r w:rsidRPr="00D3356F">
        <w:rPr>
          <w:lang w:val="en-US"/>
        </w:rPr>
        <w:t>thefirstsixth</w:t>
      </w:r>
    </w:p>
    <w:p w:rsidR="00D3356F" w:rsidRPr="00D3356F" w:rsidRDefault="00D3356F" w:rsidP="00D3356F">
      <w:pPr>
        <w:tabs>
          <w:tab w:val="left" w:pos="1843"/>
          <w:tab w:val="left" w:pos="5625"/>
        </w:tabs>
        <w:rPr>
          <w:b/>
          <w:i/>
        </w:rPr>
      </w:pPr>
      <w:r w:rsidRPr="00D3356F">
        <w:rPr>
          <w:b/>
        </w:rPr>
        <w:t xml:space="preserve">2. </w:t>
      </w:r>
      <w:r w:rsidRPr="00D3356F">
        <w:rPr>
          <w:b/>
          <w:i/>
        </w:rPr>
        <w:t>Выберите соответствующий вариант  числительного</w:t>
      </w:r>
    </w:p>
    <w:p w:rsidR="00D3356F" w:rsidRPr="00D3356F" w:rsidRDefault="00D3356F" w:rsidP="00D3356F">
      <w:pPr>
        <w:tabs>
          <w:tab w:val="left" w:pos="1843"/>
          <w:tab w:val="left" w:pos="5625"/>
        </w:tabs>
        <w:rPr>
          <w:lang w:val="en-US"/>
        </w:rPr>
      </w:pPr>
      <w:r w:rsidRPr="00D3356F">
        <w:rPr>
          <w:lang w:val="en-US"/>
        </w:rPr>
        <w:t>31</w:t>
      </w:r>
      <w:r w:rsidRPr="00D3356F">
        <w:t>июля</w:t>
      </w:r>
      <w:r w:rsidRPr="00D3356F">
        <w:rPr>
          <w:lang w:val="en-US"/>
        </w:rPr>
        <w:t xml:space="preserve"> 1945</w:t>
      </w:r>
      <w:r w:rsidRPr="00D3356F">
        <w:t>года</w:t>
      </w:r>
      <w:r w:rsidRPr="00D3356F">
        <w:rPr>
          <w:lang w:val="en-US"/>
        </w:rPr>
        <w:t>.</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 The thirty firstof  Junenineteenfourty-four.</w:t>
      </w:r>
    </w:p>
    <w:p w:rsidR="00D3356F" w:rsidRPr="00D3356F" w:rsidRDefault="00D3356F" w:rsidP="00D3356F">
      <w:pPr>
        <w:tabs>
          <w:tab w:val="left" w:pos="1843"/>
          <w:tab w:val="left" w:pos="5625"/>
        </w:tabs>
        <w:rPr>
          <w:lang w:val="en-US"/>
        </w:rPr>
      </w:pPr>
      <w:r w:rsidRPr="00D3356F">
        <w:rPr>
          <w:lang w:val="en-US"/>
        </w:rPr>
        <w:t>2) The thirty first of  July nineteen forty-five</w:t>
      </w:r>
    </w:p>
    <w:p w:rsidR="00D3356F" w:rsidRPr="00D3356F" w:rsidRDefault="00D3356F" w:rsidP="00D3356F">
      <w:pPr>
        <w:tabs>
          <w:tab w:val="left" w:pos="1843"/>
          <w:tab w:val="left" w:pos="5625"/>
        </w:tabs>
        <w:rPr>
          <w:lang w:val="en-US"/>
        </w:rPr>
      </w:pPr>
      <w:r w:rsidRPr="00D3356F">
        <w:rPr>
          <w:lang w:val="en-US"/>
        </w:rPr>
        <w:t>3) Thirty first of  July nineteen forty-five.</w:t>
      </w:r>
    </w:p>
    <w:p w:rsidR="00D3356F" w:rsidRPr="00D3356F" w:rsidRDefault="00D3356F" w:rsidP="00D3356F">
      <w:pPr>
        <w:tabs>
          <w:tab w:val="left" w:pos="1843"/>
          <w:tab w:val="left" w:pos="5625"/>
        </w:tabs>
        <w:rPr>
          <w:lang w:val="en-US"/>
        </w:rPr>
      </w:pPr>
      <w:r w:rsidRPr="00D3356F">
        <w:rPr>
          <w:lang w:val="en-US"/>
        </w:rPr>
        <w:t xml:space="preserve">4) The thirty one of  July nineteen forty-five </w:t>
      </w:r>
    </w:p>
    <w:p w:rsidR="00D3356F" w:rsidRPr="00D3356F" w:rsidRDefault="00D3356F" w:rsidP="00D3356F">
      <w:pPr>
        <w:tabs>
          <w:tab w:val="left" w:pos="1843"/>
          <w:tab w:val="left" w:pos="5625"/>
        </w:tabs>
        <w:rPr>
          <w:b/>
          <w:i/>
        </w:rPr>
      </w:pPr>
      <w:r w:rsidRPr="00D3356F">
        <w:rPr>
          <w:b/>
        </w:rPr>
        <w:t xml:space="preserve">3. </w:t>
      </w:r>
      <w:r w:rsidRPr="00D3356F">
        <w:rPr>
          <w:b/>
          <w:i/>
        </w:rPr>
        <w:t>Выберите соответствующий вариант числительного</w:t>
      </w:r>
    </w:p>
    <w:p w:rsidR="00D3356F" w:rsidRPr="00D3356F" w:rsidRDefault="00D3356F" w:rsidP="00D3356F">
      <w:pPr>
        <w:tabs>
          <w:tab w:val="left" w:pos="1843"/>
          <w:tab w:val="left" w:pos="5625"/>
        </w:tabs>
      </w:pPr>
      <w:r w:rsidRPr="00D3356F">
        <w:t>1. 5</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rPr>
          <w:lang w:val="en-US"/>
        </w:rPr>
      </w:pPr>
      <w:r w:rsidRPr="00D3356F">
        <w:rPr>
          <w:lang w:val="en-US"/>
        </w:rPr>
        <w:t>1) one and a half                                           2) one and five</w:t>
      </w:r>
    </w:p>
    <w:p w:rsidR="00D3356F" w:rsidRPr="00D3356F" w:rsidRDefault="00D3356F" w:rsidP="00D3356F">
      <w:pPr>
        <w:tabs>
          <w:tab w:val="left" w:pos="1843"/>
          <w:tab w:val="left" w:pos="5625"/>
        </w:tabs>
        <w:rPr>
          <w:lang w:val="en-US"/>
        </w:rPr>
      </w:pPr>
      <w:r w:rsidRPr="00D3356F">
        <w:rPr>
          <w:lang w:val="en-US"/>
        </w:rPr>
        <w:t>3) a one and half                                           4) one point half</w:t>
      </w:r>
    </w:p>
    <w:p w:rsidR="00D3356F" w:rsidRPr="0087060A" w:rsidRDefault="00D3356F" w:rsidP="00D3356F">
      <w:pPr>
        <w:tabs>
          <w:tab w:val="left" w:pos="1843"/>
          <w:tab w:val="left" w:pos="5625"/>
        </w:tabs>
        <w:rPr>
          <w:b/>
          <w:lang w:val="en-US"/>
        </w:rPr>
      </w:pPr>
    </w:p>
    <w:p w:rsidR="00D3356F" w:rsidRPr="00D3356F" w:rsidRDefault="00D3356F" w:rsidP="00D3356F">
      <w:pPr>
        <w:tabs>
          <w:tab w:val="left" w:pos="1843"/>
          <w:tab w:val="left" w:pos="5625"/>
        </w:tabs>
        <w:rPr>
          <w:b/>
          <w:i/>
        </w:rPr>
      </w:pPr>
      <w:r w:rsidRPr="00D3356F">
        <w:rPr>
          <w:b/>
        </w:rPr>
        <w:t>Тема 1</w:t>
      </w:r>
      <w:r w:rsidR="007C6D24">
        <w:rPr>
          <w:b/>
        </w:rPr>
        <w:t>3</w:t>
      </w:r>
      <w:r w:rsidRPr="00D3356F">
        <w:rPr>
          <w:b/>
        </w:rPr>
        <w:t xml:space="preserve">. </w:t>
      </w:r>
      <w:r w:rsidRPr="00D3356F">
        <w:rPr>
          <w:b/>
          <w:i/>
        </w:rPr>
        <w:t>Предлоги.</w:t>
      </w:r>
    </w:p>
    <w:p w:rsidR="00D3356F" w:rsidRPr="00D3356F" w:rsidRDefault="00D3356F" w:rsidP="00D3356F">
      <w:pPr>
        <w:tabs>
          <w:tab w:val="left" w:pos="1843"/>
          <w:tab w:val="left" w:pos="5625"/>
        </w:tabs>
        <w:rPr>
          <w:b/>
        </w:rPr>
      </w:pPr>
      <w:r w:rsidRPr="00D3356F">
        <w:rPr>
          <w:b/>
        </w:rPr>
        <w:t>1.</w:t>
      </w:r>
      <w:r w:rsidRPr="00D3356F">
        <w:rPr>
          <w:b/>
          <w:bCs/>
        </w:rPr>
        <w:t>Переведите на английский язык следующие словосочетания.</w:t>
      </w:r>
      <w:r w:rsidRPr="00D3356F">
        <w:rPr>
          <w:b/>
        </w:rPr>
        <w:t> </w:t>
      </w:r>
    </w:p>
    <w:p w:rsidR="00D3356F" w:rsidRPr="00D3356F" w:rsidRDefault="00D3356F" w:rsidP="00D3356F">
      <w:pPr>
        <w:tabs>
          <w:tab w:val="left" w:pos="1843"/>
          <w:tab w:val="left" w:pos="5625"/>
        </w:tabs>
        <w:rPr>
          <w:b/>
        </w:rPr>
      </w:pPr>
      <w:r w:rsidRPr="00D3356F">
        <w:t>В четыре часа, в половине шестого, без чет</w:t>
      </w:r>
      <w:r w:rsidRPr="00D3356F">
        <w:softHyphen/>
        <w:t>верти три, на закате, в четверть пятого, в полночь, в пять минут шестого, без десяти два,  полдень, на восходе солнца, в двадцать пять третьего</w:t>
      </w:r>
      <w:r w:rsidRPr="00D3356F">
        <w:rPr>
          <w:b/>
        </w:rPr>
        <w:t>. </w:t>
      </w:r>
    </w:p>
    <w:p w:rsidR="00D3356F" w:rsidRPr="00D3356F" w:rsidRDefault="00D3356F" w:rsidP="00D3356F">
      <w:pPr>
        <w:tabs>
          <w:tab w:val="left" w:pos="1843"/>
          <w:tab w:val="left" w:pos="5625"/>
        </w:tabs>
        <w:rPr>
          <w:b/>
        </w:rPr>
      </w:pPr>
      <w:r w:rsidRPr="00D3356F">
        <w:rPr>
          <w:b/>
        </w:rPr>
        <w:t>2.</w:t>
      </w:r>
      <w:r w:rsidRPr="00D3356F">
        <w:rPr>
          <w:b/>
          <w:i/>
        </w:rPr>
        <w:t>Вставьте подходящие по смыслу предлоги вместо пропусков.</w:t>
      </w:r>
    </w:p>
    <w:p w:rsidR="00D3356F" w:rsidRPr="00D3356F" w:rsidRDefault="00D3356F" w:rsidP="00D3356F">
      <w:pPr>
        <w:tabs>
          <w:tab w:val="left" w:pos="1843"/>
          <w:tab w:val="left" w:pos="5625"/>
        </w:tabs>
        <w:rPr>
          <w:lang w:val="en-US"/>
        </w:rPr>
      </w:pPr>
      <w:r w:rsidRPr="00D3356F">
        <w:rPr>
          <w:lang w:val="en-US"/>
        </w:rPr>
        <w:t xml:space="preserve">1. There are very many German books … their library. – </w:t>
      </w:r>
      <w:r w:rsidRPr="00D3356F">
        <w:t>Вихбиблиотекеоченьмногонемецкихкниг</w:t>
      </w:r>
      <w:r w:rsidRPr="00D3356F">
        <w:rPr>
          <w:lang w:val="en-US"/>
        </w:rPr>
        <w:t>.</w:t>
      </w:r>
    </w:p>
    <w:p w:rsidR="00D3356F" w:rsidRPr="00D3356F" w:rsidRDefault="00D3356F" w:rsidP="00D3356F">
      <w:pPr>
        <w:tabs>
          <w:tab w:val="left" w:pos="1843"/>
          <w:tab w:val="left" w:pos="5625"/>
        </w:tabs>
        <w:rPr>
          <w:lang w:val="en-US"/>
        </w:rPr>
      </w:pPr>
      <w:r w:rsidRPr="00D3356F">
        <w:rPr>
          <w:lang w:val="en-US"/>
        </w:rPr>
        <w:t xml:space="preserve">2. Our friends have seen nobody … the beach. – </w:t>
      </w:r>
      <w:r w:rsidRPr="00D3356F">
        <w:t>Нашидрузьяникогоневиделинапляже</w:t>
      </w:r>
      <w:r w:rsidRPr="00D3356F">
        <w:rPr>
          <w:lang w:val="en-US"/>
        </w:rPr>
        <w:t>.</w:t>
      </w:r>
    </w:p>
    <w:p w:rsidR="00D3356F" w:rsidRPr="00D3356F" w:rsidRDefault="00D3356F" w:rsidP="00D3356F">
      <w:pPr>
        <w:tabs>
          <w:tab w:val="left" w:pos="1843"/>
          <w:tab w:val="left" w:pos="5625"/>
        </w:tabs>
        <w:rPr>
          <w:lang w:val="en-US"/>
        </w:rPr>
      </w:pPr>
      <w:r w:rsidRPr="00D3356F">
        <w:rPr>
          <w:lang w:val="en-US"/>
        </w:rPr>
        <w:t xml:space="preserve">3. Your son dropped his ball … the river. – </w:t>
      </w:r>
      <w:r w:rsidRPr="00D3356F">
        <w:t>Твойсынуронилврекусвоймяч</w:t>
      </w:r>
      <w:r w:rsidRPr="00D3356F">
        <w:rPr>
          <w:lang w:val="en-US"/>
        </w:rPr>
        <w:t>.</w:t>
      </w:r>
    </w:p>
    <w:p w:rsidR="00D3356F" w:rsidRPr="0038343C" w:rsidRDefault="00D3356F" w:rsidP="00D3356F">
      <w:pPr>
        <w:tabs>
          <w:tab w:val="left" w:pos="1843"/>
          <w:tab w:val="left" w:pos="5625"/>
        </w:tabs>
        <w:rPr>
          <w:b/>
          <w:i/>
          <w:lang w:val="en-US"/>
        </w:rPr>
      </w:pPr>
      <w:r w:rsidRPr="0038343C">
        <w:rPr>
          <w:b/>
          <w:lang w:val="en-US"/>
        </w:rPr>
        <w:t>3.</w:t>
      </w:r>
      <w:r w:rsidRPr="00D3356F">
        <w:rPr>
          <w:b/>
          <w:i/>
        </w:rPr>
        <w:t>Вставьтесоответствующиепредлогивременивместопропусков</w:t>
      </w:r>
      <w:r w:rsidRPr="0038343C">
        <w:rPr>
          <w:b/>
          <w:i/>
          <w:lang w:val="en-US"/>
        </w:rPr>
        <w:t>.</w:t>
      </w:r>
    </w:p>
    <w:p w:rsidR="00D3356F" w:rsidRPr="00D3356F" w:rsidRDefault="00D3356F" w:rsidP="00D3356F">
      <w:pPr>
        <w:tabs>
          <w:tab w:val="left" w:pos="1843"/>
          <w:tab w:val="left" w:pos="5625"/>
        </w:tabs>
        <w:rPr>
          <w:lang w:val="en-US"/>
        </w:rPr>
      </w:pPr>
      <w:r w:rsidRPr="00D3356F">
        <w:rPr>
          <w:lang w:val="en-US"/>
        </w:rPr>
        <w:t xml:space="preserve">1. Jennifer is going to come here … the eighth of December. – </w:t>
      </w:r>
      <w:r w:rsidRPr="00D3356F">
        <w:t>Дженниферсобираетсяприехатьсюдавосьмогодекабря</w:t>
      </w:r>
      <w:r w:rsidRPr="00D3356F">
        <w:rPr>
          <w:lang w:val="en-US"/>
        </w:rPr>
        <w:t>.</w:t>
      </w:r>
    </w:p>
    <w:p w:rsidR="00D3356F" w:rsidRPr="00D3356F" w:rsidRDefault="00D3356F" w:rsidP="00D3356F">
      <w:pPr>
        <w:tabs>
          <w:tab w:val="left" w:pos="1843"/>
          <w:tab w:val="left" w:pos="5625"/>
        </w:tabs>
      </w:pPr>
      <w:r w:rsidRPr="00D3356F">
        <w:rPr>
          <w:lang w:val="en-US"/>
        </w:rPr>
        <w:lastRenderedPageBreak/>
        <w:t xml:space="preserve">2. Our pupils had the last test … </w:t>
      </w:r>
      <w:r w:rsidRPr="00D3356F">
        <w:t>Wednesday. – Последняя контрольная работа была у наших учеников в среду.</w:t>
      </w:r>
    </w:p>
    <w:p w:rsidR="00D3356F" w:rsidRPr="00D3356F" w:rsidRDefault="00D3356F" w:rsidP="00D3356F">
      <w:pPr>
        <w:tabs>
          <w:tab w:val="left" w:pos="1843"/>
          <w:tab w:val="left" w:pos="5625"/>
        </w:tabs>
      </w:pPr>
      <w:r w:rsidRPr="00D3356F">
        <w:rPr>
          <w:lang w:val="en-US"/>
        </w:rPr>
        <w:t xml:space="preserve">3. Jane`s elder brother was born … </w:t>
      </w:r>
      <w:r w:rsidRPr="00D3356F">
        <w:t>January, 1999. – Старший брат Джейн родился в январе 1999 года.</w:t>
      </w:r>
    </w:p>
    <w:p w:rsidR="00D3356F" w:rsidRDefault="00D3356F" w:rsidP="00D3356F">
      <w:pPr>
        <w:tabs>
          <w:tab w:val="left" w:pos="1843"/>
          <w:tab w:val="left" w:pos="5625"/>
        </w:tabs>
        <w:rPr>
          <w:b/>
        </w:rPr>
      </w:pPr>
    </w:p>
    <w:p w:rsidR="00D3356F" w:rsidRPr="00D3356F" w:rsidRDefault="007C6D24" w:rsidP="00D3356F">
      <w:pPr>
        <w:tabs>
          <w:tab w:val="left" w:pos="1843"/>
          <w:tab w:val="left" w:pos="5625"/>
        </w:tabs>
      </w:pPr>
      <w:r>
        <w:rPr>
          <w:b/>
        </w:rPr>
        <w:t>Тема 14</w:t>
      </w:r>
      <w:r w:rsidR="00D3356F" w:rsidRPr="00D3356F">
        <w:rPr>
          <w:b/>
        </w:rPr>
        <w:t xml:space="preserve">. </w:t>
      </w:r>
      <w:r w:rsidR="00D3356F" w:rsidRPr="00D3356F">
        <w:rPr>
          <w:b/>
          <w:i/>
        </w:rPr>
        <w:t>Порядок слов в предложении</w:t>
      </w:r>
      <w:r w:rsidR="00D3356F" w:rsidRPr="00D3356F">
        <w:t>.</w:t>
      </w:r>
    </w:p>
    <w:p w:rsidR="00D3356F" w:rsidRPr="00D3356F" w:rsidRDefault="00D3356F" w:rsidP="00D3356F">
      <w:pPr>
        <w:tabs>
          <w:tab w:val="left" w:pos="1843"/>
          <w:tab w:val="left" w:pos="5625"/>
        </w:tabs>
        <w:rPr>
          <w:b/>
          <w:i/>
        </w:rPr>
      </w:pPr>
      <w:r w:rsidRPr="00D3356F">
        <w:rPr>
          <w:b/>
        </w:rPr>
        <w:t>1</w:t>
      </w:r>
      <w:r w:rsidRPr="00D3356F">
        <w:t>.</w:t>
      </w:r>
      <w:r w:rsidRPr="00D3356F">
        <w:rPr>
          <w:b/>
          <w:i/>
        </w:rPr>
        <w:t>Найдите ошибки и исправьте их.</w:t>
      </w:r>
    </w:p>
    <w:p w:rsidR="00D3356F" w:rsidRPr="00D3356F" w:rsidRDefault="00D3356F" w:rsidP="00D3356F">
      <w:pPr>
        <w:tabs>
          <w:tab w:val="left" w:pos="1843"/>
          <w:tab w:val="left" w:pos="5625"/>
        </w:tabs>
        <w:rPr>
          <w:lang w:val="en-US"/>
        </w:rPr>
      </w:pPr>
      <w:r w:rsidRPr="00D3356F">
        <w:rPr>
          <w:lang w:val="en-US"/>
        </w:rPr>
        <w:t>1. We well study at school.</w:t>
      </w:r>
    </w:p>
    <w:p w:rsidR="00D3356F" w:rsidRPr="00D3356F" w:rsidRDefault="00D3356F" w:rsidP="00D3356F">
      <w:pPr>
        <w:tabs>
          <w:tab w:val="left" w:pos="1843"/>
          <w:tab w:val="left" w:pos="5625"/>
        </w:tabs>
        <w:rPr>
          <w:lang w:val="en-US"/>
        </w:rPr>
      </w:pPr>
      <w:r w:rsidRPr="00D3356F">
        <w:rPr>
          <w:lang w:val="en-US"/>
        </w:rPr>
        <w:t>2. My friend will come next week from Moscow.</w:t>
      </w:r>
    </w:p>
    <w:p w:rsidR="00D3356F" w:rsidRPr="00D3356F" w:rsidRDefault="00D3356F" w:rsidP="00D3356F">
      <w:pPr>
        <w:tabs>
          <w:tab w:val="left" w:pos="1843"/>
          <w:tab w:val="left" w:pos="5625"/>
        </w:tabs>
      </w:pPr>
      <w:r w:rsidRPr="00D3356F">
        <w:t xml:space="preserve">3. </w:t>
      </w:r>
      <w:r w:rsidRPr="00D3356F">
        <w:rPr>
          <w:lang w:val="en-US"/>
        </w:rPr>
        <w:t>Intheyarehurry</w:t>
      </w:r>
      <w:r w:rsidRPr="00D3356F">
        <w:t>.</w:t>
      </w:r>
    </w:p>
    <w:p w:rsidR="00D3356F" w:rsidRPr="00D3356F" w:rsidRDefault="00D3356F" w:rsidP="00D3356F">
      <w:pPr>
        <w:tabs>
          <w:tab w:val="left" w:pos="1843"/>
          <w:tab w:val="left" w:pos="5625"/>
        </w:tabs>
      </w:pPr>
      <w:r w:rsidRPr="00D3356F">
        <w:rPr>
          <w:b/>
          <w:i/>
        </w:rPr>
        <w:t>2. Расставьте слова в правильном порядке</w:t>
      </w:r>
      <w:r w:rsidRPr="00D3356F">
        <w:t>.</w:t>
      </w:r>
    </w:p>
    <w:p w:rsidR="00D3356F" w:rsidRPr="00D3356F" w:rsidRDefault="00D3356F" w:rsidP="00D3356F">
      <w:pPr>
        <w:tabs>
          <w:tab w:val="left" w:pos="1843"/>
          <w:tab w:val="left" w:pos="5625"/>
        </w:tabs>
        <w:rPr>
          <w:lang w:val="en-US"/>
        </w:rPr>
      </w:pPr>
      <w:r w:rsidRPr="00D3356F">
        <w:rPr>
          <w:lang w:val="en-US"/>
        </w:rPr>
        <w:t>1. There some are new in our class students.</w:t>
      </w:r>
    </w:p>
    <w:p w:rsidR="00D3356F" w:rsidRPr="00D3356F" w:rsidRDefault="00D3356F" w:rsidP="00D3356F">
      <w:pPr>
        <w:tabs>
          <w:tab w:val="left" w:pos="1843"/>
          <w:tab w:val="left" w:pos="5625"/>
        </w:tabs>
        <w:rPr>
          <w:lang w:val="en-US"/>
        </w:rPr>
      </w:pPr>
      <w:r w:rsidRPr="00D3356F">
        <w:rPr>
          <w:lang w:val="en-US"/>
        </w:rPr>
        <w:t>2. Do when you get usually  up?</w:t>
      </w:r>
    </w:p>
    <w:p w:rsidR="00D3356F" w:rsidRPr="00D3356F" w:rsidRDefault="00D3356F" w:rsidP="00D3356F">
      <w:pPr>
        <w:tabs>
          <w:tab w:val="left" w:pos="1843"/>
          <w:tab w:val="left" w:pos="5625"/>
        </w:tabs>
        <w:rPr>
          <w:lang w:val="en-US"/>
        </w:rPr>
      </w:pPr>
      <w:r w:rsidRPr="00D3356F">
        <w:rPr>
          <w:lang w:val="en-US"/>
        </w:rPr>
        <w:t>3. Go I twice week a to pool the swimming.</w:t>
      </w:r>
    </w:p>
    <w:p w:rsidR="00D3356F" w:rsidRPr="00D3356F" w:rsidRDefault="00D3356F" w:rsidP="00D3356F">
      <w:pPr>
        <w:tabs>
          <w:tab w:val="left" w:pos="1843"/>
          <w:tab w:val="left" w:pos="5625"/>
        </w:tabs>
        <w:rPr>
          <w:b/>
          <w:i/>
        </w:rPr>
      </w:pPr>
      <w:r w:rsidRPr="00D3356F">
        <w:rPr>
          <w:b/>
          <w:i/>
        </w:rPr>
        <w:t>3. Поставьте предложения в вопросительную форму.</w:t>
      </w:r>
    </w:p>
    <w:p w:rsidR="00D3356F" w:rsidRPr="00D3356F" w:rsidRDefault="00D3356F" w:rsidP="00D3356F">
      <w:pPr>
        <w:tabs>
          <w:tab w:val="left" w:pos="1843"/>
          <w:tab w:val="left" w:pos="5625"/>
        </w:tabs>
        <w:rPr>
          <w:lang w:val="en-US"/>
        </w:rPr>
      </w:pPr>
      <w:r w:rsidRPr="00D3356F">
        <w:rPr>
          <w:lang w:val="en-US"/>
        </w:rPr>
        <w:t>1.Sarah will not be able to read that report.</w:t>
      </w:r>
    </w:p>
    <w:p w:rsidR="00D3356F" w:rsidRPr="00D3356F" w:rsidRDefault="00D3356F" w:rsidP="00D3356F">
      <w:pPr>
        <w:tabs>
          <w:tab w:val="left" w:pos="1843"/>
          <w:tab w:val="left" w:pos="5625"/>
        </w:tabs>
        <w:rPr>
          <w:lang w:val="en-US"/>
        </w:rPr>
      </w:pPr>
      <w:r w:rsidRPr="00D3356F">
        <w:rPr>
          <w:lang w:val="en-US"/>
        </w:rPr>
        <w:t>2.They came back to their hotel at seven o`clock.</w:t>
      </w:r>
    </w:p>
    <w:p w:rsidR="00D3356F" w:rsidRPr="00D3356F" w:rsidRDefault="00D3356F" w:rsidP="00D3356F">
      <w:pPr>
        <w:tabs>
          <w:tab w:val="left" w:pos="1843"/>
          <w:tab w:val="left" w:pos="5625"/>
        </w:tabs>
        <w:rPr>
          <w:lang w:val="en-US"/>
        </w:rPr>
      </w:pPr>
      <w:r w:rsidRPr="00D3356F">
        <w:rPr>
          <w:lang w:val="en-US"/>
        </w:rPr>
        <w:t>3. Jack wants to go to Africa.</w:t>
      </w:r>
    </w:p>
    <w:p w:rsidR="00D3356F" w:rsidRPr="0087060A" w:rsidRDefault="00D3356F" w:rsidP="00D3356F">
      <w:pPr>
        <w:tabs>
          <w:tab w:val="left" w:pos="1843"/>
          <w:tab w:val="left" w:pos="5625"/>
        </w:tabs>
        <w:rPr>
          <w:b/>
          <w:lang w:val="en-US"/>
        </w:rPr>
      </w:pPr>
    </w:p>
    <w:p w:rsidR="00D3356F" w:rsidRPr="00D3356F" w:rsidRDefault="007C6D24" w:rsidP="00D3356F">
      <w:pPr>
        <w:tabs>
          <w:tab w:val="left" w:pos="1843"/>
          <w:tab w:val="left" w:pos="5625"/>
        </w:tabs>
        <w:rPr>
          <w:b/>
        </w:rPr>
      </w:pPr>
      <w:r>
        <w:rPr>
          <w:b/>
        </w:rPr>
        <w:t>Тема 15</w:t>
      </w:r>
      <w:r w:rsidR="00D3356F" w:rsidRPr="00D3356F">
        <w:rPr>
          <w:b/>
        </w:rPr>
        <w:t>. Безличные предложения</w:t>
      </w:r>
    </w:p>
    <w:p w:rsidR="00D3356F" w:rsidRPr="00D3356F" w:rsidRDefault="00D3356F" w:rsidP="00D3356F">
      <w:pPr>
        <w:tabs>
          <w:tab w:val="left" w:pos="1843"/>
          <w:tab w:val="left" w:pos="5625"/>
        </w:tabs>
      </w:pPr>
      <w:r w:rsidRPr="00D3356F">
        <w:rPr>
          <w:b/>
          <w:i/>
          <w:iCs/>
        </w:rPr>
        <w:t>Переведите безличные предложения и найдите одно из них, поясняющее предложение: </w:t>
      </w:r>
      <w:r w:rsidRPr="00D3356F">
        <w:rPr>
          <w:bCs/>
          <w:i/>
          <w:iCs/>
        </w:rPr>
        <w:t>Motheralwaystakescareofherchildren</w:t>
      </w:r>
    </w:p>
    <w:p w:rsidR="00D3356F" w:rsidRPr="00D3356F" w:rsidRDefault="00D3356F" w:rsidP="000F3AA5">
      <w:pPr>
        <w:numPr>
          <w:ilvl w:val="0"/>
          <w:numId w:val="35"/>
        </w:numPr>
        <w:tabs>
          <w:tab w:val="left" w:pos="1843"/>
          <w:tab w:val="left" w:pos="5625"/>
        </w:tabs>
      </w:pPr>
      <w:r w:rsidRPr="00D3356F">
        <w:t>It’simpossible</w:t>
      </w:r>
    </w:p>
    <w:p w:rsidR="00D3356F" w:rsidRPr="00D3356F" w:rsidRDefault="00D3356F" w:rsidP="000F3AA5">
      <w:pPr>
        <w:numPr>
          <w:ilvl w:val="0"/>
          <w:numId w:val="35"/>
        </w:numPr>
        <w:tabs>
          <w:tab w:val="left" w:pos="1843"/>
          <w:tab w:val="left" w:pos="5625"/>
        </w:tabs>
      </w:pPr>
      <w:r w:rsidRPr="00D3356F">
        <w:t>It’s a pity</w:t>
      </w:r>
    </w:p>
    <w:p w:rsidR="00D3356F" w:rsidRPr="00D3356F" w:rsidRDefault="00D3356F" w:rsidP="000F3AA5">
      <w:pPr>
        <w:numPr>
          <w:ilvl w:val="0"/>
          <w:numId w:val="35"/>
        </w:numPr>
        <w:tabs>
          <w:tab w:val="left" w:pos="1843"/>
          <w:tab w:val="left" w:pos="5625"/>
        </w:tabs>
      </w:pPr>
      <w:r w:rsidRPr="00D3356F">
        <w:t>It’ssurprising</w:t>
      </w:r>
    </w:p>
    <w:p w:rsidR="00D3356F" w:rsidRPr="00D3356F" w:rsidRDefault="00D3356F" w:rsidP="000F3AA5">
      <w:pPr>
        <w:numPr>
          <w:ilvl w:val="0"/>
          <w:numId w:val="35"/>
        </w:numPr>
        <w:tabs>
          <w:tab w:val="left" w:pos="1843"/>
          <w:tab w:val="left" w:pos="5625"/>
        </w:tabs>
      </w:pPr>
      <w:r w:rsidRPr="00D3356F">
        <w:t>It’sverystrange</w:t>
      </w:r>
    </w:p>
    <w:p w:rsidR="00D3356F" w:rsidRPr="00D3356F" w:rsidRDefault="00D3356F" w:rsidP="000F3AA5">
      <w:pPr>
        <w:numPr>
          <w:ilvl w:val="0"/>
          <w:numId w:val="35"/>
        </w:numPr>
        <w:tabs>
          <w:tab w:val="left" w:pos="1843"/>
          <w:tab w:val="left" w:pos="5625"/>
        </w:tabs>
      </w:pPr>
      <w:r w:rsidRPr="00D3356F">
        <w:t>It’snatural</w:t>
      </w:r>
    </w:p>
    <w:p w:rsidR="00D3356F" w:rsidRPr="00D3356F" w:rsidRDefault="00D3356F" w:rsidP="000F3AA5">
      <w:pPr>
        <w:numPr>
          <w:ilvl w:val="0"/>
          <w:numId w:val="35"/>
        </w:numPr>
        <w:tabs>
          <w:tab w:val="left" w:pos="1843"/>
          <w:tab w:val="left" w:pos="5625"/>
        </w:tabs>
      </w:pPr>
      <w:r w:rsidRPr="00D3356F">
        <w:t>It’ssuspicious</w:t>
      </w:r>
    </w:p>
    <w:p w:rsidR="00D3356F" w:rsidRPr="00D3356F" w:rsidRDefault="00D3356F" w:rsidP="000F3AA5">
      <w:pPr>
        <w:numPr>
          <w:ilvl w:val="0"/>
          <w:numId w:val="35"/>
        </w:numPr>
        <w:tabs>
          <w:tab w:val="left" w:pos="1843"/>
          <w:tab w:val="left" w:pos="5625"/>
        </w:tabs>
      </w:pPr>
      <w:r w:rsidRPr="00D3356F">
        <w:t>It’snottrue</w:t>
      </w:r>
    </w:p>
    <w:p w:rsidR="00D3356F" w:rsidRPr="00D3356F" w:rsidRDefault="00D3356F" w:rsidP="000F3AA5">
      <w:pPr>
        <w:numPr>
          <w:ilvl w:val="0"/>
          <w:numId w:val="35"/>
        </w:numPr>
        <w:tabs>
          <w:tab w:val="left" w:pos="1843"/>
          <w:tab w:val="left" w:pos="5625"/>
        </w:tabs>
      </w:pPr>
      <w:r w:rsidRPr="00D3356F">
        <w:t>It’snoimportance</w:t>
      </w:r>
    </w:p>
    <w:p w:rsidR="00D3356F" w:rsidRPr="00D3356F" w:rsidRDefault="00D3356F" w:rsidP="00D3356F">
      <w:pPr>
        <w:tabs>
          <w:tab w:val="left" w:pos="1843"/>
          <w:tab w:val="left" w:pos="5625"/>
        </w:tabs>
        <w:rPr>
          <w:b/>
        </w:rPr>
      </w:pPr>
    </w:p>
    <w:p w:rsidR="00D3356F" w:rsidRPr="00D3356F" w:rsidRDefault="007C6D24" w:rsidP="00D3356F">
      <w:pPr>
        <w:tabs>
          <w:tab w:val="left" w:pos="1843"/>
          <w:tab w:val="left" w:pos="5625"/>
        </w:tabs>
        <w:rPr>
          <w:b/>
        </w:rPr>
      </w:pPr>
      <w:r>
        <w:rPr>
          <w:b/>
        </w:rPr>
        <w:t>Тема16</w:t>
      </w:r>
      <w:r w:rsidR="00D3356F" w:rsidRPr="00D3356F">
        <w:rPr>
          <w:b/>
        </w:rPr>
        <w:t>. Чтение текстов с извлечением основной информации (ознакомительное чтение).</w:t>
      </w:r>
    </w:p>
    <w:p w:rsidR="00D3356F" w:rsidRPr="00D3356F" w:rsidRDefault="00D3356F" w:rsidP="00D3356F">
      <w:pPr>
        <w:tabs>
          <w:tab w:val="left" w:pos="1843"/>
          <w:tab w:val="left" w:pos="5625"/>
        </w:tabs>
        <w:jc w:val="both"/>
        <w:rPr>
          <w:b/>
          <w:i/>
        </w:rPr>
      </w:pPr>
      <w:r w:rsidRPr="00D3356F">
        <w:rPr>
          <w:b/>
        </w:rPr>
        <w:t xml:space="preserve">1. </w:t>
      </w:r>
      <w:r w:rsidRPr="00D3356F">
        <w:rPr>
          <w:b/>
          <w:i/>
        </w:rPr>
        <w:t>Прочитайте текст и определите, какой из заголовков соответствует тексту</w:t>
      </w:r>
    </w:p>
    <w:p w:rsidR="00D3356F" w:rsidRPr="00D3356F" w:rsidRDefault="00D3356F" w:rsidP="00D3356F">
      <w:pPr>
        <w:tabs>
          <w:tab w:val="left" w:pos="1843"/>
          <w:tab w:val="left" w:pos="5625"/>
        </w:tabs>
        <w:jc w:val="both"/>
        <w:rPr>
          <w:lang w:val="en-US"/>
        </w:rPr>
      </w:pPr>
      <w:r w:rsidRPr="00D3356F">
        <w:rPr>
          <w:lang w:val="en-US"/>
        </w:rPr>
        <w:t>There are over 2000 professions in the world. All of them have their own special features. So every person have to choose a profession that will be interesting, and help to get well-paid job. </w:t>
      </w:r>
      <w:r w:rsidRPr="00D3356F">
        <w:rPr>
          <w:lang w:val="en-US"/>
        </w:rPr>
        <w:br/>
        <w:t>In school children study many different subjects and point out most interesting of them for their further study. Then they usually enter the Institute or to the University to get future profession and professional skills. Some of them go to work. And, of course, it is better in any way, when pupils think about it in school. </w:t>
      </w:r>
      <w:r w:rsidRPr="00D3356F">
        <w:rPr>
          <w:lang w:val="en-US"/>
        </w:rPr>
        <w:br/>
        <w:t>But it is not always possible in practice, because very often pupils don't think about their future. Also their preferences changing greatly during school life. So, all pupils and students must take into consideration all this facts. </w:t>
      </w:r>
      <w:r w:rsidRPr="00D3356F">
        <w:rPr>
          <w:lang w:val="en-US"/>
        </w:rPr>
        <w:br/>
        <w:t>Each man makes own choice or follows advices of parents, teachers or friends. But making right decision is very difficult. So everybody must think about their future.</w:t>
      </w:r>
    </w:p>
    <w:p w:rsidR="00D3356F" w:rsidRPr="00D3356F" w:rsidRDefault="00A0211A" w:rsidP="00D3356F">
      <w:pPr>
        <w:tabs>
          <w:tab w:val="left" w:pos="1843"/>
          <w:tab w:val="left" w:pos="5625"/>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 w:val="left" w:pos="5625"/>
        </w:tabs>
        <w:rPr>
          <w:lang w:val="en-US"/>
        </w:rPr>
      </w:pPr>
      <w:r w:rsidRPr="00D3356F">
        <w:rPr>
          <w:lang w:val="en-US"/>
        </w:rPr>
        <w:t>1)</w:t>
      </w:r>
      <w:r w:rsidRPr="00D3356F">
        <w:rPr>
          <w:rFonts w:ascii="Verdana" w:hAnsi="Verdana"/>
          <w:color w:val="333333"/>
          <w:lang w:val="en-US" w:eastAsia="ru-RU"/>
        </w:rPr>
        <w:t>C</w:t>
      </w:r>
      <w:r w:rsidRPr="00D3356F">
        <w:rPr>
          <w:lang w:val="en-US"/>
        </w:rPr>
        <w:t>hoosing future profession                                       2) In schools</w:t>
      </w:r>
    </w:p>
    <w:p w:rsidR="00D3356F" w:rsidRPr="000C32CF" w:rsidRDefault="00D3356F" w:rsidP="00D3356F">
      <w:pPr>
        <w:tabs>
          <w:tab w:val="left" w:pos="1843"/>
          <w:tab w:val="left" w:pos="5625"/>
        </w:tabs>
      </w:pPr>
      <w:r w:rsidRPr="000C32CF">
        <w:t xml:space="preserve">3) </w:t>
      </w:r>
      <w:r w:rsidRPr="00D3356F">
        <w:rPr>
          <w:lang w:val="en-US"/>
        </w:rPr>
        <w:t>Professionalskills</w:t>
      </w:r>
      <w:r w:rsidRPr="000C32CF">
        <w:t xml:space="preserve">                                                    4) </w:t>
      </w:r>
      <w:r w:rsidRPr="00D3356F">
        <w:rPr>
          <w:lang w:val="en-US"/>
        </w:rPr>
        <w:t>Schoollife</w:t>
      </w:r>
      <w:r w:rsidRPr="000C32CF">
        <w:t>.</w:t>
      </w:r>
    </w:p>
    <w:p w:rsidR="00D3356F" w:rsidRPr="0038343C" w:rsidRDefault="00D3356F" w:rsidP="00D3356F">
      <w:pPr>
        <w:tabs>
          <w:tab w:val="left" w:pos="1843"/>
          <w:tab w:val="left" w:pos="5625"/>
        </w:tabs>
        <w:rPr>
          <w:b/>
          <w:i/>
          <w:lang w:val="en-US"/>
        </w:rPr>
      </w:pPr>
      <w:r w:rsidRPr="0038343C">
        <w:rPr>
          <w:b/>
          <w:lang w:val="en-US"/>
        </w:rPr>
        <w:t xml:space="preserve">2. </w:t>
      </w:r>
      <w:r w:rsidRPr="00D3356F">
        <w:rPr>
          <w:b/>
          <w:i/>
        </w:rPr>
        <w:t>Прочитайтетекстиопределите</w:t>
      </w:r>
      <w:r w:rsidRPr="0038343C">
        <w:rPr>
          <w:b/>
          <w:i/>
          <w:lang w:val="en-US"/>
        </w:rPr>
        <w:t xml:space="preserve">, </w:t>
      </w:r>
      <w:r w:rsidRPr="00D3356F">
        <w:rPr>
          <w:b/>
          <w:i/>
        </w:rPr>
        <w:t>какойиззаголовковсоответствуеттексту</w:t>
      </w:r>
    </w:p>
    <w:p w:rsidR="00D3356F" w:rsidRPr="00D3356F" w:rsidRDefault="00D3356F" w:rsidP="00D3356F">
      <w:pPr>
        <w:tabs>
          <w:tab w:val="left" w:pos="1843"/>
          <w:tab w:val="left" w:pos="5625"/>
        </w:tabs>
        <w:rPr>
          <w:lang w:val="en-US"/>
        </w:rPr>
      </w:pPr>
      <w:r w:rsidRPr="00D3356F">
        <w:rPr>
          <w:lang w:val="en-US"/>
        </w:rPr>
        <w:t>An </w:t>
      </w:r>
      <w:r w:rsidRPr="00D3356F">
        <w:rPr>
          <w:bCs/>
          <w:lang w:val="en-US"/>
        </w:rPr>
        <w:t>auto mechanic</w:t>
      </w:r>
      <w:r w:rsidRPr="00D3356F">
        <w:rPr>
          <w:lang w:val="en-US"/>
        </w:rPr>
        <w:t> is a </w:t>
      </w:r>
      <w:hyperlink r:id="rId19" w:tooltip="Mechanic (not yet started)" w:history="1">
        <w:r w:rsidRPr="00D3356F">
          <w:rPr>
            <w:rStyle w:val="aff1"/>
            <w:lang w:val="en-US"/>
          </w:rPr>
          <w:t>mechanic</w:t>
        </w:r>
      </w:hyperlink>
      <w:r w:rsidRPr="00D3356F">
        <w:rPr>
          <w:lang w:val="en-US"/>
        </w:rPr>
        <w:t> that works with </w:t>
      </w:r>
      <w:hyperlink r:id="rId20" w:tooltip="Cars" w:history="1">
        <w:r w:rsidRPr="00D3356F">
          <w:rPr>
            <w:rStyle w:val="aff1"/>
            <w:lang w:val="en-US"/>
          </w:rPr>
          <w:t>cars</w:t>
        </w:r>
      </w:hyperlink>
      <w:r w:rsidRPr="00D3356F">
        <w:rPr>
          <w:lang w:val="en-US"/>
        </w:rPr>
        <w:t>, car parts, and special car changes that make the car work differently called </w:t>
      </w:r>
      <w:hyperlink r:id="rId21" w:tooltip="Modification (not yet started)" w:history="1">
        <w:r w:rsidRPr="00D3356F">
          <w:rPr>
            <w:rStyle w:val="aff1"/>
            <w:lang w:val="en-US"/>
          </w:rPr>
          <w:t>modifications</w:t>
        </w:r>
      </w:hyperlink>
      <w:r w:rsidRPr="00D3356F">
        <w:rPr>
          <w:lang w:val="en-US"/>
        </w:rPr>
        <w:t>. Auto mechanics can either know all about all the different parts that let the car work, or they can </w:t>
      </w:r>
      <w:hyperlink r:id="rId22" w:tooltip="Specialization (not yet started)" w:history="1">
        <w:r w:rsidRPr="00D3356F">
          <w:rPr>
            <w:rStyle w:val="aff1"/>
            <w:lang w:val="en-US"/>
          </w:rPr>
          <w:t>specialize</w:t>
        </w:r>
      </w:hyperlink>
      <w:r w:rsidRPr="00D3356F">
        <w:rPr>
          <w:lang w:val="en-US"/>
        </w:rPr>
        <w:t xml:space="preserve">in one specific kind of part or car. People go to auto mechanics for many reasons: They might need to get a new car part, they might need to find out what is wrong with their car, or they might want to add something new to </w:t>
      </w:r>
      <w:r w:rsidRPr="00D3356F">
        <w:rPr>
          <w:lang w:val="en-US"/>
        </w:rPr>
        <w:lastRenderedPageBreak/>
        <w:t>the car to make it better. Auto mechanics almost always work in places called </w:t>
      </w:r>
      <w:hyperlink r:id="rId23" w:tooltip="Garage" w:history="1">
        <w:r w:rsidRPr="00D3356F">
          <w:rPr>
            <w:rStyle w:val="aff1"/>
            <w:lang w:val="en-US"/>
          </w:rPr>
          <w:t>garages</w:t>
        </w:r>
      </w:hyperlink>
      <w:r w:rsidRPr="00D3356F">
        <w:rPr>
          <w:lang w:val="en-US"/>
        </w:rPr>
        <w:t>, that are made for the work that auto mechanics do.</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 A builder  2) An auto repair shop</w:t>
      </w:r>
    </w:p>
    <w:p w:rsidR="00D3356F" w:rsidRPr="00D3356F" w:rsidRDefault="00D3356F" w:rsidP="00D3356F">
      <w:pPr>
        <w:tabs>
          <w:tab w:val="left" w:pos="1843"/>
          <w:tab w:val="left" w:pos="5625"/>
        </w:tabs>
      </w:pPr>
      <w:r w:rsidRPr="00D3356F">
        <w:t xml:space="preserve">3) </w:t>
      </w:r>
      <w:r w:rsidRPr="00D3356F">
        <w:rPr>
          <w:lang w:val="en-US"/>
        </w:rPr>
        <w:t>An </w:t>
      </w:r>
      <w:r w:rsidRPr="00D3356F">
        <w:rPr>
          <w:bCs/>
          <w:lang w:val="en-US"/>
        </w:rPr>
        <w:t>automechanic</w:t>
      </w:r>
      <w:r w:rsidRPr="00D3356F">
        <w:rPr>
          <w:lang w:val="en-US"/>
        </w:rPr>
        <w:t> </w:t>
      </w:r>
      <w:r w:rsidRPr="00D3356F">
        <w:t xml:space="preserve">                                                   4) </w:t>
      </w:r>
      <w:r w:rsidRPr="00D3356F">
        <w:rPr>
          <w:lang w:val="en-US"/>
        </w:rPr>
        <w:t>Carmaking</w:t>
      </w:r>
    </w:p>
    <w:p w:rsidR="00D3356F" w:rsidRPr="00D3356F" w:rsidRDefault="00D3356F" w:rsidP="00D3356F">
      <w:pPr>
        <w:tabs>
          <w:tab w:val="left" w:pos="1843"/>
          <w:tab w:val="left" w:pos="5625"/>
        </w:tabs>
        <w:rPr>
          <w:b/>
          <w:i/>
        </w:rPr>
      </w:pPr>
      <w:r w:rsidRPr="00D3356F">
        <w:rPr>
          <w:b/>
        </w:rPr>
        <w:t xml:space="preserve">3. </w:t>
      </w:r>
      <w:r w:rsidRPr="00D3356F">
        <w:rPr>
          <w:b/>
          <w:i/>
        </w:rPr>
        <w:t>Прочитайте текст и определите, какой из заголовков соответствует тексту</w:t>
      </w:r>
    </w:p>
    <w:p w:rsidR="00D3356F" w:rsidRPr="00D3356F" w:rsidRDefault="00D3356F" w:rsidP="00D3356F">
      <w:pPr>
        <w:tabs>
          <w:tab w:val="left" w:pos="1843"/>
          <w:tab w:val="left" w:pos="5625"/>
        </w:tabs>
        <w:jc w:val="both"/>
        <w:rPr>
          <w:lang w:val="en-US"/>
        </w:rPr>
      </w:pPr>
      <w:r w:rsidRPr="00D3356F">
        <w:rPr>
          <w:lang w:val="en-US"/>
        </w:rPr>
        <w:t xml:space="preserve">The U.S. leading political parties are the two ruling parties. </w:t>
      </w:r>
    </w:p>
    <w:p w:rsidR="00D3356F" w:rsidRPr="00D3356F" w:rsidRDefault="00D3356F" w:rsidP="00D3356F">
      <w:pPr>
        <w:tabs>
          <w:tab w:val="left" w:pos="1843"/>
          <w:tab w:val="left" w:pos="5625"/>
        </w:tabs>
        <w:jc w:val="both"/>
        <w:rPr>
          <w:lang w:val="en-US"/>
        </w:rPr>
      </w:pPr>
      <w:r w:rsidRPr="00D3356F">
        <w:rPr>
          <w:lang w:val="en-US"/>
        </w:rPr>
        <w:t xml:space="preserve">The Democratic Party or liberal. It was founded in 1783. Its ideologist was Thomas Jefferson. The party's symbol is the donkey. The Republican Party or conservative. It was founded in 1854 to fight for the abolition of slavery. Its ideologist was Abraham Lincoln. The party's symbol is the elephant. </w:t>
      </w:r>
    </w:p>
    <w:p w:rsidR="00D3356F" w:rsidRPr="00D3356F" w:rsidRDefault="00D3356F" w:rsidP="00D3356F">
      <w:pPr>
        <w:tabs>
          <w:tab w:val="left" w:pos="1843"/>
          <w:tab w:val="left" w:pos="5625"/>
        </w:tabs>
        <w:jc w:val="both"/>
        <w:rPr>
          <w:lang w:val="en-US"/>
        </w:rPr>
      </w:pPr>
      <w:r w:rsidRPr="00D3356F">
        <w:rPr>
          <w:lang w:val="en-US"/>
        </w:rPr>
        <w:t xml:space="preserve">In the U.S.A., the election campaign begins with an election, that is called primaries, at which the members of a political party vote for the person whom they would like to see as their party's candidate for a political office, for example, a president, a vice-president, a governor.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1)The U.S. political parties                                     2) The U.K. political parties</w:t>
      </w:r>
    </w:p>
    <w:p w:rsidR="00D3356F" w:rsidRPr="00D3356F" w:rsidRDefault="00D3356F" w:rsidP="00D3356F">
      <w:pPr>
        <w:tabs>
          <w:tab w:val="left" w:pos="1843"/>
          <w:tab w:val="left" w:pos="5625"/>
        </w:tabs>
        <w:rPr>
          <w:lang w:val="en-US"/>
        </w:rPr>
      </w:pPr>
      <w:r w:rsidRPr="00D3356F">
        <w:rPr>
          <w:lang w:val="en-US"/>
        </w:rPr>
        <w:t>3)TheU.S. symbols  4) The U. K. political system</w:t>
      </w:r>
    </w:p>
    <w:p w:rsidR="00D3356F" w:rsidRPr="00D3356F" w:rsidRDefault="007C6D24" w:rsidP="00D3356F">
      <w:pPr>
        <w:tabs>
          <w:tab w:val="left" w:pos="1843"/>
          <w:tab w:val="left" w:pos="5625"/>
        </w:tabs>
        <w:rPr>
          <w:b/>
        </w:rPr>
      </w:pPr>
      <w:r>
        <w:rPr>
          <w:b/>
        </w:rPr>
        <w:t>17</w:t>
      </w:r>
      <w:r w:rsidR="00D3356F" w:rsidRPr="00D3356F">
        <w:rPr>
          <w:b/>
        </w:rPr>
        <w:t>. Чтение текстов с извлечением нужной или интересующей информации (поисковое чтение)</w:t>
      </w:r>
    </w:p>
    <w:p w:rsidR="00D3356F" w:rsidRPr="00D3356F" w:rsidRDefault="00D3356F" w:rsidP="00D3356F">
      <w:pPr>
        <w:tabs>
          <w:tab w:val="left" w:pos="1843"/>
          <w:tab w:val="left" w:pos="5625"/>
        </w:tabs>
        <w:rPr>
          <w:b/>
          <w:i/>
        </w:rPr>
      </w:pPr>
      <w:r w:rsidRPr="00D3356F">
        <w:rPr>
          <w:b/>
          <w:i/>
        </w:rPr>
        <w:t xml:space="preserve">1. Прочитайте текст и ответьте на вопросы  </w:t>
      </w:r>
    </w:p>
    <w:p w:rsidR="00D3356F" w:rsidRPr="00D3356F" w:rsidRDefault="00D3356F" w:rsidP="00D3356F">
      <w:pPr>
        <w:widowControl w:val="0"/>
        <w:suppressAutoHyphens w:val="0"/>
        <w:autoSpaceDE w:val="0"/>
        <w:autoSpaceDN w:val="0"/>
        <w:adjustRightInd w:val="0"/>
        <w:spacing w:line="280" w:lineRule="exact"/>
        <w:ind w:left="158" w:right="26"/>
        <w:rPr>
          <w:spacing w:val="-3"/>
          <w:lang w:val="en-US" w:eastAsia="en-US"/>
        </w:rPr>
      </w:pPr>
      <w:r w:rsidRPr="00D3356F">
        <w:rPr>
          <w:i/>
          <w:iCs/>
          <w:lang w:val="en-US" w:eastAsia="en-US"/>
        </w:rPr>
        <w:t>Alaska</w:t>
      </w:r>
      <w:r w:rsidRPr="00D3356F">
        <w:rPr>
          <w:lang w:val="en-US" w:eastAsia="en-US"/>
        </w:rPr>
        <w:t xml:space="preserve"> is the largest U.S. state. First it belonged to Russia. But in 1853-1856 Russia was engaged in the Crimean War and did not have enough military forces to defend its settlements on the American continent. It led to conflicts with Great Britain and the U.S.A., so the Russian government decided to sell Alaska as, in those times, it </w:t>
      </w:r>
      <w:r w:rsidRPr="00D3356F">
        <w:rPr>
          <w:spacing w:val="-1"/>
          <w:lang w:val="en-US" w:eastAsia="en-US"/>
        </w:rPr>
        <w:t>was a vast territory covered with snow and ice,</w:t>
      </w:r>
      <w:r w:rsidRPr="00D3356F">
        <w:rPr>
          <w:i/>
          <w:iCs/>
          <w:spacing w:val="-1"/>
          <w:lang w:val="en-US" w:eastAsia="en-US"/>
        </w:rPr>
        <w:t xml:space="preserve"> the land of icebergs and polar bears</w:t>
      </w:r>
      <w:r w:rsidRPr="00D3356F">
        <w:rPr>
          <w:spacing w:val="-1"/>
          <w:lang w:val="en-US" w:eastAsia="en-US"/>
        </w:rPr>
        <w:t xml:space="preserve">. </w:t>
      </w:r>
      <w:r w:rsidRPr="00D3356F">
        <w:rPr>
          <w:lang w:val="en-US" w:eastAsia="en-US"/>
        </w:rPr>
        <w:t xml:space="preserve">Of its two rivals, Russia chose the U.S.A. because it promised to help Russia in the </w:t>
      </w:r>
      <w:r w:rsidRPr="00D3356F">
        <w:rPr>
          <w:spacing w:val="-3"/>
          <w:lang w:val="en-US" w:eastAsia="en-US"/>
        </w:rPr>
        <w:t>international arena. Alaska was sold to the U.S.A. for</w:t>
      </w:r>
      <w:r w:rsidRPr="00D3356F">
        <w:rPr>
          <w:i/>
          <w:iCs/>
          <w:spacing w:val="-3"/>
          <w:lang w:val="en-US" w:eastAsia="en-US"/>
        </w:rPr>
        <w:t xml:space="preserve"> 7.2 million dollars</w:t>
      </w:r>
      <w:r w:rsidRPr="00D3356F">
        <w:rPr>
          <w:spacing w:val="-3"/>
          <w:lang w:val="en-US" w:eastAsia="en-US"/>
        </w:rPr>
        <w:t xml:space="preserve">. </w:t>
      </w:r>
    </w:p>
    <w:p w:rsidR="00D3356F" w:rsidRPr="00D3356F" w:rsidRDefault="00D3356F" w:rsidP="00D3356F">
      <w:pPr>
        <w:widowControl w:val="0"/>
        <w:suppressAutoHyphens w:val="0"/>
        <w:autoSpaceDE w:val="0"/>
        <w:autoSpaceDN w:val="0"/>
        <w:adjustRightInd w:val="0"/>
        <w:spacing w:line="280" w:lineRule="exact"/>
        <w:ind w:left="158" w:right="26"/>
        <w:rPr>
          <w:lang w:val="en-US" w:eastAsia="en-US"/>
        </w:rPr>
      </w:pPr>
      <w:r w:rsidRPr="00D3356F">
        <w:rPr>
          <w:i/>
          <w:iCs/>
          <w:lang w:val="en-US" w:eastAsia="en-US"/>
        </w:rPr>
        <w:t xml:space="preserve">1. </w:t>
      </w:r>
      <w:r w:rsidRPr="00D3356F">
        <w:rPr>
          <w:iCs/>
          <w:lang w:val="en-US" w:eastAsia="en-US"/>
        </w:rPr>
        <w:t xml:space="preserve">Why did </w:t>
      </w:r>
      <w:r w:rsidRPr="00D3356F">
        <w:rPr>
          <w:lang w:val="en-US" w:eastAsia="en-US"/>
        </w:rPr>
        <w:t>the Russian government decide to sell Alaska?</w:t>
      </w:r>
    </w:p>
    <w:p w:rsidR="00D3356F" w:rsidRPr="00D3356F" w:rsidRDefault="00D3356F" w:rsidP="00D3356F">
      <w:pPr>
        <w:widowControl w:val="0"/>
        <w:suppressAutoHyphens w:val="0"/>
        <w:autoSpaceDE w:val="0"/>
        <w:autoSpaceDN w:val="0"/>
        <w:adjustRightInd w:val="0"/>
        <w:spacing w:line="280" w:lineRule="exact"/>
        <w:ind w:left="158" w:right="26"/>
        <w:rPr>
          <w:lang w:val="en-US" w:eastAsia="en-US"/>
        </w:rPr>
      </w:pPr>
      <w:r w:rsidRPr="00D3356F">
        <w:rPr>
          <w:lang w:val="en-US" w:eastAsia="en-US"/>
        </w:rPr>
        <w:t>2. How much did it cost?</w:t>
      </w:r>
    </w:p>
    <w:p w:rsidR="00D3356F" w:rsidRPr="00D3356F" w:rsidRDefault="00D3356F" w:rsidP="00D3356F">
      <w:pPr>
        <w:tabs>
          <w:tab w:val="left" w:pos="1843"/>
          <w:tab w:val="left" w:pos="5625"/>
        </w:tabs>
        <w:rPr>
          <w:b/>
          <w:i/>
        </w:rPr>
      </w:pPr>
      <w:r w:rsidRPr="00D3356F">
        <w:rPr>
          <w:b/>
          <w:i/>
        </w:rPr>
        <w:t>2. Прочитайте текст и ответьте на вопросы</w:t>
      </w:r>
    </w:p>
    <w:p w:rsidR="00D3356F" w:rsidRPr="00D3356F" w:rsidRDefault="00D3356F" w:rsidP="00D3356F">
      <w:pPr>
        <w:tabs>
          <w:tab w:val="left" w:pos="1843"/>
          <w:tab w:val="left" w:pos="5625"/>
        </w:tabs>
        <w:jc w:val="both"/>
        <w:rPr>
          <w:lang w:val="en-US"/>
        </w:rPr>
      </w:pPr>
      <w:r w:rsidRPr="00D3356F">
        <w:rPr>
          <w:i/>
          <w:iCs/>
          <w:lang w:val="en-US"/>
        </w:rPr>
        <w:t>The American National Flag</w:t>
      </w:r>
      <w:r w:rsidRPr="00D3356F">
        <w:rPr>
          <w:lang w:val="en-US"/>
        </w:rPr>
        <w:t xml:space="preserve"> is the major national symbol. Its official name is </w:t>
      </w:r>
    </w:p>
    <w:p w:rsidR="00D3356F" w:rsidRPr="00D3356F" w:rsidRDefault="00D3356F" w:rsidP="00D3356F">
      <w:pPr>
        <w:tabs>
          <w:tab w:val="left" w:pos="1843"/>
          <w:tab w:val="left" w:pos="5625"/>
        </w:tabs>
        <w:jc w:val="both"/>
        <w:rPr>
          <w:lang w:val="en-US"/>
        </w:rPr>
      </w:pPr>
      <w:r w:rsidRPr="00D3356F">
        <w:rPr>
          <w:i/>
          <w:iCs/>
          <w:lang w:val="en-US"/>
        </w:rPr>
        <w:t>Stars and Stripes</w:t>
      </w:r>
      <w:r w:rsidRPr="00D3356F">
        <w:rPr>
          <w:lang w:val="en-US"/>
        </w:rPr>
        <w:t>. The stars are for the 50 states of the United States; the stripes are for the 13 English colonies, which got independence from Great Britain on July 4, 1776. Sometimes the national flag is also called</w:t>
      </w:r>
      <w:r w:rsidRPr="00D3356F">
        <w:rPr>
          <w:i/>
          <w:iCs/>
          <w:lang w:val="en-US"/>
        </w:rPr>
        <w:t xml:space="preserve"> Old Glory</w:t>
      </w:r>
      <w:r w:rsidRPr="00D3356F">
        <w:rPr>
          <w:lang w:val="en-US"/>
        </w:rPr>
        <w:t>. It is said that the first flag was made by Betsy Ross at the request of George Washington, the first American president. The flag was officially adopted in 1777. July 14 is</w:t>
      </w:r>
      <w:r w:rsidRPr="00D3356F">
        <w:rPr>
          <w:i/>
          <w:iCs/>
          <w:lang w:val="en-US"/>
        </w:rPr>
        <w:t xml:space="preserve"> Flag Day</w:t>
      </w:r>
      <w:r w:rsidRPr="00D3356F">
        <w:rPr>
          <w:lang w:val="en-US"/>
        </w:rPr>
        <w:t>. The Americans worship and admire their national flag.</w:t>
      </w:r>
    </w:p>
    <w:p w:rsidR="00D3356F" w:rsidRPr="00D3356F" w:rsidRDefault="00D3356F" w:rsidP="00D3356F">
      <w:pPr>
        <w:tabs>
          <w:tab w:val="left" w:pos="1843"/>
          <w:tab w:val="left" w:pos="5625"/>
        </w:tabs>
        <w:jc w:val="both"/>
        <w:rPr>
          <w:lang w:val="en-US"/>
        </w:rPr>
      </w:pPr>
      <w:r w:rsidRPr="00D3356F">
        <w:rPr>
          <w:lang w:val="en-US"/>
        </w:rPr>
        <w:t>1. Who made the first flag?</w:t>
      </w:r>
    </w:p>
    <w:p w:rsidR="00D3356F" w:rsidRPr="00D3356F" w:rsidRDefault="00D3356F" w:rsidP="00D3356F">
      <w:pPr>
        <w:tabs>
          <w:tab w:val="left" w:pos="1843"/>
          <w:tab w:val="left" w:pos="5625"/>
        </w:tabs>
        <w:jc w:val="both"/>
        <w:rPr>
          <w:lang w:val="en-US"/>
        </w:rPr>
      </w:pPr>
      <w:r w:rsidRPr="00D3356F">
        <w:rPr>
          <w:lang w:val="en-US"/>
        </w:rPr>
        <w:t>2. How is the national flag called?</w:t>
      </w:r>
    </w:p>
    <w:p w:rsidR="00D3356F" w:rsidRPr="00D3356F" w:rsidRDefault="00D3356F" w:rsidP="00D3356F">
      <w:pPr>
        <w:tabs>
          <w:tab w:val="left" w:pos="1843"/>
          <w:tab w:val="left" w:pos="5625"/>
        </w:tabs>
        <w:rPr>
          <w:b/>
          <w:i/>
        </w:rPr>
      </w:pPr>
      <w:r w:rsidRPr="00D3356F">
        <w:rPr>
          <w:b/>
          <w:i/>
        </w:rPr>
        <w:t>3. Прочитайте текст и ответьте на вопросы</w:t>
      </w:r>
    </w:p>
    <w:p w:rsidR="00D3356F" w:rsidRPr="00D3356F" w:rsidRDefault="00D3356F" w:rsidP="00D3356F">
      <w:pPr>
        <w:tabs>
          <w:tab w:val="left" w:pos="1843"/>
          <w:tab w:val="left" w:pos="5625"/>
        </w:tabs>
        <w:jc w:val="both"/>
        <w:rPr>
          <w:lang w:val="en-US"/>
        </w:rPr>
      </w:pPr>
      <w:r w:rsidRPr="00D3356F">
        <w:rPr>
          <w:lang w:val="en-US"/>
        </w:rPr>
        <w:t>The British National Flag is the Union Flag, commonly known as the Union Jack. It has the flag of England (St. George’s Cross), the flag of Scotland (St. Andrew’s cross) and Saint Patrick’s cross, representing Northern Ireland. Wales is not represented in the Union Jack.</w:t>
      </w:r>
    </w:p>
    <w:p w:rsidR="00D3356F" w:rsidRPr="00D3356F" w:rsidRDefault="00D3356F" w:rsidP="00D3356F">
      <w:pPr>
        <w:tabs>
          <w:tab w:val="left" w:pos="1843"/>
          <w:tab w:val="left" w:pos="5625"/>
        </w:tabs>
        <w:jc w:val="both"/>
        <w:rPr>
          <w:lang w:val="en-US"/>
        </w:rPr>
      </w:pPr>
      <w:r w:rsidRPr="00D3356F">
        <w:rPr>
          <w:lang w:val="en-US"/>
        </w:rPr>
        <w:t>1.How is the national flag called?</w:t>
      </w:r>
    </w:p>
    <w:p w:rsidR="00D3356F" w:rsidRPr="00D3356F" w:rsidRDefault="00D3356F" w:rsidP="00D3356F">
      <w:pPr>
        <w:tabs>
          <w:tab w:val="left" w:pos="1843"/>
          <w:tab w:val="left" w:pos="5625"/>
        </w:tabs>
        <w:jc w:val="both"/>
        <w:rPr>
          <w:lang w:val="en-US"/>
        </w:rPr>
      </w:pPr>
      <w:r w:rsidRPr="00D3356F">
        <w:rPr>
          <w:lang w:val="en-US"/>
        </w:rPr>
        <w:t>2. What country is not represented in the UK flag?</w:t>
      </w:r>
    </w:p>
    <w:p w:rsidR="00D3356F" w:rsidRPr="00D3356F" w:rsidRDefault="007C6D24" w:rsidP="00D3356F">
      <w:pPr>
        <w:tabs>
          <w:tab w:val="left" w:pos="1843"/>
          <w:tab w:val="left" w:pos="5625"/>
        </w:tabs>
        <w:rPr>
          <w:b/>
        </w:rPr>
      </w:pPr>
      <w:r>
        <w:rPr>
          <w:b/>
        </w:rPr>
        <w:t>Тема18</w:t>
      </w:r>
      <w:r w:rsidR="00D3356F" w:rsidRPr="00D3356F">
        <w:rPr>
          <w:b/>
        </w:rPr>
        <w:t>. Чтение текстов с извлечением полной информации.</w:t>
      </w:r>
    </w:p>
    <w:p w:rsidR="00D3356F" w:rsidRPr="00D3356F" w:rsidRDefault="00D3356F" w:rsidP="00D3356F">
      <w:pPr>
        <w:tabs>
          <w:tab w:val="left" w:pos="1843"/>
          <w:tab w:val="left" w:pos="5625"/>
        </w:tabs>
        <w:rPr>
          <w:b/>
          <w:i/>
        </w:rPr>
      </w:pPr>
      <w:r w:rsidRPr="00D3356F">
        <w:rPr>
          <w:b/>
        </w:rPr>
        <w:t xml:space="preserve">1. </w:t>
      </w:r>
      <w:r w:rsidRPr="00D3356F">
        <w:rPr>
          <w:b/>
          <w:i/>
        </w:rPr>
        <w:t>Прочитайте текст и заполните пропуски подходящими по смыслу словами</w:t>
      </w:r>
    </w:p>
    <w:p w:rsidR="00D3356F" w:rsidRPr="00D3356F" w:rsidRDefault="00D3356F" w:rsidP="00D3356F">
      <w:pPr>
        <w:tabs>
          <w:tab w:val="left" w:pos="1843"/>
          <w:tab w:val="left" w:pos="5625"/>
        </w:tabs>
        <w:jc w:val="both"/>
        <w:rPr>
          <w:lang w:val="en-US"/>
        </w:rPr>
      </w:pPr>
      <w:r w:rsidRPr="00D3356F">
        <w:rPr>
          <w:i/>
          <w:iCs/>
          <w:lang w:val="en-US"/>
        </w:rPr>
        <w:t>God Save the Queen</w:t>
      </w:r>
      <w:r w:rsidRPr="00D3356F">
        <w:rPr>
          <w:lang w:val="en-US"/>
        </w:rPr>
        <w:t xml:space="preserve"> is the national (1)________of the UK. In fact, it was a patriotic song, first performed in 1745. It became known as the national anthem at the beginning of the 19</w:t>
      </w:r>
      <w:r w:rsidRPr="00D3356F">
        <w:rPr>
          <w:vertAlign w:val="superscript"/>
          <w:lang w:val="en-US"/>
        </w:rPr>
        <w:t>th</w:t>
      </w:r>
      <w:r w:rsidRPr="00D3356F">
        <w:rPr>
          <w:lang w:val="en-US"/>
        </w:rPr>
        <w:t xml:space="preserve">_(2)______. The national anthem is played whenever the British (3)_____makes a public appearance. It is also played by the British Broadcasting Corporation (the BBC) every night before closedown. Besides, it is sung at the end of all important ceremonies, including football matches and other sports(4)_______. </w:t>
      </w:r>
    </w:p>
    <w:p w:rsidR="00D3356F" w:rsidRPr="00D3356F" w:rsidRDefault="00D3356F" w:rsidP="00D3356F">
      <w:pPr>
        <w:tabs>
          <w:tab w:val="left" w:pos="1843"/>
          <w:tab w:val="left" w:pos="5625"/>
        </w:tabs>
        <w:rPr>
          <w:lang w:val="en-US"/>
        </w:rPr>
      </w:pPr>
      <w:r w:rsidRPr="00D3356F">
        <w:rPr>
          <w:lang w:val="en-US"/>
        </w:rPr>
        <w:t>a)century            b) anthem</w:t>
      </w:r>
    </w:p>
    <w:p w:rsidR="00D3356F" w:rsidRPr="00D3356F" w:rsidRDefault="00D3356F" w:rsidP="00D3356F">
      <w:pPr>
        <w:tabs>
          <w:tab w:val="left" w:pos="1843"/>
          <w:tab w:val="left" w:pos="5625"/>
        </w:tabs>
        <w:rPr>
          <w:lang w:val="en-US"/>
        </w:rPr>
      </w:pPr>
      <w:r w:rsidRPr="00D3356F">
        <w:rPr>
          <w:lang w:val="en-US"/>
        </w:rPr>
        <w:t>c)monarchd) events</w:t>
      </w:r>
    </w:p>
    <w:p w:rsidR="00D3356F" w:rsidRPr="00D3356F" w:rsidRDefault="00D3356F" w:rsidP="00D3356F">
      <w:pPr>
        <w:tabs>
          <w:tab w:val="left" w:pos="1843"/>
          <w:tab w:val="left" w:pos="5625"/>
        </w:tabs>
        <w:rPr>
          <w:b/>
          <w:i/>
        </w:rPr>
      </w:pPr>
      <w:r w:rsidRPr="00D3356F">
        <w:rPr>
          <w:b/>
          <w:i/>
        </w:rPr>
        <w:lastRenderedPageBreak/>
        <w:t>2</w:t>
      </w:r>
      <w:r w:rsidRPr="00D3356F">
        <w:rPr>
          <w:b/>
        </w:rPr>
        <w:t xml:space="preserve">. </w:t>
      </w:r>
      <w:r w:rsidRPr="00D3356F">
        <w:rPr>
          <w:b/>
          <w:i/>
        </w:rPr>
        <w:t>Прочитайте текст и заполните пропуски подходящими по смыслу словами</w:t>
      </w:r>
    </w:p>
    <w:p w:rsidR="00D3356F" w:rsidRPr="00D3356F" w:rsidRDefault="00D3356F" w:rsidP="00D3356F">
      <w:pPr>
        <w:tabs>
          <w:tab w:val="left" w:pos="1843"/>
          <w:tab w:val="left" w:pos="5625"/>
        </w:tabs>
        <w:jc w:val="both"/>
        <w:rPr>
          <w:lang w:val="en-US"/>
        </w:rPr>
      </w:pPr>
      <w:r w:rsidRPr="00D3356F">
        <w:rPr>
          <w:lang w:val="en-US"/>
        </w:rPr>
        <w:t>Westminster (1)_________is the place where the British (2)______ sits. The north-eastern part of this palace is the clock (3)_______ Big Ben, named by the Londoners after Sir Benjamin Hall, who oversaw the installation of the Great Bell. As Sir Benjamin was a very tall man, his (4)_______was Big Ben.</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a)  Parliament                                                            b) nickname</w:t>
      </w:r>
    </w:p>
    <w:p w:rsidR="00D3356F" w:rsidRPr="0038343C" w:rsidRDefault="00D3356F" w:rsidP="00D3356F">
      <w:pPr>
        <w:tabs>
          <w:tab w:val="left" w:pos="1843"/>
          <w:tab w:val="left" w:pos="5625"/>
        </w:tabs>
        <w:rPr>
          <w:lang w:val="en-US"/>
        </w:rPr>
      </w:pPr>
      <w:r w:rsidRPr="00D3356F">
        <w:rPr>
          <w:lang w:val="en-US"/>
        </w:rPr>
        <w:t>c</w:t>
      </w:r>
      <w:r w:rsidRPr="0038343C">
        <w:rPr>
          <w:lang w:val="en-US"/>
        </w:rPr>
        <w:t xml:space="preserve">)  </w:t>
      </w:r>
      <w:r w:rsidRPr="00D3356F">
        <w:rPr>
          <w:lang w:val="en-US"/>
        </w:rPr>
        <w:t>Palaced</w:t>
      </w:r>
      <w:r w:rsidRPr="0038343C">
        <w:rPr>
          <w:lang w:val="en-US"/>
        </w:rPr>
        <w:t xml:space="preserve">) </w:t>
      </w:r>
      <w:r w:rsidRPr="00D3356F">
        <w:rPr>
          <w:lang w:val="en-US"/>
        </w:rPr>
        <w:t>tower</w:t>
      </w:r>
    </w:p>
    <w:p w:rsidR="00D3356F" w:rsidRPr="00D3356F" w:rsidRDefault="00D3356F" w:rsidP="00D3356F">
      <w:pPr>
        <w:tabs>
          <w:tab w:val="left" w:pos="1843"/>
          <w:tab w:val="left" w:pos="5625"/>
        </w:tabs>
      </w:pPr>
      <w:r w:rsidRPr="00D3356F">
        <w:rPr>
          <w:b/>
          <w:i/>
        </w:rPr>
        <w:t>3</w:t>
      </w:r>
      <w:r w:rsidRPr="00D3356F">
        <w:rPr>
          <w:b/>
        </w:rPr>
        <w:t xml:space="preserve">. </w:t>
      </w:r>
      <w:r w:rsidRPr="00D3356F">
        <w:rPr>
          <w:b/>
          <w:i/>
        </w:rPr>
        <w:t>Прочитайте текст и заполните пропуски подходящими по смыслу словами</w:t>
      </w:r>
    </w:p>
    <w:p w:rsidR="00D3356F" w:rsidRPr="00D3356F" w:rsidRDefault="00D3356F" w:rsidP="00D3356F">
      <w:pPr>
        <w:jc w:val="both"/>
        <w:rPr>
          <w:lang w:val="en-US"/>
        </w:rPr>
      </w:pPr>
      <w:r w:rsidRPr="00D3356F">
        <w:rPr>
          <w:lang w:val="en-US"/>
        </w:rPr>
        <w:t>The French-speaking</w:t>
      </w:r>
      <w:r w:rsidRPr="00D3356F">
        <w:rPr>
          <w:i/>
          <w:iCs/>
          <w:lang w:val="en-US"/>
        </w:rPr>
        <w:t>Normans</w:t>
      </w:r>
      <w:r w:rsidRPr="00D3356F">
        <w:rPr>
          <w:lang w:val="en-US"/>
        </w:rPr>
        <w:t>(1)_______ from Normandy, the dukedom in the north of France. At the battle near Hastings, they defeatedthe(2)_______, and the Norman Duke William became the English king</w:t>
      </w:r>
      <w:r w:rsidRPr="00D3356F">
        <w:rPr>
          <w:i/>
          <w:iCs/>
          <w:lang w:val="en-US"/>
        </w:rPr>
        <w:t xml:space="preserve"> William I, the Conqueror</w:t>
      </w:r>
      <w:r w:rsidRPr="00D3356F">
        <w:rPr>
          <w:lang w:val="en-US"/>
        </w:rPr>
        <w:t xml:space="preserve">. London became the (3)______of the country. It was from the union of the Norman conquerors and the defeated Anglo- Saxons that the English people and the English language was born. First the Norman noblemen spoke Norman French; the common people spoke their own tongue. Later the mixture of these (4)_______gave birth to modern English. Thus Latin, German and French had influenced English greatly. </w:t>
      </w:r>
    </w:p>
    <w:p w:rsidR="00D3356F" w:rsidRPr="00D3356F" w:rsidRDefault="00D3356F" w:rsidP="00D3356F">
      <w:pPr>
        <w:rPr>
          <w:lang w:val="en-US"/>
        </w:rPr>
      </w:pPr>
      <w:r w:rsidRPr="00D3356F">
        <w:t>Вариантыответов</w:t>
      </w:r>
      <w:r w:rsidRPr="00D3356F">
        <w:rPr>
          <w:lang w:val="en-US"/>
        </w:rPr>
        <w:t>:</w:t>
      </w:r>
    </w:p>
    <w:p w:rsidR="00D3356F" w:rsidRPr="00D3356F" w:rsidRDefault="00D3356F" w:rsidP="00D3356F">
      <w:pPr>
        <w:rPr>
          <w:lang w:val="en-US"/>
        </w:rPr>
      </w:pPr>
      <w:r w:rsidRPr="00D3356F">
        <w:rPr>
          <w:lang w:val="en-US"/>
        </w:rPr>
        <w:t>a)Anglo- Saxons                                                  b) languages</w:t>
      </w:r>
    </w:p>
    <w:p w:rsidR="00D3356F" w:rsidRPr="00D3356F" w:rsidRDefault="00D3356F" w:rsidP="00D3356F">
      <w:pPr>
        <w:rPr>
          <w:lang w:val="en-US"/>
        </w:rPr>
      </w:pPr>
      <w:r w:rsidRPr="00D3356F">
        <w:rPr>
          <w:lang w:val="en-US"/>
        </w:rPr>
        <w:t>c)  capital                                                              d)arrived</w:t>
      </w:r>
    </w:p>
    <w:p w:rsidR="00D3356F" w:rsidRPr="00D3356F" w:rsidRDefault="007C6D24" w:rsidP="00D3356F">
      <w:pPr>
        <w:tabs>
          <w:tab w:val="left" w:pos="1843"/>
          <w:tab w:val="left" w:pos="5625"/>
        </w:tabs>
        <w:rPr>
          <w:b/>
        </w:rPr>
      </w:pPr>
      <w:r>
        <w:rPr>
          <w:b/>
        </w:rPr>
        <w:t>Тема19</w:t>
      </w:r>
      <w:r w:rsidR="00D3356F" w:rsidRPr="00D3356F">
        <w:rPr>
          <w:b/>
        </w:rPr>
        <w:t>.Распознавание значений слов по контексту</w:t>
      </w:r>
    </w:p>
    <w:p w:rsidR="00D3356F" w:rsidRPr="00D3356F" w:rsidRDefault="00D3356F" w:rsidP="00D3356F">
      <w:pPr>
        <w:tabs>
          <w:tab w:val="left" w:pos="1843"/>
          <w:tab w:val="left" w:pos="5625"/>
        </w:tabs>
        <w:rPr>
          <w:b/>
          <w:i/>
        </w:rPr>
      </w:pPr>
      <w:r w:rsidRPr="00D3356F">
        <w:rPr>
          <w:b/>
        </w:rPr>
        <w:t xml:space="preserve">1. </w:t>
      </w:r>
      <w:r w:rsidRPr="00D3356F">
        <w:rPr>
          <w:b/>
          <w:i/>
        </w:rPr>
        <w:t>Прочитайте текст и найдите соответствующий перевод выделенного  слова.</w:t>
      </w:r>
    </w:p>
    <w:p w:rsidR="00D3356F" w:rsidRPr="00D3356F" w:rsidRDefault="00D3356F" w:rsidP="00D3356F">
      <w:pPr>
        <w:pStyle w:val="aff2"/>
        <w:jc w:val="both"/>
      </w:pPr>
      <w:r w:rsidRPr="00D3356F">
        <w:rPr>
          <w:rStyle w:val="32"/>
          <w:b w:val="0"/>
          <w:lang w:val="en-US"/>
        </w:rPr>
        <w:t>The automobile is known to consist of</w:t>
      </w:r>
      <w:r w:rsidRPr="00D3356F">
        <w:t xml:space="preserve"> the engine, </w:t>
      </w:r>
      <w:r w:rsidRPr="00D3356F">
        <w:rPr>
          <w:b/>
        </w:rPr>
        <w:t>the body</w:t>
      </w:r>
      <w:r w:rsidRPr="00D3356F">
        <w:t xml:space="preserve"> and the chassis,</w:t>
      </w:r>
      <w:r w:rsidRPr="00D3356F">
        <w:rPr>
          <w:rStyle w:val="32"/>
          <w:b w:val="0"/>
          <w:lang w:val="en-US"/>
        </w:rPr>
        <w:t xml:space="preserve"> the engine being the source of power.</w:t>
      </w:r>
      <w:r w:rsidRPr="00D3356F">
        <w:t xml:space="preserve"> The body has a hood and lenders and accessories: heater, lights and radio. It</w:t>
      </w:r>
      <w:r w:rsidRPr="00D3356F">
        <w:rPr>
          <w:rStyle w:val="32"/>
          <w:b w:val="0"/>
          <w:lang w:val="en-US"/>
        </w:rPr>
        <w:t xml:space="preserve"> should</w:t>
      </w:r>
      <w:r w:rsidRPr="00D3356F">
        <w:t xml:space="preserve"> provide pro</w:t>
      </w:r>
      <w:r w:rsidRPr="00D3356F">
        <w:softHyphen/>
        <w:t>tection to the passengers from wind and rain.</w:t>
      </w:r>
      <w:r w:rsidRPr="00D3356F">
        <w:rPr>
          <w:rStyle w:val="32"/>
          <w:b w:val="0"/>
          <w:lang w:val="en-US"/>
        </w:rPr>
        <w:t xml:space="preserve"> The chassis is known to include the power train, frame and wheels.</w:t>
      </w:r>
    </w:p>
    <w:p w:rsidR="00D3356F" w:rsidRPr="00D3356F" w:rsidRDefault="00D3356F" w:rsidP="00D3356F">
      <w:pPr>
        <w:widowControl w:val="0"/>
        <w:suppressLineNumbers/>
        <w:tabs>
          <w:tab w:val="left" w:pos="0"/>
        </w:tabs>
        <w:jc w:val="both"/>
      </w:pPr>
      <w:r w:rsidRPr="00D3356F">
        <w:rPr>
          <w:lang w:val="en-US"/>
        </w:rPr>
        <w:t>a</w:t>
      </w:r>
      <w:r w:rsidRPr="00D3356F">
        <w:t>)тело</w:t>
      </w:r>
      <w:r w:rsidRPr="00D3356F">
        <w:rPr>
          <w:lang w:val="en-US"/>
        </w:rPr>
        <w:t>b</w:t>
      </w:r>
      <w:r w:rsidRPr="00D3356F">
        <w:t>) корпус</w:t>
      </w:r>
    </w:p>
    <w:p w:rsidR="00D3356F" w:rsidRPr="00D3356F" w:rsidRDefault="00D3356F" w:rsidP="00D3356F">
      <w:pPr>
        <w:widowControl w:val="0"/>
        <w:suppressLineNumbers/>
        <w:tabs>
          <w:tab w:val="left" w:pos="0"/>
        </w:tabs>
        <w:jc w:val="both"/>
      </w:pPr>
      <w:r w:rsidRPr="00D3356F">
        <w:rPr>
          <w:lang w:val="en-US"/>
        </w:rPr>
        <w:t>c</w:t>
      </w:r>
      <w:r w:rsidRPr="00D3356F">
        <w:t>) кузов</w:t>
      </w:r>
      <w:r w:rsidRPr="00D3356F">
        <w:rPr>
          <w:lang w:val="en-US"/>
        </w:rPr>
        <w:t>d</w:t>
      </w:r>
      <w:r w:rsidRPr="00D3356F">
        <w:t>) туловище</w:t>
      </w:r>
    </w:p>
    <w:p w:rsidR="00D3356F" w:rsidRPr="00D3356F" w:rsidRDefault="00D3356F" w:rsidP="00D3356F">
      <w:pPr>
        <w:tabs>
          <w:tab w:val="left" w:pos="1843"/>
          <w:tab w:val="left" w:pos="5625"/>
        </w:tabs>
        <w:rPr>
          <w:b/>
          <w:i/>
        </w:rPr>
      </w:pPr>
      <w:r w:rsidRPr="00D3356F">
        <w:rPr>
          <w:b/>
        </w:rPr>
        <w:t xml:space="preserve">2. </w:t>
      </w:r>
      <w:r w:rsidRPr="00D3356F">
        <w:rPr>
          <w:b/>
          <w:i/>
        </w:rPr>
        <w:t>Прочитайте текст и найдите соответствующий перевод выделенного  слова.</w:t>
      </w:r>
    </w:p>
    <w:p w:rsidR="00D3356F" w:rsidRPr="00D3356F" w:rsidRDefault="00D3356F" w:rsidP="00D3356F">
      <w:pPr>
        <w:pStyle w:val="aff2"/>
      </w:pPr>
      <w:r w:rsidRPr="00D3356F">
        <w:rPr>
          <w:rStyle w:val="32"/>
          <w:b w:val="0"/>
          <w:lang w:val="en-US"/>
        </w:rPr>
        <w:t>We know the automobile to be made up</w:t>
      </w:r>
      <w:r w:rsidRPr="00D3356F">
        <w:t xml:space="preserve"> of three basic parts: the engine, the chassis and the body. The body</w:t>
      </w:r>
      <w:r w:rsidRPr="00D3356F">
        <w:rPr>
          <w:rStyle w:val="32"/>
          <w:b w:val="0"/>
          <w:lang w:val="en-US"/>
        </w:rPr>
        <w:t xml:space="preserve"> should</w:t>
      </w:r>
      <w:r w:rsidRPr="00D3356F">
        <w:t xml:space="preserve"> provide protection to the passengers of the car.</w:t>
      </w:r>
      <w:r w:rsidRPr="00D3356F">
        <w:rPr>
          <w:rStyle w:val="32"/>
          <w:b w:val="0"/>
          <w:lang w:val="en-US"/>
        </w:rPr>
        <w:t xml:space="preserve"> The chassis is known to consist</w:t>
      </w:r>
      <w:r w:rsidRPr="00D3356F">
        <w:t xml:space="preserve"> of a power train, frame with axles and wheels. The chassis includes the brake and the steering systems,</w:t>
      </w:r>
      <w:r w:rsidRPr="00D3356F">
        <w:rPr>
          <w:rStyle w:val="32"/>
          <w:b w:val="0"/>
          <w:lang w:val="en-US"/>
        </w:rPr>
        <w:t xml:space="preserve"> the brakes being the most important mechanism of the car. To provide a satisfactory smooth</w:t>
      </w:r>
      <w:r w:rsidRPr="00D3356F">
        <w:t xml:space="preserve"> ride, an additional device, </w:t>
      </w:r>
      <w:r w:rsidRPr="00D3356F">
        <w:rPr>
          <w:rStyle w:val="32"/>
          <w:b w:val="0"/>
          <w:lang w:val="en-US"/>
        </w:rPr>
        <w:t>called a shock absorber,</w:t>
      </w:r>
      <w:r w:rsidRPr="00D3356F">
        <w:t xml:space="preserve"> is used with each </w:t>
      </w:r>
      <w:r w:rsidRPr="00D3356F">
        <w:rPr>
          <w:b/>
        </w:rPr>
        <w:t>spring</w:t>
      </w:r>
      <w:r w:rsidRPr="00D3356F">
        <w:t>.</w:t>
      </w:r>
    </w:p>
    <w:p w:rsidR="00D3356F" w:rsidRPr="00D3356F" w:rsidRDefault="00D3356F" w:rsidP="00D3356F">
      <w:pPr>
        <w:pStyle w:val="aff2"/>
        <w:rPr>
          <w:lang w:val="ru-RU"/>
        </w:rPr>
      </w:pPr>
      <w:r w:rsidRPr="00D3356F">
        <w:t>a</w:t>
      </w:r>
      <w:r w:rsidRPr="00D3356F">
        <w:rPr>
          <w:lang w:val="ru-RU"/>
        </w:rPr>
        <w:t>) весна</w:t>
      </w:r>
      <w:r w:rsidRPr="00D3356F">
        <w:t>b</w:t>
      </w:r>
      <w:r w:rsidRPr="00D3356F">
        <w:rPr>
          <w:lang w:val="ru-RU"/>
        </w:rPr>
        <w:t>) пружина</w:t>
      </w:r>
    </w:p>
    <w:p w:rsidR="00D3356F" w:rsidRPr="00D3356F" w:rsidRDefault="00D3356F" w:rsidP="00D3356F">
      <w:pPr>
        <w:pStyle w:val="aff2"/>
        <w:rPr>
          <w:lang w:val="ru-RU"/>
        </w:rPr>
      </w:pPr>
      <w:r w:rsidRPr="00D3356F">
        <w:t>c</w:t>
      </w:r>
      <w:r w:rsidRPr="00D3356F">
        <w:rPr>
          <w:lang w:val="ru-RU"/>
        </w:rPr>
        <w:t>) рессора</w:t>
      </w:r>
      <w:r w:rsidRPr="00D3356F">
        <w:t>d</w:t>
      </w:r>
      <w:r w:rsidRPr="00D3356F">
        <w:rPr>
          <w:lang w:val="ru-RU"/>
        </w:rPr>
        <w:t>) упругость</w:t>
      </w:r>
    </w:p>
    <w:p w:rsidR="00D3356F" w:rsidRPr="00D3356F" w:rsidRDefault="00D3356F" w:rsidP="00D3356F">
      <w:pPr>
        <w:tabs>
          <w:tab w:val="left" w:pos="1843"/>
          <w:tab w:val="left" w:pos="5625"/>
        </w:tabs>
        <w:rPr>
          <w:b/>
          <w:i/>
        </w:rPr>
      </w:pPr>
      <w:r w:rsidRPr="00D3356F">
        <w:rPr>
          <w:b/>
        </w:rPr>
        <w:t xml:space="preserve">3. </w:t>
      </w:r>
      <w:r w:rsidRPr="00D3356F">
        <w:rPr>
          <w:b/>
          <w:i/>
        </w:rPr>
        <w:t>Прочитайте текст и найдите соответствующий перевод выделенного  слова.</w:t>
      </w:r>
    </w:p>
    <w:p w:rsidR="00D3356F" w:rsidRPr="00D3356F" w:rsidRDefault="00D3356F" w:rsidP="00D3356F">
      <w:pPr>
        <w:pStyle w:val="aff2"/>
        <w:jc w:val="both"/>
      </w:pPr>
      <w:r w:rsidRPr="00D3356F">
        <w:rPr>
          <w:rStyle w:val="32"/>
          <w:b w:val="0"/>
          <w:lang w:val="en-US"/>
        </w:rPr>
        <w:t>The automobile is known to be made up</w:t>
      </w:r>
      <w:r w:rsidRPr="00D3356F">
        <w:t xml:space="preserve"> of three basic parts: the engine, the body and chassis,</w:t>
      </w:r>
      <w:r w:rsidRPr="00D3356F">
        <w:rPr>
          <w:rStyle w:val="32"/>
          <w:b w:val="0"/>
          <w:lang w:val="en-US"/>
        </w:rPr>
        <w:t xml:space="preserve"> the engine being the source of </w:t>
      </w:r>
      <w:r w:rsidRPr="00D3356F">
        <w:rPr>
          <w:rStyle w:val="32"/>
          <w:lang w:val="en-US"/>
        </w:rPr>
        <w:t>power</w:t>
      </w:r>
      <w:r w:rsidRPr="00D3356F">
        <w:rPr>
          <w:rStyle w:val="32"/>
          <w:b w:val="0"/>
          <w:lang w:val="en-US"/>
        </w:rPr>
        <w:t>. We know the body to include</w:t>
      </w:r>
      <w:r w:rsidRPr="00D3356F">
        <w:t xml:space="preserve"> the hood and fenders and accessories. The body</w:t>
      </w:r>
      <w:r w:rsidRPr="00D3356F">
        <w:rPr>
          <w:rStyle w:val="32"/>
          <w:b w:val="0"/>
          <w:lang w:val="en-US"/>
        </w:rPr>
        <w:t xml:space="preserve"> should</w:t>
      </w:r>
      <w:r w:rsidRPr="00D3356F">
        <w:t xml:space="preserve"> provide protection to the passengers from wind, cold and rain. Thus</w:t>
      </w:r>
      <w:r w:rsidRPr="00D3356F">
        <w:rPr>
          <w:rStyle w:val="32"/>
          <w:b w:val="0"/>
          <w:lang w:val="en-US"/>
        </w:rPr>
        <w:t xml:space="preserve"> to shape</w:t>
      </w:r>
      <w:r w:rsidRPr="00D3356F">
        <w:t xml:space="preserve"> a car means</w:t>
      </w:r>
      <w:r w:rsidRPr="00D3356F">
        <w:rPr>
          <w:rStyle w:val="32"/>
          <w:b w:val="0"/>
          <w:lang w:val="en-US"/>
        </w:rPr>
        <w:t xml:space="preserve"> to do</w:t>
      </w:r>
      <w:r w:rsidRPr="00D3356F">
        <w:t xml:space="preserve"> it in such a way that it offers small resistance to the air.</w:t>
      </w:r>
    </w:p>
    <w:p w:rsidR="00D3356F" w:rsidRPr="00D3356F" w:rsidRDefault="00D3356F" w:rsidP="00D3356F">
      <w:pPr>
        <w:pStyle w:val="aff2"/>
        <w:jc w:val="both"/>
        <w:rPr>
          <w:lang w:val="ru-RU"/>
        </w:rPr>
      </w:pPr>
      <w:r w:rsidRPr="00D3356F">
        <w:t>a</w:t>
      </w:r>
      <w:r w:rsidRPr="00D3356F">
        <w:rPr>
          <w:lang w:val="ru-RU"/>
        </w:rPr>
        <w:t>) сила</w:t>
      </w:r>
      <w:r w:rsidRPr="00D3356F">
        <w:t>b</w:t>
      </w:r>
      <w:r w:rsidR="00A0211A">
        <w:rPr>
          <w:lang w:val="ru-RU"/>
        </w:rPr>
        <w:t>) мощ</w:t>
      </w:r>
      <w:r w:rsidRPr="00D3356F">
        <w:rPr>
          <w:lang w:val="ru-RU"/>
        </w:rPr>
        <w:t>ность</w:t>
      </w:r>
    </w:p>
    <w:p w:rsidR="00D3356F" w:rsidRPr="00D3356F" w:rsidRDefault="00D3356F" w:rsidP="00D3356F">
      <w:pPr>
        <w:pStyle w:val="aff2"/>
        <w:jc w:val="both"/>
        <w:rPr>
          <w:lang w:val="ru-RU"/>
        </w:rPr>
      </w:pPr>
      <w:r w:rsidRPr="00D3356F">
        <w:t>c</w:t>
      </w:r>
      <w:r w:rsidRPr="00D3356F">
        <w:rPr>
          <w:lang w:val="ru-RU"/>
        </w:rPr>
        <w:t>) энергия</w:t>
      </w:r>
      <w:r w:rsidRPr="00D3356F">
        <w:t>d</w:t>
      </w:r>
      <w:r w:rsidRPr="00D3356F">
        <w:rPr>
          <w:lang w:val="ru-RU"/>
        </w:rPr>
        <w:t>) власть</w:t>
      </w:r>
    </w:p>
    <w:p w:rsidR="00D3356F" w:rsidRPr="00CA2BB4" w:rsidRDefault="00D3356F" w:rsidP="00D3356F">
      <w:pPr>
        <w:pStyle w:val="aff2"/>
        <w:jc w:val="both"/>
        <w:rPr>
          <w:sz w:val="28"/>
          <w:szCs w:val="28"/>
          <w:lang w:val="ru-RU"/>
        </w:rPr>
      </w:pPr>
    </w:p>
    <w:p w:rsidR="00D3356F" w:rsidRDefault="00D3356F" w:rsidP="00D3356F">
      <w:pPr>
        <w:tabs>
          <w:tab w:val="left" w:pos="1843"/>
          <w:tab w:val="left" w:pos="5625"/>
        </w:tabs>
        <w:rPr>
          <w:b/>
        </w:rPr>
      </w:pPr>
      <w:r>
        <w:rPr>
          <w:b/>
        </w:rPr>
        <w:t>Критерии оценки</w:t>
      </w:r>
    </w:p>
    <w:p w:rsidR="00D3356F" w:rsidRDefault="00D3356F" w:rsidP="00D3356F">
      <w:pPr>
        <w:tabs>
          <w:tab w:val="left" w:pos="1843"/>
          <w:tab w:val="left" w:pos="5625"/>
        </w:tabs>
      </w:pPr>
      <w:r w:rsidRPr="0091380C">
        <w:t>за каждое верно выполненн</w:t>
      </w:r>
      <w:r>
        <w:t>ое задание студент получает 2 балла</w:t>
      </w:r>
      <w:r w:rsidRPr="0091380C">
        <w:t>.</w:t>
      </w:r>
    </w:p>
    <w:p w:rsidR="00D3356F" w:rsidRDefault="00D3356F" w:rsidP="00D3356F">
      <w:pPr>
        <w:ind w:left="-360" w:firstLine="720"/>
        <w:jc w:val="both"/>
      </w:pPr>
      <w:r w:rsidRPr="002D73CA">
        <w:t>обучающим</w:t>
      </w:r>
      <w:r>
        <w:t>и</w:t>
      </w:r>
      <w:r w:rsidRPr="002D73CA">
        <w:t>ся даны ответы на</w:t>
      </w:r>
      <w:r>
        <w:t>:</w:t>
      </w:r>
    </w:p>
    <w:p w:rsidR="00D3356F" w:rsidRPr="00087EB6" w:rsidRDefault="00D3356F" w:rsidP="00D3356F">
      <w:pPr>
        <w:ind w:left="-360" w:firstLine="720"/>
        <w:jc w:val="both"/>
      </w:pPr>
    </w:p>
    <w:p w:rsidR="00D3356F" w:rsidRPr="002D73CA" w:rsidRDefault="00D3356F" w:rsidP="00D3356F">
      <w:pPr>
        <w:ind w:left="-360" w:firstLine="720"/>
        <w:jc w:val="both"/>
      </w:pPr>
      <w:r w:rsidRPr="002D73CA">
        <w:t>91 – 100% заданий – оценка 5 (отлично),</w:t>
      </w:r>
    </w:p>
    <w:p w:rsidR="00D3356F" w:rsidRPr="002D73CA" w:rsidRDefault="00D3356F" w:rsidP="00D3356F">
      <w:pPr>
        <w:ind w:left="-360" w:firstLine="720"/>
        <w:jc w:val="both"/>
      </w:pPr>
      <w:r w:rsidRPr="002D73CA">
        <w:t>71 – 90%   заданий – оценка 4 (хорошо),</w:t>
      </w:r>
    </w:p>
    <w:p w:rsidR="00D3356F" w:rsidRPr="002D73CA" w:rsidRDefault="00D3356F" w:rsidP="00D3356F">
      <w:pPr>
        <w:ind w:left="-360" w:firstLine="720"/>
        <w:jc w:val="both"/>
      </w:pPr>
      <w:r w:rsidRPr="002D73CA">
        <w:t>51 – 70%   заданий – оценка 3 (удовлетворительно)</w:t>
      </w:r>
    </w:p>
    <w:p w:rsidR="00D3356F" w:rsidRPr="0091380C" w:rsidRDefault="00D3356F" w:rsidP="00D3356F">
      <w:pPr>
        <w:tabs>
          <w:tab w:val="left" w:pos="1843"/>
          <w:tab w:val="left" w:pos="5625"/>
        </w:tabs>
      </w:pPr>
    </w:p>
    <w:p w:rsidR="00D3356F" w:rsidRDefault="00D3356F" w:rsidP="00D3356F">
      <w:pPr>
        <w:keepNext/>
        <w:keepLines/>
        <w:suppressLineNumbers/>
        <w:spacing w:line="276" w:lineRule="auto"/>
        <w:jc w:val="center"/>
        <w:rPr>
          <w:b/>
        </w:rPr>
      </w:pPr>
      <w:r w:rsidRPr="0091380C">
        <w:rPr>
          <w:b/>
        </w:rPr>
        <w:t>Перечень объектов контроля и оценки</w:t>
      </w:r>
    </w:p>
    <w:p w:rsidR="00D3356F" w:rsidRPr="0091380C" w:rsidRDefault="00D3356F" w:rsidP="00D3356F">
      <w:pPr>
        <w:keepNext/>
        <w:keepLines/>
        <w:suppressLineNumbers/>
        <w:spacing w:line="276" w:lineRule="auto"/>
        <w:jc w:val="center"/>
        <w:rPr>
          <w:b/>
        </w:rPr>
      </w:pPr>
    </w:p>
    <w:tbl>
      <w:tblPr>
        <w:tblW w:w="0" w:type="auto"/>
        <w:jc w:val="center"/>
        <w:tblLayout w:type="fixed"/>
        <w:tblLook w:val="0000"/>
      </w:tblPr>
      <w:tblGrid>
        <w:gridCol w:w="4806"/>
        <w:gridCol w:w="3820"/>
        <w:gridCol w:w="1441"/>
      </w:tblGrid>
      <w:tr w:rsidR="00D3356F" w:rsidRPr="0091380C" w:rsidTr="00D3356F">
        <w:trPr>
          <w:jc w:val="center"/>
        </w:trPr>
        <w:tc>
          <w:tcPr>
            <w:tcW w:w="4806" w:type="dxa"/>
            <w:tcBorders>
              <w:top w:val="single" w:sz="4" w:space="0" w:color="000000"/>
              <w:left w:val="single" w:sz="4" w:space="0" w:color="000000"/>
              <w:bottom w:val="single" w:sz="4" w:space="0" w:color="000000"/>
            </w:tcBorders>
            <w:vAlign w:val="center"/>
          </w:tcPr>
          <w:p w:rsidR="00D3356F" w:rsidRPr="0091380C" w:rsidRDefault="00D3356F" w:rsidP="00D3356F">
            <w:pPr>
              <w:widowControl w:val="0"/>
              <w:autoSpaceDE w:val="0"/>
              <w:snapToGrid w:val="0"/>
              <w:spacing w:line="276" w:lineRule="auto"/>
              <w:jc w:val="center"/>
              <w:rPr>
                <w:b/>
              </w:rPr>
            </w:pPr>
            <w:r w:rsidRPr="0091380C">
              <w:rPr>
                <w:b/>
              </w:rPr>
              <w:t xml:space="preserve">Наименование объектов контроля и </w:t>
            </w:r>
            <w:r w:rsidRPr="0091380C">
              <w:rPr>
                <w:b/>
              </w:rPr>
              <w:lastRenderedPageBreak/>
              <w:t>оценки</w:t>
            </w:r>
          </w:p>
        </w:tc>
        <w:tc>
          <w:tcPr>
            <w:tcW w:w="3820" w:type="dxa"/>
            <w:tcBorders>
              <w:top w:val="single" w:sz="4" w:space="0" w:color="000000"/>
              <w:left w:val="single" w:sz="4" w:space="0" w:color="000000"/>
              <w:bottom w:val="single" w:sz="4" w:space="0" w:color="000000"/>
            </w:tcBorders>
            <w:vAlign w:val="center"/>
          </w:tcPr>
          <w:p w:rsidR="00D3356F" w:rsidRPr="0091380C" w:rsidRDefault="00D3356F" w:rsidP="00D3356F">
            <w:pPr>
              <w:widowControl w:val="0"/>
              <w:autoSpaceDE w:val="0"/>
              <w:snapToGrid w:val="0"/>
              <w:spacing w:line="276" w:lineRule="auto"/>
              <w:jc w:val="center"/>
              <w:rPr>
                <w:b/>
              </w:rPr>
            </w:pPr>
            <w:r w:rsidRPr="0091380C">
              <w:rPr>
                <w:b/>
              </w:rPr>
              <w:lastRenderedPageBreak/>
              <w:t xml:space="preserve">Основные показатели оценки </w:t>
            </w:r>
            <w:r w:rsidRPr="0091380C">
              <w:rPr>
                <w:b/>
              </w:rPr>
              <w:lastRenderedPageBreak/>
              <w:t>результата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rPr>
                <w:b/>
              </w:rPr>
            </w:pPr>
            <w:r w:rsidRPr="0091380C">
              <w:rPr>
                <w:b/>
              </w:rPr>
              <w:lastRenderedPageBreak/>
              <w:t>Оценка</w:t>
            </w:r>
          </w:p>
          <w:p w:rsidR="00D3356F" w:rsidRPr="0091380C" w:rsidRDefault="00D3356F" w:rsidP="00D3356F">
            <w:pPr>
              <w:widowControl w:val="0"/>
              <w:autoSpaceDE w:val="0"/>
              <w:spacing w:line="276" w:lineRule="auto"/>
              <w:jc w:val="center"/>
              <w:rPr>
                <w:b/>
              </w:rPr>
            </w:pPr>
            <w:r w:rsidRPr="0091380C">
              <w:rPr>
                <w:b/>
              </w:rPr>
              <w:lastRenderedPageBreak/>
              <w:t>(в баллах)</w:t>
            </w: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shd w:val="clear" w:color="auto" w:fill="FFFFFF"/>
              <w:ind w:right="374"/>
            </w:pPr>
            <w:r w:rsidRPr="00315259">
              <w:rPr>
                <w:rFonts w:eastAsia="MS Mincho"/>
                <w:i/>
                <w:color w:val="000000"/>
                <w:spacing w:val="-9"/>
              </w:rPr>
              <w:lastRenderedPageBreak/>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3356F" w:rsidRPr="004669BD" w:rsidRDefault="00D3356F" w:rsidP="00D3356F">
            <w:pPr>
              <w:ind w:hanging="2"/>
              <w:jc w:val="both"/>
            </w:pPr>
            <w:r>
              <w:t>П</w:t>
            </w:r>
            <w:r w:rsidRPr="0091380C">
              <w:t xml:space="preserve">оказать навыки оперирования языковыми единицами в коммуникативных целях. </w:t>
            </w:r>
            <w:r>
              <w:t>П</w:t>
            </w:r>
            <w:r w:rsidRPr="0091380C">
              <w:t>онимать высказывания собеседника в наиболее распространенных стандартных ситуациях повседневного общения.</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A0211A" w:rsidP="00D3356F">
            <w:pPr>
              <w:widowControl w:val="0"/>
              <w:autoSpaceDE w:val="0"/>
              <w:snapToGrid w:val="0"/>
              <w:spacing w:line="276" w:lineRule="auto"/>
              <w:jc w:val="center"/>
            </w:pPr>
            <w:r>
              <w:t>5-3</w:t>
            </w: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направленности</w:t>
            </w:r>
          </w:p>
        </w:tc>
        <w:tc>
          <w:tcPr>
            <w:tcW w:w="3820" w:type="dxa"/>
            <w:tcBorders>
              <w:top w:val="single" w:sz="4" w:space="0" w:color="000000"/>
              <w:left w:val="single" w:sz="4" w:space="0" w:color="000000"/>
              <w:bottom w:val="single" w:sz="4" w:space="0" w:color="000000"/>
            </w:tcBorders>
          </w:tcPr>
          <w:p w:rsidR="00D3356F" w:rsidRPr="00A75E66" w:rsidRDefault="00D3356F" w:rsidP="00D3356F">
            <w:pPr>
              <w:spacing w:line="228" w:lineRule="auto"/>
              <w:ind w:hanging="2"/>
              <w:jc w:val="both"/>
            </w:pPr>
            <w:r w:rsidRPr="0091380C">
              <w:rPr>
                <w:bCs/>
              </w:rPr>
              <w:t>Показать навыки чтения текстов в соответствии с изученными темами.</w:t>
            </w:r>
            <w:r w:rsidRPr="0091380C">
              <w:t xml:space="preserve"> понимать текстовый материал,  представленный разнообразием жанров и типов текстов, используемых для обучения</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rPr>
                <w:spacing w:val="-3"/>
              </w:rPr>
            </w:pPr>
            <w:r w:rsidRPr="00315259">
              <w:rPr>
                <w:i/>
              </w:rPr>
              <w:t>У 3.</w:t>
            </w:r>
            <w:r w:rsidRPr="00315259">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ind w:hanging="2"/>
              <w:jc w:val="both"/>
              <w:rPr>
                <w:bCs/>
              </w:rPr>
            </w:pPr>
            <w:r>
              <w:t>И</w:t>
            </w:r>
            <w:r w:rsidRPr="0091380C">
              <w:t>спользовать двуязычные и одноязычные словари и другую справочную литературу  для пополнения своего лексического запаса;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bCs/>
              </w:rPr>
            </w:pPr>
            <w:r w:rsidRPr="0091380C">
              <w:t>Выполнять письменно лексико-грамматические упражнения в соответствии с изученной темой</w:t>
            </w:r>
            <w:r w:rsidRPr="0091380C">
              <w:rPr>
                <w:bCs/>
              </w:rPr>
              <w:t>.</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315259">
              <w:rPr>
                <w:i/>
              </w:rPr>
              <w:t xml:space="preserve">З 1. </w:t>
            </w:r>
            <w:r w:rsidRPr="00315259">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w:t>
            </w:r>
            <w:r>
              <w:rPr>
                <w:rStyle w:val="FontStyle59"/>
                <w:sz w:val="24"/>
                <w:szCs w:val="24"/>
              </w:rPr>
              <w:t>екстов профессиональной направ</w:t>
            </w:r>
            <w:r w:rsidRPr="00315259">
              <w:rPr>
                <w:rStyle w:val="FontStyle59"/>
                <w:sz w:val="24"/>
                <w:szCs w:val="24"/>
              </w:rPr>
              <w:t>ленности.</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spacing w:line="228" w:lineRule="auto"/>
              <w:ind w:hanging="2"/>
              <w:jc w:val="both"/>
              <w:rPr>
                <w:bCs/>
              </w:rPr>
            </w:pPr>
            <w:r w:rsidRPr="0091380C">
              <w:t>Показать знания лексического материала, который содержит наиболее употребительные понятия различных сфер деятельности человека</w:t>
            </w:r>
            <w:r w:rsidRPr="0091380C">
              <w:rPr>
                <w:bCs/>
              </w:rPr>
              <w:t xml:space="preserve"> Показать знания грамматического материала,  изученного в течение года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bl>
    <w:p w:rsidR="00A41014" w:rsidRDefault="00A41014" w:rsidP="002D73CA">
      <w:pPr>
        <w:keepNext/>
        <w:keepLines/>
        <w:suppressLineNumbers/>
        <w:tabs>
          <w:tab w:val="left" w:pos="0"/>
        </w:tabs>
        <w:snapToGrid w:val="0"/>
        <w:jc w:val="both"/>
        <w:rPr>
          <w:b/>
          <w:bCs/>
          <w:i/>
        </w:rPr>
      </w:pPr>
    </w:p>
    <w:p w:rsidR="003E4ACC" w:rsidRPr="002B1491" w:rsidRDefault="00DA42DE" w:rsidP="002D73CA">
      <w:pPr>
        <w:keepNext/>
        <w:keepLines/>
        <w:suppressLineNumbers/>
        <w:tabs>
          <w:tab w:val="left" w:pos="0"/>
        </w:tabs>
        <w:snapToGrid w:val="0"/>
        <w:jc w:val="both"/>
        <w:rPr>
          <w:b/>
          <w:bCs/>
          <w:i/>
        </w:rPr>
      </w:pPr>
      <w:r w:rsidRPr="002B1491">
        <w:rPr>
          <w:b/>
          <w:bCs/>
          <w:i/>
        </w:rPr>
        <w:t>Дисциплинарный модуль 5.</w:t>
      </w:r>
      <w:r w:rsidR="00FF55BE" w:rsidRPr="00FF55BE">
        <w:rPr>
          <w:b/>
          <w:i/>
        </w:rPr>
        <w:t>Составление инструкций</w:t>
      </w:r>
    </w:p>
    <w:p w:rsidR="006D52C7" w:rsidRPr="002B1491" w:rsidRDefault="006D52C7" w:rsidP="002D73CA">
      <w:pPr>
        <w:keepNext/>
        <w:keepLines/>
        <w:suppressLineNumbers/>
        <w:tabs>
          <w:tab w:val="left" w:pos="0"/>
        </w:tabs>
        <w:snapToGrid w:val="0"/>
        <w:jc w:val="both"/>
        <w:rPr>
          <w:b/>
          <w:bCs/>
          <w:i/>
        </w:rPr>
      </w:pPr>
    </w:p>
    <w:p w:rsidR="003E4ACC" w:rsidRPr="002B1491" w:rsidRDefault="00DA42DE" w:rsidP="002D73CA">
      <w:pPr>
        <w:shd w:val="clear" w:color="auto" w:fill="FFFFFF"/>
        <w:textAlignment w:val="baseline"/>
        <w:outlineLvl w:val="1"/>
        <w:rPr>
          <w:b/>
          <w:bCs/>
          <w:i/>
        </w:rPr>
      </w:pPr>
      <w:r w:rsidRPr="002B1491">
        <w:rPr>
          <w:b/>
          <w:i/>
        </w:rPr>
        <w:t>5.1 Контроль устной речи студентов</w:t>
      </w:r>
    </w:p>
    <w:p w:rsidR="006D52C7" w:rsidRPr="002B1491" w:rsidRDefault="006D52C7" w:rsidP="002D73CA">
      <w:pPr>
        <w:shd w:val="clear" w:color="auto" w:fill="FFFFFF"/>
        <w:textAlignment w:val="baseline"/>
        <w:outlineLvl w:val="1"/>
        <w:rPr>
          <w:b/>
          <w:bCs/>
          <w:i/>
        </w:rPr>
      </w:pPr>
    </w:p>
    <w:p w:rsidR="00CE1A41" w:rsidRPr="002D73CA" w:rsidRDefault="00FF55BE" w:rsidP="002D73CA">
      <w:pPr>
        <w:rPr>
          <w:rFonts w:eastAsia="Calibri"/>
          <w:bCs/>
        </w:rPr>
      </w:pPr>
      <w:r>
        <w:rPr>
          <w:rFonts w:eastAsia="Calibri"/>
          <w:bCs/>
        </w:rPr>
        <w:t>Расскажите о новом инструменте .</w:t>
      </w:r>
    </w:p>
    <w:p w:rsidR="00CE1A41" w:rsidRPr="002D73CA" w:rsidRDefault="00CE1A41" w:rsidP="002D73CA">
      <w:pPr>
        <w:sectPr w:rsidR="00CE1A41" w:rsidRPr="002D73CA" w:rsidSect="00C71C53">
          <w:footerReference w:type="default" r:id="rId24"/>
          <w:pgSz w:w="11905" w:h="16837"/>
          <w:pgMar w:top="568" w:right="850" w:bottom="1134" w:left="1701" w:header="720" w:footer="709" w:gutter="0"/>
          <w:cols w:space="720"/>
          <w:docGrid w:linePitch="360"/>
        </w:sectPr>
      </w:pPr>
    </w:p>
    <w:p w:rsidR="006D52C7" w:rsidRDefault="00FF55BE" w:rsidP="006D52C7">
      <w:pPr>
        <w:snapToGrid w:val="0"/>
        <w:rPr>
          <w:b/>
          <w:bCs/>
          <w:color w:val="000000"/>
        </w:rPr>
      </w:pPr>
      <w:r>
        <w:rPr>
          <w:b/>
          <w:bCs/>
          <w:noProof/>
          <w:color w:val="000000"/>
          <w:lang w:eastAsia="ru-RU"/>
        </w:rPr>
        <w:lastRenderedPageBreak/>
        <w:drawing>
          <wp:inline distT="0" distB="0" distL="0" distR="0">
            <wp:extent cx="2981325" cy="28194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1325" cy="2819400"/>
                    </a:xfrm>
                    <a:prstGeom prst="rect">
                      <a:avLst/>
                    </a:prstGeom>
                    <a:noFill/>
                    <a:ln>
                      <a:noFill/>
                    </a:ln>
                  </pic:spPr>
                </pic:pic>
              </a:graphicData>
            </a:graphic>
          </wp:inline>
        </w:drawing>
      </w:r>
    </w:p>
    <w:p w:rsidR="00C8765E" w:rsidRPr="002D73CA" w:rsidRDefault="0095403C" w:rsidP="002D73CA">
      <w:pPr>
        <w:snapToGrid w:val="0"/>
        <w:jc w:val="center"/>
        <w:rPr>
          <w:b/>
          <w:bCs/>
          <w:color w:val="000000"/>
        </w:rPr>
      </w:pPr>
      <w:r w:rsidRPr="002D73CA">
        <w:rPr>
          <w:b/>
          <w:bCs/>
          <w:color w:val="000000"/>
        </w:rPr>
        <w:t>Критерии оценивания:</w:t>
      </w:r>
      <w:r w:rsidR="00EC2D86" w:rsidRPr="002D73CA">
        <w:rPr>
          <w:b/>
          <w:bCs/>
          <w:color w:val="000000"/>
        </w:rPr>
        <w:t xml:space="preserve"> (</w:t>
      </w:r>
      <w:r w:rsidR="009047EA" w:rsidRPr="002D73CA">
        <w:rPr>
          <w:b/>
          <w:bCs/>
          <w:color w:val="000000"/>
        </w:rPr>
        <w:t>из рейтинг-плана)</w:t>
      </w:r>
    </w:p>
    <w:p w:rsidR="00DE59C9" w:rsidRPr="002669ED" w:rsidRDefault="00DE59C9" w:rsidP="002D73CA">
      <w:pPr>
        <w:ind w:left="-360" w:firstLine="720"/>
      </w:pPr>
      <w:r w:rsidRPr="002669ED">
        <w:lastRenderedPageBreak/>
        <w:t xml:space="preserve"> Устное высказывание </w:t>
      </w:r>
    </w:p>
    <w:p w:rsidR="00DE59C9" w:rsidRPr="002D73CA" w:rsidRDefault="00DE59C9" w:rsidP="002D73CA">
      <w:pPr>
        <w:jc w:val="both"/>
      </w:pPr>
    </w:p>
    <w:p w:rsidR="00DE59C9" w:rsidRPr="002D73CA" w:rsidRDefault="00DE59C9" w:rsidP="002D73CA">
      <w:pPr>
        <w:jc w:val="both"/>
      </w:pPr>
      <w:r w:rsidRPr="002D73CA">
        <w:t xml:space="preserve">    Оценка </w:t>
      </w:r>
      <w:r w:rsidRPr="002669ED">
        <w:rPr>
          <w:b/>
        </w:rPr>
        <w:t>5 (отлично</w:t>
      </w:r>
      <w:r w:rsidRPr="002D73CA">
        <w:t>) ставится, если:</w:t>
      </w:r>
    </w:p>
    <w:p w:rsidR="00DE59C9" w:rsidRPr="002D73CA" w:rsidRDefault="00DE59C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DE59C9" w:rsidRPr="002D73CA" w:rsidRDefault="00DE59C9" w:rsidP="000F3AA5">
      <w:pPr>
        <w:numPr>
          <w:ilvl w:val="0"/>
          <w:numId w:val="4"/>
        </w:numPr>
        <w:tabs>
          <w:tab w:val="clear" w:pos="3780"/>
        </w:tabs>
        <w:suppressAutoHyphens w:val="0"/>
        <w:ind w:left="-360" w:firstLine="720"/>
        <w:jc w:val="both"/>
      </w:pPr>
      <w:r w:rsidRPr="002D73CA">
        <w:t>понята суть выполненного задания;</w:t>
      </w:r>
    </w:p>
    <w:p w:rsidR="00DE59C9" w:rsidRPr="002D73CA" w:rsidRDefault="00DE59C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DE59C9" w:rsidRPr="002D73CA" w:rsidRDefault="00DE59C9" w:rsidP="002D73CA">
      <w:pPr>
        <w:ind w:firstLine="360"/>
        <w:jc w:val="both"/>
      </w:pPr>
      <w:r w:rsidRPr="002D73CA">
        <w:t xml:space="preserve">Оценка </w:t>
      </w:r>
      <w:r w:rsidRPr="002669ED">
        <w:rPr>
          <w:b/>
        </w:rPr>
        <w:t>4 (хорошо</w:t>
      </w:r>
      <w:r w:rsidRPr="002D73CA">
        <w:t>) ставится, если:</w:t>
      </w:r>
    </w:p>
    <w:p w:rsidR="00DE59C9" w:rsidRPr="002D73CA" w:rsidRDefault="00DE59C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DE59C9" w:rsidRPr="002D73CA" w:rsidRDefault="00DE59C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DE59C9" w:rsidRPr="002D73CA" w:rsidRDefault="00DE59C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DE59C9" w:rsidRPr="002D73CA" w:rsidRDefault="00DE59C9" w:rsidP="002D73CA">
      <w:pPr>
        <w:ind w:firstLine="360"/>
        <w:jc w:val="both"/>
      </w:pPr>
      <w:r w:rsidRPr="002D73CA">
        <w:t xml:space="preserve">Оценка </w:t>
      </w:r>
      <w:r w:rsidRPr="002669ED">
        <w:rPr>
          <w:b/>
        </w:rPr>
        <w:t>3 (удовлетворительно)</w:t>
      </w:r>
      <w:r w:rsidRPr="002D73CA">
        <w:t xml:space="preserve"> ставится, если:</w:t>
      </w:r>
    </w:p>
    <w:p w:rsidR="00DE59C9" w:rsidRPr="002D73CA" w:rsidRDefault="00DE59C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DE59C9" w:rsidRPr="002D73CA" w:rsidRDefault="00DE59C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DE59C9" w:rsidRPr="002D73CA" w:rsidRDefault="00DE59C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C8765E" w:rsidRDefault="00C8765E" w:rsidP="002D73CA">
      <w:pPr>
        <w:keepNext/>
        <w:keepLines/>
        <w:suppressLineNumbers/>
        <w:jc w:val="both"/>
        <w:rPr>
          <w:b/>
        </w:rPr>
      </w:pPr>
      <w:r w:rsidRPr="002D73CA">
        <w:rPr>
          <w:b/>
        </w:rPr>
        <w:t>Перечень объектов контроля и оценки</w:t>
      </w:r>
    </w:p>
    <w:p w:rsidR="006D52C7" w:rsidRPr="002D73CA" w:rsidRDefault="006D52C7" w:rsidP="002D73CA">
      <w:pPr>
        <w:keepNext/>
        <w:keepLines/>
        <w:suppressLineNumbers/>
        <w:jc w:val="both"/>
        <w:rPr>
          <w:b/>
        </w:rPr>
      </w:pPr>
    </w:p>
    <w:tbl>
      <w:tblPr>
        <w:tblW w:w="0" w:type="auto"/>
        <w:jc w:val="center"/>
        <w:tblLayout w:type="fixed"/>
        <w:tblLook w:val="0000"/>
      </w:tblPr>
      <w:tblGrid>
        <w:gridCol w:w="3828"/>
        <w:gridCol w:w="3820"/>
        <w:gridCol w:w="1441"/>
      </w:tblGrid>
      <w:tr w:rsidR="00C8765E" w:rsidRPr="002D73CA">
        <w:trPr>
          <w:jc w:val="center"/>
        </w:trPr>
        <w:tc>
          <w:tcPr>
            <w:tcW w:w="3828" w:type="dxa"/>
            <w:tcBorders>
              <w:top w:val="single" w:sz="4" w:space="0" w:color="000000"/>
              <w:left w:val="single" w:sz="4" w:space="0" w:color="000000"/>
              <w:bottom w:val="single" w:sz="4" w:space="0" w:color="000000"/>
            </w:tcBorders>
            <w:vAlign w:val="center"/>
          </w:tcPr>
          <w:p w:rsidR="00C8765E" w:rsidRPr="002D73CA" w:rsidRDefault="00C8765E" w:rsidP="002D73CA">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C8765E" w:rsidRPr="002D73CA" w:rsidRDefault="00C8765E" w:rsidP="002D73CA">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C8765E" w:rsidRPr="002D73CA" w:rsidRDefault="00C8765E" w:rsidP="002D73CA">
            <w:pPr>
              <w:widowControl w:val="0"/>
              <w:autoSpaceDE w:val="0"/>
              <w:snapToGrid w:val="0"/>
              <w:jc w:val="center"/>
              <w:rPr>
                <w:b/>
              </w:rPr>
            </w:pPr>
            <w:r w:rsidRPr="002D73CA">
              <w:rPr>
                <w:b/>
              </w:rPr>
              <w:t>Оценка</w:t>
            </w:r>
          </w:p>
          <w:p w:rsidR="00C8765E" w:rsidRPr="002D73CA" w:rsidRDefault="00C8765E" w:rsidP="002D73CA">
            <w:pPr>
              <w:widowControl w:val="0"/>
              <w:autoSpaceDE w:val="0"/>
              <w:jc w:val="center"/>
              <w:rPr>
                <w:b/>
              </w:rPr>
            </w:pPr>
            <w:r w:rsidRPr="002D73CA">
              <w:rPr>
                <w:b/>
              </w:rPr>
              <w:t>(в баллах)</w:t>
            </w: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E3526B" w:rsidRPr="002D73CA" w:rsidRDefault="00E3526B" w:rsidP="002D73CA">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E3526B" w:rsidRPr="00B02232" w:rsidRDefault="00E3526B" w:rsidP="00A0211A">
            <w:pPr>
              <w:widowControl w:val="0"/>
              <w:autoSpaceDE w:val="0"/>
              <w:snapToGrid w:val="0"/>
              <w:jc w:val="center"/>
            </w:pPr>
            <w:r w:rsidRPr="00B02232">
              <w:t>(5-</w:t>
            </w:r>
            <w:r w:rsidR="00A0211A">
              <w:t>3</w:t>
            </w:r>
            <w:r w:rsidRPr="00B02232">
              <w:t>)</w:t>
            </w: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E3526B" w:rsidRPr="00E3526B" w:rsidRDefault="00E3526B" w:rsidP="002D73CA">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E3526B" w:rsidRDefault="00E3526B" w:rsidP="0099069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E3526B" w:rsidRDefault="006D52C7" w:rsidP="0099069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E3526B" w:rsidRDefault="00E3526B" w:rsidP="0099069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bl>
    <w:p w:rsidR="00C8765E" w:rsidRPr="002B1491" w:rsidRDefault="00BF03E2" w:rsidP="008E6407">
      <w:pPr>
        <w:jc w:val="both"/>
        <w:rPr>
          <w:b/>
          <w:i/>
        </w:rPr>
      </w:pPr>
      <w:r w:rsidRPr="002B1491">
        <w:rPr>
          <w:b/>
          <w:i/>
        </w:rPr>
        <w:t xml:space="preserve">5.2 </w:t>
      </w:r>
      <w:r w:rsidR="001237F9" w:rsidRPr="002B1491">
        <w:rPr>
          <w:b/>
          <w:i/>
        </w:rPr>
        <w:t>Практическое приме</w:t>
      </w:r>
      <w:r w:rsidRPr="002B1491">
        <w:rPr>
          <w:b/>
          <w:i/>
        </w:rPr>
        <w:t>нение грамматического материала</w:t>
      </w:r>
      <w:r w:rsidR="003B48F4" w:rsidRPr="002B1491">
        <w:rPr>
          <w:b/>
          <w:i/>
        </w:rPr>
        <w:t xml:space="preserve">. </w:t>
      </w:r>
      <w:r w:rsidR="001237F9" w:rsidRPr="002B1491">
        <w:rPr>
          <w:b/>
          <w:i/>
        </w:rPr>
        <w:t>Контроль самостоятельной работы студентов в письменной форме.</w:t>
      </w:r>
    </w:p>
    <w:p w:rsidR="006D52C7" w:rsidRPr="008E6407" w:rsidRDefault="006D52C7" w:rsidP="008E6407">
      <w:pPr>
        <w:jc w:val="both"/>
        <w:rPr>
          <w:b/>
        </w:rPr>
      </w:pPr>
    </w:p>
    <w:p w:rsidR="003B48F4" w:rsidRDefault="003B48F4" w:rsidP="002D73CA">
      <w:pPr>
        <w:pStyle w:val="4"/>
        <w:spacing w:before="0" w:line="240" w:lineRule="auto"/>
        <w:rPr>
          <w:rFonts w:ascii="Times New Roman" w:hAnsi="Times New Roman"/>
          <w:b w:val="0"/>
          <w:i w:val="0"/>
          <w:color w:val="000000"/>
          <w:sz w:val="24"/>
          <w:szCs w:val="24"/>
        </w:rPr>
      </w:pPr>
      <w:r w:rsidRPr="002D73CA">
        <w:rPr>
          <w:rFonts w:ascii="Times New Roman" w:hAnsi="Times New Roman"/>
          <w:b w:val="0"/>
          <w:i w:val="0"/>
          <w:color w:val="000000"/>
          <w:sz w:val="24"/>
          <w:szCs w:val="24"/>
          <w:lang w:val="en-US"/>
        </w:rPr>
        <w:t>I</w:t>
      </w:r>
      <w:r w:rsidRPr="002D73CA">
        <w:rPr>
          <w:rFonts w:ascii="Times New Roman" w:hAnsi="Times New Roman"/>
          <w:b w:val="0"/>
          <w:i w:val="0"/>
          <w:color w:val="000000"/>
          <w:sz w:val="24"/>
          <w:szCs w:val="24"/>
        </w:rPr>
        <w:t xml:space="preserve">. </w:t>
      </w:r>
      <w:r w:rsidR="000A1168" w:rsidRPr="002D73CA">
        <w:rPr>
          <w:rFonts w:ascii="Times New Roman" w:hAnsi="Times New Roman"/>
          <w:b w:val="0"/>
          <w:i w:val="0"/>
          <w:color w:val="000000"/>
          <w:sz w:val="24"/>
          <w:szCs w:val="24"/>
        </w:rPr>
        <w:t>Переведите на русский язык следующие предложения</w:t>
      </w:r>
    </w:p>
    <w:p w:rsidR="006D52C7" w:rsidRPr="006D52C7" w:rsidRDefault="006D52C7" w:rsidP="006D52C7">
      <w:pPr>
        <w:rPr>
          <w:lang w:eastAsia="ru-RU"/>
        </w:rPr>
      </w:pPr>
    </w:p>
    <w:p w:rsidR="006D52C7" w:rsidRPr="0087060A" w:rsidRDefault="000A1168" w:rsidP="002D73CA">
      <w:pPr>
        <w:pStyle w:val="4"/>
        <w:spacing w:before="0" w:line="240" w:lineRule="auto"/>
        <w:rPr>
          <w:rFonts w:ascii="Times New Roman" w:hAnsi="Times New Roman"/>
          <w:b w:val="0"/>
          <w:i w:val="0"/>
          <w:color w:val="000000"/>
          <w:sz w:val="24"/>
          <w:szCs w:val="24"/>
          <w:shd w:val="clear" w:color="auto" w:fill="FFFFFF"/>
          <w:lang w:val="en-US"/>
        </w:rPr>
      </w:pPr>
      <w:r w:rsidRPr="007E7934">
        <w:rPr>
          <w:rFonts w:ascii="Times New Roman" w:hAnsi="Times New Roman"/>
          <w:b w:val="0"/>
          <w:i w:val="0"/>
          <w:color w:val="000000"/>
          <w:sz w:val="24"/>
          <w:szCs w:val="24"/>
          <w:shd w:val="clear" w:color="auto" w:fill="FFFFFF"/>
          <w:lang w:val="en-US"/>
        </w:rPr>
        <w:lastRenderedPageBreak/>
        <w:t>1 .</w:t>
      </w:r>
      <w:r w:rsidRPr="002D73CA">
        <w:rPr>
          <w:rFonts w:ascii="Times New Roman" w:hAnsi="Times New Roman"/>
          <w:b w:val="0"/>
          <w:i w:val="0"/>
          <w:color w:val="000000"/>
          <w:sz w:val="24"/>
          <w:szCs w:val="24"/>
          <w:shd w:val="clear" w:color="auto" w:fill="FFFFFF"/>
          <w:lang w:val="en-US"/>
        </w:rPr>
        <w:t xml:space="preserve">The buyers want to know our terms of payment.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2 . This is for you to decide.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3 . The plan of our work will be discussed at the meeting to be held on May 25.</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4 . To walk in the garden was a pleasure.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5 . Jane remembered to have been told a lot about Mr. Smith.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6 . I felt him put his hand on my shoulder.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7 . This writer is said to have written a new novel.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8 . She seems to be having a good time at the seaside.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9 . They watched the boy cross the street.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10 . To advertise in magazines is very expensive. </w:t>
      </w:r>
    </w:p>
    <w:p w:rsidR="000A1168" w:rsidRDefault="000A1168" w:rsidP="002D73CA">
      <w:pPr>
        <w:pStyle w:val="4"/>
        <w:spacing w:before="0" w:line="240" w:lineRule="auto"/>
        <w:rPr>
          <w:rFonts w:ascii="Times New Roman" w:hAnsi="Times New Roman"/>
          <w:b w:val="0"/>
          <w:i w:val="0"/>
          <w:color w:val="000000"/>
          <w:sz w:val="24"/>
          <w:szCs w:val="24"/>
        </w:rPr>
      </w:pPr>
      <w:r w:rsidRPr="0038343C">
        <w:rPr>
          <w:rFonts w:ascii="Times New Roman" w:hAnsi="Times New Roman"/>
          <w:b w:val="0"/>
          <w:i w:val="0"/>
          <w:color w:val="000000"/>
          <w:sz w:val="24"/>
          <w:szCs w:val="24"/>
        </w:rPr>
        <w:br/>
      </w:r>
      <w:r w:rsidR="003B48F4" w:rsidRPr="002D73CA">
        <w:rPr>
          <w:rFonts w:ascii="Times New Roman" w:hAnsi="Times New Roman"/>
          <w:b w:val="0"/>
          <w:i w:val="0"/>
          <w:color w:val="000000"/>
          <w:sz w:val="24"/>
          <w:szCs w:val="24"/>
          <w:lang w:val="en-US"/>
        </w:rPr>
        <w:t>II</w:t>
      </w:r>
      <w:r w:rsidR="003B48F4" w:rsidRPr="007E7934">
        <w:rPr>
          <w:rFonts w:ascii="Times New Roman" w:hAnsi="Times New Roman"/>
          <w:b w:val="0"/>
          <w:i w:val="0"/>
          <w:color w:val="000000"/>
          <w:sz w:val="24"/>
          <w:szCs w:val="24"/>
        </w:rPr>
        <w:t xml:space="preserve">. </w:t>
      </w:r>
      <w:r w:rsidRPr="002D73CA">
        <w:rPr>
          <w:rFonts w:ascii="Times New Roman" w:hAnsi="Times New Roman"/>
          <w:b w:val="0"/>
          <w:i w:val="0"/>
          <w:color w:val="000000"/>
          <w:sz w:val="24"/>
          <w:szCs w:val="24"/>
        </w:rPr>
        <w:t>Переведите на английский язык следующие предложения</w:t>
      </w:r>
    </w:p>
    <w:p w:rsidR="006D52C7" w:rsidRPr="006D52C7" w:rsidRDefault="006D52C7" w:rsidP="006D52C7">
      <w:pPr>
        <w:rPr>
          <w:lang w:eastAsia="ru-RU"/>
        </w:rPr>
      </w:pPr>
    </w:p>
    <w:p w:rsidR="000A1168" w:rsidRPr="002D73CA" w:rsidRDefault="000A1168" w:rsidP="002D73CA">
      <w:pPr>
        <w:widowControl w:val="0"/>
        <w:suppressLineNumbers/>
        <w:tabs>
          <w:tab w:val="left" w:pos="0"/>
        </w:tabs>
        <w:jc w:val="both"/>
        <w:rPr>
          <w:color w:val="000000"/>
        </w:rPr>
      </w:pPr>
      <w:r w:rsidRPr="002D73CA">
        <w:rPr>
          <w:color w:val="000000"/>
          <w:shd w:val="clear" w:color="auto" w:fill="FFFFFF"/>
        </w:rPr>
        <w:t>1. Он хочет, чтобы мы пришли к нему сегодня.</w:t>
      </w:r>
    </w:p>
    <w:p w:rsidR="000A1168" w:rsidRPr="002D73CA" w:rsidRDefault="000A1168" w:rsidP="002D73CA">
      <w:pPr>
        <w:widowControl w:val="0"/>
        <w:suppressLineNumbers/>
        <w:tabs>
          <w:tab w:val="left" w:pos="0"/>
        </w:tabs>
        <w:jc w:val="both"/>
        <w:rPr>
          <w:color w:val="000000"/>
          <w:shd w:val="clear" w:color="auto" w:fill="FFFFFF"/>
        </w:rPr>
      </w:pPr>
      <w:r w:rsidRPr="002D73CA">
        <w:rPr>
          <w:color w:val="000000"/>
          <w:shd w:val="clear" w:color="auto" w:fill="FFFFFF"/>
        </w:rPr>
        <w:t>2. Он хочет, чтобы его сын стал врачом.</w:t>
      </w:r>
    </w:p>
    <w:p w:rsidR="002669ED" w:rsidRDefault="000A1168" w:rsidP="002D73CA">
      <w:pPr>
        <w:snapToGrid w:val="0"/>
        <w:rPr>
          <w:color w:val="000000"/>
          <w:shd w:val="clear" w:color="auto" w:fill="FFFFFF"/>
        </w:rPr>
      </w:pPr>
      <w:r w:rsidRPr="002D73CA">
        <w:rPr>
          <w:color w:val="000000"/>
          <w:shd w:val="clear" w:color="auto" w:fill="FFFFFF"/>
        </w:rPr>
        <w:t>3. Доктор не хочет, чтобы вы ехали на юг.</w:t>
      </w:r>
      <w:r w:rsidRPr="002D73CA">
        <w:rPr>
          <w:color w:val="000000"/>
        </w:rPr>
        <w:br/>
      </w:r>
      <w:r w:rsidRPr="002D73CA">
        <w:rPr>
          <w:color w:val="000000"/>
          <w:shd w:val="clear" w:color="auto" w:fill="FFFFFF"/>
        </w:rPr>
        <w:t>4. Он хочет, чтобы его послали в С.-Петербург на конференцию.</w:t>
      </w:r>
      <w:r w:rsidRPr="002D73CA">
        <w:rPr>
          <w:color w:val="000000"/>
        </w:rPr>
        <w:br/>
      </w:r>
      <w:r w:rsidRPr="002D73CA">
        <w:rPr>
          <w:color w:val="000000"/>
          <w:shd w:val="clear" w:color="auto" w:fill="FFFFFF"/>
        </w:rPr>
        <w:t>5. Она хочет, чтобы ее пригласили на вечер.</w:t>
      </w:r>
    </w:p>
    <w:p w:rsidR="00DE59C9" w:rsidRPr="002D73CA" w:rsidRDefault="000A1168" w:rsidP="002D73CA">
      <w:pPr>
        <w:snapToGrid w:val="0"/>
        <w:rPr>
          <w:b/>
          <w:bCs/>
          <w:color w:val="000000"/>
        </w:rPr>
      </w:pPr>
      <w:r w:rsidRPr="002D73CA">
        <w:rPr>
          <w:color w:val="000000"/>
        </w:rPr>
        <w:br/>
      </w:r>
      <w:r w:rsidRPr="002D73CA">
        <w:rPr>
          <w:b/>
          <w:bCs/>
          <w:color w:val="000000"/>
        </w:rPr>
        <w:t>Критерии оценивания: (из рейтинг-плана)</w:t>
      </w:r>
    </w:p>
    <w:p w:rsidR="00DE59C9" w:rsidRPr="002669ED" w:rsidRDefault="00DE59C9" w:rsidP="002D73CA">
      <w:pPr>
        <w:ind w:left="-360" w:firstLine="720"/>
        <w:jc w:val="both"/>
      </w:pPr>
      <w:r w:rsidRPr="002669ED">
        <w:t>Письменное задание</w:t>
      </w:r>
    </w:p>
    <w:p w:rsidR="00DE59C9" w:rsidRPr="002D73CA" w:rsidRDefault="00DE59C9" w:rsidP="002D73CA">
      <w:pPr>
        <w:ind w:left="-360" w:firstLine="720"/>
        <w:jc w:val="both"/>
      </w:pPr>
      <w:r w:rsidRPr="002D73CA">
        <w:t xml:space="preserve"> Данный этап оценивается по следующим критериям: </w:t>
      </w:r>
    </w:p>
    <w:p w:rsidR="00DE59C9" w:rsidRPr="002D73CA" w:rsidRDefault="00DE59C9" w:rsidP="002D73CA">
      <w:pPr>
        <w:ind w:left="-360" w:firstLine="720"/>
        <w:jc w:val="both"/>
      </w:pPr>
      <w:r w:rsidRPr="002D73CA">
        <w:t>обучающимся даны ответы на</w:t>
      </w:r>
    </w:p>
    <w:p w:rsidR="00DE59C9" w:rsidRPr="002D73CA" w:rsidRDefault="00DE59C9" w:rsidP="002D73CA">
      <w:pPr>
        <w:ind w:left="-360" w:firstLine="720"/>
        <w:jc w:val="both"/>
      </w:pPr>
      <w:r w:rsidRPr="002D73CA">
        <w:t xml:space="preserve">91 – 100% заданий – оценка </w:t>
      </w:r>
      <w:r w:rsidRPr="002669ED">
        <w:rPr>
          <w:b/>
        </w:rPr>
        <w:t>5 (отлично),</w:t>
      </w:r>
    </w:p>
    <w:p w:rsidR="00DE59C9" w:rsidRPr="002D73CA" w:rsidRDefault="00DE59C9" w:rsidP="002D73CA">
      <w:pPr>
        <w:ind w:left="-360" w:firstLine="720"/>
        <w:jc w:val="both"/>
      </w:pPr>
      <w:r w:rsidRPr="002D73CA">
        <w:t xml:space="preserve">71 – 90%   заданий – оценка </w:t>
      </w:r>
      <w:r w:rsidRPr="002669ED">
        <w:rPr>
          <w:b/>
        </w:rPr>
        <w:t>4 (хорошо</w:t>
      </w:r>
      <w:r w:rsidRPr="002D73CA">
        <w:t>),</w:t>
      </w:r>
    </w:p>
    <w:p w:rsidR="00DE59C9" w:rsidRPr="00A0211A" w:rsidRDefault="00DE59C9" w:rsidP="00A0211A">
      <w:pPr>
        <w:ind w:left="-360" w:firstLine="720"/>
        <w:jc w:val="both"/>
      </w:pPr>
      <w:r w:rsidRPr="002D73CA">
        <w:t xml:space="preserve">51 – 70%   заданий – оценка </w:t>
      </w:r>
      <w:r w:rsidRPr="002669ED">
        <w:rPr>
          <w:b/>
        </w:rPr>
        <w:t>3 (удовлетворительно)</w:t>
      </w:r>
    </w:p>
    <w:p w:rsidR="00DE59C9" w:rsidRPr="002669ED" w:rsidRDefault="00DE59C9" w:rsidP="002D73CA">
      <w:pPr>
        <w:snapToGrid w:val="0"/>
        <w:rPr>
          <w:b/>
          <w:bCs/>
          <w:color w:val="000000"/>
        </w:rPr>
      </w:pPr>
    </w:p>
    <w:p w:rsidR="000A1168" w:rsidRDefault="000A1168" w:rsidP="002D73CA">
      <w:pPr>
        <w:snapToGrid w:val="0"/>
        <w:rPr>
          <w:b/>
        </w:rPr>
      </w:pPr>
      <w:r w:rsidRPr="002D73CA">
        <w:rPr>
          <w:b/>
        </w:rPr>
        <w:t>Перечень объектов контроля и оценки</w:t>
      </w:r>
    </w:p>
    <w:p w:rsidR="00B66BD2" w:rsidRDefault="00B66BD2" w:rsidP="002D73CA">
      <w:pPr>
        <w:snapToGrid w:val="0"/>
        <w:rPr>
          <w:b/>
        </w:rPr>
      </w:pPr>
    </w:p>
    <w:tbl>
      <w:tblPr>
        <w:tblW w:w="0" w:type="auto"/>
        <w:jc w:val="center"/>
        <w:tblLayout w:type="fixed"/>
        <w:tblLook w:val="0000"/>
      </w:tblPr>
      <w:tblGrid>
        <w:gridCol w:w="3828"/>
        <w:gridCol w:w="3820"/>
        <w:gridCol w:w="1441"/>
      </w:tblGrid>
      <w:tr w:rsidR="006D52C7"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6D52C7" w:rsidRPr="002D73CA" w:rsidRDefault="006D52C7"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D52C7" w:rsidRPr="002D73CA" w:rsidRDefault="006D52C7"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b/>
              </w:rPr>
            </w:pPr>
            <w:r w:rsidRPr="002D73CA">
              <w:rPr>
                <w:b/>
              </w:rPr>
              <w:t>Оценка</w:t>
            </w:r>
          </w:p>
          <w:p w:rsidR="006D52C7" w:rsidRPr="002D73CA" w:rsidRDefault="006D52C7" w:rsidP="00315259">
            <w:pPr>
              <w:widowControl w:val="0"/>
              <w:autoSpaceDE w:val="0"/>
              <w:jc w:val="center"/>
              <w:rPr>
                <w:b/>
              </w:rPr>
            </w:pPr>
            <w:r w:rsidRPr="002D73CA">
              <w:rPr>
                <w:b/>
              </w:rPr>
              <w:t>(в баллах)</w:t>
            </w:r>
          </w:p>
        </w:tc>
      </w:tr>
      <w:tr w:rsidR="006D52C7" w:rsidRPr="00B02232"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D52C7" w:rsidRPr="002D73CA" w:rsidRDefault="006D52C7"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D52C7" w:rsidRPr="00B02232" w:rsidRDefault="00A0211A" w:rsidP="00315259">
            <w:pPr>
              <w:widowControl w:val="0"/>
              <w:autoSpaceDE w:val="0"/>
              <w:snapToGrid w:val="0"/>
              <w:jc w:val="center"/>
            </w:pPr>
            <w:r>
              <w:t>(5-3</w:t>
            </w:r>
            <w:r w:rsidR="006D52C7" w:rsidRPr="00B02232">
              <w:t>)</w:t>
            </w: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B66BD2" w:rsidP="006D52C7">
            <w:pPr>
              <w:autoSpaceDE w:val="0"/>
              <w:autoSpaceDN w:val="0"/>
              <w:adjustRightInd w:val="0"/>
              <w:jc w:val="both"/>
              <w:rPr>
                <w:i/>
              </w:rPr>
            </w:pPr>
            <w:r>
              <w:rPr>
                <w:i/>
              </w:rPr>
              <w:t>З</w:t>
            </w:r>
            <w:r w:rsidR="006D52C7" w:rsidRPr="006D52C7">
              <w:rPr>
                <w:i/>
              </w:rPr>
              <w:t xml:space="preserve">1. </w:t>
            </w:r>
            <w:r w:rsidR="006D52C7"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sidR="006D52C7">
              <w:rPr>
                <w:rStyle w:val="FontStyle59"/>
                <w:sz w:val="24"/>
                <w:szCs w:val="24"/>
              </w:rPr>
              <w:t xml:space="preserve">- </w:t>
            </w:r>
            <w:r w:rsidR="006D52C7"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bl>
    <w:p w:rsidR="00CA5981" w:rsidRPr="002B1491" w:rsidRDefault="00BF03E2" w:rsidP="00B66BD2">
      <w:pPr>
        <w:tabs>
          <w:tab w:val="left" w:pos="8187"/>
        </w:tabs>
        <w:rPr>
          <w:b/>
          <w:i/>
        </w:rPr>
      </w:pPr>
      <w:r w:rsidRPr="0087060A">
        <w:rPr>
          <w:b/>
          <w:i/>
        </w:rPr>
        <w:t xml:space="preserve">5.3 </w:t>
      </w:r>
      <w:r w:rsidR="001237F9" w:rsidRPr="002B1491">
        <w:rPr>
          <w:b/>
          <w:i/>
        </w:rPr>
        <w:t>Практическаяработас</w:t>
      </w:r>
      <w:r w:rsidR="00A97121">
        <w:rPr>
          <w:b/>
          <w:i/>
        </w:rPr>
        <w:t>текстом</w:t>
      </w:r>
      <w:r w:rsidR="00B66BD2" w:rsidRPr="0087060A">
        <w:rPr>
          <w:b/>
          <w:i/>
        </w:rPr>
        <w:t>.</w:t>
      </w:r>
    </w:p>
    <w:p w:rsidR="001237F9" w:rsidRDefault="001237F9" w:rsidP="00B66BD2">
      <w:pPr>
        <w:tabs>
          <w:tab w:val="left" w:pos="8187"/>
        </w:tabs>
        <w:rPr>
          <w:b/>
          <w:i/>
        </w:rPr>
      </w:pPr>
      <w:r w:rsidRPr="002B1491">
        <w:rPr>
          <w:b/>
          <w:i/>
        </w:rPr>
        <w:t>Контрольчтения</w:t>
      </w:r>
      <w:r w:rsidRPr="00A97121">
        <w:rPr>
          <w:b/>
          <w:i/>
        </w:rPr>
        <w:t>.</w:t>
      </w:r>
    </w:p>
    <w:p w:rsidR="00A97121" w:rsidRPr="00A97121" w:rsidRDefault="00A97121" w:rsidP="00B66BD2">
      <w:pPr>
        <w:tabs>
          <w:tab w:val="left" w:pos="8187"/>
        </w:tabs>
        <w:rPr>
          <w:b/>
        </w:rPr>
      </w:pPr>
      <w:r>
        <w:rPr>
          <w:b/>
        </w:rPr>
        <w:t xml:space="preserve">1. </w:t>
      </w:r>
      <w:r w:rsidRPr="00A97121">
        <w:rPr>
          <w:b/>
        </w:rPr>
        <w:t>Прочитайте и переведите текст.</w:t>
      </w:r>
    </w:p>
    <w:p w:rsidR="00A97121" w:rsidRPr="00A97121" w:rsidRDefault="00A97121" w:rsidP="00B66BD2">
      <w:pPr>
        <w:tabs>
          <w:tab w:val="left" w:pos="8187"/>
        </w:tabs>
        <w:rPr>
          <w:b/>
        </w:rPr>
      </w:pPr>
      <w:r>
        <w:rPr>
          <w:b/>
        </w:rPr>
        <w:t xml:space="preserve">2. </w:t>
      </w:r>
      <w:r w:rsidRPr="00A97121">
        <w:rPr>
          <w:b/>
        </w:rPr>
        <w:t>Задайте 5 вопросов к тексту.</w:t>
      </w:r>
    </w:p>
    <w:p w:rsidR="00A97121" w:rsidRPr="00A97121" w:rsidRDefault="00A97121" w:rsidP="00B66BD2">
      <w:pPr>
        <w:tabs>
          <w:tab w:val="left" w:pos="8187"/>
        </w:tabs>
        <w:rPr>
          <w:b/>
        </w:rPr>
      </w:pPr>
      <w:r>
        <w:rPr>
          <w:b/>
        </w:rPr>
        <w:t xml:space="preserve">3. </w:t>
      </w:r>
      <w:r w:rsidRPr="00A97121">
        <w:rPr>
          <w:b/>
        </w:rPr>
        <w:t>Составьте план для пересказа данного текста.</w:t>
      </w:r>
    </w:p>
    <w:p w:rsidR="00B66BD2" w:rsidRPr="00A97121" w:rsidRDefault="00A97121" w:rsidP="00B66BD2">
      <w:pPr>
        <w:tabs>
          <w:tab w:val="left" w:pos="8187"/>
        </w:tabs>
        <w:rPr>
          <w:b/>
        </w:rPr>
      </w:pPr>
      <w:r>
        <w:rPr>
          <w:b/>
          <w:noProof/>
          <w:lang w:eastAsia="ru-RU"/>
        </w:rPr>
        <w:lastRenderedPageBreak/>
        <w:drawing>
          <wp:inline distT="0" distB="0" distL="0" distR="0">
            <wp:extent cx="5943424" cy="6124575"/>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6120831"/>
                    </a:xfrm>
                    <a:prstGeom prst="rect">
                      <a:avLst/>
                    </a:prstGeom>
                    <a:noFill/>
                    <a:ln>
                      <a:noFill/>
                    </a:ln>
                  </pic:spPr>
                </pic:pic>
              </a:graphicData>
            </a:graphic>
          </wp:inline>
        </w:drawing>
      </w:r>
    </w:p>
    <w:p w:rsidR="00B66BD2" w:rsidRDefault="00B66BD2" w:rsidP="002D73CA">
      <w:pPr>
        <w:snapToGrid w:val="0"/>
        <w:jc w:val="center"/>
        <w:rPr>
          <w:b/>
          <w:bCs/>
          <w:color w:val="000000"/>
        </w:rPr>
      </w:pPr>
    </w:p>
    <w:p w:rsidR="000A1168" w:rsidRDefault="00CA5981" w:rsidP="002D73CA">
      <w:pPr>
        <w:snapToGrid w:val="0"/>
        <w:jc w:val="center"/>
        <w:rPr>
          <w:b/>
          <w:bCs/>
          <w:color w:val="000000"/>
        </w:rPr>
      </w:pPr>
      <w:r>
        <w:rPr>
          <w:b/>
          <w:bCs/>
          <w:color w:val="000000"/>
        </w:rPr>
        <w:t>Критерии оценивания:</w:t>
      </w:r>
      <w:r w:rsidR="000A1168" w:rsidRPr="002D73CA">
        <w:rPr>
          <w:b/>
          <w:bCs/>
          <w:color w:val="000000"/>
        </w:rPr>
        <w:t xml:space="preserve"> (из рейтинг-плана)</w:t>
      </w:r>
    </w:p>
    <w:p w:rsidR="00CA5981" w:rsidRDefault="00CA5981" w:rsidP="002D73CA">
      <w:pPr>
        <w:snapToGrid w:val="0"/>
        <w:jc w:val="center"/>
        <w:rPr>
          <w:b/>
          <w:bCs/>
          <w:color w:val="000000"/>
        </w:rPr>
      </w:pPr>
    </w:p>
    <w:p w:rsidR="002669ED" w:rsidRPr="002D73CA" w:rsidRDefault="002669ED" w:rsidP="002669ED">
      <w:pPr>
        <w:ind w:left="-360" w:firstLine="720"/>
        <w:jc w:val="both"/>
      </w:pPr>
      <w:r w:rsidRPr="002D73CA">
        <w:t xml:space="preserve">Данный этап оценивается по следующим критериям: </w:t>
      </w:r>
    </w:p>
    <w:p w:rsidR="002669ED" w:rsidRPr="002D73CA" w:rsidRDefault="002669ED" w:rsidP="002669ED">
      <w:pPr>
        <w:ind w:left="-360" w:firstLine="720"/>
        <w:jc w:val="both"/>
      </w:pPr>
      <w:r w:rsidRPr="002D73CA">
        <w:t>обучающимся даны ответы на</w:t>
      </w:r>
    </w:p>
    <w:p w:rsidR="002669ED" w:rsidRPr="002D73CA" w:rsidRDefault="002669ED" w:rsidP="002669ED">
      <w:pPr>
        <w:ind w:left="-360" w:firstLine="720"/>
        <w:jc w:val="both"/>
      </w:pPr>
      <w:r w:rsidRPr="002D73CA">
        <w:t>91 – 100% заданий – оценка 5 (отлично),</w:t>
      </w:r>
    </w:p>
    <w:p w:rsidR="002669ED" w:rsidRPr="002D73CA" w:rsidRDefault="002669ED" w:rsidP="002669ED">
      <w:pPr>
        <w:ind w:left="-360" w:firstLine="720"/>
        <w:jc w:val="both"/>
      </w:pPr>
      <w:r w:rsidRPr="002D73CA">
        <w:t>71 – 90%   заданий – оценка 4 (хорошо),</w:t>
      </w:r>
    </w:p>
    <w:p w:rsidR="002669ED" w:rsidRPr="002D73CA" w:rsidRDefault="002669ED" w:rsidP="002669ED">
      <w:pPr>
        <w:ind w:left="-360" w:firstLine="720"/>
        <w:jc w:val="both"/>
      </w:pPr>
      <w:r w:rsidRPr="002D73CA">
        <w:t>51 – 70%   заданий – оценка 3 (удовлетворительно)</w:t>
      </w:r>
    </w:p>
    <w:p w:rsidR="00CA5981" w:rsidRPr="002669ED" w:rsidRDefault="00CA5981" w:rsidP="002669ED">
      <w:pPr>
        <w:ind w:left="-360" w:firstLine="720"/>
        <w:jc w:val="both"/>
      </w:pPr>
    </w:p>
    <w:p w:rsidR="00BD7ADD" w:rsidRDefault="000A1168" w:rsidP="002D73CA">
      <w:pPr>
        <w:keepNext/>
        <w:keepLines/>
        <w:suppressLineNumbers/>
        <w:jc w:val="both"/>
        <w:rPr>
          <w:b/>
        </w:rPr>
      </w:pPr>
      <w:r w:rsidRPr="002D73CA">
        <w:rPr>
          <w:b/>
        </w:rPr>
        <w:t>Перечень объектов контроля и оценки</w:t>
      </w:r>
    </w:p>
    <w:p w:rsidR="00CA5981" w:rsidRDefault="00CA5981" w:rsidP="002D73CA">
      <w:pPr>
        <w:keepNext/>
        <w:keepLines/>
        <w:suppressLineNumbers/>
        <w:jc w:val="both"/>
        <w:rPr>
          <w:b/>
        </w:rPr>
      </w:pPr>
    </w:p>
    <w:tbl>
      <w:tblPr>
        <w:tblW w:w="0" w:type="auto"/>
        <w:jc w:val="center"/>
        <w:tblLayout w:type="fixed"/>
        <w:tblLook w:val="0000"/>
      </w:tblPr>
      <w:tblGrid>
        <w:gridCol w:w="3828"/>
        <w:gridCol w:w="3820"/>
        <w:gridCol w:w="1441"/>
      </w:tblGrid>
      <w:tr w:rsidR="00AD63B3"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AD63B3" w:rsidRPr="002D73CA" w:rsidRDefault="00AD63B3"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AD63B3" w:rsidRPr="002D73CA" w:rsidRDefault="00AD63B3"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b/>
              </w:rPr>
            </w:pPr>
            <w:r w:rsidRPr="002D73CA">
              <w:rPr>
                <w:b/>
              </w:rPr>
              <w:t>Оценка</w:t>
            </w:r>
          </w:p>
          <w:p w:rsidR="00AD63B3" w:rsidRPr="002D73CA" w:rsidRDefault="00AD63B3" w:rsidP="00315259">
            <w:pPr>
              <w:widowControl w:val="0"/>
              <w:autoSpaceDE w:val="0"/>
              <w:jc w:val="center"/>
              <w:rPr>
                <w:b/>
              </w:rPr>
            </w:pPr>
            <w:r w:rsidRPr="002D73CA">
              <w:rPr>
                <w:b/>
              </w:rPr>
              <w:t>(в баллах)</w:t>
            </w: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AD63B3" w:rsidRPr="002D73CA" w:rsidRDefault="00AD63B3" w:rsidP="00AD63B3">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AD63B3" w:rsidRPr="00B02232" w:rsidRDefault="00AD63B3" w:rsidP="00A0211A">
            <w:pPr>
              <w:widowControl w:val="0"/>
              <w:autoSpaceDE w:val="0"/>
              <w:snapToGrid w:val="0"/>
              <w:jc w:val="center"/>
            </w:pPr>
            <w:r w:rsidRPr="00B02232">
              <w:t>(5-</w:t>
            </w:r>
            <w:r w:rsidR="00A0211A">
              <w:t>3</w:t>
            </w:r>
            <w:r w:rsidRPr="00B02232">
              <w:t>)</w:t>
            </w: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lastRenderedPageBreak/>
              <w:t xml:space="preserve">профессиональной направ- </w:t>
            </w:r>
            <w:r w:rsidR="00A0211A">
              <w:t>лености</w:t>
            </w:r>
          </w:p>
        </w:tc>
        <w:tc>
          <w:tcPr>
            <w:tcW w:w="3820" w:type="dxa"/>
            <w:tcBorders>
              <w:top w:val="single" w:sz="4" w:space="0" w:color="000000"/>
              <w:left w:val="single" w:sz="4" w:space="0" w:color="000000"/>
              <w:bottom w:val="single" w:sz="4" w:space="0" w:color="000000"/>
            </w:tcBorders>
          </w:tcPr>
          <w:p w:rsidR="00AD63B3" w:rsidRPr="00E3526B" w:rsidRDefault="00AD63B3" w:rsidP="00AD63B3">
            <w:pPr>
              <w:keepNext/>
              <w:keepLines/>
              <w:suppressLineNumbers/>
              <w:snapToGrid w:val="0"/>
              <w:jc w:val="both"/>
            </w:pPr>
            <w:r>
              <w:lastRenderedPageBreak/>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bl>
    <w:p w:rsidR="00387D53" w:rsidRDefault="00387D53" w:rsidP="002D73CA">
      <w:pPr>
        <w:widowControl w:val="0"/>
        <w:suppressLineNumbers/>
        <w:tabs>
          <w:tab w:val="left" w:pos="0"/>
        </w:tabs>
        <w:jc w:val="both"/>
        <w:rPr>
          <w:b/>
          <w:bCs/>
        </w:rPr>
      </w:pPr>
    </w:p>
    <w:p w:rsidR="00CA5981" w:rsidRPr="002D73CA" w:rsidRDefault="00CA5981" w:rsidP="002D73CA">
      <w:pPr>
        <w:widowControl w:val="0"/>
        <w:suppressLineNumbers/>
        <w:tabs>
          <w:tab w:val="left" w:pos="0"/>
        </w:tabs>
        <w:jc w:val="both"/>
        <w:rPr>
          <w:b/>
          <w:bCs/>
        </w:rPr>
      </w:pPr>
    </w:p>
    <w:p w:rsidR="00985383" w:rsidRPr="002B1491" w:rsidRDefault="00985383" w:rsidP="002D73CA">
      <w:pPr>
        <w:widowControl w:val="0"/>
        <w:suppressLineNumbers/>
        <w:tabs>
          <w:tab w:val="left" w:pos="0"/>
        </w:tabs>
        <w:jc w:val="both"/>
        <w:rPr>
          <w:b/>
          <w:bCs/>
          <w:i/>
        </w:rPr>
      </w:pPr>
      <w:r w:rsidRPr="002B1491">
        <w:rPr>
          <w:b/>
          <w:bCs/>
          <w:i/>
        </w:rPr>
        <w:t>Контрольная работа №5</w:t>
      </w:r>
    </w:p>
    <w:p w:rsidR="00CA5981" w:rsidRDefault="00CA5981" w:rsidP="002D73CA">
      <w:pPr>
        <w:widowControl w:val="0"/>
        <w:suppressLineNumbers/>
        <w:tabs>
          <w:tab w:val="left" w:pos="0"/>
        </w:tabs>
        <w:jc w:val="both"/>
        <w:rPr>
          <w:b/>
          <w:bCs/>
        </w:rPr>
      </w:pPr>
    </w:p>
    <w:p w:rsidR="00994022" w:rsidRPr="00994022" w:rsidRDefault="00994022" w:rsidP="00994022">
      <w:pPr>
        <w:pStyle w:val="af5"/>
        <w:suppressAutoHyphens w:val="0"/>
        <w:autoSpaceDE w:val="0"/>
        <w:autoSpaceDN w:val="0"/>
        <w:adjustRightInd w:val="0"/>
        <w:spacing w:after="0" w:line="240" w:lineRule="auto"/>
        <w:contextualSpacing/>
        <w:rPr>
          <w:rFonts w:ascii="Times New Roman" w:hAnsi="Times New Roman"/>
          <w:b/>
          <w:bCs/>
          <w:sz w:val="24"/>
          <w:szCs w:val="24"/>
        </w:rPr>
      </w:pPr>
      <w:r>
        <w:rPr>
          <w:rFonts w:ascii="Times New Roman" w:hAnsi="Times New Roman"/>
          <w:b/>
          <w:bCs/>
          <w:sz w:val="24"/>
          <w:szCs w:val="24"/>
        </w:rPr>
        <w:t>1.Переведите предложения на английский язык</w:t>
      </w:r>
    </w:p>
    <w:p w:rsid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 xml:space="preserve">Если я найду её адрес, я напишу ей. </w:t>
      </w:r>
    </w:p>
    <w:p w:rsid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Если бы я сейчас нашёл её адрес, я бы написал ей.</w:t>
      </w:r>
    </w:p>
    <w:p w:rsidR="00994022" w:rsidRP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 xml:space="preserve"> Если бы я нашёл её адрес, я бы ей вчера написал.</w:t>
      </w:r>
    </w:p>
    <w:p w:rsidR="00994022" w:rsidRDefault="00994022"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r w:rsidRPr="00994022">
        <w:rPr>
          <w:rFonts w:ascii="Times New Roman" w:hAnsi="Times New Roman"/>
          <w:sz w:val="24"/>
          <w:szCs w:val="24"/>
        </w:rPr>
        <w:t>4. Если завтра будет очень холодно, мы не пойдем на стадион.</w:t>
      </w:r>
    </w:p>
    <w:p w:rsidR="00994022" w:rsidRDefault="00994022"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r>
        <w:rPr>
          <w:rFonts w:ascii="Times New Roman" w:hAnsi="Times New Roman"/>
          <w:sz w:val="24"/>
          <w:szCs w:val="24"/>
        </w:rPr>
        <w:t>5</w:t>
      </w:r>
      <w:r w:rsidRPr="00994022">
        <w:rPr>
          <w:rFonts w:ascii="Times New Roman" w:hAnsi="Times New Roman"/>
          <w:sz w:val="24"/>
          <w:szCs w:val="24"/>
        </w:rPr>
        <w:t>. Если бы мы вчера взяли такси, мы бы не опоздали на поезд.</w:t>
      </w:r>
    </w:p>
    <w:p w:rsidR="00CA5981" w:rsidRPr="00994022" w:rsidRDefault="00CA5981"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p>
    <w:p w:rsidR="00994022" w:rsidRPr="00FA46AC" w:rsidRDefault="00994022" w:rsidP="00994022">
      <w:pPr>
        <w:autoSpaceDE w:val="0"/>
        <w:autoSpaceDN w:val="0"/>
        <w:adjustRightInd w:val="0"/>
        <w:rPr>
          <w:b/>
          <w:bCs/>
          <w:lang w:val="en-US"/>
        </w:rPr>
      </w:pPr>
      <w:r w:rsidRPr="00FA46AC">
        <w:rPr>
          <w:b/>
          <w:bCs/>
          <w:lang w:val="en-US"/>
        </w:rPr>
        <w:t>2.</w:t>
      </w:r>
      <w:r>
        <w:rPr>
          <w:b/>
          <w:bCs/>
        </w:rPr>
        <w:t>Переведитепредложениянарусскийязык</w:t>
      </w:r>
    </w:p>
    <w:p w:rsidR="00994022" w:rsidRPr="00994022" w:rsidRDefault="00994022" w:rsidP="00CA5981">
      <w:pPr>
        <w:autoSpaceDE w:val="0"/>
        <w:autoSpaceDN w:val="0"/>
        <w:adjustRightInd w:val="0"/>
        <w:ind w:firstLine="426"/>
        <w:rPr>
          <w:lang w:val="en-US"/>
        </w:rPr>
      </w:pPr>
      <w:r w:rsidRPr="00994022">
        <w:rPr>
          <w:lang w:val="en-US"/>
        </w:rPr>
        <w:t>1. He  wouldn't  be  making  so  many  mistakes  now  if  he  hadn't missed so many lessons.</w:t>
      </w:r>
    </w:p>
    <w:p w:rsidR="00994022" w:rsidRPr="00994022" w:rsidRDefault="00994022" w:rsidP="00CA5981">
      <w:pPr>
        <w:autoSpaceDE w:val="0"/>
        <w:autoSpaceDN w:val="0"/>
        <w:adjustRightInd w:val="0"/>
        <w:ind w:firstLine="426"/>
        <w:rPr>
          <w:lang w:val="en-US"/>
        </w:rPr>
      </w:pPr>
      <w:r w:rsidRPr="00994022">
        <w:rPr>
          <w:lang w:val="en-US"/>
        </w:rPr>
        <w:t>2. You wouldn't be hungry now, if you had had a good breakfast in the morning.</w:t>
      </w:r>
    </w:p>
    <w:p w:rsidR="00994022" w:rsidRPr="00994022" w:rsidRDefault="00994022" w:rsidP="00CA5981">
      <w:pPr>
        <w:autoSpaceDE w:val="0"/>
        <w:autoSpaceDN w:val="0"/>
        <w:adjustRightInd w:val="0"/>
        <w:ind w:firstLine="426"/>
        <w:rPr>
          <w:lang w:val="en-US"/>
        </w:rPr>
      </w:pPr>
      <w:r w:rsidRPr="00994022">
        <w:rPr>
          <w:lang w:val="en-US"/>
        </w:rPr>
        <w:t xml:space="preserve">3. It was the drug, not the disease, which killed him. He would stillbe alive today if he hadn't taken that drug. </w:t>
      </w:r>
    </w:p>
    <w:p w:rsidR="00994022" w:rsidRPr="00994022" w:rsidRDefault="00994022" w:rsidP="00CA5981">
      <w:pPr>
        <w:autoSpaceDE w:val="0"/>
        <w:autoSpaceDN w:val="0"/>
        <w:adjustRightInd w:val="0"/>
        <w:ind w:firstLine="426"/>
        <w:rPr>
          <w:lang w:val="en-US"/>
        </w:rPr>
      </w:pPr>
      <w:r w:rsidRPr="00994022">
        <w:rPr>
          <w:lang w:val="en-US"/>
        </w:rPr>
        <w:t>4. You are not practical. If  you were practical, you wouldn't have bought such a useless thing.</w:t>
      </w:r>
    </w:p>
    <w:p w:rsidR="00994022" w:rsidRPr="00A0211A" w:rsidRDefault="00994022" w:rsidP="00CA5981">
      <w:pPr>
        <w:autoSpaceDE w:val="0"/>
        <w:autoSpaceDN w:val="0"/>
        <w:adjustRightInd w:val="0"/>
        <w:ind w:firstLine="426"/>
        <w:rPr>
          <w:lang w:val="en-US"/>
        </w:rPr>
      </w:pPr>
      <w:r w:rsidRPr="00994022">
        <w:rPr>
          <w:lang w:val="en-US"/>
        </w:rPr>
        <w:t>5. She looks tired. If she hadn't been working so hard all the time she would not look so tired now.</w:t>
      </w:r>
    </w:p>
    <w:p w:rsidR="00CA5981" w:rsidRDefault="00CD33CD" w:rsidP="00CA5981">
      <w:pPr>
        <w:autoSpaceDE w:val="0"/>
        <w:autoSpaceDN w:val="0"/>
        <w:adjustRightInd w:val="0"/>
        <w:ind w:firstLine="426"/>
      </w:pPr>
      <w:r>
        <w:rPr>
          <w:noProof/>
          <w:lang w:eastAsia="ru-RU"/>
        </w:rPr>
        <w:drawing>
          <wp:inline distT="0" distB="0" distL="0" distR="0">
            <wp:extent cx="4600573" cy="1371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08216" cy="1373879"/>
                    </a:xfrm>
                    <a:prstGeom prst="rect">
                      <a:avLst/>
                    </a:prstGeom>
                    <a:noFill/>
                    <a:ln>
                      <a:noFill/>
                    </a:ln>
                  </pic:spPr>
                </pic:pic>
              </a:graphicData>
            </a:graphic>
          </wp:inline>
        </w:drawing>
      </w:r>
    </w:p>
    <w:p w:rsidR="00CD33CD" w:rsidRPr="00CD33CD" w:rsidRDefault="00CD33CD" w:rsidP="00CA5981">
      <w:pPr>
        <w:autoSpaceDE w:val="0"/>
        <w:autoSpaceDN w:val="0"/>
        <w:adjustRightInd w:val="0"/>
        <w:ind w:firstLine="426"/>
      </w:pPr>
      <w:r>
        <w:rPr>
          <w:noProof/>
          <w:lang w:eastAsia="ru-RU"/>
        </w:rPr>
        <w:drawing>
          <wp:inline distT="0" distB="0" distL="0" distR="0">
            <wp:extent cx="5924549" cy="1971675"/>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1976747"/>
                    </a:xfrm>
                    <a:prstGeom prst="rect">
                      <a:avLst/>
                    </a:prstGeom>
                    <a:noFill/>
                    <a:ln>
                      <a:noFill/>
                    </a:ln>
                  </pic:spPr>
                </pic:pic>
              </a:graphicData>
            </a:graphic>
          </wp:inline>
        </w:drawing>
      </w:r>
    </w:p>
    <w:p w:rsidR="00532119" w:rsidRPr="002D73CA" w:rsidRDefault="00532119" w:rsidP="002D73CA">
      <w:pPr>
        <w:ind w:left="-360" w:firstLine="720"/>
        <w:jc w:val="both"/>
      </w:pPr>
      <w:r w:rsidRPr="002D73CA">
        <w:lastRenderedPageBreak/>
        <w:t xml:space="preserve">Данный этап оценивается по следующим критериям: </w:t>
      </w:r>
    </w:p>
    <w:p w:rsidR="00532119" w:rsidRPr="002D73CA" w:rsidRDefault="00532119" w:rsidP="002D73CA">
      <w:pPr>
        <w:ind w:left="-360" w:firstLine="720"/>
        <w:jc w:val="both"/>
      </w:pPr>
      <w:r w:rsidRPr="002D73CA">
        <w:t>обучающимся даны ответы на</w:t>
      </w:r>
    </w:p>
    <w:p w:rsidR="00532119" w:rsidRPr="002D73CA" w:rsidRDefault="00532119" w:rsidP="002D73CA">
      <w:pPr>
        <w:ind w:left="-360" w:firstLine="720"/>
        <w:jc w:val="both"/>
      </w:pPr>
      <w:r w:rsidRPr="002D73CA">
        <w:t>91 – 100% заданий – оценка 5 (отлично),</w:t>
      </w:r>
    </w:p>
    <w:p w:rsidR="00532119" w:rsidRPr="002D73CA" w:rsidRDefault="00532119" w:rsidP="002D73CA">
      <w:pPr>
        <w:ind w:left="-360" w:firstLine="720"/>
        <w:jc w:val="both"/>
      </w:pPr>
      <w:r w:rsidRPr="002D73CA">
        <w:t>71 – 90%   заданий – оценка 4 (хорошо),</w:t>
      </w:r>
    </w:p>
    <w:p w:rsidR="00532119" w:rsidRPr="002D73CA" w:rsidRDefault="00532119" w:rsidP="002D73CA">
      <w:pPr>
        <w:ind w:left="-360" w:firstLine="720"/>
        <w:jc w:val="both"/>
      </w:pPr>
      <w:r w:rsidRPr="002D73CA">
        <w:t>51 – 70%   заданий – оценка 3 (удовлетворительно)</w:t>
      </w:r>
    </w:p>
    <w:p w:rsidR="00CA5981" w:rsidRPr="002D73CA" w:rsidRDefault="00CA5981" w:rsidP="002D73CA">
      <w:pPr>
        <w:ind w:left="-360" w:firstLine="720"/>
        <w:jc w:val="both"/>
      </w:pPr>
    </w:p>
    <w:p w:rsidR="00CA5981" w:rsidRPr="002D73CA" w:rsidRDefault="00CA5981" w:rsidP="00CA5981">
      <w:pPr>
        <w:keepNext/>
        <w:keepLines/>
        <w:suppressLineNumbers/>
        <w:ind w:left="360"/>
        <w:jc w:val="both"/>
        <w:rPr>
          <w:b/>
        </w:rPr>
      </w:pPr>
      <w:r w:rsidRPr="002D73CA">
        <w:rPr>
          <w:b/>
        </w:rPr>
        <w:t>Перечень объектов контроля и оценки</w:t>
      </w:r>
    </w:p>
    <w:p w:rsidR="00985383" w:rsidRDefault="00985383" w:rsidP="002D73CA">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CA5981"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CA5981" w:rsidRPr="002D73CA" w:rsidRDefault="00CA5981"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CA5981" w:rsidRPr="002D73CA" w:rsidRDefault="00CA5981"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b/>
              </w:rPr>
            </w:pPr>
            <w:r w:rsidRPr="002D73CA">
              <w:rPr>
                <w:b/>
              </w:rPr>
              <w:t>Оценка</w:t>
            </w:r>
          </w:p>
          <w:p w:rsidR="00CA5981" w:rsidRPr="002D73CA" w:rsidRDefault="00CA5981" w:rsidP="00315259">
            <w:pPr>
              <w:widowControl w:val="0"/>
              <w:autoSpaceDE w:val="0"/>
              <w:jc w:val="center"/>
              <w:rPr>
                <w:b/>
              </w:rPr>
            </w:pPr>
            <w:r w:rsidRPr="002D73CA">
              <w:rPr>
                <w:b/>
              </w:rPr>
              <w:t>(в баллах)</w:t>
            </w:r>
          </w:p>
        </w:tc>
      </w:tr>
      <w:tr w:rsidR="00CA5981" w:rsidRPr="00B02232"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CA5981" w:rsidRPr="002D73CA" w:rsidRDefault="00CA5981"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CA5981" w:rsidRPr="00B02232" w:rsidRDefault="00CA5981" w:rsidP="00A0211A">
            <w:pPr>
              <w:widowControl w:val="0"/>
              <w:autoSpaceDE w:val="0"/>
              <w:snapToGrid w:val="0"/>
              <w:jc w:val="center"/>
            </w:pPr>
            <w:r w:rsidRPr="00B02232">
              <w:t>(5-</w:t>
            </w:r>
            <w:r w:rsidR="00A0211A">
              <w:t>3</w:t>
            </w:r>
            <w:r w:rsidRPr="00B02232">
              <w:t>)</w:t>
            </w: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CA5981" w:rsidRPr="00E3526B" w:rsidRDefault="00CA5981"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CA5981" w:rsidRDefault="00CA5981"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CA5981" w:rsidRDefault="00CA5981" w:rsidP="00CA5981">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CA5981" w:rsidRDefault="00CA5981"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bl>
    <w:p w:rsidR="00CA5981" w:rsidRPr="002D73CA" w:rsidRDefault="00CA5981" w:rsidP="002D73CA">
      <w:pPr>
        <w:widowControl w:val="0"/>
        <w:suppressLineNumbers/>
        <w:tabs>
          <w:tab w:val="left" w:pos="0"/>
        </w:tabs>
        <w:jc w:val="both"/>
        <w:rPr>
          <w:b/>
          <w:bCs/>
        </w:rPr>
      </w:pPr>
    </w:p>
    <w:p w:rsidR="00387D53" w:rsidRDefault="008D23D7" w:rsidP="002D73CA">
      <w:pPr>
        <w:widowControl w:val="0"/>
        <w:suppressLineNumbers/>
        <w:tabs>
          <w:tab w:val="left" w:pos="0"/>
        </w:tabs>
        <w:jc w:val="both"/>
        <w:rPr>
          <w:b/>
        </w:rPr>
      </w:pPr>
      <w:r w:rsidRPr="002D73CA">
        <w:rPr>
          <w:b/>
          <w:bCs/>
        </w:rPr>
        <w:t xml:space="preserve">Дисциплинарный модуль 6. </w:t>
      </w:r>
      <w:r w:rsidR="00CD33CD" w:rsidRPr="00CD33CD">
        <w:rPr>
          <w:b/>
        </w:rPr>
        <w:t>Профессионально-языковая подготовка</w:t>
      </w:r>
    </w:p>
    <w:p w:rsidR="003D70B8" w:rsidRPr="002D73CA" w:rsidRDefault="003D70B8" w:rsidP="002D73CA">
      <w:pPr>
        <w:widowControl w:val="0"/>
        <w:suppressLineNumbers/>
        <w:tabs>
          <w:tab w:val="left" w:pos="0"/>
        </w:tabs>
        <w:jc w:val="both"/>
        <w:rPr>
          <w:b/>
        </w:rPr>
      </w:pPr>
    </w:p>
    <w:p w:rsidR="003D70B8" w:rsidRPr="002B1491" w:rsidRDefault="008D23D7" w:rsidP="002D73CA">
      <w:pPr>
        <w:widowControl w:val="0"/>
        <w:suppressLineNumbers/>
        <w:tabs>
          <w:tab w:val="left" w:pos="0"/>
        </w:tabs>
        <w:jc w:val="both"/>
        <w:rPr>
          <w:b/>
          <w:i/>
        </w:rPr>
      </w:pPr>
      <w:r w:rsidRPr="002B1491">
        <w:rPr>
          <w:b/>
          <w:i/>
        </w:rPr>
        <w:t>6.1 «</w:t>
      </w:r>
      <w:r w:rsidR="00CD33CD" w:rsidRPr="00CD33CD">
        <w:rPr>
          <w:b/>
          <w:i/>
        </w:rPr>
        <w:t>Типы кузова автомобиля</w:t>
      </w:r>
      <w:r w:rsidRPr="002B1491">
        <w:rPr>
          <w:b/>
          <w:i/>
        </w:rPr>
        <w:t>»</w:t>
      </w:r>
      <w:r w:rsidR="003B48F4" w:rsidRPr="002B1491">
        <w:rPr>
          <w:b/>
          <w:i/>
        </w:rPr>
        <w:t>.</w:t>
      </w:r>
    </w:p>
    <w:p w:rsidR="008D23D7" w:rsidRPr="002B1491" w:rsidRDefault="008D23D7" w:rsidP="002D73CA">
      <w:pPr>
        <w:widowControl w:val="0"/>
        <w:suppressLineNumbers/>
        <w:tabs>
          <w:tab w:val="left" w:pos="0"/>
        </w:tabs>
        <w:jc w:val="both"/>
        <w:rPr>
          <w:b/>
          <w:i/>
        </w:rPr>
      </w:pPr>
      <w:r w:rsidRPr="002B1491">
        <w:rPr>
          <w:b/>
          <w:i/>
        </w:rPr>
        <w:t xml:space="preserve">Контроль устной речи студентов. </w:t>
      </w:r>
    </w:p>
    <w:p w:rsidR="003D70B8" w:rsidRPr="002B1491" w:rsidRDefault="003D70B8" w:rsidP="002D73CA">
      <w:pPr>
        <w:widowControl w:val="0"/>
        <w:suppressLineNumbers/>
        <w:tabs>
          <w:tab w:val="left" w:pos="0"/>
        </w:tabs>
        <w:jc w:val="both"/>
        <w:rPr>
          <w:b/>
          <w:i/>
        </w:rPr>
      </w:pPr>
    </w:p>
    <w:p w:rsidR="00387D53" w:rsidRDefault="00387D53" w:rsidP="002D73CA">
      <w:pPr>
        <w:rPr>
          <w:lang w:val="en-US"/>
        </w:rPr>
      </w:pPr>
      <w:r w:rsidRPr="002D73CA">
        <w:t>Прочитайтетекст</w:t>
      </w:r>
      <w:r w:rsidRPr="007E7934">
        <w:t xml:space="preserve">. </w:t>
      </w:r>
      <w:r w:rsidRPr="002D73CA">
        <w:t>Ответьте на вопросы.</w:t>
      </w:r>
      <w:r w:rsidR="00242D5D" w:rsidRPr="002D73CA">
        <w:t xml:space="preserve"> Составьте устное высказывание по теме.</w:t>
      </w:r>
      <w:r w:rsidRPr="002D73CA">
        <w:t xml:space="preserve"> Вопросыявляютсяпунктамипланавашегоответа</w:t>
      </w:r>
      <w:r w:rsidRPr="007E7934">
        <w:rPr>
          <w:lang w:val="en-US"/>
        </w:rPr>
        <w:t>.</w:t>
      </w:r>
    </w:p>
    <w:p w:rsidR="00CD33CD" w:rsidRPr="00CD33CD" w:rsidRDefault="00CD33CD" w:rsidP="00CD33CD">
      <w:pPr>
        <w:rPr>
          <w:lang w:val="en-US"/>
        </w:rPr>
      </w:pPr>
      <w:r w:rsidRPr="00CD33CD">
        <w:rPr>
          <w:lang w:val="en-US"/>
        </w:rPr>
        <w:t>QUESTIONS</w:t>
      </w:r>
    </w:p>
    <w:p w:rsidR="00CD33CD" w:rsidRPr="00CD33CD" w:rsidRDefault="00CD33CD" w:rsidP="00CD33CD">
      <w:pPr>
        <w:rPr>
          <w:lang w:val="en-US"/>
        </w:rPr>
      </w:pPr>
      <w:r w:rsidRPr="00CD33CD">
        <w:rPr>
          <w:lang w:val="en-US"/>
        </w:rPr>
        <w:t>1. What are the main types of car body?</w:t>
      </w:r>
    </w:p>
    <w:p w:rsidR="00CD33CD" w:rsidRPr="00CD33CD" w:rsidRDefault="00CD33CD" w:rsidP="00CD33CD">
      <w:pPr>
        <w:rPr>
          <w:lang w:val="en-US"/>
        </w:rPr>
      </w:pPr>
      <w:r w:rsidRPr="00CD33CD">
        <w:rPr>
          <w:lang w:val="en-US"/>
        </w:rPr>
        <w:t>2. What are the differences between Sedans and Coupes?</w:t>
      </w:r>
    </w:p>
    <w:p w:rsidR="00CD33CD" w:rsidRPr="00CD33CD" w:rsidRDefault="00CD33CD" w:rsidP="00CD33CD">
      <w:pPr>
        <w:rPr>
          <w:lang w:val="en-US"/>
        </w:rPr>
      </w:pPr>
      <w:r w:rsidRPr="00CD33CD">
        <w:rPr>
          <w:lang w:val="en-US"/>
        </w:rPr>
        <w:t>3. What are the differences between SUVs and Crossovers?</w:t>
      </w:r>
    </w:p>
    <w:p w:rsidR="00CD33CD" w:rsidRPr="00CD33CD" w:rsidRDefault="00CD33CD" w:rsidP="00CD33CD">
      <w:pPr>
        <w:rPr>
          <w:lang w:val="en-US"/>
        </w:rPr>
      </w:pPr>
      <w:r w:rsidRPr="00CD33CD">
        <w:rPr>
          <w:lang w:val="en-US"/>
        </w:rPr>
        <w:t>4. How can Pickups be used?</w:t>
      </w:r>
    </w:p>
    <w:p w:rsidR="00CD33CD" w:rsidRPr="00CD33CD" w:rsidRDefault="00CD33CD" w:rsidP="00CD33CD">
      <w:pPr>
        <w:rPr>
          <w:lang w:val="en-US"/>
        </w:rPr>
      </w:pPr>
    </w:p>
    <w:p w:rsidR="00CD33CD" w:rsidRPr="00CD33CD" w:rsidRDefault="00CD33CD" w:rsidP="00CD33CD">
      <w:pPr>
        <w:rPr>
          <w:lang w:val="en-US"/>
        </w:rPr>
      </w:pPr>
      <w:r w:rsidRPr="00CD33CD">
        <w:rPr>
          <w:lang w:val="en-US"/>
        </w:rPr>
        <w:t>Types Of Car Body</w:t>
      </w:r>
    </w:p>
    <w:p w:rsidR="00CD33CD" w:rsidRPr="00CD33CD" w:rsidRDefault="00CD33CD" w:rsidP="00CD33CD">
      <w:pPr>
        <w:rPr>
          <w:lang w:val="en-US"/>
        </w:rPr>
      </w:pPr>
      <w:r w:rsidRPr="00CD33CD">
        <w:rPr>
          <w:lang w:val="en-US"/>
        </w:rPr>
        <w:t>Sedan</w:t>
      </w:r>
    </w:p>
    <w:p w:rsidR="00CD33CD" w:rsidRPr="00CD33CD" w:rsidRDefault="00CD33CD" w:rsidP="00CD33CD">
      <w:pPr>
        <w:rPr>
          <w:lang w:val="en-US"/>
        </w:rPr>
      </w:pPr>
      <w:r w:rsidRPr="00CD33CD">
        <w:rPr>
          <w:lang w:val="en-US"/>
        </w:rPr>
        <w:t>•</w:t>
      </w:r>
      <w:r w:rsidRPr="00CD33CD">
        <w:rPr>
          <w:lang w:val="en-US"/>
        </w:rPr>
        <w:tab/>
        <w:t>Sedans are cars that typically have four doors, though, they can have two doors, and conventional trunks. Within this category there are different types of sedans. Small sedans are compact in size, and generally have less rear passenger room than other types of sedans. The next size sedan is the family or mid-sized sedan. They typically have more room than small sedans for supporting passengers and cargo. Large sedans are both larger in size and in price. They offer greater leg room and can comfortably seat five.</w:t>
      </w:r>
    </w:p>
    <w:p w:rsidR="00CD33CD" w:rsidRPr="00CD33CD" w:rsidRDefault="00CD33CD" w:rsidP="00CD33CD">
      <w:pPr>
        <w:rPr>
          <w:lang w:val="en-US"/>
        </w:rPr>
      </w:pPr>
      <w:r w:rsidRPr="00CD33CD">
        <w:rPr>
          <w:lang w:val="en-US"/>
        </w:rPr>
        <w:t>Coupe</w:t>
      </w:r>
    </w:p>
    <w:p w:rsidR="00CD33CD" w:rsidRPr="00CD33CD" w:rsidRDefault="00CD33CD" w:rsidP="00CD33CD">
      <w:pPr>
        <w:rPr>
          <w:lang w:val="en-US"/>
        </w:rPr>
      </w:pPr>
      <w:r w:rsidRPr="00CD33CD">
        <w:rPr>
          <w:lang w:val="en-US"/>
        </w:rPr>
        <w:lastRenderedPageBreak/>
        <w:t>•</w:t>
      </w:r>
      <w:r w:rsidRPr="00CD33CD">
        <w:rPr>
          <w:lang w:val="en-US"/>
        </w:rPr>
        <w:tab/>
        <w:t xml:space="preserve">This is a type of car that has a fixed roof and two full-sized passenger doors that can seat two to four people. For four passenger coupes, the rear seats are often smaller than the two front seats. </w:t>
      </w:r>
    </w:p>
    <w:p w:rsidR="00CD33CD" w:rsidRPr="00CD33CD" w:rsidRDefault="00CD33CD" w:rsidP="00CD33CD">
      <w:pPr>
        <w:rPr>
          <w:lang w:val="en-US"/>
        </w:rPr>
      </w:pPr>
      <w:r w:rsidRPr="00CD33CD">
        <w:rPr>
          <w:lang w:val="en-US"/>
        </w:rPr>
        <w:t>Hatchback</w:t>
      </w:r>
    </w:p>
    <w:p w:rsidR="00CD33CD" w:rsidRPr="00CD33CD" w:rsidRDefault="00CD33CD" w:rsidP="00CD33CD">
      <w:pPr>
        <w:rPr>
          <w:lang w:val="en-US"/>
        </w:rPr>
      </w:pPr>
      <w:r w:rsidRPr="00CD33CD">
        <w:rPr>
          <w:lang w:val="en-US"/>
        </w:rPr>
        <w:t>•</w:t>
      </w:r>
      <w:r w:rsidRPr="00CD33CD">
        <w:rPr>
          <w:lang w:val="en-US"/>
        </w:rPr>
        <w:tab/>
        <w:t>This body type is less than 178 inches with a height of less than 64.4 inches. They have five seats and a lift rear door. The cargo area is accessible to the passenger area.</w:t>
      </w:r>
    </w:p>
    <w:p w:rsidR="00CD33CD" w:rsidRPr="00CD33CD" w:rsidRDefault="00CD33CD" w:rsidP="00CD33CD">
      <w:pPr>
        <w:rPr>
          <w:lang w:val="en-US"/>
        </w:rPr>
      </w:pPr>
      <w:r w:rsidRPr="00CD33CD">
        <w:rPr>
          <w:lang w:val="en-US"/>
        </w:rPr>
        <w:t>Sports Utility Vehicle</w:t>
      </w:r>
    </w:p>
    <w:p w:rsidR="00CD33CD" w:rsidRPr="00CD33CD" w:rsidRDefault="00CD33CD" w:rsidP="00CD33CD">
      <w:pPr>
        <w:rPr>
          <w:lang w:val="en-US"/>
        </w:rPr>
      </w:pPr>
      <w:r w:rsidRPr="00CD33CD">
        <w:rPr>
          <w:lang w:val="en-US"/>
        </w:rPr>
        <w:t>•</w:t>
      </w:r>
      <w:r w:rsidRPr="00CD33CD">
        <w:rPr>
          <w:lang w:val="en-US"/>
        </w:rPr>
        <w:tab/>
        <w:t>Sports Utility Vehicles, or SUVs, are generally higher than most cars and have greater carrying capacity in terms of cargo than other types of cars with the exception of vans. In certain SUVs there are up to three rows of seats to sit seven to eight people. Because of their weight they also consume more fuel than minivans or wagons, according to Consumer Reports. Many SUVs are also four-wheel drive.</w:t>
      </w:r>
    </w:p>
    <w:p w:rsidR="00CD33CD" w:rsidRPr="00CD33CD" w:rsidRDefault="00CD33CD" w:rsidP="00CD33CD">
      <w:pPr>
        <w:rPr>
          <w:lang w:val="en-US"/>
        </w:rPr>
      </w:pPr>
      <w:r w:rsidRPr="00CD33CD">
        <w:rPr>
          <w:lang w:val="en-US"/>
        </w:rPr>
        <w:t>Pickup</w:t>
      </w:r>
    </w:p>
    <w:p w:rsidR="00CD33CD" w:rsidRPr="00CD33CD" w:rsidRDefault="00CD33CD" w:rsidP="00CD33CD">
      <w:pPr>
        <w:rPr>
          <w:lang w:val="en-US"/>
        </w:rPr>
      </w:pPr>
      <w:r w:rsidRPr="00CD33CD">
        <w:rPr>
          <w:lang w:val="en-US"/>
        </w:rPr>
        <w:t>•</w:t>
      </w:r>
      <w:r w:rsidRPr="00CD33CD">
        <w:rPr>
          <w:lang w:val="en-US"/>
        </w:rPr>
        <w:tab/>
        <w:t>Pickups, or trucks, either have a cab for passengers or no cab, and an elongated, uncovered cargo bed in the back. This body type is ideal if you need to haul large items, but it is also commonly used as a passenger vehicle as well.</w:t>
      </w:r>
    </w:p>
    <w:p w:rsidR="00CD33CD" w:rsidRPr="00CD33CD" w:rsidRDefault="00CD33CD" w:rsidP="00CD33CD">
      <w:pPr>
        <w:rPr>
          <w:lang w:val="en-US"/>
        </w:rPr>
      </w:pPr>
      <w:r w:rsidRPr="00CD33CD">
        <w:rPr>
          <w:lang w:val="en-US"/>
        </w:rPr>
        <w:t>Van</w:t>
      </w:r>
    </w:p>
    <w:p w:rsidR="00CD33CD" w:rsidRPr="00CD33CD" w:rsidRDefault="00CD33CD" w:rsidP="00CD33CD">
      <w:pPr>
        <w:rPr>
          <w:lang w:val="en-US"/>
        </w:rPr>
      </w:pPr>
      <w:r w:rsidRPr="00CD33CD">
        <w:rPr>
          <w:lang w:val="en-US"/>
        </w:rPr>
        <w:t>•</w:t>
      </w:r>
      <w:r w:rsidRPr="00CD33CD">
        <w:rPr>
          <w:lang w:val="en-US"/>
        </w:rPr>
        <w:tab/>
        <w:t>A van is a box shaped vehicle that usually comes with sliding rear side doors for passengers. It sits higher off the ground than sedans or coups and typically has extra cargo space for the transporting of goods for family or business. Vans come in various sizes from full sized to mini, which are most often associated with families.</w:t>
      </w:r>
    </w:p>
    <w:p w:rsidR="00CD33CD" w:rsidRPr="00CD33CD" w:rsidRDefault="00CD33CD" w:rsidP="00CD33CD">
      <w:pPr>
        <w:rPr>
          <w:lang w:val="en-US"/>
        </w:rPr>
      </w:pPr>
      <w:r w:rsidRPr="00CD33CD">
        <w:rPr>
          <w:lang w:val="en-US"/>
        </w:rPr>
        <w:t>Crossovers</w:t>
      </w:r>
    </w:p>
    <w:p w:rsidR="00FA46AC" w:rsidRPr="007E7934" w:rsidRDefault="00CD33CD" w:rsidP="00CD33CD">
      <w:pPr>
        <w:rPr>
          <w:lang w:val="en-US"/>
        </w:rPr>
      </w:pPr>
      <w:r w:rsidRPr="00CD33CD">
        <w:rPr>
          <w:lang w:val="en-US"/>
        </w:rPr>
        <w:t>•</w:t>
      </w:r>
      <w:r w:rsidRPr="00CD33CD">
        <w:rPr>
          <w:lang w:val="en-US"/>
        </w:rPr>
        <w:tab/>
        <w:t>Crossovers are a combination type of car with characteristics of both the SUV and regular vehicles. They are built on a car-based platform, but have the appearance of an SUV or wagon most often without the four wheel drive capabilities.</w:t>
      </w:r>
    </w:p>
    <w:p w:rsidR="000A1168" w:rsidRPr="0087060A" w:rsidRDefault="000A1168" w:rsidP="002D73CA">
      <w:pPr>
        <w:snapToGrid w:val="0"/>
        <w:jc w:val="center"/>
        <w:rPr>
          <w:b/>
          <w:bCs/>
          <w:color w:val="000000"/>
        </w:rPr>
      </w:pPr>
      <w:r w:rsidRPr="002D73CA">
        <w:rPr>
          <w:b/>
          <w:bCs/>
          <w:color w:val="000000"/>
        </w:rPr>
        <w:t>Критерии оценивания:  (из рейтинг-плана)</w:t>
      </w:r>
    </w:p>
    <w:p w:rsidR="003D70B8" w:rsidRPr="0087060A" w:rsidRDefault="003D70B8" w:rsidP="002D73CA">
      <w:pPr>
        <w:snapToGrid w:val="0"/>
        <w:jc w:val="center"/>
        <w:rPr>
          <w:b/>
          <w:bCs/>
          <w:color w:val="000000"/>
        </w:rPr>
      </w:pPr>
    </w:p>
    <w:p w:rsidR="00532119" w:rsidRPr="003D70B8" w:rsidRDefault="00532119" w:rsidP="002D73CA">
      <w:pPr>
        <w:jc w:val="both"/>
        <w:rPr>
          <w:b/>
        </w:rPr>
      </w:pPr>
      <w:r w:rsidRPr="003D70B8">
        <w:rPr>
          <w:b/>
        </w:rPr>
        <w:t xml:space="preserve">    Оценка 5 (отлично) ставится, если:</w:t>
      </w:r>
    </w:p>
    <w:p w:rsidR="00532119" w:rsidRPr="002D73CA" w:rsidRDefault="0053211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532119" w:rsidRPr="002D73CA" w:rsidRDefault="00532119" w:rsidP="000F3AA5">
      <w:pPr>
        <w:numPr>
          <w:ilvl w:val="0"/>
          <w:numId w:val="4"/>
        </w:numPr>
        <w:tabs>
          <w:tab w:val="clear" w:pos="378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532119" w:rsidRPr="003D70B8" w:rsidRDefault="00532119" w:rsidP="002D73CA">
      <w:pPr>
        <w:ind w:firstLine="360"/>
        <w:jc w:val="both"/>
        <w:rPr>
          <w:b/>
        </w:rPr>
      </w:pPr>
      <w:r w:rsidRPr="003D70B8">
        <w:rPr>
          <w:b/>
        </w:rPr>
        <w:t>Оценка 4 (хорошо) ставится, если:</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532119" w:rsidRPr="00087EB6" w:rsidRDefault="00532119" w:rsidP="002D73CA">
      <w:pPr>
        <w:ind w:firstLine="360"/>
        <w:jc w:val="both"/>
        <w:rPr>
          <w:b/>
        </w:rPr>
      </w:pPr>
      <w:r w:rsidRPr="00087EB6">
        <w:rPr>
          <w:b/>
        </w:rPr>
        <w:t>Оценка 3 (удовлетворительно) ставится, если:</w:t>
      </w:r>
    </w:p>
    <w:p w:rsidR="00532119" w:rsidRPr="002D73CA" w:rsidRDefault="0053211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532119" w:rsidRPr="002D73CA" w:rsidRDefault="0053211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532119" w:rsidRPr="002D73CA" w:rsidRDefault="0053211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A46AC" w:rsidRPr="002669ED" w:rsidRDefault="00FA46AC" w:rsidP="00FA46AC">
      <w:pPr>
        <w:suppressAutoHyphens w:val="0"/>
        <w:ind w:left="-180"/>
        <w:jc w:val="both"/>
      </w:pPr>
    </w:p>
    <w:p w:rsidR="000A1168" w:rsidRDefault="000A1168" w:rsidP="002D73CA">
      <w:pPr>
        <w:keepNext/>
        <w:keepLines/>
        <w:suppressLineNumbers/>
        <w:jc w:val="both"/>
        <w:rPr>
          <w:b/>
          <w:lang w:val="en-US"/>
        </w:rPr>
      </w:pPr>
      <w:r w:rsidRPr="002D73CA">
        <w:rPr>
          <w:b/>
        </w:rPr>
        <w:t>Перечень объектов контроля и оценки</w:t>
      </w:r>
    </w:p>
    <w:p w:rsidR="003D70B8" w:rsidRPr="003D70B8" w:rsidRDefault="003D70B8" w:rsidP="002D73CA">
      <w:pPr>
        <w:keepNext/>
        <w:keepLines/>
        <w:suppressLineNumbers/>
        <w:jc w:val="both"/>
        <w:rPr>
          <w:b/>
          <w:lang w:val="en-US"/>
        </w:rPr>
      </w:pPr>
    </w:p>
    <w:tbl>
      <w:tblPr>
        <w:tblW w:w="0" w:type="auto"/>
        <w:jc w:val="center"/>
        <w:tblLayout w:type="fixed"/>
        <w:tblLook w:val="0000"/>
      </w:tblPr>
      <w:tblGrid>
        <w:gridCol w:w="3828"/>
        <w:gridCol w:w="3820"/>
        <w:gridCol w:w="1441"/>
      </w:tblGrid>
      <w:tr w:rsidR="003D70B8"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3D70B8" w:rsidRPr="002D73CA" w:rsidRDefault="003D70B8"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3D70B8" w:rsidRPr="002D73CA" w:rsidRDefault="003D70B8"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b/>
              </w:rPr>
            </w:pPr>
            <w:r w:rsidRPr="002D73CA">
              <w:rPr>
                <w:b/>
              </w:rPr>
              <w:t>Оценка</w:t>
            </w:r>
          </w:p>
          <w:p w:rsidR="003D70B8" w:rsidRPr="002D73CA" w:rsidRDefault="003D70B8" w:rsidP="00315259">
            <w:pPr>
              <w:widowControl w:val="0"/>
              <w:autoSpaceDE w:val="0"/>
              <w:jc w:val="center"/>
              <w:rPr>
                <w:b/>
              </w:rPr>
            </w:pPr>
            <w:r w:rsidRPr="002D73CA">
              <w:rPr>
                <w:b/>
              </w:rPr>
              <w:t>(в баллах)</w:t>
            </w:r>
          </w:p>
        </w:tc>
      </w:tr>
      <w:tr w:rsidR="003D70B8" w:rsidRPr="00B02232"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3D70B8" w:rsidRPr="002D73CA" w:rsidRDefault="003D70B8" w:rsidP="00315259">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3D70B8" w:rsidRPr="00B02232" w:rsidRDefault="003D70B8" w:rsidP="00A0211A">
            <w:pPr>
              <w:widowControl w:val="0"/>
              <w:autoSpaceDE w:val="0"/>
              <w:snapToGrid w:val="0"/>
              <w:jc w:val="center"/>
            </w:pPr>
            <w:r w:rsidRPr="00B02232">
              <w:t>(5-</w:t>
            </w:r>
            <w:r w:rsidR="00A0211A">
              <w:t>3</w:t>
            </w:r>
            <w:r w:rsidRPr="00B02232">
              <w:t>)</w:t>
            </w: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 xml:space="preserve">профессиональной направ- </w:t>
            </w:r>
            <w:r w:rsidRPr="006D52C7">
              <w:lastRenderedPageBreak/>
              <w:t>ленности</w:t>
            </w:r>
          </w:p>
        </w:tc>
        <w:tc>
          <w:tcPr>
            <w:tcW w:w="3820" w:type="dxa"/>
            <w:tcBorders>
              <w:top w:val="single" w:sz="4" w:space="0" w:color="000000"/>
              <w:left w:val="single" w:sz="4" w:space="0" w:color="000000"/>
              <w:bottom w:val="single" w:sz="4" w:space="0" w:color="000000"/>
            </w:tcBorders>
          </w:tcPr>
          <w:p w:rsidR="003D70B8" w:rsidRPr="00E3526B" w:rsidRDefault="003D70B8" w:rsidP="00315259">
            <w:pPr>
              <w:keepNext/>
              <w:keepLines/>
              <w:suppressLineNumbers/>
              <w:snapToGrid w:val="0"/>
              <w:jc w:val="both"/>
            </w:pPr>
            <w:r>
              <w:lastRenderedPageBreak/>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D70B8">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bl>
    <w:p w:rsidR="003D70B8" w:rsidRDefault="003D70B8" w:rsidP="002D73CA">
      <w:pPr>
        <w:keepNext/>
        <w:keepLines/>
        <w:suppressLineNumbers/>
        <w:jc w:val="both"/>
        <w:rPr>
          <w:b/>
        </w:rPr>
      </w:pPr>
    </w:p>
    <w:p w:rsidR="008D23D7" w:rsidRPr="0087060A" w:rsidRDefault="008D23D7" w:rsidP="002D73CA"/>
    <w:p w:rsidR="00087EB6" w:rsidRPr="0087060A" w:rsidRDefault="008D23D7" w:rsidP="002D73CA">
      <w:pPr>
        <w:rPr>
          <w:b/>
          <w:i/>
        </w:rPr>
      </w:pPr>
      <w:r w:rsidRPr="002B1491">
        <w:rPr>
          <w:b/>
          <w:i/>
        </w:rPr>
        <w:t>6.2 «Практическое применение грамматического материала»</w:t>
      </w:r>
      <w:r w:rsidR="003B48F4" w:rsidRPr="002B1491">
        <w:rPr>
          <w:b/>
          <w:i/>
        </w:rPr>
        <w:t>.</w:t>
      </w:r>
    </w:p>
    <w:p w:rsidR="008D23D7" w:rsidRPr="002B1491" w:rsidRDefault="008D23D7" w:rsidP="002D73CA">
      <w:pPr>
        <w:rPr>
          <w:b/>
          <w:i/>
        </w:rPr>
      </w:pPr>
      <w:r w:rsidRPr="002B1491">
        <w:rPr>
          <w:b/>
          <w:i/>
        </w:rPr>
        <w:t>Контроль самостоятельной работы студентов в письменной форме.</w:t>
      </w:r>
    </w:p>
    <w:p w:rsidR="00087EB6" w:rsidRPr="002B1491" w:rsidRDefault="00087EB6" w:rsidP="002D73CA">
      <w:pPr>
        <w:rPr>
          <w:b/>
          <w:i/>
        </w:rPr>
      </w:pPr>
    </w:p>
    <w:p w:rsidR="00387D53" w:rsidRPr="002D73CA" w:rsidRDefault="00387D53" w:rsidP="002D73CA">
      <w:pPr>
        <w:pStyle w:val="afe"/>
        <w:spacing w:before="0" w:after="0"/>
        <w:rPr>
          <w:b/>
        </w:rPr>
      </w:pPr>
      <w:r w:rsidRPr="002D73CA">
        <w:rPr>
          <w:rStyle w:val="aff5"/>
          <w:b w:val="0"/>
        </w:rPr>
        <w:t>Переделайте предложения из прямой в косвенную речь:</w:t>
      </w:r>
    </w:p>
    <w:p w:rsidR="00985383" w:rsidRPr="007E7934" w:rsidRDefault="00985383" w:rsidP="002D73CA">
      <w:pPr>
        <w:pStyle w:val="afe"/>
        <w:spacing w:before="0" w:after="0"/>
        <w:rPr>
          <w:lang w:val="en-US"/>
        </w:rPr>
      </w:pPr>
      <w:r w:rsidRPr="002D73CA">
        <w:t>Образец</w:t>
      </w:r>
      <w:r w:rsidRPr="002D73CA">
        <w:rPr>
          <w:lang w:val="en-US"/>
        </w:rPr>
        <w:t xml:space="preserve">: </w:t>
      </w:r>
      <w:r w:rsidR="00387D53" w:rsidRPr="002D73CA">
        <w:rPr>
          <w:lang w:val="en-US"/>
        </w:rPr>
        <w:t xml:space="preserve"> Robert said,' This film is very funny'.</w:t>
      </w:r>
      <w:r w:rsidR="00387D53" w:rsidRPr="002D73CA">
        <w:rPr>
          <w:rStyle w:val="apple-converted-space"/>
          <w:lang w:val="en-US"/>
        </w:rPr>
        <w:t> </w:t>
      </w:r>
      <w:r w:rsidR="00387D53" w:rsidRPr="002D73CA">
        <w:rPr>
          <w:lang w:val="en-US"/>
        </w:rPr>
        <w:br/>
        <w:t>...Robert said (that) the film was very funny...</w:t>
      </w:r>
    </w:p>
    <w:p w:rsidR="00985383" w:rsidRPr="007E7934" w:rsidRDefault="00985383" w:rsidP="002D73CA">
      <w:pPr>
        <w:pStyle w:val="afe"/>
        <w:spacing w:before="0" w:after="0"/>
        <w:rPr>
          <w:lang w:val="en-US"/>
        </w:rPr>
      </w:pPr>
    </w:p>
    <w:p w:rsidR="00985383" w:rsidRPr="002D73CA" w:rsidRDefault="00387D53" w:rsidP="000F3AA5">
      <w:pPr>
        <w:pStyle w:val="afe"/>
        <w:numPr>
          <w:ilvl w:val="0"/>
          <w:numId w:val="3"/>
        </w:numPr>
        <w:spacing w:before="0" w:after="0"/>
        <w:rPr>
          <w:lang w:val="en-US"/>
        </w:rPr>
      </w:pPr>
      <w:r w:rsidRPr="002D73CA">
        <w:rPr>
          <w:lang w:val="en-US"/>
        </w:rPr>
        <w:t>I'm starting a new j</w:t>
      </w:r>
      <w:r w:rsidR="00985383" w:rsidRPr="002D73CA">
        <w:rPr>
          <w:lang w:val="en-US"/>
        </w:rPr>
        <w:t>ob next week,' she said.</w:t>
      </w:r>
    </w:p>
    <w:p w:rsidR="00985383" w:rsidRPr="002D73CA" w:rsidRDefault="00985383" w:rsidP="000F3AA5">
      <w:pPr>
        <w:pStyle w:val="afe"/>
        <w:numPr>
          <w:ilvl w:val="0"/>
          <w:numId w:val="3"/>
        </w:numPr>
        <w:spacing w:before="0" w:after="0"/>
        <w:rPr>
          <w:lang w:val="en-US"/>
        </w:rPr>
      </w:pPr>
      <w:r w:rsidRPr="002D73CA">
        <w:rPr>
          <w:lang w:val="en-US"/>
        </w:rPr>
        <w:t>I</w:t>
      </w:r>
      <w:r w:rsidR="00387D53" w:rsidRPr="002D73CA">
        <w:rPr>
          <w:lang w:val="en-US"/>
        </w:rPr>
        <w:t xml:space="preserve"> got my exam resul</w:t>
      </w:r>
      <w:r w:rsidRPr="002D73CA">
        <w:rPr>
          <w:lang w:val="en-US"/>
        </w:rPr>
        <w:t>ts last week,' he told them.</w:t>
      </w:r>
    </w:p>
    <w:p w:rsidR="00985383" w:rsidRPr="002D73CA" w:rsidRDefault="00387D53" w:rsidP="000F3AA5">
      <w:pPr>
        <w:pStyle w:val="afe"/>
        <w:numPr>
          <w:ilvl w:val="0"/>
          <w:numId w:val="3"/>
        </w:numPr>
        <w:spacing w:before="0" w:after="0"/>
        <w:rPr>
          <w:lang w:val="en-US"/>
        </w:rPr>
      </w:pPr>
      <w:r w:rsidRPr="002D73CA">
        <w:rPr>
          <w:lang w:val="en-US"/>
        </w:rPr>
        <w:t>Frank said, 'That</w:t>
      </w:r>
      <w:r w:rsidR="00985383" w:rsidRPr="002D73CA">
        <w:rPr>
          <w:lang w:val="en-US"/>
        </w:rPr>
        <w:t>'s the house where I was born.'</w:t>
      </w:r>
    </w:p>
    <w:p w:rsidR="00985383" w:rsidRPr="002D73CA" w:rsidRDefault="00387D53" w:rsidP="000F3AA5">
      <w:pPr>
        <w:pStyle w:val="afe"/>
        <w:numPr>
          <w:ilvl w:val="0"/>
          <w:numId w:val="3"/>
        </w:numPr>
        <w:spacing w:before="0" w:after="0"/>
        <w:rPr>
          <w:lang w:val="en-US"/>
        </w:rPr>
      </w:pPr>
      <w:r w:rsidRPr="002D73CA">
        <w:rPr>
          <w:lang w:val="en-US"/>
        </w:rPr>
        <w:t>That was</w:t>
      </w:r>
      <w:r w:rsidR="00985383" w:rsidRPr="002D73CA">
        <w:rPr>
          <w:lang w:val="en-US"/>
        </w:rPr>
        <w:t xml:space="preserve"> a wonderful party,' said Jill.</w:t>
      </w:r>
    </w:p>
    <w:p w:rsidR="00985383" w:rsidRPr="002D73CA" w:rsidRDefault="00387D53" w:rsidP="000F3AA5">
      <w:pPr>
        <w:pStyle w:val="afe"/>
        <w:numPr>
          <w:ilvl w:val="0"/>
          <w:numId w:val="3"/>
        </w:numPr>
        <w:spacing w:before="0" w:after="0"/>
        <w:rPr>
          <w:lang w:val="en-US"/>
        </w:rPr>
      </w:pPr>
      <w:r w:rsidRPr="002D73CA">
        <w:rPr>
          <w:lang w:val="en-US"/>
        </w:rPr>
        <w:t>Oranges grow in hot countries,' the teacher says.</w:t>
      </w:r>
    </w:p>
    <w:p w:rsidR="00985383" w:rsidRPr="002D73CA" w:rsidRDefault="00387D53" w:rsidP="000F3AA5">
      <w:pPr>
        <w:pStyle w:val="afe"/>
        <w:numPr>
          <w:ilvl w:val="0"/>
          <w:numId w:val="3"/>
        </w:numPr>
        <w:spacing w:before="0" w:after="0"/>
        <w:rPr>
          <w:lang w:val="en-US"/>
        </w:rPr>
      </w:pPr>
      <w:r w:rsidRPr="002D73CA">
        <w:rPr>
          <w:lang w:val="en-US"/>
        </w:rPr>
        <w:t xml:space="preserve">A lot of </w:t>
      </w:r>
      <w:r w:rsidR="00985383" w:rsidRPr="002D73CA">
        <w:rPr>
          <w:lang w:val="en-US"/>
        </w:rPr>
        <w:t>people visit museums,' he said.</w:t>
      </w:r>
    </w:p>
    <w:p w:rsidR="00985383" w:rsidRPr="002D73CA" w:rsidRDefault="00387D53" w:rsidP="000F3AA5">
      <w:pPr>
        <w:pStyle w:val="afe"/>
        <w:numPr>
          <w:ilvl w:val="0"/>
          <w:numId w:val="3"/>
        </w:numPr>
        <w:spacing w:before="0" w:after="0"/>
        <w:rPr>
          <w:lang w:val="en-US"/>
        </w:rPr>
      </w:pPr>
      <w:r w:rsidRPr="002D73CA">
        <w:rPr>
          <w:lang w:val="en-US"/>
        </w:rPr>
        <w:t>This is a very famous statue,' the tour guide told us.</w:t>
      </w:r>
    </w:p>
    <w:p w:rsidR="00985383" w:rsidRPr="002D73CA" w:rsidRDefault="00387D53" w:rsidP="000F3AA5">
      <w:pPr>
        <w:pStyle w:val="afe"/>
        <w:numPr>
          <w:ilvl w:val="0"/>
          <w:numId w:val="3"/>
        </w:numPr>
        <w:spacing w:before="0" w:after="0"/>
        <w:rPr>
          <w:lang w:val="en-US"/>
        </w:rPr>
      </w:pPr>
      <w:r w:rsidRPr="002D73CA">
        <w:rPr>
          <w:lang w:val="en-US"/>
        </w:rPr>
        <w:t>I don</w:t>
      </w:r>
      <w:r w:rsidR="00985383" w:rsidRPr="002D73CA">
        <w:rPr>
          <w:lang w:val="en-US"/>
        </w:rPr>
        <w:t>'t like that jacket,' said Bob.</w:t>
      </w:r>
    </w:p>
    <w:p w:rsidR="00985383" w:rsidRPr="002D73CA" w:rsidRDefault="00387D53" w:rsidP="000F3AA5">
      <w:pPr>
        <w:pStyle w:val="afe"/>
        <w:numPr>
          <w:ilvl w:val="0"/>
          <w:numId w:val="3"/>
        </w:numPr>
        <w:spacing w:before="0" w:after="0"/>
        <w:rPr>
          <w:lang w:val="en-US"/>
        </w:rPr>
      </w:pPr>
      <w:r w:rsidRPr="002D73CA">
        <w:rPr>
          <w:lang w:val="en-US"/>
        </w:rPr>
        <w:t>I'm lost,' the boy</w:t>
      </w:r>
      <w:r w:rsidR="00985383" w:rsidRPr="002D73CA">
        <w:rPr>
          <w:lang w:val="en-US"/>
        </w:rPr>
        <w:t xml:space="preserve"> said.</w:t>
      </w:r>
    </w:p>
    <w:p w:rsidR="00985383" w:rsidRPr="002D73CA" w:rsidRDefault="00387D53" w:rsidP="000F3AA5">
      <w:pPr>
        <w:pStyle w:val="afe"/>
        <w:numPr>
          <w:ilvl w:val="0"/>
          <w:numId w:val="3"/>
        </w:numPr>
        <w:spacing w:before="0" w:after="0"/>
        <w:rPr>
          <w:lang w:val="en-US"/>
        </w:rPr>
      </w:pPr>
      <w:r w:rsidRPr="002D73CA">
        <w:rPr>
          <w:lang w:val="en-US"/>
        </w:rPr>
        <w:t>I've already done the shopping,' she said.</w:t>
      </w:r>
    </w:p>
    <w:p w:rsidR="00985383" w:rsidRPr="002D73CA" w:rsidRDefault="00387D53" w:rsidP="000F3AA5">
      <w:pPr>
        <w:pStyle w:val="afe"/>
        <w:numPr>
          <w:ilvl w:val="0"/>
          <w:numId w:val="3"/>
        </w:numPr>
        <w:spacing w:before="0" w:after="0"/>
        <w:rPr>
          <w:lang w:val="en-US"/>
        </w:rPr>
      </w:pPr>
      <w:r w:rsidRPr="002D73CA">
        <w:rPr>
          <w:lang w:val="en-US"/>
        </w:rPr>
        <w:t>I won't be late again,' he said to us.</w:t>
      </w:r>
    </w:p>
    <w:p w:rsidR="00387D53" w:rsidRPr="00FA46AC" w:rsidRDefault="00387D53" w:rsidP="000F3AA5">
      <w:pPr>
        <w:pStyle w:val="afe"/>
        <w:numPr>
          <w:ilvl w:val="0"/>
          <w:numId w:val="3"/>
        </w:numPr>
        <w:spacing w:before="0" w:after="0"/>
        <w:rPr>
          <w:lang w:val="en-US"/>
        </w:rPr>
      </w:pPr>
      <w:r w:rsidRPr="002D73CA">
        <w:rPr>
          <w:lang w:val="en-US"/>
        </w:rPr>
        <w:t>I'm going to a party tonight,' Lynne told her friends.</w:t>
      </w:r>
    </w:p>
    <w:p w:rsidR="00FA46AC" w:rsidRPr="00BE09CC" w:rsidRDefault="00FA46AC" w:rsidP="00BE09CC">
      <w:pPr>
        <w:pStyle w:val="afe"/>
        <w:spacing w:before="0" w:after="0"/>
        <w:ind w:left="720"/>
        <w:rPr>
          <w:lang w:val="en-US"/>
        </w:rPr>
      </w:pPr>
    </w:p>
    <w:p w:rsidR="000A1168" w:rsidRPr="0087060A" w:rsidRDefault="000A1168" w:rsidP="002D73CA">
      <w:pPr>
        <w:snapToGrid w:val="0"/>
        <w:ind w:left="360"/>
        <w:jc w:val="center"/>
        <w:rPr>
          <w:b/>
          <w:bCs/>
          <w:color w:val="000000"/>
        </w:rPr>
      </w:pPr>
      <w:r w:rsidRPr="002D73CA">
        <w:rPr>
          <w:b/>
          <w:bCs/>
          <w:color w:val="000000"/>
        </w:rPr>
        <w:t>Критерии оценивания:  (из рейтинг-плана)</w:t>
      </w:r>
    </w:p>
    <w:p w:rsidR="00087EB6" w:rsidRPr="0087060A" w:rsidRDefault="00087EB6" w:rsidP="002D73CA">
      <w:pPr>
        <w:snapToGrid w:val="0"/>
        <w:ind w:left="360"/>
        <w:jc w:val="center"/>
        <w:rPr>
          <w:b/>
          <w:bCs/>
          <w:color w:val="000000"/>
        </w:rPr>
      </w:pPr>
    </w:p>
    <w:p w:rsidR="00DE59C9" w:rsidRPr="002D73CA" w:rsidRDefault="00DE59C9" w:rsidP="002D73CA">
      <w:pPr>
        <w:ind w:left="-360" w:firstLine="720"/>
        <w:jc w:val="both"/>
        <w:rPr>
          <w:b/>
        </w:rPr>
      </w:pPr>
      <w:r w:rsidRPr="002D73CA">
        <w:rPr>
          <w:b/>
        </w:rPr>
        <w:t>Письменное задание</w:t>
      </w:r>
    </w:p>
    <w:p w:rsidR="00DE59C9" w:rsidRPr="002D73CA" w:rsidRDefault="00DE59C9" w:rsidP="002D73CA">
      <w:pPr>
        <w:ind w:left="-360" w:firstLine="720"/>
        <w:jc w:val="both"/>
      </w:pPr>
      <w:r w:rsidRPr="002D73CA">
        <w:t xml:space="preserve"> Данный этап оценивается по следующим критериям: </w:t>
      </w:r>
    </w:p>
    <w:p w:rsidR="00DE59C9" w:rsidRPr="002D73CA" w:rsidRDefault="00DE59C9" w:rsidP="002D73CA">
      <w:pPr>
        <w:ind w:left="-360" w:firstLine="720"/>
        <w:jc w:val="both"/>
      </w:pPr>
      <w:r w:rsidRPr="002D73CA">
        <w:t>обучающимся даны ответы на</w:t>
      </w:r>
    </w:p>
    <w:p w:rsidR="00DE59C9" w:rsidRPr="002D73CA" w:rsidRDefault="00DE59C9" w:rsidP="002D73CA">
      <w:pPr>
        <w:ind w:left="-360" w:firstLine="720"/>
        <w:jc w:val="both"/>
      </w:pPr>
      <w:r w:rsidRPr="002D73CA">
        <w:t>91 – 100% заданий – оценка 5 (отлично),</w:t>
      </w:r>
    </w:p>
    <w:p w:rsidR="00DE59C9" w:rsidRPr="002D73CA" w:rsidRDefault="00DE59C9" w:rsidP="002D73CA">
      <w:pPr>
        <w:ind w:left="-360" w:firstLine="720"/>
        <w:jc w:val="both"/>
      </w:pPr>
      <w:r w:rsidRPr="002D73CA">
        <w:t>71 – 90%   заданий – оценка 4 (хорошо),</w:t>
      </w:r>
    </w:p>
    <w:p w:rsidR="00DE59C9" w:rsidRPr="002D73CA" w:rsidRDefault="00DE59C9" w:rsidP="002D73CA">
      <w:pPr>
        <w:ind w:left="-360" w:firstLine="720"/>
        <w:jc w:val="both"/>
      </w:pPr>
      <w:r w:rsidRPr="002D73CA">
        <w:t>51 – 70%   заданий – оценка 3 (удовлетворительно)</w:t>
      </w:r>
    </w:p>
    <w:p w:rsidR="00985383" w:rsidRDefault="000A1168" w:rsidP="002D73CA">
      <w:pPr>
        <w:keepNext/>
        <w:keepLines/>
        <w:suppressLineNumbers/>
        <w:ind w:left="360"/>
        <w:jc w:val="both"/>
        <w:rPr>
          <w:b/>
          <w:lang w:val="en-US"/>
        </w:rPr>
      </w:pPr>
      <w:r w:rsidRPr="002D73CA">
        <w:rPr>
          <w:b/>
        </w:rPr>
        <w:t>Перечень объектов контроля и оценки</w:t>
      </w:r>
    </w:p>
    <w:p w:rsidR="00087EB6" w:rsidRPr="00087EB6" w:rsidRDefault="00087EB6" w:rsidP="002D73CA">
      <w:pPr>
        <w:keepNext/>
        <w:keepLines/>
        <w:suppressLineNumbers/>
        <w:ind w:left="360"/>
        <w:jc w:val="both"/>
        <w:rPr>
          <w:b/>
          <w:lang w:val="en-U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lastRenderedPageBreak/>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087EB6" w:rsidRDefault="00087EB6" w:rsidP="002D73CA">
      <w:pPr>
        <w:keepNext/>
        <w:keepLines/>
        <w:suppressLineNumbers/>
        <w:ind w:left="360"/>
        <w:jc w:val="both"/>
        <w:rPr>
          <w:b/>
        </w:rPr>
      </w:pPr>
    </w:p>
    <w:p w:rsidR="008D23D7" w:rsidRPr="0087060A" w:rsidRDefault="008D23D7" w:rsidP="002D73CA"/>
    <w:p w:rsidR="00087EB6" w:rsidRPr="002B1491" w:rsidRDefault="008D23D7" w:rsidP="00BE09CC">
      <w:pPr>
        <w:ind w:firstLine="567"/>
        <w:rPr>
          <w:b/>
          <w:i/>
        </w:rPr>
      </w:pPr>
      <w:r w:rsidRPr="002B1491">
        <w:rPr>
          <w:b/>
          <w:i/>
        </w:rPr>
        <w:t>6.3Практическая ра</w:t>
      </w:r>
      <w:r w:rsidR="00985383" w:rsidRPr="002B1491">
        <w:rPr>
          <w:b/>
          <w:i/>
        </w:rPr>
        <w:t>бота с текстами «</w:t>
      </w:r>
      <w:r w:rsidR="00CD33CD">
        <w:rPr>
          <w:b/>
          <w:i/>
        </w:rPr>
        <w:t>Части автомобиля</w:t>
      </w:r>
      <w:r w:rsidR="003B48F4" w:rsidRPr="002B1491">
        <w:rPr>
          <w:b/>
          <w:i/>
        </w:rPr>
        <w:t>».</w:t>
      </w:r>
    </w:p>
    <w:p w:rsidR="00BE09CC" w:rsidRPr="0038343C" w:rsidRDefault="003B48F4" w:rsidP="00BE09CC">
      <w:pPr>
        <w:ind w:firstLine="567"/>
        <w:rPr>
          <w:b/>
          <w:i/>
          <w:lang w:val="en-US"/>
        </w:rPr>
      </w:pPr>
      <w:r w:rsidRPr="002B1491">
        <w:rPr>
          <w:b/>
          <w:i/>
        </w:rPr>
        <w:t xml:space="preserve"> Контрольчтения</w:t>
      </w:r>
    </w:p>
    <w:p w:rsidR="00CD33CD" w:rsidRPr="0038343C" w:rsidRDefault="00CD33CD" w:rsidP="00BE09CC">
      <w:pPr>
        <w:ind w:firstLine="567"/>
        <w:rPr>
          <w:b/>
          <w:i/>
          <w:lang w:val="en-US"/>
        </w:rPr>
      </w:pPr>
      <w:r>
        <w:rPr>
          <w:b/>
          <w:i/>
        </w:rPr>
        <w:t>Прочитайте</w:t>
      </w:r>
      <w:r w:rsidRPr="0038343C">
        <w:rPr>
          <w:b/>
          <w:i/>
          <w:lang w:val="en-US"/>
        </w:rPr>
        <w:t xml:space="preserve"> </w:t>
      </w:r>
      <w:r>
        <w:rPr>
          <w:b/>
          <w:i/>
        </w:rPr>
        <w:t>и</w:t>
      </w:r>
      <w:r w:rsidRPr="0038343C">
        <w:rPr>
          <w:b/>
          <w:i/>
          <w:lang w:val="en-US"/>
        </w:rPr>
        <w:t xml:space="preserve"> </w:t>
      </w:r>
      <w:r>
        <w:rPr>
          <w:b/>
          <w:i/>
        </w:rPr>
        <w:t>переведите</w:t>
      </w:r>
      <w:r w:rsidRPr="0038343C">
        <w:rPr>
          <w:b/>
          <w:i/>
          <w:lang w:val="en-US"/>
        </w:rPr>
        <w:t xml:space="preserve"> </w:t>
      </w:r>
      <w:r>
        <w:rPr>
          <w:b/>
          <w:i/>
        </w:rPr>
        <w:t>текст</w:t>
      </w:r>
    </w:p>
    <w:p w:rsidR="00CD33CD" w:rsidRPr="001059EC" w:rsidRDefault="00CD33CD" w:rsidP="00CD33CD">
      <w:pPr>
        <w:shd w:val="clear" w:color="auto" w:fill="FFFFFF"/>
        <w:jc w:val="center"/>
        <w:outlineLvl w:val="2"/>
        <w:rPr>
          <w:b/>
          <w:bCs/>
          <w:lang w:val="en-US" w:eastAsia="ru-RU"/>
        </w:rPr>
      </w:pPr>
      <w:bookmarkStart w:id="1" w:name="bookmark9"/>
      <w:r w:rsidRPr="001059EC">
        <w:rPr>
          <w:b/>
          <w:bCs/>
          <w:lang w:val="en-US" w:eastAsia="ru-RU"/>
        </w:rPr>
        <w:t>Components Of The Automobile</w:t>
      </w:r>
      <w:bookmarkEnd w:id="1"/>
    </w:p>
    <w:p w:rsidR="00CD33CD" w:rsidRPr="00CD33CD" w:rsidRDefault="00CD33CD" w:rsidP="00CD33CD">
      <w:pPr>
        <w:shd w:val="clear" w:color="auto" w:fill="FFFFFF"/>
        <w:ind w:firstLine="567"/>
        <w:jc w:val="both"/>
        <w:rPr>
          <w:lang w:val="en-US" w:eastAsia="ru-RU"/>
        </w:rPr>
      </w:pPr>
      <w:r w:rsidRPr="00CD33CD">
        <w:rPr>
          <w:lang w:val="en-US" w:eastAsia="ru-RU"/>
        </w:rPr>
        <w:t>The automobile is made up of three basic parts: the power plant, or the engine, the chassis and the body. The engine is the source of power that makes the wheels rotate and the car move. It includes fuel, cooling, lubricating and electric systems.</w:t>
      </w:r>
    </w:p>
    <w:p w:rsidR="00CD33CD" w:rsidRPr="00CD33CD" w:rsidRDefault="00CD33CD" w:rsidP="00CD33CD">
      <w:pPr>
        <w:shd w:val="clear" w:color="auto" w:fill="FFFFFF"/>
        <w:ind w:firstLine="567"/>
        <w:jc w:val="both"/>
        <w:rPr>
          <w:lang w:val="en-US" w:eastAsia="ru-RU"/>
        </w:rPr>
      </w:pPr>
      <w:r w:rsidRPr="00CD33CD">
        <w:rPr>
          <w:lang w:val="en-US" w:eastAsia="ru-RU"/>
        </w:rPr>
        <w:t xml:space="preserve"> Most automobile engines have six or eight cylinders. </w:t>
      </w:r>
    </w:p>
    <w:p w:rsidR="00CD33CD" w:rsidRPr="00CD33CD" w:rsidRDefault="00CD33CD" w:rsidP="00CD33CD">
      <w:pPr>
        <w:shd w:val="clear" w:color="auto" w:fill="FFFFFF"/>
        <w:ind w:firstLine="567"/>
        <w:jc w:val="both"/>
        <w:rPr>
          <w:lang w:val="en-US" w:eastAsia="ru-RU"/>
        </w:rPr>
      </w:pPr>
      <w:r w:rsidRPr="00CD33CD">
        <w:rPr>
          <w:lang w:val="en-US" w:eastAsia="ru-RU"/>
        </w:rPr>
        <w:t>The chassis includes a power train (power transmission), a run</w:t>
      </w:r>
      <w:r w:rsidRPr="00CD33CD">
        <w:rPr>
          <w:lang w:val="en-US" w:eastAsia="ru-RU"/>
        </w:rPr>
        <w:softHyphen/>
        <w:t xml:space="preserve">ning gear, steering and braking systems as well. </w:t>
      </w:r>
    </w:p>
    <w:p w:rsidR="00CD33CD" w:rsidRPr="00CD33CD" w:rsidRDefault="00CD33CD" w:rsidP="00CD33CD">
      <w:pPr>
        <w:shd w:val="clear" w:color="auto" w:fill="FFFFFF"/>
        <w:ind w:firstLine="567"/>
        <w:jc w:val="both"/>
        <w:rPr>
          <w:lang w:val="en-US" w:eastAsia="ru-RU"/>
        </w:rPr>
      </w:pPr>
      <w:r w:rsidRPr="00CD33CD">
        <w:rPr>
          <w:lang w:val="en-US" w:eastAsia="ru-RU"/>
        </w:rPr>
        <w:t xml:space="preserve">The power train carries the power from the engine to the car wheels. The power transmission, in turn, contains the clutch, gearbox, propeller or cardan shaft, final drive, differential, rear axle and axle shafts. The running gear consists of a frame with axles, wheels and springs. </w:t>
      </w:r>
    </w:p>
    <w:p w:rsidR="00CD33CD" w:rsidRPr="00CD33CD" w:rsidRDefault="00CD33CD" w:rsidP="00CD33CD">
      <w:pPr>
        <w:shd w:val="clear" w:color="auto" w:fill="FFFFFF"/>
        <w:ind w:firstLine="567"/>
        <w:jc w:val="both"/>
        <w:rPr>
          <w:lang w:val="en-US" w:eastAsia="ru-RU"/>
        </w:rPr>
      </w:pPr>
      <w:r w:rsidRPr="00CD33CD">
        <w:rPr>
          <w:lang w:val="en-US" w:eastAsia="ru-RU"/>
        </w:rPr>
        <w:t>The body has a hood, fenders and accessories: the heater, stereo tape recorder, windshield wipers, conditioner, speedometer and so on.</w:t>
      </w:r>
    </w:p>
    <w:p w:rsidR="00CD33CD" w:rsidRPr="001059EC" w:rsidRDefault="00CD33CD" w:rsidP="00CD33CD">
      <w:pPr>
        <w:jc w:val="both"/>
        <w:rPr>
          <w:rFonts w:eastAsia="Arial Unicode MS"/>
          <w:color w:val="000000"/>
        </w:rPr>
      </w:pPr>
      <w:r w:rsidRPr="00D81E3D">
        <w:rPr>
          <w:rFonts w:eastAsia="Arial Unicode MS"/>
          <w:b/>
          <w:color w:val="000000"/>
        </w:rPr>
        <w:t>Выберите и запишите термины, данные ниже, которые относятся к:</w:t>
      </w:r>
    </w:p>
    <w:p w:rsidR="00CD33CD" w:rsidRPr="001059EC" w:rsidRDefault="00CD33CD" w:rsidP="00CD33CD">
      <w:pPr>
        <w:jc w:val="both"/>
        <w:rPr>
          <w:rFonts w:eastAsia="Arial Unicode MS"/>
          <w:b/>
          <w:color w:val="000000"/>
          <w:lang w:val="en-US"/>
        </w:rPr>
      </w:pPr>
      <w:r w:rsidRPr="001059EC">
        <w:rPr>
          <w:rFonts w:eastAsia="Arial Unicode MS"/>
          <w:b/>
          <w:color w:val="000000"/>
          <w:lang w:val="en-US"/>
        </w:rPr>
        <w:t>the engine (</w:t>
      </w:r>
      <w:r w:rsidRPr="001059EC">
        <w:rPr>
          <w:rFonts w:eastAsia="Arial Unicode MS"/>
          <w:b/>
          <w:color w:val="000000"/>
        </w:rPr>
        <w:t>двигателю</w:t>
      </w:r>
      <w:r w:rsidRPr="001059EC">
        <w:rPr>
          <w:rFonts w:eastAsia="Arial Unicode MS"/>
          <w:b/>
          <w:color w:val="000000"/>
          <w:lang w:val="en-US"/>
        </w:rPr>
        <w:t>); the chassis (</w:t>
      </w:r>
      <w:r w:rsidRPr="001059EC">
        <w:rPr>
          <w:rFonts w:eastAsia="Arial Unicode MS"/>
          <w:b/>
          <w:color w:val="000000"/>
        </w:rPr>
        <w:t>шасси</w:t>
      </w:r>
      <w:r w:rsidRPr="001059EC">
        <w:rPr>
          <w:rFonts w:eastAsia="Arial Unicode MS"/>
          <w:b/>
          <w:color w:val="000000"/>
          <w:lang w:val="en-US"/>
        </w:rPr>
        <w:t>); the body (</w:t>
      </w:r>
      <w:r w:rsidRPr="001059EC">
        <w:rPr>
          <w:rFonts w:eastAsia="Arial Unicode MS"/>
          <w:b/>
          <w:color w:val="000000"/>
        </w:rPr>
        <w:t>кузову</w:t>
      </w:r>
      <w:r w:rsidRPr="001059EC">
        <w:rPr>
          <w:rFonts w:eastAsia="Arial Unicode MS"/>
          <w:b/>
          <w:color w:val="000000"/>
          <w:lang w:val="en-US"/>
        </w:rPr>
        <w:t>).</w:t>
      </w:r>
    </w:p>
    <w:p w:rsidR="00CD33CD" w:rsidRPr="001059EC" w:rsidRDefault="00CD33CD" w:rsidP="00CD33CD">
      <w:pPr>
        <w:jc w:val="both"/>
        <w:rPr>
          <w:rFonts w:eastAsia="Arial Unicode MS"/>
          <w:color w:val="000000"/>
          <w:lang w:val="en-US"/>
        </w:rPr>
      </w:pPr>
      <w:r w:rsidRPr="001059EC">
        <w:rPr>
          <w:rFonts w:eastAsia="Arial Unicode MS"/>
          <w:color w:val="000000"/>
          <w:lang w:val="en-US"/>
        </w:rPr>
        <w:t>Fuel system, axle shaft, accessories, cooling system, frame with axles, running gear, lubricating system, steering system, heater, pro</w:t>
      </w:r>
      <w:r w:rsidRPr="001059EC">
        <w:rPr>
          <w:rFonts w:eastAsia="Arial Unicode MS"/>
          <w:color w:val="000000"/>
          <w:lang w:val="en-US"/>
        </w:rPr>
        <w:softHyphen/>
        <w:t>peller shaft, power transmission, final drive, windshield wiper, clutch, wheels and axle shafts, gearbox, electric system, differential.</w:t>
      </w:r>
    </w:p>
    <w:p w:rsidR="00CD33CD" w:rsidRDefault="00CD33CD" w:rsidP="00CD33CD">
      <w:pPr>
        <w:jc w:val="both"/>
        <w:rPr>
          <w:rFonts w:eastAsia="Arial Unicode MS"/>
          <w:color w:val="000000"/>
        </w:rPr>
      </w:pPr>
      <w:r w:rsidRPr="00D81E3D">
        <w:rPr>
          <w:rFonts w:eastAsia="Arial Unicode MS"/>
          <w:b/>
          <w:color w:val="000000"/>
        </w:rPr>
        <w:t>Закончите предложения, выбрав соответствующее по смыслу окончание</w:t>
      </w:r>
      <w:r w:rsidRPr="001059EC">
        <w:rPr>
          <w:rFonts w:eastAsia="Arial Unicode MS"/>
          <w:color w:val="000000"/>
        </w:rPr>
        <w:t>.</w:t>
      </w:r>
    </w:p>
    <w:p w:rsidR="00CD33CD" w:rsidRPr="001059EC" w:rsidRDefault="00CD33CD" w:rsidP="00CD33CD">
      <w:pPr>
        <w:jc w:val="both"/>
        <w:rPr>
          <w:rFonts w:eastAsia="Arial Unicode MS"/>
          <w:color w:val="000000"/>
        </w:rPr>
      </w:pPr>
    </w:p>
    <w:tbl>
      <w:tblPr>
        <w:tblW w:w="0" w:type="auto"/>
        <w:jc w:val="center"/>
        <w:tblLayout w:type="fixed"/>
        <w:tblCellMar>
          <w:left w:w="0" w:type="dxa"/>
          <w:right w:w="0" w:type="dxa"/>
        </w:tblCellMar>
        <w:tblLook w:val="0000"/>
      </w:tblPr>
      <w:tblGrid>
        <w:gridCol w:w="3173"/>
        <w:gridCol w:w="3202"/>
      </w:tblGrid>
      <w:tr w:rsidR="00CD33CD" w:rsidRPr="0038343C" w:rsidTr="002A2655">
        <w:trPr>
          <w:trHeight w:val="85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1. The automobile is made up of...</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1. a power transmission, run</w:t>
            </w:r>
            <w:r w:rsidRPr="001059EC">
              <w:rPr>
                <w:rFonts w:eastAsia="Arial Unicode MS"/>
                <w:color w:val="000000"/>
                <w:lang w:val="en-US"/>
              </w:rPr>
              <w:softHyphen/>
              <w:t>ning gear, steering and brak</w:t>
            </w:r>
            <w:r w:rsidRPr="001059EC">
              <w:rPr>
                <w:rFonts w:eastAsia="Arial Unicode MS"/>
                <w:color w:val="000000"/>
                <w:lang w:val="en-US"/>
              </w:rPr>
              <w:softHyphen/>
              <w:t>ing systems.</w:t>
            </w:r>
          </w:p>
        </w:tc>
      </w:tr>
      <w:tr w:rsidR="00CD33CD" w:rsidRPr="0038343C" w:rsidTr="002A2655">
        <w:trPr>
          <w:trHeight w:val="85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2. </w:t>
            </w:r>
            <w:r w:rsidRPr="001059EC">
              <w:rPr>
                <w:rFonts w:eastAsia="Arial Unicode MS"/>
                <w:color w:val="000000"/>
                <w:lang w:val="en-US"/>
              </w:rPr>
              <w:t xml:space="preserve">The engine is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2. the clutch, gearbox, propeller shaft, final drive, differential and axle shafts.</w:t>
            </w:r>
          </w:p>
        </w:tc>
      </w:tr>
      <w:tr w:rsidR="00CD33CD" w:rsidRPr="0038343C" w:rsidTr="002A2655">
        <w:trPr>
          <w:trHeight w:val="614"/>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3. </w:t>
            </w:r>
            <w:r w:rsidRPr="001059EC">
              <w:rPr>
                <w:rFonts w:eastAsia="Arial Unicode MS"/>
                <w:color w:val="000000"/>
                <w:lang w:val="en-US"/>
              </w:rPr>
              <w:t xml:space="preserve">The engine includes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3. a hood, fenders and accesso</w:t>
            </w:r>
            <w:r w:rsidRPr="001059EC">
              <w:rPr>
                <w:rFonts w:eastAsia="Arial Unicode MS"/>
                <w:color w:val="000000"/>
                <w:lang w:val="en-US"/>
              </w:rPr>
              <w:softHyphen/>
              <w:t>ries.</w:t>
            </w:r>
          </w:p>
        </w:tc>
      </w:tr>
      <w:tr w:rsidR="00CD33CD" w:rsidRPr="0038343C"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4. </w:t>
            </w:r>
            <w:r w:rsidRPr="001059EC">
              <w:rPr>
                <w:rFonts w:eastAsia="Arial Unicode MS"/>
                <w:color w:val="000000"/>
                <w:lang w:val="en-US"/>
              </w:rPr>
              <w:t>The chassis consists of</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4. the engine, the chassis and the body.</w:t>
            </w:r>
          </w:p>
        </w:tc>
      </w:tr>
      <w:tr w:rsidR="00CD33CD" w:rsidRPr="0038343C"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5. </w:t>
            </w:r>
            <w:r w:rsidRPr="001059EC">
              <w:rPr>
                <w:rFonts w:eastAsia="Arial Unicode MS"/>
                <w:color w:val="000000"/>
                <w:lang w:val="en-US"/>
              </w:rPr>
              <w:t>The power transmission com</w:t>
            </w:r>
            <w:r w:rsidRPr="001059EC">
              <w:rPr>
                <w:rFonts w:eastAsia="Arial Unicode MS"/>
                <w:color w:val="000000"/>
                <w:lang w:val="en-US"/>
              </w:rPr>
              <w:softHyphen/>
              <w:t xml:space="preserve">prises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5. a frame with axles, wheels and springs.</w:t>
            </w:r>
          </w:p>
        </w:tc>
      </w:tr>
      <w:tr w:rsidR="00CD33CD" w:rsidRPr="001059EC" w:rsidTr="002A2655">
        <w:trPr>
          <w:trHeight w:val="38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6. The running gear consists of.. .</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6. </w:t>
            </w:r>
            <w:r w:rsidRPr="001059EC">
              <w:rPr>
                <w:rFonts w:eastAsia="Arial Unicode MS"/>
                <w:color w:val="000000"/>
                <w:lang w:val="en-US"/>
              </w:rPr>
              <w:t>the source of power.</w:t>
            </w:r>
          </w:p>
        </w:tc>
      </w:tr>
      <w:tr w:rsidR="00CD33CD" w:rsidRPr="0038343C"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7. </w:t>
            </w:r>
            <w:r w:rsidRPr="001059EC">
              <w:rPr>
                <w:rFonts w:eastAsia="Arial Unicode MS"/>
                <w:color w:val="000000"/>
                <w:lang w:val="en-US"/>
              </w:rPr>
              <w:t xml:space="preserve">The body has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7. fuel, cooling, electric and lu</w:t>
            </w:r>
            <w:r w:rsidRPr="001059EC">
              <w:rPr>
                <w:rFonts w:eastAsia="Arial Unicode MS"/>
                <w:color w:val="000000"/>
                <w:lang w:val="en-US"/>
              </w:rPr>
              <w:softHyphen/>
              <w:t>bricating systems.</w:t>
            </w:r>
          </w:p>
        </w:tc>
      </w:tr>
    </w:tbl>
    <w:p w:rsidR="00CD33CD" w:rsidRPr="001059EC" w:rsidRDefault="00CD33CD" w:rsidP="00CD33CD">
      <w:pPr>
        <w:rPr>
          <w:rFonts w:eastAsia="Arial Unicode MS"/>
          <w:b/>
          <w:color w:val="000000"/>
          <w:shd w:val="clear" w:color="auto" w:fill="FFFFFF"/>
          <w:lang w:val="en-US"/>
        </w:rPr>
      </w:pPr>
    </w:p>
    <w:p w:rsidR="00CD33CD" w:rsidRPr="001059EC" w:rsidRDefault="00D81E3D" w:rsidP="00CD33CD">
      <w:pPr>
        <w:jc w:val="both"/>
        <w:rPr>
          <w:rFonts w:eastAsia="Arial Unicode MS"/>
          <w:color w:val="000000"/>
          <w:lang w:eastAsia="ru-RU"/>
        </w:rPr>
      </w:pPr>
      <w:r w:rsidRPr="00D81E3D">
        <w:rPr>
          <w:rFonts w:eastAsia="Arial Unicode MS"/>
          <w:b/>
          <w:color w:val="000000"/>
          <w:shd w:val="clear" w:color="auto" w:fill="FFFFFF"/>
        </w:rPr>
        <w:lastRenderedPageBreak/>
        <w:t>Переведите предложения</w:t>
      </w:r>
    </w:p>
    <w:p w:rsidR="00CD33CD" w:rsidRPr="001059EC" w:rsidRDefault="00CD33CD" w:rsidP="00CD33CD">
      <w:pPr>
        <w:jc w:val="both"/>
        <w:rPr>
          <w:rFonts w:eastAsia="Arial Unicode MS"/>
          <w:color w:val="000000"/>
        </w:rPr>
      </w:pPr>
      <w:r w:rsidRPr="001059EC">
        <w:rPr>
          <w:rFonts w:eastAsia="Arial Unicode MS"/>
          <w:color w:val="000000"/>
        </w:rPr>
        <w:t>1.Автомобиль состоит из трех основных частей: двигателя, шасси и кузова.</w:t>
      </w:r>
    </w:p>
    <w:p w:rsidR="00CD33CD" w:rsidRPr="001059EC" w:rsidRDefault="00CD33CD" w:rsidP="00CD33CD">
      <w:pPr>
        <w:jc w:val="both"/>
        <w:rPr>
          <w:rFonts w:eastAsia="Arial Unicode MS"/>
          <w:color w:val="000000"/>
        </w:rPr>
      </w:pPr>
      <w:r w:rsidRPr="001059EC">
        <w:rPr>
          <w:rFonts w:eastAsia="Arial Unicode MS"/>
          <w:color w:val="000000"/>
        </w:rPr>
        <w:t>2.Двигатель — это источник энергии.</w:t>
      </w:r>
    </w:p>
    <w:p w:rsidR="00CD33CD" w:rsidRPr="001059EC" w:rsidRDefault="00CD33CD" w:rsidP="00CD33CD">
      <w:pPr>
        <w:jc w:val="both"/>
        <w:rPr>
          <w:rFonts w:eastAsia="Arial Unicode MS"/>
          <w:color w:val="000000"/>
        </w:rPr>
      </w:pPr>
      <w:r w:rsidRPr="001059EC">
        <w:rPr>
          <w:rFonts w:eastAsia="Arial Unicode MS"/>
          <w:color w:val="000000"/>
        </w:rPr>
        <w:t>3.Двигатель включает в себя топливную, охлаждающую, смазывающую и электрическую системы.</w:t>
      </w:r>
    </w:p>
    <w:p w:rsidR="00CD33CD" w:rsidRPr="001059EC" w:rsidRDefault="00CD33CD" w:rsidP="00CD33CD">
      <w:pPr>
        <w:jc w:val="both"/>
        <w:rPr>
          <w:rFonts w:eastAsia="Arial Unicode MS"/>
          <w:color w:val="000000"/>
        </w:rPr>
      </w:pPr>
      <w:r w:rsidRPr="001059EC">
        <w:rPr>
          <w:rFonts w:eastAsia="Arial Unicode MS"/>
          <w:color w:val="000000"/>
        </w:rPr>
        <w:t>4.Шасси включает в себя силовую передачу, ходовую часть, рулевую и тормозную системы.</w:t>
      </w:r>
    </w:p>
    <w:p w:rsidR="00CD33CD" w:rsidRPr="001059EC" w:rsidRDefault="00CD33CD" w:rsidP="00CD33CD">
      <w:pPr>
        <w:jc w:val="both"/>
        <w:rPr>
          <w:rFonts w:eastAsia="Arial Unicode MS"/>
          <w:color w:val="000000"/>
        </w:rPr>
      </w:pPr>
      <w:r w:rsidRPr="001059EC">
        <w:rPr>
          <w:rFonts w:eastAsia="Arial Unicode MS"/>
          <w:color w:val="000000"/>
        </w:rPr>
        <w:t>5.Силовая передача (трансмиссия), в свою очередь, состоит из сцепления, коробки передач, карданного вала, главной передачи, дифференциала, заднего моста и полуосей.</w:t>
      </w:r>
    </w:p>
    <w:p w:rsidR="00CD33CD" w:rsidRPr="001059EC" w:rsidRDefault="00CD33CD" w:rsidP="00CD33CD">
      <w:pPr>
        <w:jc w:val="both"/>
        <w:rPr>
          <w:rFonts w:eastAsia="Arial Unicode MS"/>
          <w:color w:val="000000"/>
        </w:rPr>
      </w:pPr>
      <w:r w:rsidRPr="001059EC">
        <w:rPr>
          <w:rFonts w:eastAsia="Arial Unicode MS"/>
          <w:color w:val="000000"/>
        </w:rPr>
        <w:t>6.Ходовая часть включает в себя раму с осями, колеса и рессоры.</w:t>
      </w:r>
    </w:p>
    <w:p w:rsidR="00CD33CD" w:rsidRPr="001059EC" w:rsidRDefault="00CD33CD" w:rsidP="00CD33CD">
      <w:pPr>
        <w:jc w:val="both"/>
        <w:rPr>
          <w:rFonts w:eastAsia="Arial Unicode MS"/>
          <w:color w:val="000000"/>
        </w:rPr>
      </w:pPr>
      <w:r w:rsidRPr="001059EC">
        <w:rPr>
          <w:rFonts w:eastAsia="Arial Unicode MS"/>
          <w:color w:val="000000"/>
        </w:rPr>
        <w:t>7.Кузов включает в себя капот, крылья и вспомогательные аксессуары: отопитель, стеклоочистители, магнитолу, кондиционер и т. п.</w:t>
      </w:r>
    </w:p>
    <w:p w:rsidR="00BE09CC" w:rsidRPr="00CD33CD" w:rsidRDefault="00BE09CC" w:rsidP="00BE09CC">
      <w:pPr>
        <w:ind w:firstLine="567"/>
        <w:rPr>
          <w:b/>
        </w:rPr>
      </w:pPr>
    </w:p>
    <w:p w:rsidR="00087EB6" w:rsidRPr="00087EB6" w:rsidRDefault="000A1168" w:rsidP="00087EB6">
      <w:pPr>
        <w:snapToGrid w:val="0"/>
        <w:jc w:val="center"/>
        <w:rPr>
          <w:b/>
          <w:bCs/>
          <w:color w:val="000000"/>
        </w:rPr>
      </w:pPr>
      <w:r w:rsidRPr="002D73CA">
        <w:rPr>
          <w:b/>
          <w:bCs/>
          <w:color w:val="000000"/>
        </w:rPr>
        <w:t>Критерии оценивания: (из рейтинг-плана)</w:t>
      </w:r>
    </w:p>
    <w:p w:rsidR="00532119" w:rsidRPr="00087EB6" w:rsidRDefault="00532119" w:rsidP="002D73CA">
      <w:pPr>
        <w:jc w:val="both"/>
        <w:rPr>
          <w:b/>
        </w:rPr>
      </w:pPr>
      <w:r w:rsidRPr="00087EB6">
        <w:rPr>
          <w:b/>
        </w:rPr>
        <w:t xml:space="preserve">    Оценка 5 (отлично) ставится, если:</w:t>
      </w:r>
    </w:p>
    <w:p w:rsidR="00532119" w:rsidRPr="002D73CA" w:rsidRDefault="0053211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532119" w:rsidRPr="002D73CA" w:rsidRDefault="00532119" w:rsidP="000F3AA5">
      <w:pPr>
        <w:numPr>
          <w:ilvl w:val="0"/>
          <w:numId w:val="4"/>
        </w:numPr>
        <w:tabs>
          <w:tab w:val="clear" w:pos="378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532119" w:rsidRPr="00087EB6" w:rsidRDefault="00532119" w:rsidP="002D73CA">
      <w:pPr>
        <w:ind w:firstLine="360"/>
        <w:jc w:val="both"/>
        <w:rPr>
          <w:b/>
        </w:rPr>
      </w:pPr>
      <w:r w:rsidRPr="00087EB6">
        <w:rPr>
          <w:b/>
        </w:rPr>
        <w:t>Оценка 4 (хорошо) ставится, если:</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532119" w:rsidRPr="00087EB6" w:rsidRDefault="00532119" w:rsidP="002D73CA">
      <w:pPr>
        <w:ind w:firstLine="360"/>
        <w:jc w:val="both"/>
        <w:rPr>
          <w:b/>
        </w:rPr>
      </w:pPr>
      <w:r w:rsidRPr="00087EB6">
        <w:rPr>
          <w:b/>
        </w:rPr>
        <w:t>Оценка 3 (удовлетворительно) ставится, если:</w:t>
      </w:r>
    </w:p>
    <w:p w:rsidR="00532119" w:rsidRPr="002D73CA" w:rsidRDefault="0053211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532119" w:rsidRPr="002D73CA" w:rsidRDefault="0053211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532119" w:rsidRPr="002D73CA" w:rsidRDefault="0053211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E09CC" w:rsidRDefault="00BE09CC" w:rsidP="00BE09CC">
      <w:pPr>
        <w:keepNext/>
        <w:keepLines/>
        <w:suppressLineNumbers/>
        <w:jc w:val="both"/>
        <w:rPr>
          <w:b/>
          <w:lang w:val="en-US"/>
        </w:rPr>
      </w:pPr>
      <w:r w:rsidRPr="002D73CA">
        <w:rPr>
          <w:b/>
        </w:rPr>
        <w:t>Перечень объектов контроля и оценки</w:t>
      </w:r>
    </w:p>
    <w:p w:rsidR="00087EB6" w:rsidRPr="00087EB6" w:rsidRDefault="00087EB6" w:rsidP="00BE09CC">
      <w:pPr>
        <w:keepNext/>
        <w:keepLines/>
        <w:suppressLineNumbers/>
        <w:jc w:val="both"/>
        <w:rPr>
          <w:b/>
          <w:lang w:val="en-U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Pr="00E3526B" w:rsidRDefault="00087EB6"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87060A" w:rsidRDefault="00087EB6" w:rsidP="002D73CA"/>
    <w:p w:rsidR="00CC079D" w:rsidRPr="0087060A" w:rsidRDefault="008D23D7" w:rsidP="002D73CA">
      <w:pPr>
        <w:widowControl w:val="0"/>
        <w:suppressLineNumbers/>
        <w:tabs>
          <w:tab w:val="left" w:pos="0"/>
        </w:tabs>
        <w:ind w:firstLine="709"/>
        <w:jc w:val="both"/>
        <w:rPr>
          <w:b/>
          <w:i/>
        </w:rPr>
      </w:pPr>
      <w:r w:rsidRPr="002B1491">
        <w:rPr>
          <w:b/>
          <w:i/>
        </w:rPr>
        <w:t>Контрольная работа № 6</w:t>
      </w:r>
    </w:p>
    <w:p w:rsidR="00D81E3D" w:rsidRPr="001059EC" w:rsidRDefault="00D81E3D" w:rsidP="00D81E3D">
      <w:pPr>
        <w:shd w:val="clear" w:color="auto" w:fill="FFFFFF"/>
        <w:ind w:left="20" w:right="20"/>
        <w:jc w:val="both"/>
        <w:rPr>
          <w:rFonts w:eastAsia="Arial Unicode MS"/>
          <w:lang w:eastAsia="ru-RU"/>
        </w:rPr>
      </w:pPr>
      <w:r>
        <w:rPr>
          <w:rFonts w:eastAsia="Arial Unicode MS"/>
          <w:lang w:eastAsia="ru-RU"/>
        </w:rPr>
        <w:t xml:space="preserve">1. </w:t>
      </w:r>
      <w:r w:rsidRPr="00D81E3D">
        <w:rPr>
          <w:rFonts w:eastAsia="Arial Unicode MS"/>
          <w:b/>
          <w:lang w:eastAsia="ru-RU"/>
        </w:rPr>
        <w:t>Закончите предложения, используя необходимые слова или словосочетания, данные ниже</w:t>
      </w:r>
      <w:r w:rsidRPr="001059EC">
        <w:rPr>
          <w:rFonts w:eastAsia="Arial Unicode MS"/>
          <w:lang w:eastAsia="ru-RU"/>
        </w:rPr>
        <w:t>.</w:t>
      </w:r>
    </w:p>
    <w:p w:rsidR="00D81E3D" w:rsidRPr="001059EC" w:rsidRDefault="00D81E3D" w:rsidP="00D81E3D">
      <w:pPr>
        <w:shd w:val="clear" w:color="auto" w:fill="FFFFFF"/>
        <w:tabs>
          <w:tab w:val="left" w:pos="706"/>
        </w:tabs>
        <w:ind w:left="20"/>
        <w:rPr>
          <w:rFonts w:eastAsia="Arial Unicode MS"/>
          <w:lang w:val="en-US" w:eastAsia="ru-RU"/>
        </w:rPr>
      </w:pPr>
      <w:r w:rsidRPr="001059EC">
        <w:rPr>
          <w:rFonts w:eastAsia="Arial Unicode MS"/>
          <w:b/>
          <w:lang w:val="en-US" w:eastAsia="ru-RU"/>
        </w:rPr>
        <w:t>A</w:t>
      </w:r>
      <w:r w:rsidRPr="001059EC">
        <w:rPr>
          <w:rFonts w:eastAsia="Arial Unicode MS"/>
          <w:lang w:val="en-US" w:eastAsia="ru-RU"/>
        </w:rPr>
        <w:t>:</w:t>
      </w:r>
      <w:r w:rsidRPr="001059EC">
        <w:rPr>
          <w:rFonts w:eastAsia="Arial Unicode MS"/>
          <w:lang w:val="en-US"/>
        </w:rPr>
        <w:t xml:space="preserve">What parts does the automobile </w:t>
      </w:r>
      <w:r w:rsidRPr="001059EC">
        <w:rPr>
          <w:rFonts w:eastAsia="Arial Unicode MS"/>
          <w:lang w:val="en-US" w:eastAsia="ru-RU"/>
        </w:rPr>
        <w:t>... ?</w:t>
      </w:r>
    </w:p>
    <w:p w:rsidR="00D81E3D" w:rsidRPr="001059EC" w:rsidRDefault="00D81E3D" w:rsidP="00D81E3D">
      <w:pPr>
        <w:shd w:val="clear" w:color="auto" w:fill="FFFFFF"/>
        <w:tabs>
          <w:tab w:val="left" w:pos="706"/>
        </w:tabs>
        <w:ind w:left="20" w:right="20"/>
        <w:rPr>
          <w:rFonts w:eastAsia="Arial Unicode MS"/>
          <w:lang w:val="en-US" w:eastAsia="ru-RU"/>
        </w:rPr>
      </w:pPr>
      <w:r w:rsidRPr="001059EC">
        <w:rPr>
          <w:rFonts w:eastAsia="Arial Unicode MS"/>
          <w:b/>
          <w:lang w:val="en-US" w:eastAsia="ru-RU"/>
        </w:rPr>
        <w:t>B</w:t>
      </w:r>
      <w:r w:rsidRPr="001059EC">
        <w:rPr>
          <w:rFonts w:eastAsia="Arial Unicode MS"/>
          <w:lang w:val="en-US" w:eastAsia="ru-RU"/>
        </w:rPr>
        <w:t>:</w:t>
      </w:r>
      <w:r w:rsidRPr="001059EC">
        <w:rPr>
          <w:rFonts w:eastAsia="Arial Unicode MS"/>
          <w:lang w:val="en-US"/>
        </w:rPr>
        <w:t>It is made up of</w:t>
      </w:r>
      <w:r w:rsidRPr="001059EC">
        <w:rPr>
          <w:rFonts w:eastAsia="Arial Unicode MS"/>
          <w:lang w:val="en-US" w:eastAsia="ru-RU"/>
        </w:rPr>
        <w:t xml:space="preserve">... </w:t>
      </w:r>
    </w:p>
    <w:p w:rsidR="00D81E3D" w:rsidRPr="001059EC" w:rsidRDefault="00D81E3D" w:rsidP="00D81E3D">
      <w:pPr>
        <w:shd w:val="clear" w:color="auto" w:fill="FFFFFF"/>
        <w:tabs>
          <w:tab w:val="left" w:pos="706"/>
        </w:tabs>
        <w:ind w:right="20"/>
        <w:rPr>
          <w:rFonts w:eastAsia="Arial Unicode MS"/>
          <w:lang w:val="en-US" w:eastAsia="ru-RU"/>
        </w:rPr>
      </w:pPr>
      <w:r w:rsidRPr="001059EC">
        <w:rPr>
          <w:rFonts w:eastAsia="Arial Unicode MS"/>
          <w:b/>
          <w:lang w:val="en-US"/>
        </w:rPr>
        <w:t>A</w:t>
      </w:r>
      <w:r w:rsidRPr="001059EC">
        <w:rPr>
          <w:rFonts w:eastAsia="Arial Unicode MS"/>
          <w:lang w:val="en-US"/>
        </w:rPr>
        <w:t>: What is...?</w:t>
      </w:r>
    </w:p>
    <w:p w:rsidR="00D81E3D" w:rsidRPr="001059EC" w:rsidRDefault="00D81E3D" w:rsidP="00D81E3D">
      <w:pPr>
        <w:shd w:val="clear" w:color="auto" w:fill="FFFFFF"/>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 xml:space="preserve">: </w:t>
      </w:r>
      <w:r w:rsidRPr="001059EC">
        <w:rPr>
          <w:rFonts w:eastAsia="Arial Unicode MS"/>
          <w:lang w:val="en-US"/>
        </w:rPr>
        <w:t xml:space="preserve">The source of power is the </w:t>
      </w:r>
      <w:r w:rsidRPr="001059EC">
        <w:rPr>
          <w:rFonts w:eastAsia="Arial Unicode MS"/>
          <w:lang w:val="en-US" w:eastAsia="ru-RU"/>
        </w:rPr>
        <w:t>...</w:t>
      </w:r>
    </w:p>
    <w:p w:rsidR="00D81E3D" w:rsidRPr="001059EC" w:rsidRDefault="00D81E3D" w:rsidP="00D81E3D">
      <w:pPr>
        <w:shd w:val="clear" w:color="auto" w:fill="FFFFFF"/>
        <w:tabs>
          <w:tab w:val="left" w:pos="629"/>
        </w:tabs>
        <w:jc w:val="both"/>
        <w:rPr>
          <w:rFonts w:eastAsia="Arial Unicode MS"/>
          <w:lang w:val="en-US" w:eastAsia="ru-RU"/>
        </w:rPr>
      </w:pPr>
      <w:r w:rsidRPr="001059EC">
        <w:rPr>
          <w:rFonts w:eastAsia="Arial Unicode MS"/>
          <w:b/>
          <w:lang w:val="en-US" w:eastAsia="ru-RU"/>
        </w:rPr>
        <w:t>A</w:t>
      </w:r>
      <w:r w:rsidRPr="001059EC">
        <w:rPr>
          <w:rFonts w:eastAsia="Arial Unicode MS"/>
          <w:lang w:val="en-US" w:eastAsia="ru-RU"/>
        </w:rPr>
        <w:t>:</w:t>
      </w:r>
      <w:r w:rsidRPr="001059EC">
        <w:rPr>
          <w:rFonts w:eastAsia="Arial Unicode MS"/>
          <w:lang w:val="en-US"/>
        </w:rPr>
        <w:t xml:space="preserve">What systems does the engine </w:t>
      </w:r>
      <w:r w:rsidRPr="001059EC">
        <w:rPr>
          <w:rFonts w:eastAsia="Arial Unicode MS"/>
          <w:lang w:val="en-US" w:eastAsia="ru-RU"/>
        </w:rPr>
        <w:t>...?</w:t>
      </w:r>
    </w:p>
    <w:p w:rsidR="00D81E3D" w:rsidRPr="001059EC" w:rsidRDefault="00D81E3D" w:rsidP="00D81E3D">
      <w:pPr>
        <w:shd w:val="clear" w:color="auto" w:fill="FFFFFF"/>
        <w:tabs>
          <w:tab w:val="left" w:pos="610"/>
        </w:tabs>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w:t>
      </w:r>
      <w:r w:rsidRPr="001059EC">
        <w:rPr>
          <w:rFonts w:eastAsia="Arial Unicode MS"/>
          <w:lang w:val="en-US"/>
        </w:rPr>
        <w:t xml:space="preserve">It includes </w:t>
      </w:r>
      <w:r w:rsidRPr="001059EC">
        <w:rPr>
          <w:rFonts w:eastAsia="Arial Unicode MS"/>
          <w:lang w:val="en-US" w:eastAsia="ru-RU"/>
        </w:rPr>
        <w:t>...</w:t>
      </w:r>
    </w:p>
    <w:p w:rsidR="00D81E3D" w:rsidRPr="001059EC" w:rsidRDefault="00D81E3D" w:rsidP="00D81E3D">
      <w:pPr>
        <w:shd w:val="clear" w:color="auto" w:fill="FFFFFF"/>
        <w:tabs>
          <w:tab w:val="left" w:pos="624"/>
        </w:tabs>
        <w:jc w:val="both"/>
        <w:rPr>
          <w:rFonts w:eastAsia="Arial Unicode MS"/>
          <w:lang w:val="en-US" w:eastAsia="ru-RU"/>
        </w:rPr>
      </w:pPr>
      <w:r w:rsidRPr="001059EC">
        <w:rPr>
          <w:rFonts w:eastAsia="Arial Unicode MS"/>
          <w:b/>
          <w:lang w:val="en-US" w:eastAsia="ru-RU"/>
        </w:rPr>
        <w:t>A</w:t>
      </w:r>
      <w:r w:rsidRPr="001059EC">
        <w:rPr>
          <w:rFonts w:eastAsia="Arial Unicode MS"/>
          <w:lang w:val="en-US" w:eastAsia="ru-RU"/>
        </w:rPr>
        <w:t xml:space="preserve">: </w:t>
      </w:r>
      <w:r w:rsidRPr="001059EC">
        <w:rPr>
          <w:rFonts w:eastAsia="Arial Unicode MS"/>
          <w:lang w:val="en-US"/>
        </w:rPr>
        <w:t xml:space="preserve">What does the chassis </w:t>
      </w:r>
      <w:r w:rsidRPr="001059EC">
        <w:rPr>
          <w:rFonts w:eastAsia="Arial Unicode MS"/>
          <w:lang w:val="en-US" w:eastAsia="ru-RU"/>
        </w:rPr>
        <w:t>... ?</w:t>
      </w:r>
    </w:p>
    <w:p w:rsidR="00D81E3D" w:rsidRPr="001059EC" w:rsidRDefault="00D81E3D" w:rsidP="00D81E3D">
      <w:pPr>
        <w:shd w:val="clear" w:color="auto" w:fill="FFFFFF"/>
        <w:tabs>
          <w:tab w:val="left" w:pos="614"/>
        </w:tabs>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w:t>
      </w:r>
      <w:r w:rsidRPr="001059EC">
        <w:rPr>
          <w:rFonts w:eastAsia="Arial Unicode MS"/>
          <w:lang w:val="en-US"/>
        </w:rPr>
        <w:t xml:space="preserve">The chassis </w:t>
      </w:r>
      <w:r w:rsidRPr="001059EC">
        <w:rPr>
          <w:rFonts w:eastAsia="Arial Unicode MS"/>
          <w:lang w:val="en-US" w:eastAsia="ru-RU"/>
        </w:rPr>
        <w:t>....</w:t>
      </w:r>
    </w:p>
    <w:p w:rsidR="00D81E3D" w:rsidRPr="001059EC" w:rsidRDefault="00D81E3D" w:rsidP="00D81E3D">
      <w:pPr>
        <w:shd w:val="clear" w:color="auto" w:fill="FFFFFF"/>
        <w:tabs>
          <w:tab w:val="left" w:pos="672"/>
        </w:tabs>
        <w:rPr>
          <w:rFonts w:eastAsia="Arial Unicode MS"/>
          <w:lang w:val="en-US"/>
        </w:rPr>
      </w:pPr>
      <w:r w:rsidRPr="001059EC">
        <w:rPr>
          <w:rFonts w:eastAsia="Arial Unicode MS"/>
          <w:b/>
          <w:lang w:val="en-US"/>
        </w:rPr>
        <w:t>A</w:t>
      </w:r>
      <w:r w:rsidRPr="001059EC">
        <w:rPr>
          <w:rFonts w:eastAsia="Arial Unicode MS"/>
          <w:lang w:val="en-US"/>
        </w:rPr>
        <w:t>: What does the power train include?</w:t>
      </w:r>
    </w:p>
    <w:p w:rsidR="00D81E3D" w:rsidRPr="001059EC" w:rsidRDefault="00D81E3D" w:rsidP="00D81E3D">
      <w:pPr>
        <w:shd w:val="clear" w:color="auto" w:fill="FFFFFF"/>
        <w:tabs>
          <w:tab w:val="left" w:pos="653"/>
        </w:tabs>
        <w:rPr>
          <w:rFonts w:eastAsia="Arial Unicode MS"/>
          <w:lang w:val="en-US" w:eastAsia="ru-RU"/>
        </w:rPr>
      </w:pPr>
      <w:r w:rsidRPr="001059EC">
        <w:rPr>
          <w:rFonts w:eastAsia="Arial Unicode MS"/>
          <w:lang w:val="en-US" w:eastAsia="ru-RU"/>
        </w:rPr>
        <w:t>B:</w:t>
      </w:r>
      <w:r w:rsidRPr="001059EC">
        <w:rPr>
          <w:rFonts w:eastAsia="Arial Unicode MS"/>
          <w:lang w:val="en-US"/>
        </w:rPr>
        <w:t xml:space="preserve">The power train includes </w:t>
      </w:r>
      <w:r w:rsidRPr="001059EC">
        <w:rPr>
          <w:rFonts w:eastAsia="Arial Unicode MS"/>
          <w:lang w:val="en-US" w:eastAsia="ru-RU"/>
        </w:rPr>
        <w:t>...</w:t>
      </w:r>
    </w:p>
    <w:p w:rsidR="00D81E3D" w:rsidRPr="001059EC" w:rsidRDefault="00D81E3D" w:rsidP="00D81E3D">
      <w:pPr>
        <w:shd w:val="clear" w:color="auto" w:fill="FFFFFF"/>
        <w:tabs>
          <w:tab w:val="left" w:pos="629"/>
        </w:tabs>
        <w:jc w:val="both"/>
        <w:rPr>
          <w:rFonts w:eastAsia="Arial Unicode MS"/>
          <w:lang w:val="en-US" w:eastAsia="ru-RU"/>
        </w:rPr>
      </w:pPr>
      <w:r w:rsidRPr="001059EC">
        <w:rPr>
          <w:rFonts w:eastAsia="Arial Unicode MS"/>
          <w:lang w:val="en-US"/>
        </w:rPr>
        <w:t>A:What units does the body comprise?</w:t>
      </w:r>
    </w:p>
    <w:p w:rsidR="00D81E3D" w:rsidRPr="001059EC" w:rsidRDefault="00D81E3D" w:rsidP="00D81E3D">
      <w:pPr>
        <w:shd w:val="clear" w:color="auto" w:fill="FFFFFF"/>
        <w:tabs>
          <w:tab w:val="left" w:pos="614"/>
        </w:tabs>
        <w:jc w:val="both"/>
        <w:rPr>
          <w:rFonts w:eastAsia="Arial Unicode MS"/>
          <w:lang w:val="en-US" w:eastAsia="ru-RU"/>
        </w:rPr>
      </w:pPr>
      <w:r w:rsidRPr="001059EC">
        <w:rPr>
          <w:rFonts w:eastAsia="Arial Unicode MS"/>
          <w:lang w:val="en-US"/>
        </w:rPr>
        <w:t xml:space="preserve">B:It comprises </w:t>
      </w:r>
      <w:r w:rsidRPr="001059EC">
        <w:rPr>
          <w:rFonts w:eastAsia="Arial Unicode MS"/>
          <w:lang w:val="en-US" w:eastAsia="ru-RU"/>
        </w:rPr>
        <w:t xml:space="preserve">... </w:t>
      </w:r>
      <w:r w:rsidRPr="001059EC">
        <w:rPr>
          <w:rFonts w:eastAsia="Arial Unicode MS"/>
          <w:lang w:val="en-US"/>
        </w:rPr>
        <w:t xml:space="preserve">and accessories such as </w:t>
      </w:r>
      <w:r w:rsidRPr="001059EC">
        <w:rPr>
          <w:rFonts w:eastAsia="Arial Unicode MS"/>
          <w:lang w:val="en-US" w:eastAsia="ru-RU"/>
        </w:rPr>
        <w:t>...</w:t>
      </w:r>
    </w:p>
    <w:p w:rsidR="00D81E3D" w:rsidRPr="001059EC" w:rsidRDefault="00D81E3D" w:rsidP="00D81E3D">
      <w:pPr>
        <w:rPr>
          <w:rFonts w:eastAsia="Arial Unicode MS"/>
          <w:color w:val="000000"/>
          <w:lang w:val="en-US"/>
        </w:rPr>
      </w:pPr>
      <w:r w:rsidRPr="001059EC">
        <w:rPr>
          <w:rFonts w:eastAsia="Arial Unicode MS"/>
          <w:color w:val="000000"/>
          <w:lang w:val="en-US"/>
        </w:rPr>
        <w:t>A.: Thank you for your ....</w:t>
      </w:r>
    </w:p>
    <w:p w:rsidR="00D81E3D" w:rsidRPr="001059EC" w:rsidRDefault="00D81E3D" w:rsidP="00D81E3D">
      <w:pPr>
        <w:jc w:val="both"/>
        <w:rPr>
          <w:rFonts w:eastAsia="Arial Unicode MS"/>
          <w:color w:val="000000"/>
          <w:lang w:val="en-US"/>
        </w:rPr>
      </w:pPr>
      <w:r w:rsidRPr="001059EC">
        <w:rPr>
          <w:rFonts w:eastAsia="Arial Unicode MS"/>
          <w:color w:val="000000"/>
          <w:lang w:val="en-US"/>
        </w:rPr>
        <w:t>Engine, chassis, body, power train, running gear, steering system, brakes, clutch, gearbox, propeller shaft, final drive, differential, rear axle, axle shafts, hood and fenders, heater, windshield wipers, information, conditioner, consist(s) of, the source of power, include, fuel, cooling, lubricating, electric systems.</w:t>
      </w:r>
    </w:p>
    <w:p w:rsidR="00D81E3D" w:rsidRPr="00D81E3D" w:rsidRDefault="00D81E3D" w:rsidP="00D81E3D">
      <w:pPr>
        <w:shd w:val="clear" w:color="auto" w:fill="FFFFFF"/>
        <w:ind w:left="20"/>
        <w:jc w:val="both"/>
        <w:rPr>
          <w:rFonts w:eastAsia="Arial Unicode MS"/>
          <w:b/>
          <w:lang w:eastAsia="ru-RU"/>
        </w:rPr>
      </w:pPr>
      <w:r>
        <w:rPr>
          <w:b/>
        </w:rPr>
        <w:t>2.</w:t>
      </w:r>
      <w:r w:rsidRPr="00D81E3D">
        <w:rPr>
          <w:rFonts w:eastAsia="Arial Unicode MS"/>
          <w:b/>
          <w:lang w:eastAsia="ru-RU"/>
        </w:rPr>
        <w:t>Выберите и запишите соответствующий описанию механизм.</w:t>
      </w:r>
    </w:p>
    <w:p w:rsidR="00D81E3D" w:rsidRPr="001059EC" w:rsidRDefault="00D81E3D" w:rsidP="00D81E3D">
      <w:pPr>
        <w:shd w:val="clear" w:color="auto" w:fill="FFFFFF"/>
        <w:ind w:left="9"/>
        <w:rPr>
          <w:rFonts w:eastAsia="Arial Unicode MS"/>
          <w:lang w:val="en-US" w:eastAsia="ru-RU"/>
        </w:rPr>
      </w:pPr>
      <w:r w:rsidRPr="001059EC">
        <w:rPr>
          <w:rFonts w:eastAsia="Arial Unicode MS"/>
          <w:lang w:val="en-US"/>
        </w:rPr>
        <w:t>1.Mechanism which is used to stop the car.</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698"/>
        </w:tabs>
        <w:rPr>
          <w:rFonts w:eastAsia="Arial Unicode MS"/>
          <w:lang w:val="en-US" w:eastAsia="ru-RU"/>
        </w:rPr>
      </w:pPr>
      <w:r w:rsidRPr="001059EC">
        <w:rPr>
          <w:rFonts w:eastAsia="Arial Unicode MS"/>
          <w:lang w:val="en-US"/>
        </w:rPr>
        <w:t>2.Mechanism which is used to guide the car.</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694"/>
        </w:tabs>
        <w:rPr>
          <w:rFonts w:eastAsia="Arial Unicode MS"/>
          <w:lang w:val="en-US" w:eastAsia="ru-RU"/>
        </w:rPr>
      </w:pPr>
      <w:r w:rsidRPr="001059EC">
        <w:rPr>
          <w:rFonts w:eastAsia="Arial Unicode MS"/>
          <w:lang w:val="en-US"/>
        </w:rPr>
        <w:t>3.Mechanism which engages or disengages the engine and the car wheels.</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703"/>
        </w:tabs>
        <w:rPr>
          <w:rFonts w:eastAsia="Arial Unicode MS"/>
          <w:lang w:val="en-US"/>
        </w:rPr>
      </w:pPr>
      <w:r w:rsidRPr="001059EC">
        <w:rPr>
          <w:rFonts w:eastAsia="Arial Unicode MS"/>
          <w:lang w:val="en-US"/>
        </w:rPr>
        <w:t xml:space="preserve">4.Mechanism which is used to change the speed of the car. </w:t>
      </w:r>
    </w:p>
    <w:p w:rsidR="00D81E3D" w:rsidRPr="001059EC" w:rsidRDefault="00D81E3D" w:rsidP="00D81E3D">
      <w:pPr>
        <w:shd w:val="clear" w:color="auto" w:fill="FFFFFF"/>
        <w:tabs>
          <w:tab w:val="left" w:pos="703"/>
        </w:tabs>
        <w:ind w:firstLine="284"/>
        <w:rPr>
          <w:rFonts w:eastAsia="Arial Unicode MS"/>
          <w:lang w:val="en-US" w:eastAsia="ru-RU"/>
        </w:rPr>
      </w:pPr>
      <w:r w:rsidRPr="001059EC">
        <w:rPr>
          <w:rFonts w:eastAsia="Arial Unicode MS"/>
          <w:lang w:val="en-US"/>
        </w:rPr>
        <w:t>a) clutch; b) brakes; c) gearbox; d) accelerator.</w:t>
      </w:r>
    </w:p>
    <w:p w:rsidR="00D81E3D" w:rsidRPr="001059EC" w:rsidRDefault="00D81E3D" w:rsidP="00D81E3D">
      <w:pPr>
        <w:shd w:val="clear" w:color="auto" w:fill="FFFFFF"/>
        <w:tabs>
          <w:tab w:val="left" w:pos="694"/>
        </w:tabs>
        <w:rPr>
          <w:rFonts w:eastAsia="Arial Unicode MS"/>
          <w:lang w:val="en-US" w:eastAsia="ru-RU"/>
        </w:rPr>
      </w:pPr>
      <w:r w:rsidRPr="001059EC">
        <w:rPr>
          <w:rFonts w:eastAsia="Arial Unicode MS"/>
          <w:lang w:val="en-US"/>
        </w:rPr>
        <w:t>5.Mechanism which is used to guide the car in one or the other directions.</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rPr>
          <w:rFonts w:eastAsia="Arial Unicode MS"/>
          <w:color w:val="000000"/>
          <w:lang w:val="en-US"/>
        </w:rPr>
      </w:pPr>
      <w:r w:rsidRPr="001059EC">
        <w:rPr>
          <w:rFonts w:eastAsia="Arial Unicode MS"/>
          <w:color w:val="000000"/>
          <w:lang w:val="en-US"/>
        </w:rPr>
        <w:t xml:space="preserve">6.Device which is designed to measure the speed of the car. </w:t>
      </w:r>
    </w:p>
    <w:p w:rsidR="00D81E3D" w:rsidRPr="00B663D7" w:rsidRDefault="00D81E3D" w:rsidP="00D81E3D">
      <w:pPr>
        <w:rPr>
          <w:rFonts w:eastAsia="Arial Unicode MS"/>
          <w:color w:val="000000"/>
          <w:lang w:val="en-US"/>
        </w:rPr>
      </w:pPr>
      <w:r w:rsidRPr="001059EC">
        <w:rPr>
          <w:rFonts w:eastAsia="Arial Unicode MS"/>
          <w:color w:val="000000"/>
          <w:lang w:val="en-US"/>
        </w:rPr>
        <w:t>a) heater; b) windscreen; c) speedometer; d) tachometer.</w:t>
      </w:r>
    </w:p>
    <w:p w:rsidR="00087EB6" w:rsidRPr="00D81E3D" w:rsidRDefault="00087EB6" w:rsidP="00D81E3D">
      <w:pPr>
        <w:widowControl w:val="0"/>
        <w:suppressLineNumbers/>
        <w:tabs>
          <w:tab w:val="left" w:pos="0"/>
        </w:tabs>
        <w:jc w:val="both"/>
        <w:rPr>
          <w:b/>
          <w:lang w:val="en-US"/>
        </w:rPr>
      </w:pPr>
    </w:p>
    <w:p w:rsidR="000865DB" w:rsidRPr="009053B5" w:rsidRDefault="000865DB" w:rsidP="000865DB">
      <w:pPr>
        <w:pStyle w:val="afe"/>
        <w:spacing w:before="0" w:after="0" w:line="225" w:lineRule="atLeast"/>
      </w:pPr>
      <w:r w:rsidRPr="000865DB">
        <w:rPr>
          <w:b/>
        </w:rPr>
        <w:t>3.</w:t>
      </w:r>
      <w:r w:rsidRPr="009053B5">
        <w:rPr>
          <w:rStyle w:val="aff5"/>
        </w:rPr>
        <w:t>Переделайте предложения из прямой в косвенную речь:</w:t>
      </w:r>
    </w:p>
    <w:p w:rsidR="00D81E3D" w:rsidRPr="002A2655" w:rsidRDefault="000865DB" w:rsidP="000865DB">
      <w:pPr>
        <w:pStyle w:val="rtejustify"/>
        <w:shd w:val="clear" w:color="auto" w:fill="FFFFFF"/>
        <w:spacing w:before="0" w:beforeAutospacing="0" w:after="0" w:afterAutospacing="0" w:line="213" w:lineRule="atLeast"/>
        <w:jc w:val="both"/>
        <w:textAlignment w:val="baseline"/>
        <w:rPr>
          <w:lang w:val="en-US"/>
        </w:rPr>
      </w:pPr>
      <w:r w:rsidRPr="000865DB">
        <w:rPr>
          <w:lang w:val="en-US"/>
        </w:rPr>
        <w:t xml:space="preserve">1. </w:t>
      </w:r>
      <w:r w:rsidRPr="009053B5">
        <w:rPr>
          <w:lang w:val="en-US"/>
        </w:rPr>
        <w:t>Frank said, 'That's th</w:t>
      </w:r>
      <w:r>
        <w:rPr>
          <w:lang w:val="en-US"/>
        </w:rPr>
        <w:t>e house where I was born.'</w:t>
      </w:r>
      <w:r>
        <w:rPr>
          <w:lang w:val="en-US"/>
        </w:rPr>
        <w:br/>
      </w:r>
      <w:r w:rsidRPr="000865DB">
        <w:rPr>
          <w:lang w:val="en-US"/>
        </w:rPr>
        <w:t>2.</w:t>
      </w:r>
      <w:r w:rsidRPr="009053B5">
        <w:rPr>
          <w:lang w:val="en-US"/>
        </w:rPr>
        <w:t xml:space="preserve"> That was a wo</w:t>
      </w:r>
      <w:r>
        <w:rPr>
          <w:lang w:val="en-US"/>
        </w:rPr>
        <w:t>nderful party,' said Jill.</w:t>
      </w:r>
      <w:r>
        <w:rPr>
          <w:lang w:val="en-US"/>
        </w:rPr>
        <w:br/>
      </w:r>
      <w:r w:rsidRPr="000865DB">
        <w:rPr>
          <w:lang w:val="en-US"/>
        </w:rPr>
        <w:t>3.</w:t>
      </w:r>
      <w:r w:rsidRPr="009053B5">
        <w:rPr>
          <w:lang w:val="en-US"/>
        </w:rPr>
        <w:t>'Oranges grow in hot cou</w:t>
      </w:r>
      <w:r>
        <w:rPr>
          <w:lang w:val="en-US"/>
        </w:rPr>
        <w:t>ntries,' the teacher says.</w:t>
      </w:r>
      <w:r>
        <w:rPr>
          <w:lang w:val="en-US"/>
        </w:rPr>
        <w:br/>
      </w:r>
      <w:r w:rsidRPr="000865DB">
        <w:rPr>
          <w:lang w:val="en-US"/>
        </w:rPr>
        <w:t>4</w:t>
      </w:r>
      <w:r w:rsidRPr="009053B5">
        <w:rPr>
          <w:lang w:val="en-US"/>
        </w:rPr>
        <w:t>'A lot of people</w:t>
      </w:r>
      <w:r>
        <w:rPr>
          <w:lang w:val="en-US"/>
        </w:rPr>
        <w:t xml:space="preserve"> visit museums,' he said.</w:t>
      </w:r>
      <w:r>
        <w:rPr>
          <w:lang w:val="en-US"/>
        </w:rPr>
        <w:br/>
      </w:r>
      <w:r w:rsidRPr="000865DB">
        <w:rPr>
          <w:lang w:val="en-US"/>
        </w:rPr>
        <w:t>5</w:t>
      </w:r>
      <w:r w:rsidRPr="009053B5">
        <w:rPr>
          <w:lang w:val="en-US"/>
        </w:rPr>
        <w:t>'This is a very famous statue,' the tour guide told us.</w:t>
      </w:r>
    </w:p>
    <w:p w:rsidR="00D81E3D" w:rsidRPr="00D81E3D" w:rsidRDefault="00D81E3D" w:rsidP="00D81E3D">
      <w:pPr>
        <w:jc w:val="both"/>
        <w:textAlignment w:val="baseline"/>
        <w:rPr>
          <w:b/>
          <w:lang w:eastAsia="ru-RU"/>
        </w:rPr>
      </w:pPr>
      <w:r w:rsidRPr="00D81E3D">
        <w:rPr>
          <w:b/>
        </w:rPr>
        <w:t xml:space="preserve">4. </w:t>
      </w:r>
      <w:r w:rsidRPr="00D81E3D">
        <w:rPr>
          <w:b/>
          <w:lang w:eastAsia="ru-RU"/>
        </w:rPr>
        <w:t>Соедините названия типов кузова автомобиля с их описанием</w:t>
      </w:r>
      <w:r w:rsidRPr="001059EC">
        <w:rPr>
          <w:lang w:eastAsia="ru-RU"/>
        </w:rPr>
        <w:t>.</w:t>
      </w:r>
      <w:r w:rsidRPr="00D81E3D">
        <w:rPr>
          <w:b/>
          <w:lang w:eastAsia="ru-RU"/>
        </w:rPr>
        <w:t>Переведите.</w:t>
      </w:r>
    </w:p>
    <w:tbl>
      <w:tblPr>
        <w:tblStyle w:val="aff7"/>
        <w:tblW w:w="0" w:type="auto"/>
        <w:tblLook w:val="04A0"/>
      </w:tblPr>
      <w:tblGrid>
        <w:gridCol w:w="1951"/>
        <w:gridCol w:w="6946"/>
      </w:tblGrid>
      <w:tr w:rsidR="00D81E3D" w:rsidRPr="0038343C" w:rsidTr="00D81E3D">
        <w:tc>
          <w:tcPr>
            <w:tcW w:w="1951" w:type="dxa"/>
          </w:tcPr>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1. Coupe </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2. Convertible </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3.Saloon/Sedan </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4. Hatchback</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5.Station wagon</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6. Minivan </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lastRenderedPageBreak/>
              <w:t xml:space="preserve">7. Limousine </w:t>
            </w:r>
          </w:p>
          <w:p w:rsidR="00D81E3D" w:rsidRPr="00D81E3D" w:rsidRDefault="00D81E3D" w:rsidP="002A2655">
            <w:pPr>
              <w:jc w:val="both"/>
              <w:textAlignment w:val="baseline"/>
              <w:rPr>
                <w:rFonts w:ascii="Times New Roman" w:hAnsi="Times New Roman"/>
                <w:lang w:val="en-US"/>
              </w:rPr>
            </w:pPr>
          </w:p>
        </w:tc>
        <w:tc>
          <w:tcPr>
            <w:tcW w:w="6946" w:type="dxa"/>
          </w:tcPr>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lastRenderedPageBreak/>
              <w:t xml:space="preserve">a. a large car with more than five passenger seats and usually five doors; rear seats can be folded or removed.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b. a long, extended variant of a saloon/sedan, has up to six doors; number of seats varies; commonly used for fashionable occasions or by celebrities.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c. a large car that looks like a small bus with at least six passenger seats; a popular family car.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d. a car with a soft roof that can be folded or removed.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 e. a car with seats for four or five people with four doors, a fixed roof and a boot/trunk separated from the rear seats.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 f. a car with seat for four or more people with boot/trunk not separated from the rear seats; rear seats can be folded or removed; has either three or five doors.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g. a car with seats for two or more people with two doors, a fixed roof and a </w:t>
            </w:r>
            <w:r w:rsidRPr="00D81E3D">
              <w:rPr>
                <w:rFonts w:ascii="Times New Roman" w:hAnsi="Times New Roman"/>
                <w:lang w:val="en-US"/>
              </w:rPr>
              <w:lastRenderedPageBreak/>
              <w:t>boot/trunk separated from the rear seats.</w:t>
            </w:r>
          </w:p>
        </w:tc>
      </w:tr>
    </w:tbl>
    <w:p w:rsidR="008F3F03" w:rsidRPr="00D81E3D" w:rsidRDefault="000865DB" w:rsidP="000865DB">
      <w:pPr>
        <w:pStyle w:val="rtejustify"/>
        <w:shd w:val="clear" w:color="auto" w:fill="FFFFFF"/>
        <w:spacing w:before="0" w:beforeAutospacing="0" w:after="0" w:afterAutospacing="0" w:line="213" w:lineRule="atLeast"/>
        <w:jc w:val="both"/>
        <w:textAlignment w:val="baseline"/>
        <w:rPr>
          <w:b/>
          <w:lang w:val="en-US"/>
        </w:rPr>
      </w:pPr>
      <w:r w:rsidRPr="00D81E3D">
        <w:rPr>
          <w:b/>
          <w:lang w:val="en-US"/>
        </w:rPr>
        <w:lastRenderedPageBreak/>
        <w:br/>
      </w:r>
    </w:p>
    <w:p w:rsidR="00532119" w:rsidRPr="0087060A" w:rsidRDefault="000865DB" w:rsidP="000865DB">
      <w:pPr>
        <w:snapToGrid w:val="0"/>
        <w:jc w:val="center"/>
        <w:rPr>
          <w:b/>
          <w:bCs/>
          <w:color w:val="000000"/>
        </w:rPr>
      </w:pPr>
      <w:r w:rsidRPr="002D73CA">
        <w:rPr>
          <w:b/>
          <w:bCs/>
          <w:color w:val="000000"/>
        </w:rPr>
        <w:t>Критерии оценивания: (из рейтинг - плана)</w:t>
      </w:r>
    </w:p>
    <w:p w:rsidR="00087EB6" w:rsidRPr="0087060A" w:rsidRDefault="00087EB6" w:rsidP="000865DB">
      <w:pPr>
        <w:snapToGrid w:val="0"/>
        <w:jc w:val="center"/>
        <w:rPr>
          <w:b/>
          <w:bCs/>
          <w:color w:val="000000"/>
        </w:rPr>
      </w:pPr>
    </w:p>
    <w:p w:rsidR="00532119" w:rsidRPr="00087EB6" w:rsidRDefault="00532119" w:rsidP="002D73CA">
      <w:pPr>
        <w:ind w:left="-360" w:firstLine="720"/>
        <w:jc w:val="both"/>
      </w:pPr>
      <w:r w:rsidRPr="002D73CA">
        <w:t>обучающимся даны ответы на</w:t>
      </w:r>
      <w:r w:rsidR="00087EB6">
        <w:t>:</w:t>
      </w:r>
    </w:p>
    <w:p w:rsidR="00532119" w:rsidRPr="002D73CA" w:rsidRDefault="00532119" w:rsidP="002D73CA">
      <w:pPr>
        <w:ind w:left="-360" w:firstLine="720"/>
        <w:jc w:val="both"/>
      </w:pPr>
      <w:r w:rsidRPr="002D73CA">
        <w:t>91 – 100% заданий – оценка 5 (отлично),</w:t>
      </w:r>
    </w:p>
    <w:p w:rsidR="00532119" w:rsidRPr="002D73CA" w:rsidRDefault="00532119" w:rsidP="002D73CA">
      <w:pPr>
        <w:ind w:left="-360" w:firstLine="720"/>
        <w:jc w:val="both"/>
      </w:pPr>
      <w:r w:rsidRPr="002D73CA">
        <w:t>71 – 90%   заданий – оценка 4 (хорошо),</w:t>
      </w:r>
    </w:p>
    <w:p w:rsidR="00532119" w:rsidRPr="002D73CA" w:rsidRDefault="00532119" w:rsidP="002D73CA">
      <w:pPr>
        <w:ind w:left="-360" w:firstLine="720"/>
        <w:jc w:val="both"/>
      </w:pPr>
      <w:r w:rsidRPr="002D73CA">
        <w:t>51 – 70%   заданий – оценка 3 (удовлетворительно)</w:t>
      </w:r>
    </w:p>
    <w:p w:rsidR="00087EB6" w:rsidRPr="002D73CA" w:rsidRDefault="00087EB6" w:rsidP="00087EB6">
      <w:pPr>
        <w:keepNext/>
        <w:keepLines/>
        <w:suppressLineNumbers/>
        <w:ind w:left="360"/>
        <w:jc w:val="both"/>
        <w:rPr>
          <w:b/>
        </w:rPr>
      </w:pPr>
      <w:r w:rsidRPr="002D73CA">
        <w:rPr>
          <w:b/>
        </w:rPr>
        <w:t>Перечень объектов контроля и оценки</w:t>
      </w:r>
    </w:p>
    <w:p w:rsidR="00087EB6" w:rsidRDefault="00087EB6" w:rsidP="00087EB6">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Pr="00E3526B" w:rsidRDefault="00087EB6"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2D73CA" w:rsidRDefault="00087EB6" w:rsidP="00087EB6">
      <w:pPr>
        <w:widowControl w:val="0"/>
        <w:suppressLineNumbers/>
        <w:tabs>
          <w:tab w:val="left" w:pos="0"/>
        </w:tabs>
        <w:jc w:val="both"/>
        <w:rPr>
          <w:b/>
          <w:bCs/>
        </w:rPr>
      </w:pPr>
    </w:p>
    <w:p w:rsidR="00532119" w:rsidRDefault="00532119" w:rsidP="000865DB">
      <w:pPr>
        <w:pStyle w:val="afe"/>
        <w:spacing w:before="0" w:after="0" w:line="225" w:lineRule="atLeast"/>
      </w:pPr>
    </w:p>
    <w:p w:rsidR="00C84583" w:rsidRDefault="00985383" w:rsidP="000865DB">
      <w:pPr>
        <w:widowControl w:val="0"/>
        <w:suppressLineNumbers/>
        <w:tabs>
          <w:tab w:val="left" w:pos="0"/>
        </w:tabs>
        <w:jc w:val="both"/>
        <w:rPr>
          <w:b/>
          <w:bCs/>
        </w:rPr>
      </w:pPr>
      <w:r w:rsidRPr="00BB4194">
        <w:rPr>
          <w:b/>
          <w:bCs/>
        </w:rPr>
        <w:t>Дисциплинарный модуль 7. Современные информационные технологии</w:t>
      </w:r>
    </w:p>
    <w:p w:rsidR="002B1491" w:rsidRDefault="002B1491" w:rsidP="000865DB">
      <w:pPr>
        <w:widowControl w:val="0"/>
        <w:suppressLineNumbers/>
        <w:tabs>
          <w:tab w:val="left" w:pos="0"/>
        </w:tabs>
        <w:jc w:val="both"/>
        <w:rPr>
          <w:b/>
        </w:rPr>
      </w:pPr>
    </w:p>
    <w:p w:rsidR="00393A3F" w:rsidRDefault="001B3FA8" w:rsidP="00EE7C7D">
      <w:pPr>
        <w:rPr>
          <w:b/>
          <w:i/>
        </w:rPr>
      </w:pPr>
      <w:r w:rsidRPr="002B1491">
        <w:rPr>
          <w:b/>
          <w:i/>
        </w:rPr>
        <w:t>7</w:t>
      </w:r>
      <w:r w:rsidR="00393A3F" w:rsidRPr="002B1491">
        <w:rPr>
          <w:b/>
          <w:i/>
        </w:rPr>
        <w:t>.1 История возникновения интернета»</w:t>
      </w:r>
      <w:r w:rsidR="00EE7C7D" w:rsidRPr="002B1491">
        <w:rPr>
          <w:b/>
          <w:i/>
        </w:rPr>
        <w:t xml:space="preserve">. </w:t>
      </w:r>
      <w:r w:rsidR="00393A3F" w:rsidRPr="002B1491">
        <w:rPr>
          <w:b/>
          <w:i/>
        </w:rPr>
        <w:t>Контроль устной речи сту</w:t>
      </w:r>
      <w:r w:rsidRPr="002B1491">
        <w:rPr>
          <w:b/>
          <w:i/>
        </w:rPr>
        <w:t xml:space="preserve">дентов. </w:t>
      </w:r>
    </w:p>
    <w:p w:rsidR="002B1491" w:rsidRPr="002B1491" w:rsidRDefault="002B1491" w:rsidP="00EE7C7D">
      <w:pPr>
        <w:rPr>
          <w:b/>
          <w:i/>
        </w:rPr>
      </w:pPr>
    </w:p>
    <w:p w:rsidR="001B3FA8" w:rsidRPr="001B3FA8" w:rsidRDefault="00D81E3D" w:rsidP="00EE7C7D">
      <w:r>
        <w:t>Прочитайте текст и с</w:t>
      </w:r>
      <w:r w:rsidR="001B3FA8">
        <w:t>оставьте устное монологическое высказывание по теме</w:t>
      </w:r>
      <w:r>
        <w:t xml:space="preserve"> «Современные информационные технологии в моей профессии»</w:t>
      </w:r>
      <w:r w:rsidR="001B3FA8">
        <w:t>.</w:t>
      </w:r>
    </w:p>
    <w:p w:rsidR="00393A3F" w:rsidRPr="009053B5"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The Internet is a huge network of computers spanning this planet and is now started to bring in the surrounding area like space. Some computers like servers share data, others just surf the web as clients downloadi</w:t>
      </w:r>
      <w:r w:rsidR="00EE7C7D">
        <w:rPr>
          <w:lang w:val="en-US"/>
        </w:rPr>
        <w:t>ng the data. Public Internet be</w:t>
      </w:r>
      <w:r w:rsidRPr="009053B5">
        <w:rPr>
          <w:lang w:val="en-US"/>
        </w:rPr>
        <w:t>gan in the late 70’s. In the 70’s web users used an interface called telnet, but now that program is mainly obsolete. Telnet is most widely deployed in accessing college email accounts. The Internet is very helpful, because it’s a huge database of knowledge, from the pictures of family trips to an analysis of quantum mechanics. Every</w:t>
      </w:r>
      <w:r w:rsidR="00EE7C7D">
        <w:rPr>
          <w:lang w:val="en-US"/>
        </w:rPr>
        <w:t>one should have the Internet be</w:t>
      </w:r>
      <w:r w:rsidRPr="009053B5">
        <w:rPr>
          <w:lang w:val="en-US"/>
        </w:rPr>
        <w:t>cause of its near instantaneous communication and huge wealth of knowledge. But how to go on the Internet and do a search for information we need. There are two ways to do it.</w:t>
      </w:r>
    </w:p>
    <w:p w:rsidR="00393A3F" w:rsidRPr="009053B5"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 xml:space="preserve">The first is when you know an internet address of data you need and the second one is when you try to find information you need by using a search program. In the beginning we have </w:t>
      </w:r>
      <w:r w:rsidRPr="009053B5">
        <w:rPr>
          <w:lang w:val="en-US"/>
        </w:rPr>
        <w:lastRenderedPageBreak/>
        <w:t xml:space="preserve">got to enter any browser you like. </w:t>
      </w:r>
      <w:r w:rsidR="00EE7C7D">
        <w:rPr>
          <w:lang w:val="en-US"/>
        </w:rPr>
        <w:t>It could be an Internet Ex</w:t>
      </w:r>
      <w:r w:rsidRPr="009053B5">
        <w:rPr>
          <w:lang w:val="en-US"/>
        </w:rPr>
        <w:t>plorer, Netscape Navigator or</w:t>
      </w:r>
      <w:r w:rsidR="00EE7C7D">
        <w:rPr>
          <w:lang w:val="en-US"/>
        </w:rPr>
        <w:t xml:space="preserve"> Opera, etc. If we have a broad</w:t>
      </w:r>
      <w:r w:rsidRPr="009053B5">
        <w:rPr>
          <w:lang w:val="en-US"/>
        </w:rPr>
        <w:t xml:space="preserve">band connection, we connect to the Internet at once. If not, we have to set up and connect to our dial-up service. Finally, if we want to find some information in the Internet, we are to type an address of this data in the browser we use or simply use the existing search-programs such as the </w:t>
      </w:r>
      <w:r w:rsidR="00EE7C7D" w:rsidRPr="009053B5">
        <w:rPr>
          <w:lang w:val="en-US"/>
        </w:rPr>
        <w:t>Google</w:t>
      </w:r>
      <w:r w:rsidRPr="009053B5">
        <w:rPr>
          <w:lang w:val="en-US"/>
        </w:rPr>
        <w:t xml:space="preserve"> search pr</w:t>
      </w:r>
      <w:r w:rsidR="00EE7C7D">
        <w:rPr>
          <w:lang w:val="en-US"/>
        </w:rPr>
        <w:t>ogram, rambler search program, Y</w:t>
      </w:r>
      <w:r w:rsidRPr="009053B5">
        <w:rPr>
          <w:lang w:val="en-US"/>
        </w:rPr>
        <w:t xml:space="preserve">andex search program or yahoo search program. They </w:t>
      </w:r>
      <w:r w:rsidR="00EE7C7D">
        <w:rPr>
          <w:lang w:val="en-US"/>
        </w:rPr>
        <w:t>are very simple and popular net</w:t>
      </w:r>
      <w:r w:rsidRPr="009053B5">
        <w:rPr>
          <w:lang w:val="en-US"/>
        </w:rPr>
        <w:t>works of sites. In these programs we can just type the word or name of thing, we would like to find and then press enter. A search program solves this problem. We get our results in the same window. After we get ou</w:t>
      </w:r>
      <w:r w:rsidR="00EE7C7D">
        <w:rPr>
          <w:lang w:val="en-US"/>
        </w:rPr>
        <w:t>r results, we simply choose wha</w:t>
      </w:r>
      <w:r w:rsidRPr="009053B5">
        <w:rPr>
          <w:lang w:val="en-US"/>
        </w:rPr>
        <w:t>tever site best matches our query or keep searching.</w:t>
      </w:r>
    </w:p>
    <w:p w:rsidR="00393A3F" w:rsidRPr="007E7934"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Besides data, one can get from the Internet, we can also send and receive e-mail or ele</w:t>
      </w:r>
      <w:r w:rsidR="00EE7C7D">
        <w:rPr>
          <w:lang w:val="en-US"/>
        </w:rPr>
        <w:t>ctronic mail. This internet ser</w:t>
      </w:r>
      <w:r w:rsidRPr="009053B5">
        <w:rPr>
          <w:lang w:val="en-US"/>
        </w:rPr>
        <w:t>vice is cheaper than ordinary mail and much quicker. It is be</w:t>
      </w:r>
      <w:r w:rsidRPr="009053B5">
        <w:rPr>
          <w:lang w:val="en-US"/>
        </w:rPr>
        <w:softHyphen/>
        <w:t>coming popular day by day. We can get some news from the Internet, because there are many informational servers in the web.</w:t>
      </w:r>
    </w:p>
    <w:p w:rsidR="00D60C7D" w:rsidRPr="00D60C7D" w:rsidRDefault="00D60C7D" w:rsidP="000865DB">
      <w:pPr>
        <w:pStyle w:val="afe"/>
        <w:spacing w:before="0" w:after="0" w:line="225" w:lineRule="atLeast"/>
      </w:pPr>
      <w:r>
        <w:t>:</w:t>
      </w:r>
    </w:p>
    <w:p w:rsidR="00393A3F" w:rsidRPr="00D60C7D" w:rsidRDefault="00393A3F" w:rsidP="00EE7C7D">
      <w:pPr>
        <w:pStyle w:val="rtejustify"/>
        <w:shd w:val="clear" w:color="auto" w:fill="FFFFFF"/>
        <w:spacing w:before="0" w:beforeAutospacing="0" w:after="0" w:afterAutospacing="0"/>
        <w:jc w:val="both"/>
        <w:textAlignment w:val="baseline"/>
      </w:pPr>
      <w:r w:rsidRPr="009053B5">
        <w:rPr>
          <w:rStyle w:val="aff5"/>
          <w:bdr w:val="none" w:sz="0" w:space="0" w:color="auto" w:frame="1"/>
        </w:rPr>
        <w:t>VOCABULARY:</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huge — большой, гигантский, громадный, огромный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network — сеть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tospan — обхватывать, охватывать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surrounding — окружающий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toshare — делить, распределять, разделять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data —</w:t>
      </w:r>
      <w:r w:rsidRPr="009053B5">
        <w:rPr>
          <w:rStyle w:val="aff6"/>
          <w:bdr w:val="none" w:sz="0" w:space="0" w:color="auto" w:frame="1"/>
        </w:rPr>
        <w:t xml:space="preserve">мн. </w:t>
      </w:r>
      <w:r w:rsidR="00EE7C7D" w:rsidRPr="009053B5">
        <w:rPr>
          <w:rStyle w:val="aff6"/>
          <w:bdr w:val="none" w:sz="0" w:space="0" w:color="auto" w:frame="1"/>
        </w:rPr>
        <w:t>О</w:t>
      </w:r>
      <w:r w:rsidRPr="009053B5">
        <w:rPr>
          <w:rStyle w:val="aff6"/>
          <w:bdr w:val="none" w:sz="0" w:space="0" w:color="auto" w:frame="1"/>
        </w:rPr>
        <w:t>т</w:t>
      </w:r>
      <w:r w:rsidRPr="009053B5">
        <w:t>datum;</w:t>
      </w:r>
      <w:r w:rsidR="00EE7C7D">
        <w:t xml:space="preserve"> данные, факты, сведения; инфор</w:t>
      </w:r>
      <w:r w:rsidRPr="009053B5">
        <w:t>мация</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tosurf —</w:t>
      </w:r>
      <w:r w:rsidRPr="009053B5">
        <w:rPr>
          <w:rStyle w:val="aff6"/>
          <w:bdr w:val="none" w:sz="0" w:space="0" w:color="auto" w:frame="1"/>
        </w:rPr>
        <w:t>зд.</w:t>
      </w:r>
      <w:r w:rsidRPr="009053B5">
        <w:t>находиться в сети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todownload — загружать, пересылать (по линии связи)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interface — интерфейс, адаптер</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obsolete — ненужный</w:t>
      </w:r>
      <w:r w:rsidR="00EE7C7D">
        <w:t>, вышедший из употребления; ста</w:t>
      </w:r>
      <w:r w:rsidRPr="009053B5">
        <w:t>рый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todeploy — использовать, употреблять; развертывать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emailaccounts — учетные записи электронной почты</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quantummechanics — квантовая механика</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instantaneous — мгн</w:t>
      </w:r>
      <w:r w:rsidR="00EE7C7D">
        <w:t>овенный; немедленный, незамедли</w:t>
      </w:r>
      <w:r w:rsidRPr="009053B5">
        <w:t>тельный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browser —</w:t>
      </w:r>
      <w:r w:rsidRPr="009053B5">
        <w:rPr>
          <w:rStyle w:val="aff6"/>
          <w:bdr w:val="none" w:sz="0" w:space="0" w:color="auto" w:frame="1"/>
        </w:rPr>
        <w:t>вчт.</w:t>
      </w:r>
      <w:r w:rsidR="00EE7C7D">
        <w:t>бра</w:t>
      </w:r>
      <w:r w:rsidRPr="009053B5">
        <w:t>узе</w:t>
      </w:r>
      <w:r w:rsidR="00EE7C7D">
        <w:t>р, браузер, окно просмотра; про</w:t>
      </w:r>
      <w:r w:rsidRPr="009053B5">
        <w:t>грамма просмотра</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broadbandconnection — выделенное подключение</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dial-up — удаленный доступ к сети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totype — печатать, напечатать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search-program — программа-поисковик</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site — сайт</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tosolve — решать, разрешать; находить выход</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tomatch — подходить, соответствовать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query — запрос, вопрос</w:t>
      </w:r>
    </w:p>
    <w:p w:rsidR="000A24A2" w:rsidRDefault="00393A3F" w:rsidP="000A24A2">
      <w:pPr>
        <w:snapToGrid w:val="0"/>
        <w:rPr>
          <w:b/>
          <w:bCs/>
          <w:color w:val="000000"/>
        </w:rPr>
      </w:pPr>
      <w:r w:rsidRPr="009053B5">
        <w:rPr>
          <w:lang w:val="en-US"/>
        </w:rPr>
        <w:t>toprovide</w:t>
      </w:r>
      <w:r w:rsidRPr="007E7934">
        <w:t xml:space="preserve"> — </w:t>
      </w:r>
      <w:r w:rsidRPr="009053B5">
        <w:t>снабжать</w:t>
      </w:r>
      <w:r w:rsidRPr="007E7934">
        <w:t xml:space="preserve">, </w:t>
      </w:r>
      <w:r w:rsidRPr="009053B5">
        <w:t>доставлять</w:t>
      </w:r>
      <w:r w:rsidRPr="007E7934">
        <w:t xml:space="preserve">; </w:t>
      </w:r>
      <w:r w:rsidRPr="009053B5">
        <w:t>обеспечивать</w:t>
      </w:r>
    </w:p>
    <w:p w:rsidR="000A24A2" w:rsidRDefault="000A24A2" w:rsidP="000A24A2">
      <w:pPr>
        <w:snapToGrid w:val="0"/>
        <w:rPr>
          <w:b/>
          <w:bCs/>
          <w:color w:val="000000"/>
        </w:rPr>
      </w:pPr>
    </w:p>
    <w:p w:rsidR="000865DB" w:rsidRPr="002D73CA" w:rsidRDefault="000865DB" w:rsidP="000A24A2">
      <w:pPr>
        <w:snapToGrid w:val="0"/>
        <w:rPr>
          <w:b/>
          <w:bCs/>
          <w:color w:val="000000"/>
        </w:rPr>
      </w:pPr>
      <w:r w:rsidRPr="002D73CA">
        <w:rPr>
          <w:b/>
          <w:bCs/>
          <w:color w:val="000000"/>
        </w:rPr>
        <w:t>Критерии оценивания:  (из рейтинг-плана)</w:t>
      </w:r>
    </w:p>
    <w:p w:rsidR="000865DB" w:rsidRPr="000A24A2" w:rsidRDefault="000865DB" w:rsidP="000865DB">
      <w:pPr>
        <w:jc w:val="both"/>
        <w:rPr>
          <w:b/>
        </w:rPr>
      </w:pPr>
      <w:r w:rsidRPr="000A24A2">
        <w:rPr>
          <w:b/>
        </w:rPr>
        <w:t>Оценка 5 (отлично) ставится, если:</w:t>
      </w:r>
    </w:p>
    <w:p w:rsidR="000865DB" w:rsidRPr="002D73CA" w:rsidRDefault="000865DB"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0865DB" w:rsidRPr="002D73CA" w:rsidRDefault="000865DB" w:rsidP="000F3AA5">
      <w:pPr>
        <w:numPr>
          <w:ilvl w:val="0"/>
          <w:numId w:val="4"/>
        </w:numPr>
        <w:tabs>
          <w:tab w:val="clear" w:pos="3780"/>
        </w:tabs>
        <w:suppressAutoHyphens w:val="0"/>
        <w:ind w:left="-360" w:firstLine="720"/>
        <w:jc w:val="both"/>
      </w:pPr>
      <w:r w:rsidRPr="002D73CA">
        <w:t>понята суть выполненного задания;</w:t>
      </w:r>
    </w:p>
    <w:p w:rsidR="000865DB" w:rsidRPr="002D73CA" w:rsidRDefault="000865DB"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0865DB" w:rsidRPr="000A24A2" w:rsidRDefault="000865DB" w:rsidP="000865DB">
      <w:pPr>
        <w:ind w:firstLine="360"/>
        <w:jc w:val="both"/>
        <w:rPr>
          <w:b/>
        </w:rPr>
      </w:pPr>
      <w:r w:rsidRPr="000A24A2">
        <w:rPr>
          <w:b/>
        </w:rPr>
        <w:t>Оценка 4 (хорошо) ставится, если:</w:t>
      </w:r>
    </w:p>
    <w:p w:rsidR="000865DB" w:rsidRPr="002D73CA" w:rsidRDefault="000865DB"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0865DB" w:rsidRPr="002D73CA" w:rsidRDefault="000865DB"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0865DB" w:rsidRPr="002D73CA" w:rsidRDefault="000865DB"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0865DB" w:rsidRPr="000A24A2" w:rsidRDefault="000865DB" w:rsidP="000865DB">
      <w:pPr>
        <w:ind w:firstLine="360"/>
        <w:jc w:val="both"/>
        <w:rPr>
          <w:b/>
        </w:rPr>
      </w:pPr>
      <w:r w:rsidRPr="000A24A2">
        <w:rPr>
          <w:b/>
        </w:rPr>
        <w:t>Оценка 3 (удовлетворительно) ставится, если:</w:t>
      </w:r>
    </w:p>
    <w:p w:rsidR="000865DB" w:rsidRPr="002D73CA" w:rsidRDefault="000865DB"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0865DB" w:rsidRPr="002D73CA" w:rsidRDefault="000865DB" w:rsidP="000F3AA5">
      <w:pPr>
        <w:numPr>
          <w:ilvl w:val="0"/>
          <w:numId w:val="5"/>
        </w:numPr>
        <w:tabs>
          <w:tab w:val="clear" w:pos="4140"/>
        </w:tabs>
        <w:suppressAutoHyphens w:val="0"/>
        <w:ind w:left="-360" w:firstLine="720"/>
        <w:jc w:val="both"/>
      </w:pPr>
      <w:r w:rsidRPr="002D73CA">
        <w:lastRenderedPageBreak/>
        <w:t>не четко понята суть выполненного задания;</w:t>
      </w:r>
    </w:p>
    <w:p w:rsidR="000865DB" w:rsidRPr="002D73CA" w:rsidRDefault="000865DB"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0865DB" w:rsidRDefault="000865DB" w:rsidP="000865DB">
      <w:pPr>
        <w:keepNext/>
        <w:keepLines/>
        <w:suppressLineNumbers/>
        <w:jc w:val="both"/>
        <w:rPr>
          <w:b/>
        </w:rPr>
      </w:pPr>
      <w:r w:rsidRPr="002D73CA">
        <w:rPr>
          <w:b/>
        </w:rPr>
        <w:t>Перечень объектов контроля и оценки</w:t>
      </w:r>
    </w:p>
    <w:p w:rsidR="000A24A2" w:rsidRDefault="000A24A2" w:rsidP="000865DB">
      <w:pPr>
        <w:keepNext/>
        <w:keepLines/>
        <w:suppressLineNumbers/>
        <w:jc w:val="both"/>
        <w:rPr>
          <w:b/>
        </w:rPr>
      </w:pPr>
    </w:p>
    <w:p w:rsidR="000A24A2" w:rsidRPr="002D73CA" w:rsidRDefault="000A24A2" w:rsidP="000865DB">
      <w:pPr>
        <w:keepNext/>
        <w:keepLines/>
        <w:suppressLineNumbers/>
        <w:jc w:val="both"/>
        <w:rPr>
          <w:b/>
        </w:rPr>
      </w:pPr>
    </w:p>
    <w:tbl>
      <w:tblPr>
        <w:tblW w:w="0" w:type="auto"/>
        <w:jc w:val="center"/>
        <w:tblLayout w:type="fixed"/>
        <w:tblLook w:val="0000"/>
      </w:tblPr>
      <w:tblGrid>
        <w:gridCol w:w="3828"/>
        <w:gridCol w:w="3820"/>
        <w:gridCol w:w="1441"/>
      </w:tblGrid>
      <w:tr w:rsidR="000A24A2"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0A24A2" w:rsidRPr="002D73CA" w:rsidRDefault="000A24A2"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A24A2" w:rsidRPr="002D73CA" w:rsidRDefault="000A24A2"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b/>
              </w:rPr>
            </w:pPr>
            <w:r w:rsidRPr="002D73CA">
              <w:rPr>
                <w:b/>
              </w:rPr>
              <w:t>Оценка</w:t>
            </w:r>
          </w:p>
          <w:p w:rsidR="000A24A2" w:rsidRPr="002D73CA" w:rsidRDefault="000A24A2" w:rsidP="00D33AC2">
            <w:pPr>
              <w:widowControl w:val="0"/>
              <w:autoSpaceDE w:val="0"/>
              <w:jc w:val="center"/>
              <w:rPr>
                <w:b/>
              </w:rPr>
            </w:pPr>
            <w:r w:rsidRPr="002D73CA">
              <w:rPr>
                <w:b/>
              </w:rPr>
              <w:t>(в баллах)</w:t>
            </w:r>
          </w:p>
        </w:tc>
      </w:tr>
      <w:tr w:rsidR="000A24A2" w:rsidRPr="00B02232"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A24A2" w:rsidRPr="002D73CA" w:rsidRDefault="000A24A2" w:rsidP="00D33AC2">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0A24A2" w:rsidRPr="00B02232" w:rsidRDefault="000A24A2" w:rsidP="00A0211A">
            <w:pPr>
              <w:widowControl w:val="0"/>
              <w:autoSpaceDE w:val="0"/>
              <w:snapToGrid w:val="0"/>
              <w:jc w:val="center"/>
            </w:pPr>
            <w:r w:rsidRPr="00B02232">
              <w:t>(5-</w:t>
            </w:r>
            <w:r w:rsidR="00A0211A">
              <w:t>3</w:t>
            </w:r>
            <w:r w:rsidRPr="00B02232">
              <w:t>)</w:t>
            </w: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A24A2" w:rsidRPr="00E3526B" w:rsidRDefault="000A24A2" w:rsidP="00D33AC2">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bl>
    <w:p w:rsidR="005C10FC" w:rsidRDefault="005C10FC" w:rsidP="00EE7C7D">
      <w:pPr>
        <w:pStyle w:val="rtejustify"/>
        <w:shd w:val="clear" w:color="auto" w:fill="FFFFFF"/>
        <w:spacing w:before="0" w:beforeAutospacing="0" w:after="0" w:afterAutospacing="0"/>
        <w:jc w:val="both"/>
        <w:textAlignment w:val="baseline"/>
      </w:pPr>
    </w:p>
    <w:p w:rsidR="001944EB" w:rsidRPr="000A24A2" w:rsidRDefault="001944EB" w:rsidP="001944EB">
      <w:pPr>
        <w:rPr>
          <w:b/>
          <w:i/>
        </w:rPr>
      </w:pPr>
      <w:r w:rsidRPr="000A24A2">
        <w:rPr>
          <w:b/>
          <w:i/>
        </w:rPr>
        <w:t>7.2 «Практическое применение грамматического материала». Контроль самостоятельной работы студентов в письменной форме.</w:t>
      </w:r>
    </w:p>
    <w:p w:rsidR="001B3FA8" w:rsidRDefault="001B3FA8" w:rsidP="00EE7C7D">
      <w:pPr>
        <w:pStyle w:val="rtejustify"/>
        <w:shd w:val="clear" w:color="auto" w:fill="FFFFFF"/>
        <w:spacing w:before="0" w:beforeAutospacing="0" w:after="0" w:afterAutospacing="0"/>
        <w:jc w:val="both"/>
        <w:textAlignment w:val="baseline"/>
      </w:pPr>
      <w:r w:rsidRPr="00BB4194">
        <w:t xml:space="preserve">Предложения со сложным дополнением типа </w:t>
      </w:r>
      <w:r w:rsidRPr="00BB4194">
        <w:rPr>
          <w:lang w:val="en-US"/>
        </w:rPr>
        <w:t>Iwantyoutocomehere</w:t>
      </w:r>
      <w:r w:rsidRPr="00BB4194">
        <w:t xml:space="preserve">; сложноподчиненные предложения с союзами </w:t>
      </w:r>
      <w:r w:rsidRPr="00BB4194">
        <w:rPr>
          <w:lang w:val="en-US"/>
        </w:rPr>
        <w:t>for</w:t>
      </w:r>
      <w:r w:rsidRPr="00BB4194">
        <w:t xml:space="preserve">, </w:t>
      </w:r>
      <w:r w:rsidRPr="00BB4194">
        <w:rPr>
          <w:lang w:val="en-US"/>
        </w:rPr>
        <w:t>as</w:t>
      </w:r>
      <w:r w:rsidRPr="00BB4194">
        <w:t xml:space="preserve">, </w:t>
      </w:r>
      <w:r w:rsidRPr="00BB4194">
        <w:rPr>
          <w:lang w:val="en-US"/>
        </w:rPr>
        <w:t>till</w:t>
      </w:r>
      <w:r w:rsidRPr="00BB4194">
        <w:t xml:space="preserve">, </w:t>
      </w:r>
      <w:r w:rsidRPr="00BB4194">
        <w:rPr>
          <w:lang w:val="en-US"/>
        </w:rPr>
        <w:t>until</w:t>
      </w:r>
      <w:r w:rsidRPr="00BB4194">
        <w:t>, (</w:t>
      </w:r>
      <w:r w:rsidRPr="00BB4194">
        <w:rPr>
          <w:lang w:val="en-US"/>
        </w:rPr>
        <w:t>as</w:t>
      </w:r>
      <w:r w:rsidRPr="00BB4194">
        <w:t xml:space="preserve">) </w:t>
      </w:r>
      <w:r w:rsidRPr="00BB4194">
        <w:rPr>
          <w:lang w:val="en-US"/>
        </w:rPr>
        <w:t>though</w:t>
      </w:r>
      <w:r w:rsidRPr="00BB4194">
        <w:t xml:space="preserve">; предложения с союзами </w:t>
      </w:r>
      <w:r w:rsidRPr="00BB4194">
        <w:rPr>
          <w:lang w:val="en-US"/>
        </w:rPr>
        <w:t>neither</w:t>
      </w:r>
      <w:r w:rsidRPr="00BB4194">
        <w:t>…</w:t>
      </w:r>
      <w:r w:rsidRPr="00BB4194">
        <w:rPr>
          <w:lang w:val="en-US"/>
        </w:rPr>
        <w:t>nor</w:t>
      </w:r>
      <w:r w:rsidRPr="00BB4194">
        <w:t xml:space="preserve">, </w:t>
      </w:r>
      <w:r w:rsidRPr="00BB4194">
        <w:rPr>
          <w:lang w:val="en-US"/>
        </w:rPr>
        <w:t>either</w:t>
      </w:r>
      <w:r w:rsidRPr="00BB4194">
        <w:t>…</w:t>
      </w:r>
      <w:r w:rsidRPr="00BB4194">
        <w:rPr>
          <w:lang w:val="en-US"/>
        </w:rPr>
        <w:t>or</w:t>
      </w:r>
    </w:p>
    <w:p w:rsidR="00FD0878" w:rsidRPr="0087060A" w:rsidRDefault="00FD0878" w:rsidP="00FD0878">
      <w:pPr>
        <w:pStyle w:val="4"/>
        <w:rPr>
          <w:rFonts w:ascii="Times New Roman" w:hAnsi="Times New Roman"/>
          <w:i w:val="0"/>
          <w:color w:val="000000"/>
          <w:sz w:val="24"/>
          <w:szCs w:val="24"/>
          <w:lang w:val="en-US"/>
        </w:rPr>
      </w:pPr>
      <w:r w:rsidRPr="00FD0878">
        <w:rPr>
          <w:rFonts w:ascii="Times New Roman" w:hAnsi="Times New Roman"/>
          <w:color w:val="000000"/>
          <w:sz w:val="24"/>
          <w:szCs w:val="24"/>
          <w:lang w:val="en-US"/>
        </w:rPr>
        <w:t>1</w:t>
      </w:r>
      <w:r w:rsidRPr="00FD0878">
        <w:rPr>
          <w:rFonts w:ascii="Times New Roman" w:hAnsi="Times New Roman"/>
          <w:i w:val="0"/>
          <w:color w:val="000000"/>
          <w:sz w:val="24"/>
          <w:szCs w:val="24"/>
          <w:lang w:val="en-US"/>
        </w:rPr>
        <w:t xml:space="preserve">. </w:t>
      </w:r>
      <w:r w:rsidRPr="00FD0878">
        <w:rPr>
          <w:rFonts w:ascii="Times New Roman" w:hAnsi="Times New Roman"/>
          <w:i w:val="0"/>
          <w:color w:val="000000"/>
          <w:sz w:val="24"/>
          <w:szCs w:val="24"/>
        </w:rPr>
        <w:t>Переведитенарусскийязык</w:t>
      </w:r>
      <w:r w:rsidRPr="00FD0878">
        <w:rPr>
          <w:rFonts w:ascii="Times New Roman" w:hAnsi="Times New Roman"/>
          <w:i w:val="0"/>
          <w:color w:val="000000"/>
          <w:sz w:val="24"/>
          <w:szCs w:val="24"/>
          <w:lang w:val="en-US"/>
        </w:rPr>
        <w:t>.</w:t>
      </w:r>
    </w:p>
    <w:p w:rsidR="00586613" w:rsidRPr="00E73D6B" w:rsidRDefault="00586613" w:rsidP="00E73D6B">
      <w:pPr>
        <w:pStyle w:val="afe"/>
        <w:shd w:val="clear" w:color="auto" w:fill="FFFFFF"/>
        <w:spacing w:before="0" w:after="0"/>
        <w:rPr>
          <w:color w:val="000000"/>
          <w:lang w:val="en-US"/>
        </w:rPr>
      </w:pPr>
      <w:r w:rsidRPr="00586613">
        <w:rPr>
          <w:color w:val="000000"/>
          <w:lang w:val="en-US"/>
        </w:rPr>
        <w:t>1. NeitherKatenorher friendanswered the question.</w:t>
      </w:r>
      <w:r w:rsidRPr="00586613">
        <w:rPr>
          <w:color w:val="000000"/>
          <w:lang w:val="en-US"/>
        </w:rPr>
        <w:br/>
        <w:t>2. We broughtneitherbooksnorcopy-books.</w:t>
      </w:r>
      <w:r w:rsidRPr="00586613">
        <w:rPr>
          <w:color w:val="000000"/>
          <w:lang w:val="en-US"/>
        </w:rPr>
        <w:br/>
        <w:t>3. We mustn'tneitherhelp,norlend the money to John.</w:t>
      </w:r>
      <w:r w:rsidRPr="00586613">
        <w:rPr>
          <w:color w:val="000000"/>
          <w:lang w:val="en-US"/>
        </w:rPr>
        <w:br/>
        <w:t>4. We boughtneitheroldnornew</w:t>
      </w:r>
      <w:hyperlink r:id="rId29" w:tgtFrame="_blank" w:history="1">
        <w:r w:rsidRPr="00586613">
          <w:rPr>
            <w:rStyle w:val="aff1"/>
            <w:color w:val="000000"/>
            <w:u w:val="none"/>
            <w:lang w:val="en-US"/>
          </w:rPr>
          <w:t>flat</w:t>
        </w:r>
      </w:hyperlink>
      <w:r w:rsidRPr="00586613">
        <w:rPr>
          <w:rStyle w:val="apple-converted-space"/>
          <w:color w:val="000000"/>
          <w:lang w:val="en-US"/>
        </w:rPr>
        <w:t>.</w:t>
      </w:r>
      <w:r w:rsidRPr="00586613">
        <w:rPr>
          <w:color w:val="000000"/>
          <w:lang w:val="en-US"/>
        </w:rPr>
        <w:br/>
      </w:r>
      <w:r w:rsidRPr="00586613">
        <w:rPr>
          <w:color w:val="000000"/>
          <w:shd w:val="clear" w:color="auto" w:fill="FFFFFF"/>
          <w:lang w:val="en-US"/>
        </w:rPr>
        <w:t>5. Eitherour classmates,oryour friendhascomplained to the teacher.</w:t>
      </w:r>
      <w:r w:rsidRPr="00586613">
        <w:rPr>
          <w:color w:val="000000"/>
          <w:shd w:val="clear" w:color="auto" w:fill="FFFFFF"/>
          <w:lang w:val="en-US"/>
        </w:rPr>
        <w:br/>
        <w:t xml:space="preserve">6. Tom is </w:t>
      </w:r>
      <w:r w:rsidRPr="00586613">
        <w:rPr>
          <w:bCs/>
          <w:color w:val="000000"/>
          <w:shd w:val="clear" w:color="auto" w:fill="FFFFFF"/>
          <w:lang w:val="en-US"/>
        </w:rPr>
        <w:t>either</w:t>
      </w:r>
      <w:r w:rsidRPr="00586613">
        <w:rPr>
          <w:color w:val="000000"/>
          <w:shd w:val="clear" w:color="auto" w:fill="FFFFFF"/>
          <w:lang w:val="en-US"/>
        </w:rPr>
        <w:t xml:space="preserve"> in the garden </w:t>
      </w:r>
      <w:r w:rsidRPr="00586613">
        <w:rPr>
          <w:bCs/>
          <w:color w:val="000000"/>
          <w:shd w:val="clear" w:color="auto" w:fill="FFFFFF"/>
          <w:lang w:val="en-US"/>
        </w:rPr>
        <w:t>or</w:t>
      </w:r>
      <w:r w:rsidRPr="00586613">
        <w:rPr>
          <w:color w:val="000000"/>
          <w:shd w:val="clear" w:color="auto" w:fill="FFFFFF"/>
          <w:lang w:val="en-US"/>
        </w:rPr>
        <w:t xml:space="preserve"> in the park.</w:t>
      </w:r>
      <w:r w:rsidRPr="00586613">
        <w:rPr>
          <w:color w:val="000000"/>
          <w:shd w:val="clear" w:color="auto" w:fill="FFFFFF"/>
          <w:lang w:val="en-US"/>
        </w:rPr>
        <w:br/>
        <w:t xml:space="preserve">7. I eat </w:t>
      </w:r>
      <w:r w:rsidRPr="00586613">
        <w:rPr>
          <w:bCs/>
          <w:color w:val="000000"/>
          <w:shd w:val="clear" w:color="auto" w:fill="FFFFFF"/>
          <w:lang w:val="en-US"/>
        </w:rPr>
        <w:t>either</w:t>
      </w:r>
      <w:r w:rsidRPr="00586613">
        <w:rPr>
          <w:color w:val="000000"/>
          <w:shd w:val="clear" w:color="auto" w:fill="FFFFFF"/>
          <w:lang w:val="en-US"/>
        </w:rPr>
        <w:t xml:space="preserve"> pancakes </w:t>
      </w:r>
      <w:r w:rsidRPr="00586613">
        <w:rPr>
          <w:bCs/>
          <w:color w:val="000000"/>
          <w:shd w:val="clear" w:color="auto" w:fill="FFFFFF"/>
          <w:lang w:val="en-US"/>
        </w:rPr>
        <w:t>or</w:t>
      </w:r>
      <w:r w:rsidRPr="00586613">
        <w:rPr>
          <w:color w:val="000000"/>
          <w:shd w:val="clear" w:color="auto" w:fill="FFFFFF"/>
          <w:lang w:val="en-US"/>
        </w:rPr>
        <w:t xml:space="preserve"> porridge for breakfast</w:t>
      </w:r>
      <w:r w:rsidRPr="00586613">
        <w:rPr>
          <w:color w:val="092C73"/>
          <w:shd w:val="clear" w:color="auto" w:fill="FFFFFF"/>
          <w:lang w:val="en-US"/>
        </w:rPr>
        <w:t>.</w:t>
      </w:r>
      <w:r w:rsidRPr="00586613">
        <w:rPr>
          <w:rFonts w:ascii="Verdana" w:hAnsi="Verdana"/>
          <w:color w:val="333333"/>
          <w:sz w:val="26"/>
          <w:szCs w:val="26"/>
          <w:lang w:val="en-US"/>
        </w:rPr>
        <w:br/>
      </w:r>
      <w:r w:rsidRPr="00586613">
        <w:rPr>
          <w:rFonts w:ascii="Verdana" w:hAnsi="Verdana"/>
          <w:color w:val="333333"/>
          <w:sz w:val="26"/>
          <w:szCs w:val="26"/>
          <w:lang w:val="en-US"/>
        </w:rPr>
        <w:br/>
      </w:r>
      <w:r w:rsidRPr="00E73D6B">
        <w:rPr>
          <w:b/>
          <w:bCs/>
          <w:color w:val="000000"/>
          <w:lang w:val="en-US"/>
        </w:rPr>
        <w:t xml:space="preserve">2. </w:t>
      </w:r>
      <w:r w:rsidR="00E73D6B" w:rsidRPr="00E73D6B">
        <w:rPr>
          <w:b/>
          <w:bCs/>
          <w:color w:val="000000"/>
        </w:rPr>
        <w:t>Заполнитепробелы</w:t>
      </w:r>
      <w:r w:rsidR="00E73D6B" w:rsidRPr="00E73D6B">
        <w:rPr>
          <w:b/>
          <w:bCs/>
          <w:color w:val="000000"/>
          <w:lang w:val="en-US"/>
        </w:rPr>
        <w:t xml:space="preserve">, </w:t>
      </w:r>
      <w:r w:rsidR="00E73D6B" w:rsidRPr="00E73D6B">
        <w:rPr>
          <w:b/>
          <w:bCs/>
          <w:color w:val="000000"/>
        </w:rPr>
        <w:t>используясоюзы</w:t>
      </w:r>
      <w:r w:rsidRPr="00E73D6B">
        <w:rPr>
          <w:b/>
          <w:bCs/>
          <w:color w:val="000000"/>
          <w:lang w:val="en-US"/>
        </w:rPr>
        <w:t xml:space="preserve"> either... or, neither... nor, both... and.</w:t>
      </w:r>
    </w:p>
    <w:p w:rsidR="00586613" w:rsidRPr="00E73D6B" w:rsidRDefault="00586613" w:rsidP="00E73D6B">
      <w:pPr>
        <w:pStyle w:val="afe"/>
        <w:shd w:val="clear" w:color="auto" w:fill="FFFFFF"/>
        <w:spacing w:before="96" w:after="120"/>
        <w:rPr>
          <w:color w:val="000000"/>
          <w:lang w:val="en-US"/>
        </w:rPr>
      </w:pPr>
      <w:r w:rsidRPr="00E73D6B">
        <w:rPr>
          <w:b/>
          <w:bCs/>
          <w:color w:val="000000"/>
          <w:lang w:val="en-US"/>
        </w:rPr>
        <w:t>Model:</w:t>
      </w:r>
      <w:r w:rsidRPr="00E73D6B">
        <w:rPr>
          <w:color w:val="000000"/>
          <w:lang w:val="en-US"/>
        </w:rPr>
        <w:t xml:space="preserve"> I drink ... coffee ... hot chocolate. — I drink neither coffee nor hot chocolate.</w:t>
      </w:r>
    </w:p>
    <w:p w:rsidR="00586613" w:rsidRPr="0038343C" w:rsidRDefault="00E73D6B" w:rsidP="00E73D6B">
      <w:pPr>
        <w:pStyle w:val="afe"/>
        <w:shd w:val="clear" w:color="auto" w:fill="FFFFFF"/>
        <w:spacing w:before="96" w:after="120"/>
        <w:rPr>
          <w:color w:val="000000"/>
          <w:lang w:val="en-US"/>
        </w:rPr>
      </w:pPr>
      <w:r>
        <w:rPr>
          <w:color w:val="000000"/>
          <w:lang w:val="en-US"/>
        </w:rPr>
        <w:t>1.</w:t>
      </w:r>
      <w:r w:rsidR="00586613" w:rsidRPr="00E73D6B">
        <w:rPr>
          <w:color w:val="000000"/>
          <w:lang w:val="en-US"/>
        </w:rPr>
        <w:t>I didn't like the new book. It was ..</w:t>
      </w:r>
      <w:r>
        <w:rPr>
          <w:color w:val="000000"/>
          <w:lang w:val="en-US"/>
        </w:rPr>
        <w:t>. interesting ... useful.</w:t>
      </w:r>
      <w:r>
        <w:rPr>
          <w:color w:val="000000"/>
          <w:lang w:val="en-US"/>
        </w:rPr>
        <w:br/>
        <w:t>2.</w:t>
      </w:r>
      <w:r w:rsidR="00586613" w:rsidRPr="00E73D6B">
        <w:rPr>
          <w:color w:val="000000"/>
          <w:lang w:val="en-US"/>
        </w:rPr>
        <w:t>I invited two friends, but ... Liz ... Jane could come to the</w:t>
      </w:r>
      <w:r w:rsidR="00586613" w:rsidRPr="00E73D6B">
        <w:rPr>
          <w:rStyle w:val="apple-converted-space"/>
          <w:color w:val="000000"/>
          <w:lang w:val="en-US"/>
        </w:rPr>
        <w:t> </w:t>
      </w:r>
      <w:hyperlink r:id="rId30" w:tooltip="Birthday party by Shirley Jackson" w:history="1">
        <w:r w:rsidR="00586613" w:rsidRPr="00E73D6B">
          <w:rPr>
            <w:rStyle w:val="aff1"/>
            <w:color w:val="000000"/>
            <w:u w:val="none"/>
            <w:lang w:val="en-US"/>
          </w:rPr>
          <w:t>party</w:t>
        </w:r>
      </w:hyperlink>
      <w:r w:rsidR="00586613" w:rsidRPr="00E73D6B">
        <w:rPr>
          <w:color w:val="000000"/>
          <w:lang w:val="en-US"/>
        </w:rPr>
        <w:t>.</w:t>
      </w:r>
      <w:r>
        <w:rPr>
          <w:color w:val="000000"/>
          <w:lang w:val="en-US"/>
        </w:rPr>
        <w:br/>
        <w:t>3.</w:t>
      </w:r>
      <w:r w:rsidR="00586613" w:rsidRPr="00E73D6B">
        <w:rPr>
          <w:color w:val="000000"/>
          <w:lang w:val="en-US"/>
        </w:rPr>
        <w:t>Granny promised me a nice dessert. It will be ... a chocola</w:t>
      </w:r>
      <w:r>
        <w:rPr>
          <w:color w:val="000000"/>
          <w:lang w:val="en-US"/>
        </w:rPr>
        <w:t>te cake ... an apple pie.</w:t>
      </w:r>
      <w:r>
        <w:rPr>
          <w:color w:val="000000"/>
          <w:lang w:val="en-US"/>
        </w:rPr>
        <w:br/>
        <w:t>4.</w:t>
      </w:r>
      <w:r w:rsidR="00586613" w:rsidRPr="00E73D6B">
        <w:rPr>
          <w:color w:val="000000"/>
          <w:lang w:val="en-US"/>
        </w:rPr>
        <w:t xml:space="preserve">Last year I visited ... </w:t>
      </w:r>
      <w:r>
        <w:rPr>
          <w:color w:val="000000"/>
          <w:lang w:val="en-US"/>
        </w:rPr>
        <w:t>London ... St Petersburg.</w:t>
      </w:r>
      <w:r>
        <w:rPr>
          <w:color w:val="000000"/>
          <w:lang w:val="en-US"/>
        </w:rPr>
        <w:br/>
        <w:t>5.</w:t>
      </w:r>
      <w:r w:rsidR="00586613" w:rsidRPr="00E73D6B">
        <w:rPr>
          <w:color w:val="000000"/>
          <w:lang w:val="en-US"/>
        </w:rPr>
        <w:t>Alex will phone me ... at five o'</w:t>
      </w:r>
      <w:r>
        <w:rPr>
          <w:color w:val="000000"/>
          <w:lang w:val="en-US"/>
        </w:rPr>
        <w:t>clock ... at six o'clock.</w:t>
      </w:r>
      <w:r>
        <w:rPr>
          <w:color w:val="000000"/>
          <w:lang w:val="en-US"/>
        </w:rPr>
        <w:br/>
      </w:r>
      <w:r w:rsidRPr="0038343C">
        <w:rPr>
          <w:color w:val="000000"/>
          <w:lang w:val="en-US"/>
        </w:rPr>
        <w:t>6.</w:t>
      </w:r>
      <w:r w:rsidR="00586613" w:rsidRPr="00E73D6B">
        <w:rPr>
          <w:color w:val="000000"/>
          <w:lang w:val="en-US"/>
        </w:rPr>
        <w:t>No</w:t>
      </w:r>
      <w:r w:rsidR="00586613" w:rsidRPr="0038343C">
        <w:rPr>
          <w:color w:val="000000"/>
          <w:lang w:val="en-US"/>
        </w:rPr>
        <w:t xml:space="preserve">, </w:t>
      </w:r>
      <w:r w:rsidR="00586613" w:rsidRPr="00E73D6B">
        <w:rPr>
          <w:color w:val="000000"/>
          <w:lang w:val="en-US"/>
        </w:rPr>
        <w:t>thankyou</w:t>
      </w:r>
      <w:r w:rsidR="00586613" w:rsidRPr="0038343C">
        <w:rPr>
          <w:color w:val="000000"/>
          <w:lang w:val="en-US"/>
        </w:rPr>
        <w:t xml:space="preserve">. </w:t>
      </w:r>
      <w:r w:rsidR="00586613" w:rsidRPr="00E73D6B">
        <w:rPr>
          <w:color w:val="000000"/>
          <w:lang w:val="en-US"/>
        </w:rPr>
        <w:t>I</w:t>
      </w:r>
      <w:r w:rsidR="00586613" w:rsidRPr="0038343C">
        <w:rPr>
          <w:color w:val="000000"/>
          <w:lang w:val="en-US"/>
        </w:rPr>
        <w:t>'</w:t>
      </w:r>
      <w:r w:rsidR="00586613" w:rsidRPr="00E73D6B">
        <w:rPr>
          <w:color w:val="000000"/>
          <w:lang w:val="en-US"/>
        </w:rPr>
        <w:t>llhave</w:t>
      </w:r>
      <w:r w:rsidR="00586613" w:rsidRPr="0038343C">
        <w:rPr>
          <w:color w:val="000000"/>
          <w:lang w:val="en-US"/>
        </w:rPr>
        <w:t xml:space="preserve"> ... </w:t>
      </w:r>
      <w:r w:rsidR="00586613" w:rsidRPr="00E73D6B">
        <w:rPr>
          <w:color w:val="000000"/>
          <w:lang w:val="en-US"/>
        </w:rPr>
        <w:t>tea</w:t>
      </w:r>
      <w:r w:rsidR="00586613" w:rsidRPr="0038343C">
        <w:rPr>
          <w:color w:val="000000"/>
          <w:lang w:val="en-US"/>
        </w:rPr>
        <w:t xml:space="preserve"> ... </w:t>
      </w:r>
      <w:r w:rsidR="00586613" w:rsidRPr="00E73D6B">
        <w:rPr>
          <w:color w:val="000000"/>
          <w:lang w:val="en-US"/>
        </w:rPr>
        <w:t>coffee</w:t>
      </w:r>
      <w:r w:rsidR="00586613" w:rsidRPr="0038343C">
        <w:rPr>
          <w:color w:val="000000"/>
          <w:lang w:val="en-US"/>
        </w:rPr>
        <w:t>.</w:t>
      </w:r>
      <w:r w:rsidR="00586613" w:rsidRPr="0038343C">
        <w:rPr>
          <w:color w:val="000000"/>
          <w:lang w:val="en-US"/>
        </w:rPr>
        <w:br/>
      </w:r>
      <w:r w:rsidR="005C10FC" w:rsidRPr="0038343C">
        <w:rPr>
          <w:rFonts w:ascii="Arial" w:hAnsi="Arial" w:cs="Arial"/>
          <w:b/>
          <w:bCs/>
          <w:color w:val="000000"/>
          <w:sz w:val="21"/>
          <w:szCs w:val="21"/>
          <w:lang w:val="en-US"/>
        </w:rPr>
        <w:lastRenderedPageBreak/>
        <w:br/>
      </w:r>
      <w:r w:rsidR="005C10FC" w:rsidRPr="0038343C">
        <w:rPr>
          <w:b/>
          <w:bCs/>
          <w:color w:val="000000"/>
          <w:lang w:val="en-US"/>
        </w:rPr>
        <w:t xml:space="preserve">3. </w:t>
      </w:r>
      <w:r w:rsidR="005C10FC" w:rsidRPr="005C10FC">
        <w:rPr>
          <w:b/>
          <w:bCs/>
          <w:color w:val="000000"/>
        </w:rPr>
        <w:t>Закончитепредложениясоответствующейформойглагола</w:t>
      </w:r>
    </w:p>
    <w:p w:rsidR="00586613" w:rsidRPr="005C10FC" w:rsidRDefault="005C10FC" w:rsidP="00586613">
      <w:pPr>
        <w:rPr>
          <w:lang w:val="en-US" w:eastAsia="ru-RU"/>
        </w:rPr>
      </w:pPr>
      <w:r w:rsidRPr="005C10FC">
        <w:rPr>
          <w:color w:val="000000"/>
          <w:lang w:val="en-US"/>
        </w:rPr>
        <w:t xml:space="preserve">1. </w:t>
      </w:r>
      <w:r w:rsidR="00586613" w:rsidRPr="005C10FC">
        <w:rPr>
          <w:color w:val="000000"/>
          <w:lang w:val="en-US"/>
        </w:rPr>
        <w:t xml:space="preserve">Neither my friend </w:t>
      </w:r>
      <w:r w:rsidRPr="005C10FC">
        <w:rPr>
          <w:color w:val="000000"/>
          <w:lang w:val="en-US"/>
        </w:rPr>
        <w:t>nor I like / likes music.</w:t>
      </w:r>
      <w:r w:rsidRPr="005C10FC">
        <w:rPr>
          <w:color w:val="000000"/>
          <w:lang w:val="en-US"/>
        </w:rPr>
        <w:br/>
        <w:t xml:space="preserve">2. </w:t>
      </w:r>
      <w:r w:rsidR="00586613" w:rsidRPr="005C10FC">
        <w:rPr>
          <w:color w:val="000000"/>
          <w:lang w:val="en-US"/>
        </w:rPr>
        <w:t>Either Kate or Ann was watching/ were watch</w:t>
      </w:r>
      <w:r w:rsidRPr="005C10FC">
        <w:rPr>
          <w:color w:val="000000"/>
          <w:lang w:val="en-US"/>
        </w:rPr>
        <w:t>ing this film last night.</w:t>
      </w:r>
      <w:r w:rsidRPr="005C10FC">
        <w:rPr>
          <w:color w:val="000000"/>
          <w:lang w:val="en-US"/>
        </w:rPr>
        <w:br/>
        <w:t xml:space="preserve">3. </w:t>
      </w:r>
      <w:r w:rsidR="00586613" w:rsidRPr="005C10FC">
        <w:rPr>
          <w:color w:val="000000"/>
          <w:lang w:val="en-US"/>
        </w:rPr>
        <w:t>Both my sister and my br</w:t>
      </w:r>
      <w:r w:rsidRPr="005C10FC">
        <w:rPr>
          <w:color w:val="000000"/>
          <w:lang w:val="en-US"/>
        </w:rPr>
        <w:t>other like / likes music.</w:t>
      </w:r>
      <w:r w:rsidRPr="005C10FC">
        <w:rPr>
          <w:color w:val="000000"/>
          <w:lang w:val="en-US"/>
        </w:rPr>
        <w:br/>
        <w:t xml:space="preserve">4. </w:t>
      </w:r>
      <w:r w:rsidR="00586613" w:rsidRPr="005C10FC">
        <w:rPr>
          <w:color w:val="000000"/>
          <w:lang w:val="en-US"/>
        </w:rPr>
        <w:t>Either Father or Mot</w:t>
      </w:r>
      <w:r w:rsidRPr="005C10FC">
        <w:rPr>
          <w:color w:val="000000"/>
          <w:lang w:val="en-US"/>
        </w:rPr>
        <w:t>her are / is at home now.</w:t>
      </w:r>
      <w:r w:rsidRPr="005C10FC">
        <w:rPr>
          <w:color w:val="000000"/>
          <w:lang w:val="en-US"/>
        </w:rPr>
        <w:br/>
        <w:t xml:space="preserve">5. </w:t>
      </w:r>
      <w:r w:rsidR="00586613" w:rsidRPr="005C10FC">
        <w:rPr>
          <w:color w:val="000000"/>
          <w:lang w:val="en-US"/>
        </w:rPr>
        <w:t>Neither my dog nor my cat ha</w:t>
      </w:r>
      <w:r w:rsidRPr="005C10FC">
        <w:rPr>
          <w:color w:val="000000"/>
          <w:lang w:val="en-US"/>
        </w:rPr>
        <w:t>ve / has eaten the bread.</w:t>
      </w:r>
      <w:r w:rsidRPr="005C10FC">
        <w:rPr>
          <w:color w:val="000000"/>
          <w:lang w:val="en-US"/>
        </w:rPr>
        <w:br/>
        <w:t xml:space="preserve">6. </w:t>
      </w:r>
      <w:r w:rsidR="00586613" w:rsidRPr="005C10FC">
        <w:rPr>
          <w:color w:val="000000"/>
          <w:lang w:val="en-US"/>
        </w:rPr>
        <w:t>Both the students and the teacher were / was lat</w:t>
      </w:r>
      <w:r w:rsidRPr="005C10FC">
        <w:rPr>
          <w:color w:val="000000"/>
          <w:lang w:val="en-US"/>
        </w:rPr>
        <w:t>e for their first lesson.</w:t>
      </w:r>
      <w:r w:rsidRPr="005C10FC">
        <w:rPr>
          <w:color w:val="000000"/>
          <w:lang w:val="en-US"/>
        </w:rPr>
        <w:br/>
        <w:t xml:space="preserve">7. </w:t>
      </w:r>
      <w:r w:rsidR="00586613" w:rsidRPr="005C10FC">
        <w:rPr>
          <w:color w:val="000000"/>
          <w:lang w:val="en-US"/>
        </w:rPr>
        <w:t>Both Alice and her sister are / is in the garden.</w:t>
      </w:r>
    </w:p>
    <w:p w:rsidR="00FD0878" w:rsidRPr="00FD0878" w:rsidRDefault="00FD0878" w:rsidP="00FD0878">
      <w:pPr>
        <w:pStyle w:val="rtejustify"/>
        <w:shd w:val="clear" w:color="auto" w:fill="FFFFFF"/>
        <w:spacing w:before="0" w:beforeAutospacing="0" w:after="0" w:afterAutospacing="0"/>
        <w:jc w:val="both"/>
        <w:textAlignment w:val="baseline"/>
        <w:rPr>
          <w:lang w:val="en-US"/>
        </w:rPr>
      </w:pPr>
    </w:p>
    <w:p w:rsidR="001944EB" w:rsidRPr="002D73CA" w:rsidRDefault="001944EB" w:rsidP="001944EB">
      <w:pPr>
        <w:snapToGrid w:val="0"/>
        <w:ind w:left="360"/>
        <w:jc w:val="center"/>
        <w:rPr>
          <w:b/>
          <w:bCs/>
          <w:color w:val="000000"/>
        </w:rPr>
      </w:pPr>
      <w:r w:rsidRPr="002D73CA">
        <w:rPr>
          <w:b/>
          <w:bCs/>
          <w:color w:val="000000"/>
        </w:rPr>
        <w:t>Критерии оценивания:  (из рейтинг-плана)</w:t>
      </w:r>
    </w:p>
    <w:p w:rsidR="001944EB" w:rsidRPr="002D73CA" w:rsidRDefault="001944EB" w:rsidP="001944EB">
      <w:pPr>
        <w:ind w:left="-360" w:firstLine="720"/>
        <w:jc w:val="both"/>
        <w:rPr>
          <w:b/>
        </w:rPr>
      </w:pPr>
      <w:r w:rsidRPr="002D73CA">
        <w:rPr>
          <w:b/>
        </w:rPr>
        <w:t>Письменное задание</w:t>
      </w:r>
    </w:p>
    <w:p w:rsidR="001944EB" w:rsidRPr="002D73CA" w:rsidRDefault="001944EB" w:rsidP="001944EB">
      <w:pPr>
        <w:ind w:left="-360" w:firstLine="720"/>
        <w:jc w:val="both"/>
      </w:pPr>
      <w:r w:rsidRPr="002D73CA">
        <w:t xml:space="preserve"> Данный этап оценивается по следующим критериям: </w:t>
      </w:r>
    </w:p>
    <w:p w:rsidR="001944EB" w:rsidRPr="002D73CA" w:rsidRDefault="001944EB" w:rsidP="001944EB">
      <w:pPr>
        <w:ind w:left="-360" w:firstLine="720"/>
        <w:jc w:val="both"/>
      </w:pPr>
      <w:r w:rsidRPr="002D73CA">
        <w:t>обучающимся даны ответы на</w:t>
      </w:r>
    </w:p>
    <w:p w:rsidR="001944EB" w:rsidRPr="002D73CA" w:rsidRDefault="001944EB" w:rsidP="001944EB">
      <w:pPr>
        <w:ind w:left="-360" w:firstLine="720"/>
        <w:jc w:val="both"/>
      </w:pPr>
      <w:r w:rsidRPr="002D73CA">
        <w:t>91 – 100% заданий – оценка 5 (отлично),</w:t>
      </w:r>
    </w:p>
    <w:p w:rsidR="001944EB" w:rsidRPr="002D73CA" w:rsidRDefault="001944EB" w:rsidP="001944EB">
      <w:pPr>
        <w:ind w:left="-360" w:firstLine="720"/>
        <w:jc w:val="both"/>
      </w:pPr>
      <w:r w:rsidRPr="002D73CA">
        <w:t>71 – 90%   заданий – оценка 4 (хорошо),</w:t>
      </w:r>
    </w:p>
    <w:p w:rsidR="001944EB" w:rsidRPr="002D73CA" w:rsidRDefault="001944EB" w:rsidP="001944EB">
      <w:pPr>
        <w:ind w:left="-360" w:firstLine="720"/>
        <w:jc w:val="both"/>
      </w:pPr>
      <w:r w:rsidRPr="002D73CA">
        <w:t>51 – 70%   заданий – оценка 3 (удовлетворительно)</w:t>
      </w:r>
    </w:p>
    <w:p w:rsidR="001944EB" w:rsidRPr="002D73CA" w:rsidRDefault="001944EB" w:rsidP="001944EB">
      <w:pPr>
        <w:snapToGrid w:val="0"/>
        <w:ind w:left="360"/>
        <w:jc w:val="center"/>
        <w:rPr>
          <w:b/>
          <w:bCs/>
          <w:color w:val="000000"/>
        </w:rPr>
      </w:pPr>
    </w:p>
    <w:p w:rsidR="001944EB" w:rsidRDefault="001944EB" w:rsidP="001944EB">
      <w:pPr>
        <w:keepNext/>
        <w:keepLines/>
        <w:suppressLineNumbers/>
        <w:ind w:left="360"/>
        <w:jc w:val="both"/>
        <w:rPr>
          <w:b/>
        </w:rPr>
      </w:pPr>
      <w:r w:rsidRPr="002D73CA">
        <w:rPr>
          <w:b/>
        </w:rPr>
        <w:t>Перечень объектов контроля и оценки</w:t>
      </w:r>
    </w:p>
    <w:p w:rsidR="000A24A2" w:rsidRDefault="000A24A2" w:rsidP="001944EB">
      <w:pPr>
        <w:keepNext/>
        <w:keepLines/>
        <w:suppressLineNumbers/>
        <w:ind w:left="360"/>
        <w:jc w:val="both"/>
        <w:rPr>
          <w:b/>
        </w:rPr>
      </w:pPr>
    </w:p>
    <w:tbl>
      <w:tblPr>
        <w:tblW w:w="0" w:type="auto"/>
        <w:jc w:val="center"/>
        <w:tblLayout w:type="fixed"/>
        <w:tblLook w:val="0000"/>
      </w:tblPr>
      <w:tblGrid>
        <w:gridCol w:w="3828"/>
        <w:gridCol w:w="3820"/>
        <w:gridCol w:w="1441"/>
      </w:tblGrid>
      <w:tr w:rsidR="004943F3"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b/>
              </w:rPr>
            </w:pPr>
            <w:r w:rsidRPr="002D73CA">
              <w:rPr>
                <w:b/>
              </w:rPr>
              <w:t>Оценка</w:t>
            </w:r>
          </w:p>
          <w:p w:rsidR="004943F3" w:rsidRPr="002D73CA" w:rsidRDefault="004943F3" w:rsidP="00D33AC2">
            <w:pPr>
              <w:widowControl w:val="0"/>
              <w:autoSpaceDE w:val="0"/>
              <w:jc w:val="center"/>
              <w:rPr>
                <w:b/>
              </w:rPr>
            </w:pPr>
            <w:r w:rsidRPr="002D73CA">
              <w:rPr>
                <w:b/>
              </w:rPr>
              <w:t>(в баллах)</w:t>
            </w:r>
          </w:p>
        </w:tc>
      </w:tr>
      <w:tr w:rsidR="004943F3" w:rsidRPr="00B02232"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4943F3" w:rsidRPr="002D73CA" w:rsidRDefault="004943F3"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4943F3" w:rsidRPr="00B02232" w:rsidRDefault="004943F3" w:rsidP="00055A3C">
            <w:pPr>
              <w:widowControl w:val="0"/>
              <w:autoSpaceDE w:val="0"/>
              <w:snapToGrid w:val="0"/>
              <w:jc w:val="center"/>
            </w:pPr>
            <w:r w:rsidRPr="00B02232">
              <w:t>(5-</w:t>
            </w:r>
            <w:r w:rsidR="00055A3C">
              <w:t>3</w:t>
            </w:r>
            <w:r w:rsidRPr="00B02232">
              <w:t>)</w:t>
            </w: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bl>
    <w:p w:rsidR="001B3FA8" w:rsidRDefault="001B3FA8" w:rsidP="00EE7C7D">
      <w:pPr>
        <w:pStyle w:val="rtejustify"/>
        <w:shd w:val="clear" w:color="auto" w:fill="FFFFFF"/>
        <w:spacing w:before="0" w:beforeAutospacing="0" w:after="0" w:afterAutospacing="0"/>
        <w:jc w:val="both"/>
        <w:textAlignment w:val="baseline"/>
      </w:pPr>
    </w:p>
    <w:p w:rsidR="005C10FC" w:rsidRPr="001B3FA8" w:rsidRDefault="005C10FC" w:rsidP="00EE7C7D">
      <w:pPr>
        <w:pStyle w:val="rtejustify"/>
        <w:shd w:val="clear" w:color="auto" w:fill="FFFFFF"/>
        <w:spacing w:before="0" w:beforeAutospacing="0" w:after="0" w:afterAutospacing="0"/>
        <w:jc w:val="both"/>
        <w:textAlignment w:val="baseline"/>
      </w:pPr>
    </w:p>
    <w:p w:rsidR="00393A3F" w:rsidRPr="0087060A" w:rsidRDefault="00AC7B8B" w:rsidP="004943F3">
      <w:pPr>
        <w:ind w:firstLine="567"/>
        <w:rPr>
          <w:b/>
          <w:i/>
          <w:lang w:val="en-US"/>
        </w:rPr>
      </w:pPr>
      <w:r w:rsidRPr="004943F3">
        <w:rPr>
          <w:b/>
          <w:i/>
        </w:rPr>
        <w:t>7.3 Практическая работа с текстами «</w:t>
      </w:r>
      <w:r w:rsidRPr="004943F3">
        <w:rPr>
          <w:b/>
          <w:bCs/>
          <w:i/>
        </w:rPr>
        <w:t>Современные информационные технологии</w:t>
      </w:r>
      <w:r w:rsidRPr="004943F3">
        <w:rPr>
          <w:b/>
          <w:i/>
        </w:rPr>
        <w:t xml:space="preserve"> »</w:t>
      </w:r>
      <w:r w:rsidR="004943F3">
        <w:rPr>
          <w:b/>
          <w:i/>
        </w:rPr>
        <w:t xml:space="preserve">. </w:t>
      </w:r>
      <w:r w:rsidRPr="004943F3">
        <w:rPr>
          <w:b/>
          <w:i/>
        </w:rPr>
        <w:t>Контрольчтения</w:t>
      </w:r>
    </w:p>
    <w:p w:rsidR="00D81E3D" w:rsidRPr="002A2655" w:rsidRDefault="00D81E3D" w:rsidP="00D81E3D">
      <w:pPr>
        <w:autoSpaceDE w:val="0"/>
        <w:autoSpaceDN w:val="0"/>
        <w:adjustRightInd w:val="0"/>
        <w:jc w:val="both"/>
        <w:rPr>
          <w:i/>
          <w:iCs/>
          <w:lang w:val="en-US"/>
        </w:rPr>
      </w:pPr>
      <w:r w:rsidRPr="00D30B92">
        <w:rPr>
          <w:i/>
          <w:iCs/>
        </w:rPr>
        <w:t>Прочтитетекстинайдитеответынавопросы</w:t>
      </w:r>
      <w:r w:rsidRPr="002A2655">
        <w:rPr>
          <w:i/>
          <w:iCs/>
          <w:lang w:val="en-US"/>
        </w:rPr>
        <w:t>.</w:t>
      </w:r>
    </w:p>
    <w:p w:rsidR="00D81E3D" w:rsidRPr="00D30B92" w:rsidRDefault="00D81E3D" w:rsidP="00D81E3D">
      <w:pPr>
        <w:autoSpaceDE w:val="0"/>
        <w:autoSpaceDN w:val="0"/>
        <w:adjustRightInd w:val="0"/>
        <w:ind w:firstLine="708"/>
        <w:jc w:val="both"/>
        <w:rPr>
          <w:b/>
          <w:bCs/>
          <w:lang w:val="en-US"/>
        </w:rPr>
      </w:pPr>
      <w:r w:rsidRPr="00D30B92">
        <w:rPr>
          <w:b/>
          <w:bCs/>
          <w:lang w:val="en-US"/>
        </w:rPr>
        <w:t>QUESTIONS</w:t>
      </w:r>
    </w:p>
    <w:p w:rsidR="00D81E3D" w:rsidRPr="00D30B92" w:rsidRDefault="00D81E3D" w:rsidP="00D81E3D">
      <w:pPr>
        <w:autoSpaceDE w:val="0"/>
        <w:autoSpaceDN w:val="0"/>
        <w:adjustRightInd w:val="0"/>
        <w:jc w:val="both"/>
        <w:rPr>
          <w:bCs/>
          <w:lang w:val="en-US"/>
        </w:rPr>
      </w:pPr>
      <w:r w:rsidRPr="00D30B92">
        <w:rPr>
          <w:bCs/>
          <w:lang w:val="en-US"/>
        </w:rPr>
        <w:t>1. Where will information display in the near future cars?</w:t>
      </w:r>
    </w:p>
    <w:p w:rsidR="00D81E3D" w:rsidRPr="00D30B92" w:rsidRDefault="00D81E3D" w:rsidP="00D81E3D">
      <w:pPr>
        <w:autoSpaceDE w:val="0"/>
        <w:autoSpaceDN w:val="0"/>
        <w:adjustRightInd w:val="0"/>
        <w:jc w:val="both"/>
        <w:rPr>
          <w:bCs/>
          <w:lang w:val="en-US"/>
        </w:rPr>
      </w:pPr>
      <w:r w:rsidRPr="00D30B92">
        <w:rPr>
          <w:bCs/>
          <w:lang w:val="en-US"/>
        </w:rPr>
        <w:t>2. What does “AR” mean?</w:t>
      </w:r>
    </w:p>
    <w:p w:rsidR="00D81E3D" w:rsidRPr="00D30B92" w:rsidRDefault="00D81E3D" w:rsidP="00086873">
      <w:pPr>
        <w:autoSpaceDE w:val="0"/>
        <w:autoSpaceDN w:val="0"/>
        <w:adjustRightInd w:val="0"/>
        <w:jc w:val="both"/>
        <w:rPr>
          <w:b/>
          <w:shd w:val="clear" w:color="auto" w:fill="FFFFFF"/>
          <w:lang w:val="en-US"/>
        </w:rPr>
      </w:pPr>
      <w:r w:rsidRPr="00D30B92">
        <w:rPr>
          <w:bCs/>
          <w:lang w:val="en-US"/>
        </w:rPr>
        <w:t>3. What are advantages of AR?</w:t>
      </w:r>
    </w:p>
    <w:p w:rsidR="00D81E3D" w:rsidRPr="00D30B92" w:rsidRDefault="00D81E3D" w:rsidP="00D81E3D">
      <w:pPr>
        <w:ind w:firstLine="709"/>
        <w:jc w:val="center"/>
        <w:rPr>
          <w:b/>
          <w:lang w:val="en-US"/>
        </w:rPr>
      </w:pPr>
      <w:r w:rsidRPr="00D30B92">
        <w:rPr>
          <w:b/>
          <w:lang w:val="en-US"/>
        </w:rPr>
        <w:t>Augmented Reality Dashboards</w:t>
      </w:r>
    </w:p>
    <w:p w:rsidR="00D81E3D" w:rsidRPr="008F06F8" w:rsidRDefault="00212F79" w:rsidP="00D81E3D">
      <w:pPr>
        <w:pStyle w:val="afe"/>
        <w:spacing w:before="0" w:after="0"/>
        <w:ind w:firstLine="709"/>
        <w:jc w:val="both"/>
        <w:rPr>
          <w:lang w:val="en-US"/>
        </w:rPr>
      </w:pPr>
      <w:hyperlink r:id="rId31" w:history="1">
        <w:r w:rsidR="00D81E3D" w:rsidRPr="008F06F8">
          <w:rPr>
            <w:rStyle w:val="aff1"/>
            <w:lang w:val="en-US"/>
          </w:rPr>
          <w:t>GPS</w:t>
        </w:r>
      </w:hyperlink>
      <w:r w:rsidR="00D81E3D" w:rsidRPr="008F06F8">
        <w:rPr>
          <w:lang w:val="en-US"/>
        </w:rPr>
        <w:t xml:space="preserve"> and other </w:t>
      </w:r>
      <w:hyperlink r:id="rId32" w:history="1">
        <w:r w:rsidR="00D81E3D" w:rsidRPr="008F06F8">
          <w:rPr>
            <w:rStyle w:val="aff1"/>
            <w:lang w:val="en-US"/>
          </w:rPr>
          <w:t>in-car displays</w:t>
        </w:r>
      </w:hyperlink>
      <w:r w:rsidR="00D81E3D" w:rsidRPr="008F06F8">
        <w:rPr>
          <w:lang w:val="en-US"/>
        </w:rPr>
        <w:t xml:space="preserve"> are great for getting us from point A to point B, and some </w:t>
      </w:r>
      <w:r w:rsidR="00D81E3D" w:rsidRPr="008F06F8">
        <w:rPr>
          <w:b/>
          <w:lang w:val="en-US"/>
        </w:rPr>
        <w:t>high-end vehicles</w:t>
      </w:r>
      <w:r w:rsidR="00D81E3D" w:rsidRPr="008F06F8">
        <w:rPr>
          <w:lang w:val="en-US"/>
        </w:rPr>
        <w:t xml:space="preserve"> even have displays on the windshield, but in the near future cars will be able to identify </w:t>
      </w:r>
      <w:r w:rsidR="00D81E3D" w:rsidRPr="008F06F8">
        <w:rPr>
          <w:b/>
          <w:lang w:val="en-US"/>
        </w:rPr>
        <w:t>external objects</w:t>
      </w:r>
      <w:r w:rsidR="00D81E3D" w:rsidRPr="008F06F8">
        <w:rPr>
          <w:lang w:val="en-US"/>
        </w:rPr>
        <w:t xml:space="preserve"> in front of the driver and display information about them on the windshield.</w:t>
      </w:r>
    </w:p>
    <w:p w:rsidR="00D81E3D" w:rsidRPr="00D30B92" w:rsidRDefault="00D81E3D" w:rsidP="00D81E3D">
      <w:pPr>
        <w:pStyle w:val="afe"/>
        <w:spacing w:before="0" w:after="0"/>
        <w:ind w:firstLine="709"/>
        <w:jc w:val="both"/>
        <w:rPr>
          <w:lang w:val="en-US"/>
        </w:rPr>
      </w:pPr>
      <w:r w:rsidRPr="008F06F8">
        <w:rPr>
          <w:lang w:val="en-US"/>
        </w:rPr>
        <w:lastRenderedPageBreak/>
        <w:t xml:space="preserve">Think of the Terminator, or many other </w:t>
      </w:r>
      <w:r w:rsidRPr="008F06F8">
        <w:rPr>
          <w:b/>
          <w:lang w:val="en-US"/>
        </w:rPr>
        <w:t>science fiction stories</w:t>
      </w:r>
      <w:r w:rsidRPr="008F06F8">
        <w:rPr>
          <w:lang w:val="en-US"/>
        </w:rPr>
        <w:t xml:space="preserve">, where a </w:t>
      </w:r>
      <w:hyperlink r:id="rId33" w:history="1">
        <w:r w:rsidRPr="008F06F8">
          <w:rPr>
            <w:rStyle w:val="aff1"/>
            <w:lang w:val="en-US"/>
          </w:rPr>
          <w:t>robot</w:t>
        </w:r>
      </w:hyperlink>
      <w:r w:rsidRPr="008F06F8">
        <w:rPr>
          <w:lang w:val="en-US"/>
        </w:rPr>
        <w:t xml:space="preserve"> looks at a person or an object and automatically brings up information about them and can identify who or what they are. </w:t>
      </w:r>
      <w:hyperlink r:id="rId34" w:history="1">
        <w:r w:rsidRPr="008F06F8">
          <w:rPr>
            <w:rStyle w:val="aff1"/>
            <w:b/>
            <w:lang w:val="en-US"/>
          </w:rPr>
          <w:t>Augmented Reality</w:t>
        </w:r>
      </w:hyperlink>
      <w:r w:rsidRPr="008F06F8">
        <w:rPr>
          <w:lang w:val="en-US"/>
        </w:rPr>
        <w:t xml:space="preserve"> dashboards, </w:t>
      </w:r>
      <w:r w:rsidRPr="008F06F8">
        <w:rPr>
          <w:rStyle w:val="aff5"/>
          <w:lang w:val="en-US"/>
        </w:rPr>
        <w:t>AR</w:t>
      </w:r>
      <w:r w:rsidRPr="00D30B92">
        <w:rPr>
          <w:lang w:val="en-US"/>
        </w:rPr>
        <w:t xml:space="preserve"> for short, will function in a similar way for drivers. BMW </w:t>
      </w:r>
      <w:r w:rsidRPr="00D30B92">
        <w:rPr>
          <w:b/>
          <w:lang w:val="en-US"/>
        </w:rPr>
        <w:t>has already implemented</w:t>
      </w:r>
      <w:r w:rsidRPr="00D30B92">
        <w:rPr>
          <w:lang w:val="en-US"/>
        </w:rPr>
        <w:t xml:space="preserve"> a windshield display in some of their vehicles which displays basic information, but they're also developing augmented reality dashboards that will be able to identify objects in front a vehicle and tell the driver how far they are away from the object. The AR display will </w:t>
      </w:r>
      <w:r w:rsidRPr="00D30B92">
        <w:rPr>
          <w:b/>
          <w:lang w:val="en-US"/>
        </w:rPr>
        <w:t>overlay</w:t>
      </w:r>
      <w:r w:rsidRPr="00D30B92">
        <w:rPr>
          <w:lang w:val="en-US"/>
        </w:rPr>
        <w:t xml:space="preserve"> information on top of what a driver is seeing in real life.</w:t>
      </w:r>
    </w:p>
    <w:p w:rsidR="00D81E3D" w:rsidRPr="00D30B92" w:rsidRDefault="00D81E3D" w:rsidP="00D81E3D">
      <w:pPr>
        <w:pStyle w:val="afe"/>
        <w:spacing w:before="0" w:after="0"/>
        <w:ind w:firstLine="709"/>
        <w:jc w:val="both"/>
        <w:rPr>
          <w:lang w:val="en-US"/>
        </w:rPr>
      </w:pPr>
      <w:r w:rsidRPr="00D30B92">
        <w:rPr>
          <w:lang w:val="en-US"/>
        </w:rPr>
        <w:t xml:space="preserve">So if you're approaching a car too quickly, a red box may appear on the car you're approaching and arrows will appear showing you how to maneuver into the next lane before you </w:t>
      </w:r>
      <w:r w:rsidRPr="00D30B92">
        <w:rPr>
          <w:b/>
          <w:lang w:val="en-US"/>
        </w:rPr>
        <w:t>collide</w:t>
      </w:r>
      <w:r w:rsidRPr="00D30B92">
        <w:rPr>
          <w:lang w:val="en-US"/>
        </w:rPr>
        <w:t xml:space="preserve"> with the other car. An augmented reality GPS system could highlight the actual lane you need to be in and show you where you need to turn down the road without you ever having to take your eyes off the road.</w:t>
      </w:r>
    </w:p>
    <w:p w:rsidR="00D81E3D" w:rsidRPr="00D30B92" w:rsidRDefault="00D81E3D" w:rsidP="00D81E3D">
      <w:pPr>
        <w:pStyle w:val="afe"/>
        <w:spacing w:before="0" w:after="0"/>
        <w:ind w:firstLine="709"/>
        <w:jc w:val="both"/>
        <w:rPr>
          <w:lang w:val="en-US"/>
        </w:rPr>
      </w:pPr>
      <w:r w:rsidRPr="00D30B92">
        <w:rPr>
          <w:lang w:val="en-US"/>
        </w:rPr>
        <w:t>BMW is also researching the use of augmented reality for automotive technicians. They produced a video where a BMW technician uses AR glasses to look at an engine, identify what parts need to be replaced and then shows step-by-step instructions on how to fix it.</w:t>
      </w:r>
    </w:p>
    <w:p w:rsidR="00D81E3D" w:rsidRPr="00D0043B" w:rsidRDefault="00D81E3D" w:rsidP="00D81E3D">
      <w:pPr>
        <w:pStyle w:val="afe"/>
        <w:spacing w:before="0" w:after="0"/>
        <w:ind w:firstLine="709"/>
        <w:jc w:val="both"/>
        <w:rPr>
          <w:lang w:val="en-US"/>
        </w:rPr>
      </w:pPr>
      <w:r w:rsidRPr="00D30B92">
        <w:rPr>
          <w:lang w:val="en-US"/>
        </w:rPr>
        <w:t>Augmented reality may not be here yet, but if these car companies have their way, we'll be seeing it in our future cars a little ways down the road.</w:t>
      </w:r>
    </w:p>
    <w:p w:rsidR="00D81E3D" w:rsidRPr="00086873" w:rsidRDefault="00D81E3D" w:rsidP="00D81E3D">
      <w:pPr>
        <w:autoSpaceDE w:val="0"/>
        <w:autoSpaceDN w:val="0"/>
        <w:adjustRightInd w:val="0"/>
        <w:jc w:val="both"/>
        <w:rPr>
          <w:b/>
          <w:shd w:val="clear" w:color="auto" w:fill="FFFFFF"/>
        </w:rPr>
      </w:pPr>
      <w:r w:rsidRPr="00086873">
        <w:rPr>
          <w:b/>
          <w:shd w:val="clear" w:color="auto" w:fill="FFFFFF"/>
        </w:rPr>
        <w:t>Заполните пропуски в предложениях в соответствии с содержанием текста и переведите их.</w:t>
      </w:r>
    </w:p>
    <w:p w:rsidR="00D81E3D" w:rsidRPr="00D30B92" w:rsidRDefault="00D81E3D" w:rsidP="00D81E3D">
      <w:pPr>
        <w:pStyle w:val="afe"/>
        <w:spacing w:before="0" w:after="0"/>
        <w:ind w:firstLine="709"/>
        <w:jc w:val="both"/>
        <w:rPr>
          <w:lang w:val="en-US"/>
        </w:rPr>
      </w:pPr>
      <w:r w:rsidRPr="00D30B92">
        <w:rPr>
          <w:shd w:val="clear" w:color="auto" w:fill="FFFFFF"/>
          <w:lang w:val="en-US"/>
        </w:rPr>
        <w:t>1.</w:t>
      </w:r>
      <w:r w:rsidRPr="00D30B92">
        <w:rPr>
          <w:lang w:val="en-US"/>
        </w:rPr>
        <w:t xml:space="preserve"> In the near future ___ will be able to ______________ in front of the driver and _____________________ the windshield.</w:t>
      </w:r>
    </w:p>
    <w:p w:rsidR="00D81E3D" w:rsidRPr="00D30B92" w:rsidRDefault="00D81E3D" w:rsidP="00D81E3D">
      <w:pPr>
        <w:pStyle w:val="afe"/>
        <w:spacing w:before="0" w:after="0"/>
        <w:ind w:firstLine="709"/>
        <w:jc w:val="both"/>
        <w:rPr>
          <w:lang w:val="en-US"/>
        </w:rPr>
      </w:pPr>
      <w:r w:rsidRPr="00D30B92">
        <w:rPr>
          <w:lang w:val="en-US"/>
        </w:rPr>
        <w:t>The auto industry is constantly bringing us new technologies, whether it be for _____________________ or simply for pure innovation.</w:t>
      </w:r>
    </w:p>
    <w:p w:rsidR="00D81E3D" w:rsidRPr="008F06F8" w:rsidRDefault="00D81E3D" w:rsidP="00D81E3D">
      <w:pPr>
        <w:pStyle w:val="afe"/>
        <w:spacing w:before="0" w:after="0"/>
        <w:ind w:firstLine="709"/>
        <w:jc w:val="both"/>
        <w:rPr>
          <w:lang w:val="en-US"/>
        </w:rPr>
      </w:pPr>
      <w:r w:rsidRPr="00D30B92">
        <w:rPr>
          <w:shd w:val="clear" w:color="auto" w:fill="FFFFFF"/>
          <w:lang w:val="en-US"/>
        </w:rPr>
        <w:t>2.</w:t>
      </w:r>
      <w:hyperlink r:id="rId35" w:history="1">
        <w:r w:rsidRPr="008F06F8">
          <w:rPr>
            <w:rStyle w:val="aff1"/>
            <w:lang w:val="en-US"/>
          </w:rPr>
          <w:t>Robot</w:t>
        </w:r>
      </w:hyperlink>
      <w:r w:rsidRPr="008F06F8">
        <w:rPr>
          <w:lang w:val="en-US"/>
        </w:rPr>
        <w:t xml:space="preserve"> looks at a ___________ and automatically brings up _______ and can identify who or what they are.</w:t>
      </w:r>
    </w:p>
    <w:p w:rsidR="00D81E3D" w:rsidRPr="008F06F8" w:rsidRDefault="00D81E3D" w:rsidP="00D81E3D">
      <w:pPr>
        <w:pStyle w:val="afe"/>
        <w:spacing w:before="0" w:after="0"/>
        <w:ind w:firstLine="709"/>
        <w:jc w:val="both"/>
        <w:rPr>
          <w:lang w:val="en-US"/>
        </w:rPr>
      </w:pPr>
      <w:r w:rsidRPr="008F06F8">
        <w:rPr>
          <w:shd w:val="clear" w:color="auto" w:fill="FFFFFF"/>
          <w:lang w:val="en-US"/>
        </w:rPr>
        <w:t xml:space="preserve">3. </w:t>
      </w:r>
      <w:r w:rsidRPr="008F06F8">
        <w:rPr>
          <w:lang w:val="en-US"/>
        </w:rPr>
        <w:t xml:space="preserve">So if you're approaching a car too ___, a ____may appear on the car you're approaching and ____ will ____ showing you how to ____ into the next lane before you ____ with the other car. </w:t>
      </w:r>
    </w:p>
    <w:p w:rsidR="00D81E3D" w:rsidRPr="008F06F8" w:rsidRDefault="00D81E3D" w:rsidP="00D81E3D">
      <w:pPr>
        <w:pStyle w:val="afe"/>
        <w:spacing w:before="0" w:after="0"/>
        <w:ind w:firstLine="709"/>
        <w:jc w:val="both"/>
        <w:rPr>
          <w:lang w:val="en-US"/>
        </w:rPr>
      </w:pPr>
      <w:r w:rsidRPr="008F06F8">
        <w:rPr>
          <w:lang w:val="en-US"/>
        </w:rPr>
        <w:t>4. BMW produced a video where a BMW technician uses _______ to look at an ____, identify what parts need to be _____.</w:t>
      </w:r>
    </w:p>
    <w:p w:rsidR="004943F3" w:rsidRPr="00D81E3D" w:rsidRDefault="004943F3" w:rsidP="00D60C7D">
      <w:pPr>
        <w:pStyle w:val="rtejustify"/>
        <w:shd w:val="clear" w:color="auto" w:fill="FFFFFF"/>
        <w:spacing w:before="0" w:beforeAutospacing="0" w:after="0" w:afterAutospacing="0" w:line="213" w:lineRule="atLeast"/>
        <w:jc w:val="both"/>
        <w:textAlignment w:val="baseline"/>
        <w:rPr>
          <w:lang w:val="en-US"/>
        </w:rPr>
      </w:pPr>
    </w:p>
    <w:p w:rsidR="00FD0878" w:rsidRDefault="00FD0878" w:rsidP="00FD0878">
      <w:pPr>
        <w:snapToGrid w:val="0"/>
        <w:jc w:val="center"/>
        <w:rPr>
          <w:b/>
          <w:bCs/>
          <w:color w:val="000000"/>
        </w:rPr>
      </w:pPr>
      <w:r w:rsidRPr="002D73CA">
        <w:rPr>
          <w:b/>
          <w:bCs/>
          <w:color w:val="000000"/>
        </w:rPr>
        <w:t>Критерии оценивания: (из рейтинг - плана)</w:t>
      </w:r>
    </w:p>
    <w:p w:rsidR="004943F3" w:rsidRPr="002D73CA" w:rsidRDefault="004943F3" w:rsidP="00FD0878">
      <w:pPr>
        <w:snapToGrid w:val="0"/>
        <w:jc w:val="center"/>
        <w:rPr>
          <w:b/>
          <w:bCs/>
          <w:color w:val="000000"/>
        </w:rPr>
      </w:pPr>
    </w:p>
    <w:p w:rsidR="00FD0878" w:rsidRPr="004943F3" w:rsidRDefault="00FD0878" w:rsidP="00FD0878">
      <w:pPr>
        <w:jc w:val="both"/>
        <w:rPr>
          <w:b/>
        </w:rPr>
      </w:pPr>
      <w:r w:rsidRPr="004943F3">
        <w:rPr>
          <w:b/>
        </w:rPr>
        <w:t>Оценка 5 (отлично) ставится, если:</w:t>
      </w:r>
    </w:p>
    <w:p w:rsidR="00FD0878" w:rsidRPr="002D73CA" w:rsidRDefault="00FD087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D0878" w:rsidRPr="002D73CA" w:rsidRDefault="00FD0878" w:rsidP="000F3AA5">
      <w:pPr>
        <w:numPr>
          <w:ilvl w:val="0"/>
          <w:numId w:val="4"/>
        </w:numPr>
        <w:tabs>
          <w:tab w:val="clear" w:pos="3780"/>
        </w:tabs>
        <w:suppressAutoHyphens w:val="0"/>
        <w:ind w:left="-360" w:firstLine="720"/>
        <w:jc w:val="both"/>
      </w:pPr>
      <w:r w:rsidRPr="002D73CA">
        <w:t>понята суть выполненного задания;</w:t>
      </w:r>
    </w:p>
    <w:p w:rsidR="00FD0878" w:rsidRPr="002D73CA" w:rsidRDefault="00FD087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D0878" w:rsidRPr="004943F3" w:rsidRDefault="00FD0878" w:rsidP="00FD0878">
      <w:pPr>
        <w:ind w:firstLine="360"/>
        <w:jc w:val="both"/>
        <w:rPr>
          <w:b/>
        </w:rPr>
      </w:pPr>
      <w:r w:rsidRPr="004943F3">
        <w:rPr>
          <w:b/>
        </w:rPr>
        <w:t>Оценка 4 (хорошо) ставится, если:</w:t>
      </w:r>
    </w:p>
    <w:p w:rsidR="00FD0878" w:rsidRPr="002D73CA" w:rsidRDefault="00FD087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D0878" w:rsidRPr="002D73CA" w:rsidRDefault="00FD087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D0878" w:rsidRPr="002D73CA" w:rsidRDefault="00FD087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FD0878" w:rsidRPr="004943F3" w:rsidRDefault="00FD0878" w:rsidP="00FD0878">
      <w:pPr>
        <w:ind w:firstLine="360"/>
        <w:jc w:val="both"/>
        <w:rPr>
          <w:b/>
        </w:rPr>
      </w:pPr>
      <w:r w:rsidRPr="004943F3">
        <w:rPr>
          <w:b/>
        </w:rPr>
        <w:t>Оценка 3 (удовлетворительно) ставится, если:</w:t>
      </w:r>
    </w:p>
    <w:p w:rsidR="00FD0878" w:rsidRPr="002D73CA" w:rsidRDefault="00FD087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D0878" w:rsidRPr="002D73CA" w:rsidRDefault="00FD087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FD0878" w:rsidRPr="002D73CA" w:rsidRDefault="00FD087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D0878" w:rsidRDefault="00FD0878" w:rsidP="00FD0878">
      <w:pPr>
        <w:keepNext/>
        <w:keepLines/>
        <w:suppressLineNumbers/>
        <w:jc w:val="both"/>
        <w:rPr>
          <w:b/>
        </w:rPr>
      </w:pPr>
      <w:r w:rsidRPr="002D73CA">
        <w:rPr>
          <w:b/>
        </w:rPr>
        <w:t>Перечень объектов контроля и оценки</w:t>
      </w:r>
    </w:p>
    <w:p w:rsidR="004943F3" w:rsidRDefault="004943F3" w:rsidP="00FD0878">
      <w:pPr>
        <w:keepNext/>
        <w:keepLines/>
        <w:suppressLineNumbers/>
        <w:jc w:val="both"/>
        <w:rPr>
          <w:b/>
        </w:rPr>
      </w:pPr>
    </w:p>
    <w:tbl>
      <w:tblPr>
        <w:tblW w:w="0" w:type="auto"/>
        <w:jc w:val="center"/>
        <w:tblLayout w:type="fixed"/>
        <w:tblLook w:val="0000"/>
      </w:tblPr>
      <w:tblGrid>
        <w:gridCol w:w="3828"/>
        <w:gridCol w:w="3820"/>
        <w:gridCol w:w="1441"/>
      </w:tblGrid>
      <w:tr w:rsidR="004943F3"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b/>
              </w:rPr>
            </w:pPr>
            <w:r w:rsidRPr="002D73CA">
              <w:rPr>
                <w:b/>
              </w:rPr>
              <w:t>Оценка</w:t>
            </w:r>
          </w:p>
          <w:p w:rsidR="004943F3" w:rsidRPr="002D73CA" w:rsidRDefault="004943F3" w:rsidP="00D33AC2">
            <w:pPr>
              <w:widowControl w:val="0"/>
              <w:autoSpaceDE w:val="0"/>
              <w:jc w:val="center"/>
              <w:rPr>
                <w:b/>
              </w:rPr>
            </w:pPr>
            <w:r w:rsidRPr="002D73CA">
              <w:rPr>
                <w:b/>
              </w:rPr>
              <w:t>(в баллах)</w:t>
            </w:r>
          </w:p>
        </w:tc>
      </w:tr>
      <w:tr w:rsidR="004943F3" w:rsidRPr="00B02232"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lastRenderedPageBreak/>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4943F3" w:rsidRPr="002D73CA" w:rsidRDefault="004943F3" w:rsidP="00D33AC2">
            <w:pPr>
              <w:keepNext/>
              <w:keepLines/>
              <w:suppressLineNumbers/>
              <w:snapToGrid w:val="0"/>
              <w:jc w:val="both"/>
              <w:rPr>
                <w:color w:val="FF0000"/>
              </w:rPr>
            </w:pPr>
            <w:r w:rsidRPr="007E7934">
              <w:lastRenderedPageBreak/>
              <w:t xml:space="preserve">Написание слов лексико-грамматического минимума </w:t>
            </w:r>
            <w:r w:rsidRPr="007E7934">
              <w:lastRenderedPageBreak/>
              <w:t xml:space="preserve">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4943F3" w:rsidRPr="00B02232" w:rsidRDefault="004943F3" w:rsidP="00055A3C">
            <w:pPr>
              <w:widowControl w:val="0"/>
              <w:autoSpaceDE w:val="0"/>
              <w:snapToGrid w:val="0"/>
              <w:jc w:val="center"/>
            </w:pPr>
            <w:r w:rsidRPr="00B02232">
              <w:lastRenderedPageBreak/>
              <w:t>(5-</w:t>
            </w:r>
            <w:r w:rsidR="00055A3C">
              <w:t>3</w:t>
            </w:r>
            <w:r w:rsidRPr="00B02232">
              <w:t>)</w:t>
            </w: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jc w:val="both"/>
              <w:rPr>
                <w:i/>
              </w:rPr>
            </w:pPr>
            <w:r w:rsidRPr="006D52C7">
              <w:rPr>
                <w:i/>
              </w:rPr>
              <w:lastRenderedPageBreak/>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4943F3" w:rsidRPr="00E3526B" w:rsidRDefault="004943F3"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bl>
    <w:p w:rsidR="00FD0878" w:rsidRDefault="00FD0878" w:rsidP="00FD0878">
      <w:pPr>
        <w:widowControl w:val="0"/>
        <w:suppressLineNumbers/>
        <w:tabs>
          <w:tab w:val="left" w:pos="0"/>
        </w:tabs>
        <w:jc w:val="both"/>
      </w:pPr>
    </w:p>
    <w:p w:rsidR="00C84583" w:rsidRPr="0087060A" w:rsidRDefault="00393A3F" w:rsidP="004943F3">
      <w:pPr>
        <w:widowControl w:val="0"/>
        <w:suppressLineNumbers/>
        <w:tabs>
          <w:tab w:val="left" w:pos="0"/>
        </w:tabs>
        <w:ind w:firstLine="709"/>
        <w:jc w:val="center"/>
        <w:rPr>
          <w:b/>
          <w:i/>
        </w:rPr>
      </w:pPr>
      <w:r w:rsidRPr="006647AB">
        <w:rPr>
          <w:b/>
          <w:i/>
        </w:rPr>
        <w:t>Контрольнаяработа</w:t>
      </w:r>
      <w:r w:rsidRPr="0087060A">
        <w:rPr>
          <w:b/>
          <w:i/>
        </w:rPr>
        <w:t xml:space="preserve"> № 7</w:t>
      </w:r>
    </w:p>
    <w:p w:rsidR="005C10FC" w:rsidRPr="007D4AF9" w:rsidRDefault="006647AB" w:rsidP="00086873">
      <w:pPr>
        <w:tabs>
          <w:tab w:val="left" w:pos="3119"/>
        </w:tabs>
        <w:autoSpaceDE w:val="0"/>
        <w:autoSpaceDN w:val="0"/>
        <w:adjustRightInd w:val="0"/>
        <w:rPr>
          <w:rStyle w:val="apple-converted-space"/>
          <w:shd w:val="clear" w:color="auto" w:fill="F6FBB7"/>
        </w:rPr>
      </w:pPr>
      <w:r w:rsidRPr="007D4AF9">
        <w:rPr>
          <w:shd w:val="clear" w:color="auto" w:fill="F6FBB7"/>
        </w:rPr>
        <w:t xml:space="preserve">1. </w:t>
      </w:r>
      <w:r w:rsidR="005C10FC" w:rsidRPr="007D4AF9">
        <w:rPr>
          <w:shd w:val="clear" w:color="auto" w:fill="F6FBB7"/>
        </w:rPr>
        <w:t>Переведите следующие вопросы на английский язык</w:t>
      </w:r>
      <w:r w:rsidR="005C10FC" w:rsidRPr="007D4AF9">
        <w:rPr>
          <w:rStyle w:val="apple-converted-space"/>
          <w:shd w:val="clear" w:color="auto" w:fill="F6FBB7"/>
        </w:rPr>
        <w:t>:</w:t>
      </w:r>
    </w:p>
    <w:p w:rsidR="005C10FC" w:rsidRPr="007D4AF9" w:rsidRDefault="005C10FC" w:rsidP="00086873">
      <w:pPr>
        <w:tabs>
          <w:tab w:val="left" w:pos="3119"/>
        </w:tabs>
        <w:autoSpaceDE w:val="0"/>
        <w:autoSpaceDN w:val="0"/>
        <w:adjustRightInd w:val="0"/>
        <w:rPr>
          <w:shd w:val="clear" w:color="auto" w:fill="F6FBB7"/>
        </w:rPr>
      </w:pPr>
      <w:r w:rsidRPr="007D4AF9">
        <w:rPr>
          <w:shd w:val="clear" w:color="auto" w:fill="F6FBB7"/>
        </w:rPr>
        <w:t xml:space="preserve">1. Этот программист работает в вашем офисе? </w:t>
      </w:r>
    </w:p>
    <w:p w:rsidR="006647AB" w:rsidRPr="007D4AF9" w:rsidRDefault="005C10FC" w:rsidP="00086873">
      <w:pPr>
        <w:tabs>
          <w:tab w:val="left" w:pos="3119"/>
        </w:tabs>
        <w:autoSpaceDE w:val="0"/>
        <w:autoSpaceDN w:val="0"/>
        <w:adjustRightInd w:val="0"/>
        <w:rPr>
          <w:shd w:val="clear" w:color="auto" w:fill="F6FBB7"/>
        </w:rPr>
      </w:pPr>
      <w:r w:rsidRPr="007D4AF9">
        <w:rPr>
          <w:shd w:val="clear" w:color="auto" w:fill="F6FBB7"/>
        </w:rPr>
        <w:t>2. Куда он обыч</w:t>
      </w:r>
      <w:r w:rsidR="006647AB" w:rsidRPr="007D4AF9">
        <w:rPr>
          <w:shd w:val="clear" w:color="auto" w:fill="F6FBB7"/>
        </w:rPr>
        <w:t>но кладет дискеты?</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3. </w:t>
      </w:r>
      <w:r w:rsidR="005C10FC" w:rsidRPr="007D4AF9">
        <w:rPr>
          <w:shd w:val="clear" w:color="auto" w:fill="F6FBB7"/>
        </w:rPr>
        <w:t>Почему она</w:t>
      </w:r>
      <w:r w:rsidRPr="007D4AF9">
        <w:rPr>
          <w:shd w:val="clear" w:color="auto" w:fill="F6FBB7"/>
        </w:rPr>
        <w:t xml:space="preserve"> посылает им факсы каждый день?</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4</w:t>
      </w:r>
      <w:r w:rsidR="005C10FC" w:rsidRPr="007D4AF9">
        <w:rPr>
          <w:shd w:val="clear" w:color="auto" w:fill="F6FBB7"/>
        </w:rPr>
        <w:t>. Какие факсы она пос</w:t>
      </w:r>
      <w:r w:rsidRPr="007D4AF9">
        <w:rPr>
          <w:shd w:val="clear" w:color="auto" w:fill="F6FBB7"/>
        </w:rPr>
        <w:t>ылает им каждый день?</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5</w:t>
      </w:r>
      <w:r w:rsidR="005C10FC" w:rsidRPr="007D4AF9">
        <w:rPr>
          <w:shd w:val="clear" w:color="auto" w:fill="F6FBB7"/>
        </w:rPr>
        <w:t>. Почему она обедает в офисе?</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6. </w:t>
      </w:r>
      <w:r w:rsidR="005C10FC" w:rsidRPr="007D4AF9">
        <w:rPr>
          <w:shd w:val="clear" w:color="auto" w:fill="F6FBB7"/>
        </w:rPr>
        <w:t>Какие газеты она обычно покупает?</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7. </w:t>
      </w:r>
      <w:r w:rsidR="005C10FC" w:rsidRPr="007D4AF9">
        <w:rPr>
          <w:shd w:val="clear" w:color="auto" w:fill="F6FBB7"/>
        </w:rPr>
        <w:t>Какие факсы она иногда посы</w:t>
      </w:r>
      <w:r w:rsidRPr="007D4AF9">
        <w:rPr>
          <w:shd w:val="clear" w:color="auto" w:fill="F6FBB7"/>
        </w:rPr>
        <w:t>лает?</w:t>
      </w:r>
    </w:p>
    <w:p w:rsidR="006647AB" w:rsidRPr="007D4AF9" w:rsidRDefault="006647AB" w:rsidP="00086873">
      <w:pPr>
        <w:tabs>
          <w:tab w:val="left" w:pos="3119"/>
        </w:tabs>
        <w:autoSpaceDE w:val="0"/>
        <w:autoSpaceDN w:val="0"/>
        <w:adjustRightInd w:val="0"/>
        <w:rPr>
          <w:rStyle w:val="apple-converted-space"/>
          <w:shd w:val="clear" w:color="auto" w:fill="F6FBB7"/>
        </w:rPr>
      </w:pPr>
      <w:r w:rsidRPr="007D4AF9">
        <w:rPr>
          <w:shd w:val="clear" w:color="auto" w:fill="F6FBB7"/>
        </w:rPr>
        <w:t>8</w:t>
      </w:r>
      <w:r w:rsidR="005C10FC" w:rsidRPr="007D4AF9">
        <w:rPr>
          <w:shd w:val="clear" w:color="auto" w:fill="F6FBB7"/>
        </w:rPr>
        <w:t>. Что она обычно кладет в этот ящик?</w:t>
      </w:r>
    </w:p>
    <w:p w:rsidR="006647AB" w:rsidRPr="0087060A" w:rsidRDefault="006647AB" w:rsidP="00086873">
      <w:pPr>
        <w:autoSpaceDE w:val="0"/>
        <w:autoSpaceDN w:val="0"/>
        <w:adjustRightInd w:val="0"/>
        <w:rPr>
          <w:rStyle w:val="apple-converted-space"/>
          <w:sz w:val="27"/>
          <w:szCs w:val="27"/>
          <w:shd w:val="clear" w:color="auto" w:fill="F6FBB7"/>
        </w:rPr>
      </w:pPr>
    </w:p>
    <w:p w:rsidR="006647AB" w:rsidRPr="007D4AF9" w:rsidRDefault="006647AB" w:rsidP="007D4AF9">
      <w:pPr>
        <w:shd w:val="clear" w:color="auto" w:fill="FFFFFF"/>
        <w:autoSpaceDE w:val="0"/>
        <w:autoSpaceDN w:val="0"/>
        <w:adjustRightInd w:val="0"/>
        <w:rPr>
          <w:rStyle w:val="apple-converted-space"/>
          <w:shd w:val="clear" w:color="auto" w:fill="F6FBB7"/>
        </w:rPr>
      </w:pPr>
      <w:r w:rsidRPr="007D4AF9">
        <w:rPr>
          <w:rStyle w:val="apple-converted-space"/>
          <w:shd w:val="clear" w:color="auto" w:fill="F6FBB7"/>
        </w:rPr>
        <w:t>2. Прочитайте текст и выполните следующие задания:</w:t>
      </w:r>
    </w:p>
    <w:p w:rsidR="00086873" w:rsidRPr="008F06F8" w:rsidRDefault="00086873" w:rsidP="00086873">
      <w:pPr>
        <w:autoSpaceDE w:val="0"/>
        <w:autoSpaceDN w:val="0"/>
        <w:adjustRightInd w:val="0"/>
        <w:jc w:val="center"/>
        <w:rPr>
          <w:b/>
          <w:bCs/>
          <w:lang w:val="en-US"/>
        </w:rPr>
      </w:pPr>
      <w:r w:rsidRPr="008F06F8">
        <w:rPr>
          <w:b/>
          <w:shd w:val="clear" w:color="auto" w:fill="FFFFFF"/>
          <w:lang w:val="en-US"/>
        </w:rPr>
        <w:t>Future Car Technologies</w:t>
      </w:r>
    </w:p>
    <w:p w:rsidR="00086873" w:rsidRPr="008F06F8" w:rsidRDefault="00086873" w:rsidP="00086873">
      <w:pPr>
        <w:pStyle w:val="afe"/>
        <w:spacing w:before="0" w:after="0"/>
        <w:ind w:firstLine="709"/>
        <w:jc w:val="both"/>
        <w:rPr>
          <w:lang w:val="en-US"/>
        </w:rPr>
      </w:pPr>
      <w:r w:rsidRPr="008F06F8">
        <w:rPr>
          <w:lang w:val="en-US"/>
        </w:rPr>
        <w:t xml:space="preserve">In the technology world, the auto industry is constantly bringing us new technologies, whether it be for safety, </w:t>
      </w:r>
      <w:r w:rsidRPr="008F06F8">
        <w:rPr>
          <w:b/>
          <w:lang w:val="en-US"/>
        </w:rPr>
        <w:t>entertainment</w:t>
      </w:r>
      <w:r w:rsidRPr="008F06F8">
        <w:rPr>
          <w:lang w:val="en-US"/>
        </w:rPr>
        <w:t xml:space="preserve">, </w:t>
      </w:r>
      <w:r w:rsidRPr="008F06F8">
        <w:rPr>
          <w:b/>
          <w:lang w:val="en-US"/>
        </w:rPr>
        <w:t>usefulness</w:t>
      </w:r>
      <w:r w:rsidRPr="008F06F8">
        <w:rPr>
          <w:lang w:val="en-US"/>
        </w:rPr>
        <w:t xml:space="preserve"> or simply for pure innovation.</w:t>
      </w:r>
    </w:p>
    <w:p w:rsidR="00086873" w:rsidRPr="008F06F8" w:rsidRDefault="00086873" w:rsidP="00086873">
      <w:pPr>
        <w:pStyle w:val="afe"/>
        <w:spacing w:before="0" w:after="0"/>
        <w:ind w:firstLine="709"/>
        <w:jc w:val="both"/>
        <w:rPr>
          <w:lang w:val="en-US"/>
        </w:rPr>
      </w:pPr>
      <w:r w:rsidRPr="008F06F8">
        <w:rPr>
          <w:lang w:val="en-US"/>
        </w:rPr>
        <w:t>Many new car technologies are either specifically built for safety or at least have some sort of safety focus to them. Some of the latest car innovations we have found are some truly exciting technologies that could revolutionize not just the automotive industry but human transportation in general.</w:t>
      </w:r>
    </w:p>
    <w:p w:rsidR="00086873" w:rsidRPr="008F06F8" w:rsidRDefault="00086873" w:rsidP="00086873">
      <w:pPr>
        <w:pStyle w:val="afe"/>
        <w:spacing w:before="0" w:after="0"/>
        <w:ind w:firstLine="709"/>
        <w:jc w:val="both"/>
        <w:rPr>
          <w:lang w:val="en-US"/>
        </w:rPr>
      </w:pPr>
      <w:r w:rsidRPr="008F06F8">
        <w:rPr>
          <w:lang w:val="en-US"/>
        </w:rPr>
        <w:t>So what is in store for future cars? Some of technologies will help keep us safe, some will give us information like never before and some will let us kick back and just enjoy the ride.</w:t>
      </w:r>
    </w:p>
    <w:p w:rsidR="00086873" w:rsidRPr="008F06F8" w:rsidRDefault="00086873" w:rsidP="00086873">
      <w:pPr>
        <w:pStyle w:val="afe"/>
        <w:spacing w:before="0" w:after="0"/>
        <w:ind w:firstLine="709"/>
        <w:jc w:val="both"/>
        <w:rPr>
          <w:lang w:val="en-US"/>
        </w:rPr>
      </w:pPr>
      <w:r w:rsidRPr="008F06F8">
        <w:rPr>
          <w:lang w:val="en-US"/>
        </w:rPr>
        <w:t xml:space="preserve">The idea of a </w:t>
      </w:r>
      <w:r w:rsidRPr="008F06F8">
        <w:rPr>
          <w:b/>
          <w:lang w:val="en-US"/>
        </w:rPr>
        <w:t>self-driving car</w:t>
      </w:r>
      <w:r w:rsidRPr="008F06F8">
        <w:rPr>
          <w:lang w:val="en-US"/>
        </w:rPr>
        <w:t xml:space="preserve"> isn't a new idea. Many TV shows and movies have had the idea and there are already cars on the road that can park themselves. But a truly self-driving car means exactly that, one that can drive itself, and they're probably closer to being a reality than you might think.</w:t>
      </w:r>
    </w:p>
    <w:p w:rsidR="00086873" w:rsidRPr="008F06F8" w:rsidRDefault="00086873" w:rsidP="00086873">
      <w:pPr>
        <w:pStyle w:val="afe"/>
        <w:spacing w:before="0" w:after="0"/>
        <w:ind w:firstLine="709"/>
        <w:jc w:val="both"/>
        <w:rPr>
          <w:lang w:val="en-US"/>
        </w:rPr>
      </w:pPr>
      <w:r w:rsidRPr="008F06F8">
        <w:rPr>
          <w:lang w:val="en-US"/>
        </w:rPr>
        <w:t xml:space="preserve">In California and Nevada, Google engineers have already tested self-driving cars on more than 200,000 miles (321,869 kilometers) of public highways and roads. Google's cars not only record images of the road, but their computerized </w:t>
      </w:r>
      <w:hyperlink r:id="rId36" w:history="1">
        <w:r w:rsidRPr="008F06F8">
          <w:rPr>
            <w:rStyle w:val="aff1"/>
            <w:lang w:val="en-US"/>
          </w:rPr>
          <w:t>maps</w:t>
        </w:r>
      </w:hyperlink>
      <w:r w:rsidRPr="008F06F8">
        <w:rPr>
          <w:lang w:val="en-US"/>
        </w:rPr>
        <w:t xml:space="preserve"> view road signs, find alternative routes and see </w:t>
      </w:r>
      <w:hyperlink r:id="rId37" w:history="1">
        <w:r w:rsidRPr="008F06F8">
          <w:rPr>
            <w:rStyle w:val="aff1"/>
            <w:lang w:val="en-US"/>
          </w:rPr>
          <w:t>traffic lights</w:t>
        </w:r>
      </w:hyperlink>
      <w:r w:rsidRPr="008F06F8">
        <w:rPr>
          <w:lang w:val="en-US"/>
        </w:rPr>
        <w:t xml:space="preserve"> before they're even </w:t>
      </w:r>
      <w:r w:rsidRPr="008F06F8">
        <w:rPr>
          <w:b/>
          <w:lang w:val="en-US"/>
        </w:rPr>
        <w:t>visible</w:t>
      </w:r>
      <w:r w:rsidRPr="008F06F8">
        <w:rPr>
          <w:lang w:val="en-US"/>
        </w:rPr>
        <w:t xml:space="preserve"> to a person. By using </w:t>
      </w:r>
      <w:hyperlink r:id="rId38" w:history="1">
        <w:r w:rsidRPr="008F06F8">
          <w:rPr>
            <w:rStyle w:val="aff1"/>
            <w:lang w:val="en-US"/>
          </w:rPr>
          <w:t>lasers</w:t>
        </w:r>
      </w:hyperlink>
      <w:r w:rsidRPr="008F06F8">
        <w:rPr>
          <w:lang w:val="en-US"/>
        </w:rPr>
        <w:t xml:space="preserve">, </w:t>
      </w:r>
      <w:hyperlink r:id="rId39" w:history="1">
        <w:r w:rsidRPr="008F06F8">
          <w:rPr>
            <w:rStyle w:val="aff1"/>
            <w:lang w:val="en-US"/>
          </w:rPr>
          <w:t>radars</w:t>
        </w:r>
      </w:hyperlink>
      <w:r w:rsidRPr="008F06F8">
        <w:rPr>
          <w:lang w:val="en-US"/>
        </w:rPr>
        <w:t xml:space="preserve"> and </w:t>
      </w:r>
      <w:hyperlink r:id="rId40" w:history="1">
        <w:r w:rsidRPr="008F06F8">
          <w:rPr>
            <w:rStyle w:val="aff1"/>
            <w:lang w:val="en-US"/>
          </w:rPr>
          <w:t>cameras</w:t>
        </w:r>
      </w:hyperlink>
      <w:r w:rsidRPr="008F06F8">
        <w:rPr>
          <w:lang w:val="en-US"/>
        </w:rPr>
        <w:t xml:space="preserve">, the cars can analyze and process information about their </w:t>
      </w:r>
      <w:r w:rsidRPr="008F06F8">
        <w:rPr>
          <w:b/>
          <w:lang w:val="en-US"/>
        </w:rPr>
        <w:t>surroundings</w:t>
      </w:r>
      <w:r w:rsidRPr="008F06F8">
        <w:rPr>
          <w:lang w:val="en-US"/>
        </w:rPr>
        <w:t xml:space="preserve"> faster than a human can.</w:t>
      </w:r>
    </w:p>
    <w:p w:rsidR="00086873" w:rsidRPr="00D0043B" w:rsidRDefault="00086873" w:rsidP="00086873">
      <w:pPr>
        <w:pStyle w:val="afe"/>
        <w:spacing w:before="0" w:after="0"/>
        <w:ind w:firstLine="709"/>
        <w:jc w:val="both"/>
        <w:rPr>
          <w:lang w:val="en-US"/>
        </w:rPr>
      </w:pPr>
      <w:r w:rsidRPr="008F06F8">
        <w:rPr>
          <w:lang w:val="en-US"/>
        </w:rPr>
        <w:t xml:space="preserve">If self-driving cars do make it to mass production, we might have a little more time on our hands. Americans spend an </w:t>
      </w:r>
      <w:r w:rsidRPr="008F06F8">
        <w:rPr>
          <w:b/>
          <w:lang w:val="en-US"/>
        </w:rPr>
        <w:t>average</w:t>
      </w:r>
      <w:r w:rsidRPr="008F06F8">
        <w:rPr>
          <w:lang w:val="en-US"/>
        </w:rPr>
        <w:t xml:space="preserve"> of 100 hours </w:t>
      </w:r>
      <w:hyperlink r:id="rId41" w:history="1">
        <w:r w:rsidRPr="008F06F8">
          <w:rPr>
            <w:rStyle w:val="aff1"/>
            <w:lang w:val="en-US"/>
          </w:rPr>
          <w:t>sitting in traffic</w:t>
        </w:r>
      </w:hyperlink>
      <w:r w:rsidRPr="008F06F8">
        <w:rPr>
          <w:lang w:val="en-US"/>
        </w:rPr>
        <w:t xml:space="preserve"> every year. Cars that drive themselves would most likely have the option </w:t>
      </w:r>
      <w:r w:rsidRPr="008F06F8">
        <w:rPr>
          <w:b/>
          <w:lang w:val="en-US"/>
        </w:rPr>
        <w:t>to engage</w:t>
      </w:r>
      <w:r w:rsidRPr="008F06F8">
        <w:rPr>
          <w:lang w:val="en-US"/>
        </w:rPr>
        <w:t xml:space="preserve"> in </w:t>
      </w:r>
      <w:r w:rsidRPr="008F06F8">
        <w:rPr>
          <w:rStyle w:val="aff5"/>
          <w:lang w:val="en-US"/>
        </w:rPr>
        <w:t>platooning</w:t>
      </w:r>
      <w:r w:rsidRPr="008F06F8">
        <w:rPr>
          <w:lang w:val="en-US"/>
        </w:rPr>
        <w:t xml:space="preserve">, where </w:t>
      </w:r>
      <w:r w:rsidRPr="008F06F8">
        <w:rPr>
          <w:b/>
          <w:lang w:val="en-US"/>
        </w:rPr>
        <w:t xml:space="preserve">multiple </w:t>
      </w:r>
      <w:r w:rsidRPr="008F06F8">
        <w:rPr>
          <w:lang w:val="en-US"/>
        </w:rPr>
        <w:t xml:space="preserve">cars drive very </w:t>
      </w:r>
      <w:r w:rsidRPr="008F06F8">
        <w:rPr>
          <w:b/>
          <w:lang w:val="en-US"/>
        </w:rPr>
        <w:t>close</w:t>
      </w:r>
      <w:r w:rsidRPr="008F06F8">
        <w:rPr>
          <w:lang w:val="en-US"/>
        </w:rPr>
        <w:t xml:space="preserve"> to each other and act as one unit. Some </w:t>
      </w:r>
      <w:r w:rsidRPr="00D30B92">
        <w:rPr>
          <w:lang w:val="en-US"/>
        </w:rPr>
        <w:t xml:space="preserve">people believe platooning would </w:t>
      </w:r>
      <w:r w:rsidRPr="00D30B92">
        <w:rPr>
          <w:b/>
          <w:lang w:val="en-US"/>
        </w:rPr>
        <w:lastRenderedPageBreak/>
        <w:t>decrease</w:t>
      </w:r>
      <w:r w:rsidRPr="00D30B92">
        <w:rPr>
          <w:lang w:val="en-US"/>
        </w:rPr>
        <w:t xml:space="preserve"> highway accidents because the cars would be communicating and reacting to each other </w:t>
      </w:r>
      <w:r w:rsidRPr="00D30B92">
        <w:rPr>
          <w:b/>
          <w:lang w:val="en-US"/>
        </w:rPr>
        <w:t>simultaneously</w:t>
      </w:r>
      <w:r w:rsidRPr="00D30B92">
        <w:rPr>
          <w:lang w:val="en-US"/>
        </w:rPr>
        <w:t xml:space="preserve">, without the on-going </w:t>
      </w:r>
      <w:r w:rsidRPr="00D30B92">
        <w:rPr>
          <w:b/>
          <w:lang w:val="en-US"/>
        </w:rPr>
        <w:t>distractions</w:t>
      </w:r>
      <w:r w:rsidRPr="00D30B92">
        <w:rPr>
          <w:lang w:val="en-US"/>
        </w:rPr>
        <w:t xml:space="preserve"> that drivers face.</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Заполните пропуски в предложениях в соответствии с содержанием текста и переведите их.</w:t>
      </w:r>
    </w:p>
    <w:p w:rsidR="00086873" w:rsidRPr="00D30B92" w:rsidRDefault="00086873" w:rsidP="00086873">
      <w:pPr>
        <w:pStyle w:val="afe"/>
        <w:spacing w:before="0" w:after="0"/>
        <w:ind w:firstLine="709"/>
        <w:jc w:val="both"/>
        <w:rPr>
          <w:lang w:val="en-US"/>
        </w:rPr>
      </w:pPr>
      <w:r w:rsidRPr="00D30B92">
        <w:rPr>
          <w:shd w:val="clear" w:color="auto" w:fill="FFFFFF"/>
          <w:lang w:val="en-US"/>
        </w:rPr>
        <w:t xml:space="preserve">1. </w:t>
      </w:r>
      <w:r w:rsidRPr="00D30B92">
        <w:rPr>
          <w:lang w:val="en-US"/>
        </w:rPr>
        <w:t>The auto industry is constantly bringing us new technologies, whether it be for _____________________ or simply for pure innovation.</w:t>
      </w:r>
    </w:p>
    <w:p w:rsidR="00086873" w:rsidRPr="00D30B92" w:rsidRDefault="00086873" w:rsidP="00086873">
      <w:pPr>
        <w:pStyle w:val="afe"/>
        <w:spacing w:before="0" w:after="0"/>
        <w:ind w:firstLine="709"/>
        <w:jc w:val="both"/>
        <w:rPr>
          <w:lang w:val="en-US"/>
        </w:rPr>
      </w:pPr>
      <w:r w:rsidRPr="00D30B92">
        <w:rPr>
          <w:shd w:val="clear" w:color="auto" w:fill="FFFFFF"/>
          <w:lang w:val="en-US"/>
        </w:rPr>
        <w:t>2.</w:t>
      </w:r>
      <w:r w:rsidRPr="00D30B92">
        <w:rPr>
          <w:lang w:val="en-US"/>
        </w:rPr>
        <w:t xml:space="preserve"> Some of technologies will help keep us safe, some will give us information like never before and some will let us _____ and just ____________.</w:t>
      </w:r>
    </w:p>
    <w:p w:rsidR="00086873" w:rsidRPr="00D30B92" w:rsidRDefault="00086873" w:rsidP="00086873">
      <w:pPr>
        <w:pStyle w:val="afe"/>
        <w:spacing w:before="0" w:after="0"/>
        <w:ind w:firstLine="709"/>
        <w:jc w:val="both"/>
        <w:rPr>
          <w:lang w:val="en-US"/>
        </w:rPr>
      </w:pPr>
      <w:r w:rsidRPr="00D30B92">
        <w:rPr>
          <w:shd w:val="clear" w:color="auto" w:fill="FFFFFF"/>
          <w:lang w:val="en-US"/>
        </w:rPr>
        <w:t xml:space="preserve">3. </w:t>
      </w:r>
      <w:r w:rsidRPr="00D30B92">
        <w:rPr>
          <w:lang w:val="en-US"/>
        </w:rPr>
        <w:t xml:space="preserve">By using_______________, the cars can analyze and process information about their </w:t>
      </w:r>
      <w:r w:rsidRPr="00D30B92">
        <w:rPr>
          <w:b/>
          <w:lang w:val="en-US"/>
        </w:rPr>
        <w:t>______________</w:t>
      </w:r>
      <w:r w:rsidRPr="00D30B92">
        <w:rPr>
          <w:lang w:val="en-US"/>
        </w:rPr>
        <w:t>.</w:t>
      </w:r>
    </w:p>
    <w:p w:rsidR="00086873" w:rsidRPr="00D30B92" w:rsidRDefault="00086873" w:rsidP="00086873">
      <w:pPr>
        <w:pStyle w:val="afe"/>
        <w:spacing w:before="0" w:after="0"/>
        <w:ind w:firstLine="709"/>
        <w:jc w:val="both"/>
        <w:rPr>
          <w:lang w:val="en-US"/>
        </w:rPr>
      </w:pPr>
      <w:r w:rsidRPr="00D30B92">
        <w:rPr>
          <w:lang w:val="en-US"/>
        </w:rPr>
        <w:t xml:space="preserve">4. Cars that drive themselves would most likely have the option </w:t>
      </w:r>
      <w:r w:rsidRPr="00D30B92">
        <w:rPr>
          <w:b/>
          <w:lang w:val="en-US"/>
        </w:rPr>
        <w:t>__________</w:t>
      </w:r>
      <w:r w:rsidRPr="00D30B92">
        <w:rPr>
          <w:lang w:val="en-US"/>
        </w:rPr>
        <w:t>, where multiple cars drive ________________and act as one unit.</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Выделите главную мысль в каждом абзаце текста.</w:t>
      </w:r>
    </w:p>
    <w:p w:rsidR="00086873" w:rsidRPr="00086873" w:rsidRDefault="00086873" w:rsidP="00086873">
      <w:pPr>
        <w:autoSpaceDE w:val="0"/>
        <w:autoSpaceDN w:val="0"/>
        <w:adjustRightInd w:val="0"/>
        <w:jc w:val="both"/>
        <w:rPr>
          <w:b/>
          <w:shd w:val="clear" w:color="auto" w:fill="FFFFFF"/>
          <w:lang w:val="en-US"/>
        </w:rPr>
      </w:pPr>
      <w:r w:rsidRPr="00086873">
        <w:rPr>
          <w:b/>
          <w:shd w:val="clear" w:color="auto" w:fill="FFFFFF"/>
        </w:rPr>
        <w:t>Подготовьтерассказнатему</w:t>
      </w:r>
      <w:r w:rsidRPr="00086873">
        <w:rPr>
          <w:b/>
          <w:shd w:val="clear" w:color="auto" w:fill="FFFFFF"/>
          <w:lang w:val="en-US"/>
        </w:rPr>
        <w:t>: «Auto of XXI century. as I can see it».</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Задайте 10 вопросов к тексту.</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Задайте разделительные вопросы и напишите на них ответы.</w:t>
      </w:r>
    </w:p>
    <w:p w:rsidR="00086873" w:rsidRDefault="00086873" w:rsidP="00086873">
      <w:pPr>
        <w:suppressAutoHyphens w:val="0"/>
        <w:autoSpaceDE w:val="0"/>
        <w:autoSpaceDN w:val="0"/>
        <w:adjustRightInd w:val="0"/>
        <w:contextualSpacing/>
        <w:jc w:val="both"/>
        <w:rPr>
          <w:shd w:val="clear" w:color="auto" w:fill="FFFFFF"/>
        </w:rPr>
      </w:pPr>
    </w:p>
    <w:p w:rsidR="00086873" w:rsidRPr="00D30B92"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The idea of a self-driving car isn't a new idea</w:t>
      </w:r>
      <w:r w:rsidRPr="00D30B92">
        <w:rPr>
          <w:rFonts w:ascii="Times New Roman" w:hAnsi="Times New Roman"/>
          <w:sz w:val="24"/>
          <w:szCs w:val="24"/>
          <w:shd w:val="clear" w:color="auto" w:fill="FFFFFF"/>
          <w:lang w:val="en-US"/>
        </w:rPr>
        <w:t>,…?</w:t>
      </w:r>
    </w:p>
    <w:p w:rsidR="00086873" w:rsidRPr="00D30B92"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 xml:space="preserve">Americans spend an average of 100 hours </w:t>
      </w:r>
      <w:hyperlink r:id="rId42" w:history="1">
        <w:r w:rsidRPr="008F06F8">
          <w:rPr>
            <w:rStyle w:val="aff1"/>
            <w:rFonts w:ascii="Times New Roman" w:hAnsi="Times New Roman"/>
            <w:sz w:val="24"/>
            <w:szCs w:val="24"/>
            <w:lang w:val="en-US"/>
          </w:rPr>
          <w:t>sitting in traffic</w:t>
        </w:r>
      </w:hyperlink>
      <w:r w:rsidRPr="00D30B92">
        <w:rPr>
          <w:rFonts w:ascii="Times New Roman" w:hAnsi="Times New Roman"/>
          <w:sz w:val="24"/>
          <w:szCs w:val="24"/>
          <w:lang w:val="en-US"/>
        </w:rPr>
        <w:t xml:space="preserve"> every year</w:t>
      </w:r>
      <w:r w:rsidRPr="00D30B92">
        <w:rPr>
          <w:rFonts w:ascii="Times New Roman" w:hAnsi="Times New Roman"/>
          <w:sz w:val="24"/>
          <w:szCs w:val="24"/>
          <w:shd w:val="clear" w:color="auto" w:fill="FFFFFF"/>
          <w:lang w:val="en-US"/>
        </w:rPr>
        <w:t>,…?</w:t>
      </w:r>
    </w:p>
    <w:p w:rsidR="00086873" w:rsidRPr="00086873"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Some people believe platooning would decrease</w:t>
      </w:r>
      <w:r w:rsidRPr="00D30B92">
        <w:rPr>
          <w:rFonts w:ascii="Times New Roman" w:hAnsi="Times New Roman"/>
          <w:sz w:val="24"/>
          <w:szCs w:val="24"/>
          <w:shd w:val="clear" w:color="auto" w:fill="FFFFFF"/>
          <w:lang w:val="en-US"/>
        </w:rPr>
        <w:t>,…?</w:t>
      </w:r>
    </w:p>
    <w:p w:rsidR="00086873" w:rsidRPr="00D30B92" w:rsidRDefault="00086873" w:rsidP="00086873">
      <w:pPr>
        <w:pStyle w:val="af5"/>
        <w:numPr>
          <w:ilvl w:val="0"/>
          <w:numId w:val="40"/>
        </w:numPr>
        <w:suppressAutoHyphens w:val="0"/>
        <w:autoSpaceDE w:val="0"/>
        <w:autoSpaceDN w:val="0"/>
        <w:adjustRightInd w:val="0"/>
        <w:spacing w:after="0" w:line="240" w:lineRule="auto"/>
        <w:contextualSpacing/>
        <w:jc w:val="both"/>
        <w:rPr>
          <w:rFonts w:ascii="Times New Roman" w:hAnsi="Times New Roman"/>
          <w:sz w:val="24"/>
          <w:szCs w:val="24"/>
          <w:shd w:val="clear" w:color="auto" w:fill="FFFFFF"/>
          <w:lang w:val="en-US"/>
        </w:rPr>
      </w:pPr>
      <w:r w:rsidRPr="00086873">
        <w:rPr>
          <w:rFonts w:ascii="Times New Roman" w:hAnsi="Times New Roman"/>
          <w:sz w:val="24"/>
          <w:szCs w:val="24"/>
          <w:shd w:val="clear" w:color="auto" w:fill="FFFFFF"/>
          <w:lang w:val="en-US"/>
        </w:rPr>
        <w:t>Future Automobiles will be safer,…?</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 xml:space="preserve">Найдите в тексте наречия с суффиксом </w:t>
      </w:r>
      <w:r w:rsidRPr="00086873">
        <w:rPr>
          <w:b/>
          <w:shd w:val="clear" w:color="auto" w:fill="FFFFFF"/>
          <w:lang w:val="en-US"/>
        </w:rPr>
        <w:t>ly</w:t>
      </w:r>
      <w:r w:rsidRPr="00086873">
        <w:rPr>
          <w:b/>
          <w:shd w:val="clear" w:color="auto" w:fill="FFFFFF"/>
        </w:rPr>
        <w:t>, выпишите их и переведите на русский язык.</w:t>
      </w:r>
    </w:p>
    <w:p w:rsidR="00086873" w:rsidRDefault="00086873" w:rsidP="00F47FDE">
      <w:pPr>
        <w:snapToGrid w:val="0"/>
        <w:jc w:val="center"/>
        <w:rPr>
          <w:b/>
          <w:bCs/>
          <w:color w:val="000000"/>
        </w:rPr>
      </w:pPr>
    </w:p>
    <w:p w:rsidR="00F47FDE" w:rsidRPr="00086873" w:rsidRDefault="00F47FDE" w:rsidP="00F47FDE">
      <w:pPr>
        <w:snapToGrid w:val="0"/>
        <w:jc w:val="center"/>
        <w:rPr>
          <w:b/>
          <w:bCs/>
          <w:color w:val="000000"/>
        </w:rPr>
      </w:pPr>
      <w:r w:rsidRPr="002D73CA">
        <w:rPr>
          <w:b/>
          <w:bCs/>
          <w:color w:val="000000"/>
        </w:rPr>
        <w:t>Критерииоценивания</w:t>
      </w:r>
      <w:r w:rsidRPr="00086873">
        <w:rPr>
          <w:b/>
          <w:bCs/>
          <w:color w:val="000000"/>
        </w:rPr>
        <w:t>: (</w:t>
      </w:r>
      <w:r w:rsidRPr="002D73CA">
        <w:rPr>
          <w:b/>
          <w:bCs/>
          <w:color w:val="000000"/>
        </w:rPr>
        <w:t>изрейтинг</w:t>
      </w:r>
      <w:r w:rsidRPr="00086873">
        <w:rPr>
          <w:b/>
          <w:bCs/>
          <w:color w:val="000000"/>
        </w:rPr>
        <w:t xml:space="preserve"> - </w:t>
      </w:r>
      <w:r w:rsidRPr="002D73CA">
        <w:rPr>
          <w:b/>
          <w:bCs/>
          <w:color w:val="000000"/>
        </w:rPr>
        <w:t>плана</w:t>
      </w:r>
      <w:r w:rsidRPr="00086873">
        <w:rPr>
          <w:b/>
          <w:bCs/>
          <w:color w:val="000000"/>
        </w:rPr>
        <w:t>)</w:t>
      </w:r>
    </w:p>
    <w:p w:rsidR="00F47FDE" w:rsidRPr="00086873" w:rsidRDefault="00F47FDE" w:rsidP="00F47FDE">
      <w:pPr>
        <w:snapToGrid w:val="0"/>
        <w:jc w:val="center"/>
        <w:rPr>
          <w:b/>
          <w:bCs/>
          <w:color w:val="000000"/>
        </w:rPr>
      </w:pPr>
    </w:p>
    <w:p w:rsidR="00F47FDE" w:rsidRPr="0087060A" w:rsidRDefault="00F47FDE" w:rsidP="00F47FDE">
      <w:pPr>
        <w:ind w:left="-360" w:firstLine="720"/>
        <w:jc w:val="both"/>
      </w:pPr>
      <w:r w:rsidRPr="002D73CA">
        <w:t>обучающимсяданыответына</w:t>
      </w:r>
      <w:r w:rsidRPr="0087060A">
        <w:t>:</w:t>
      </w:r>
    </w:p>
    <w:p w:rsidR="00F47FDE" w:rsidRPr="0087060A" w:rsidRDefault="00F47FDE" w:rsidP="00F47FDE">
      <w:pPr>
        <w:ind w:left="-360" w:firstLine="720"/>
        <w:jc w:val="both"/>
      </w:pPr>
      <w:r w:rsidRPr="0087060A">
        <w:t xml:space="preserve">91 – 100% </w:t>
      </w:r>
      <w:r w:rsidRPr="002D73CA">
        <w:t>заданий</w:t>
      </w:r>
      <w:r w:rsidRPr="0087060A">
        <w:t xml:space="preserve"> – </w:t>
      </w:r>
      <w:r w:rsidRPr="002D73CA">
        <w:t>оценка</w:t>
      </w:r>
      <w:r w:rsidRPr="0087060A">
        <w:t xml:space="preserve"> 5 (</w:t>
      </w:r>
      <w:r w:rsidRPr="002D73CA">
        <w:t>отлично</w:t>
      </w:r>
      <w:r w:rsidRPr="0087060A">
        <w:t>),</w:t>
      </w:r>
    </w:p>
    <w:p w:rsidR="00F47FDE" w:rsidRPr="002D73CA" w:rsidRDefault="00F47FDE" w:rsidP="00F47FDE">
      <w:pPr>
        <w:ind w:left="-360" w:firstLine="720"/>
        <w:jc w:val="both"/>
      </w:pPr>
      <w:r w:rsidRPr="0087060A">
        <w:t xml:space="preserve">71 – 90%   </w:t>
      </w:r>
      <w:r w:rsidRPr="002D73CA">
        <w:t>заданий – оценка 4 (хорошо),</w:t>
      </w:r>
    </w:p>
    <w:p w:rsidR="00F47FDE" w:rsidRPr="002D73CA" w:rsidRDefault="00F47FDE" w:rsidP="00F47FDE">
      <w:pPr>
        <w:ind w:left="-360" w:firstLine="720"/>
        <w:jc w:val="both"/>
      </w:pPr>
      <w:r w:rsidRPr="002D73CA">
        <w:t>51 – 70%   заданий – оценка 3 (удовлетворительно)</w:t>
      </w:r>
    </w:p>
    <w:p w:rsidR="00F47FDE" w:rsidRPr="002D73CA" w:rsidRDefault="00F47FDE" w:rsidP="00F47FDE">
      <w:pPr>
        <w:keepNext/>
        <w:keepLines/>
        <w:suppressLineNumbers/>
        <w:ind w:left="360"/>
        <w:jc w:val="both"/>
        <w:rPr>
          <w:b/>
        </w:rPr>
      </w:pPr>
      <w:r w:rsidRPr="002D73CA">
        <w:rPr>
          <w:b/>
        </w:rPr>
        <w:t>Перечень объектов контроля и оценки</w:t>
      </w:r>
    </w:p>
    <w:p w:rsidR="00F47FDE" w:rsidRDefault="00F47FDE" w:rsidP="00F47FDE">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F47FDE"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47FDE" w:rsidRPr="002D73CA" w:rsidRDefault="00F47FDE"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47FDE" w:rsidRPr="002D73CA" w:rsidRDefault="00F47FDE"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b/>
              </w:rPr>
            </w:pPr>
            <w:r w:rsidRPr="002D73CA">
              <w:rPr>
                <w:b/>
              </w:rPr>
              <w:t>Оценка</w:t>
            </w:r>
          </w:p>
          <w:p w:rsidR="00F47FDE" w:rsidRPr="002D73CA" w:rsidRDefault="00F47FDE" w:rsidP="00D33AC2">
            <w:pPr>
              <w:widowControl w:val="0"/>
              <w:autoSpaceDE w:val="0"/>
              <w:jc w:val="center"/>
              <w:rPr>
                <w:b/>
              </w:rPr>
            </w:pPr>
            <w:r w:rsidRPr="002D73CA">
              <w:rPr>
                <w:b/>
              </w:rPr>
              <w:t>(в баллах)</w:t>
            </w:r>
          </w:p>
        </w:tc>
      </w:tr>
      <w:tr w:rsidR="00F47FDE" w:rsidRPr="00B02232"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47FDE" w:rsidRPr="002D73CA" w:rsidRDefault="00F47FDE"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47FDE" w:rsidRPr="00B02232" w:rsidRDefault="00F47FDE" w:rsidP="00055A3C">
            <w:pPr>
              <w:widowControl w:val="0"/>
              <w:autoSpaceDE w:val="0"/>
              <w:snapToGrid w:val="0"/>
              <w:jc w:val="center"/>
            </w:pPr>
            <w:r w:rsidRPr="00B02232">
              <w:t>(5-</w:t>
            </w:r>
            <w:r w:rsidR="00055A3C">
              <w:t>3</w:t>
            </w:r>
            <w:r w:rsidRPr="00B02232">
              <w:t>)</w:t>
            </w: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 xml:space="preserve">профессиональной направ- </w:t>
            </w:r>
            <w:r w:rsidR="00055A3C">
              <w:t>лености</w:t>
            </w:r>
          </w:p>
        </w:tc>
        <w:tc>
          <w:tcPr>
            <w:tcW w:w="3820" w:type="dxa"/>
            <w:tcBorders>
              <w:top w:val="single" w:sz="4" w:space="0" w:color="000000"/>
              <w:left w:val="single" w:sz="4" w:space="0" w:color="000000"/>
              <w:bottom w:val="single" w:sz="4" w:space="0" w:color="000000"/>
            </w:tcBorders>
          </w:tcPr>
          <w:p w:rsidR="00F47FDE" w:rsidRPr="00E3526B" w:rsidRDefault="00F47FDE"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055A3C">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текстов профессиональной </w:t>
            </w:r>
            <w:r w:rsidRPr="006D52C7">
              <w:rPr>
                <w:rStyle w:val="FontStyle59"/>
                <w:sz w:val="24"/>
                <w:szCs w:val="24"/>
              </w:rPr>
              <w:lastRenderedPageBreak/>
              <w:t>направленности.</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bl>
    <w:p w:rsidR="002C2C92" w:rsidRDefault="002C2C92" w:rsidP="00530A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p w:rsidR="00F0515A" w:rsidRPr="00662FC3" w:rsidRDefault="00F0515A" w:rsidP="00662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t>Дисциплинарный модуль 8</w:t>
      </w:r>
      <w:r w:rsidRPr="00BB4194">
        <w:rPr>
          <w:b/>
          <w:bCs/>
        </w:rPr>
        <w:t xml:space="preserve">. </w:t>
      </w:r>
      <w:r w:rsidR="00D064B8" w:rsidRPr="00BB4194">
        <w:rPr>
          <w:b/>
          <w:bCs/>
        </w:rPr>
        <w:t>Профессионально – языковая подготовка</w:t>
      </w:r>
    </w:p>
    <w:p w:rsidR="00F0515A" w:rsidRPr="002B1491" w:rsidRDefault="00F0515A" w:rsidP="00F0515A">
      <w:pPr>
        <w:rPr>
          <w:b/>
          <w:i/>
        </w:rPr>
      </w:pPr>
      <w:r>
        <w:rPr>
          <w:b/>
          <w:i/>
        </w:rPr>
        <w:t>8</w:t>
      </w:r>
      <w:r w:rsidRPr="002B1491">
        <w:rPr>
          <w:b/>
          <w:i/>
        </w:rPr>
        <w:t xml:space="preserve">.1 Контроль устной речи студентов. </w:t>
      </w:r>
    </w:p>
    <w:p w:rsidR="00F0515A" w:rsidRPr="005262AA" w:rsidRDefault="00F0515A" w:rsidP="00F0515A">
      <w:pPr>
        <w:rPr>
          <w:lang w:val="en-US"/>
        </w:rPr>
      </w:pPr>
      <w:r>
        <w:t>Прочитайтетекст</w:t>
      </w:r>
      <w:r w:rsidRPr="002A2655">
        <w:rPr>
          <w:lang w:val="en-US"/>
        </w:rPr>
        <w:t xml:space="preserve">. </w:t>
      </w:r>
      <w:r>
        <w:t>Составьте</w:t>
      </w:r>
      <w:r w:rsidR="005262AA">
        <w:t>аннотацию</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Today, efficient logistics and transportation system areimportant prerequisites of the development of any economy.In modern competitive environment, it is not enough to offera product that meet customers’ requirements. The way of its deliveryis also very important. The art and science of delivering goods withspeed and precision can help businesses operate more efficiently,lower costs and gain new customers.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Logistics has evolved throughout centuries to become anintegral part of every business. Logistics has been performed sincethe beginning of civilization. Raw materials and finished productshad always to be moved, though on a small scale. Gradually, peoplebegan moving from rural to urban areas; the geographical distancebetween the point of production and the point of consumptionincreased considerably.</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There was a time when companies used to develop a productrange, plan their distribution channels, schedule marketingcampaigns and deliver the finished product to their retailersthemselves. However, since the early 1990’s logistics operationshave become much more complex. The global logistics market hasgrown radically over the years.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 major benefits of efficient logistics operations can besummarized as follows: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Cost savings by centralizing inventory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Faster order fulfilment by relying on a global transportationnetwork.</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Improved cash flow.</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Flexibility to change distribution patterns for new productsbased on ever-changing customer demands.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 main customer groups (market segments) served bythe logistics industry are the following:</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Parcel and documents express delivery services.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Freight by air, ocean, road or rail.</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Warehousing and distribution.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Supply chain solutions.</w:t>
      </w:r>
    </w:p>
    <w:p w:rsidR="005262AA" w:rsidRPr="005262AA" w:rsidRDefault="005262AA" w:rsidP="005262AA">
      <w:pPr>
        <w:suppressAutoHyphens w:val="0"/>
        <w:autoSpaceDE w:val="0"/>
        <w:autoSpaceDN w:val="0"/>
        <w:adjustRightInd w:val="0"/>
        <w:ind w:firstLine="709"/>
        <w:jc w:val="both"/>
        <w:rPr>
          <w:lang w:val="en-US"/>
        </w:rPr>
      </w:pPr>
      <w:r w:rsidRPr="005262AA">
        <w:rPr>
          <w:rFonts w:ascii="Times-Roman" w:hAnsi="Times-Roman" w:cs="Times-Roman"/>
          <w:sz w:val="22"/>
          <w:szCs w:val="22"/>
          <w:lang w:val="en-US" w:eastAsia="ru-RU"/>
        </w:rPr>
        <w:t>Logistics is one of the spheres, which still have potential asfar as improving performance is concerned. There are large unusedcapacities in logistics processes in terms of costs reduction andquality of service.</w:t>
      </w:r>
    </w:p>
    <w:p w:rsidR="00F0515A" w:rsidRPr="002D73CA" w:rsidRDefault="00F0515A" w:rsidP="00F0515A">
      <w:pPr>
        <w:snapToGrid w:val="0"/>
        <w:rPr>
          <w:b/>
          <w:bCs/>
          <w:color w:val="000000"/>
        </w:rPr>
      </w:pPr>
      <w:r w:rsidRPr="002D73CA">
        <w:rPr>
          <w:b/>
          <w:bCs/>
          <w:color w:val="000000"/>
        </w:rPr>
        <w:t>Критерии оценивания:  (из рейтинг-плана)</w:t>
      </w:r>
    </w:p>
    <w:p w:rsidR="00F0515A" w:rsidRPr="000A24A2" w:rsidRDefault="00F0515A" w:rsidP="00F0515A">
      <w:pPr>
        <w:jc w:val="both"/>
        <w:rPr>
          <w:b/>
        </w:rPr>
      </w:pPr>
      <w:r w:rsidRPr="000A24A2">
        <w:rPr>
          <w:b/>
        </w:rPr>
        <w:t>Оценка 5 (отлично) ставится, если:</w:t>
      </w:r>
    </w:p>
    <w:p w:rsidR="00F0515A" w:rsidRPr="002D73CA" w:rsidRDefault="00F0515A"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0515A" w:rsidRPr="002D73CA" w:rsidRDefault="00F0515A" w:rsidP="000F3AA5">
      <w:pPr>
        <w:numPr>
          <w:ilvl w:val="0"/>
          <w:numId w:val="4"/>
        </w:numPr>
        <w:tabs>
          <w:tab w:val="clear" w:pos="378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0515A" w:rsidRPr="000A24A2" w:rsidRDefault="00F0515A" w:rsidP="00F0515A">
      <w:pPr>
        <w:ind w:firstLine="360"/>
        <w:jc w:val="both"/>
        <w:rPr>
          <w:b/>
        </w:rPr>
      </w:pPr>
      <w:r w:rsidRPr="000A24A2">
        <w:rPr>
          <w:b/>
        </w:rPr>
        <w:t>Оценка 4 (хорошо) ставится, если:</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F0515A" w:rsidRPr="000A24A2" w:rsidRDefault="00F0515A" w:rsidP="00F0515A">
      <w:pPr>
        <w:ind w:firstLine="360"/>
        <w:jc w:val="both"/>
        <w:rPr>
          <w:b/>
        </w:rPr>
      </w:pPr>
      <w:r w:rsidRPr="000A24A2">
        <w:rPr>
          <w:b/>
        </w:rPr>
        <w:t>Оценка 3 (удовлетворительно) ставится, если:</w:t>
      </w:r>
    </w:p>
    <w:p w:rsidR="00F0515A" w:rsidRPr="002D73CA" w:rsidRDefault="00F0515A"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0515A" w:rsidRPr="002D73CA" w:rsidRDefault="00F0515A"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F0515A" w:rsidRPr="002D73CA" w:rsidRDefault="00F0515A"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0515A" w:rsidRDefault="00F0515A" w:rsidP="00F0515A">
      <w:pPr>
        <w:keepNext/>
        <w:keepLines/>
        <w:suppressLineNumbers/>
        <w:jc w:val="both"/>
        <w:rPr>
          <w:b/>
        </w:rPr>
      </w:pPr>
      <w:r w:rsidRPr="002D73CA">
        <w:rPr>
          <w:b/>
        </w:rPr>
        <w:t>Перечень объектов контроля и оценки</w:t>
      </w:r>
    </w:p>
    <w:p w:rsidR="00F0515A" w:rsidRPr="002D73CA" w:rsidRDefault="00F0515A" w:rsidP="00F0515A">
      <w:pPr>
        <w:keepNext/>
        <w:keepLines/>
        <w:suppressLineNumbers/>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055A3C" w:rsidP="00D33AC2">
            <w:pPr>
              <w:widowControl w:val="0"/>
              <w:autoSpaceDE w:val="0"/>
              <w:snapToGrid w:val="0"/>
              <w:jc w:val="center"/>
            </w:pPr>
            <w:r>
              <w:t>(5-3</w:t>
            </w:r>
            <w:r w:rsidR="00F0515A"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lastRenderedPageBreak/>
              <w:t>У.2</w:t>
            </w:r>
            <w:r w:rsidRPr="006D52C7">
              <w:rPr>
                <w:spacing w:val="-3"/>
              </w:rPr>
              <w:t xml:space="preserve">Переводить (со словарем) иностранные тексты </w:t>
            </w:r>
            <w:r w:rsidRPr="006D52C7">
              <w:t xml:space="preserve">профессиональной направ- </w:t>
            </w:r>
            <w:r w:rsidR="00055A3C">
              <w:t>лености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F0515A" w:rsidRDefault="00F0515A" w:rsidP="00F0515A">
      <w:pPr>
        <w:pStyle w:val="rtejustify"/>
        <w:shd w:val="clear" w:color="auto" w:fill="FFFFFF"/>
        <w:spacing w:before="0" w:beforeAutospacing="0" w:after="0" w:afterAutospacing="0"/>
        <w:jc w:val="both"/>
        <w:textAlignment w:val="baseline"/>
      </w:pPr>
    </w:p>
    <w:p w:rsidR="00F0515A" w:rsidRPr="009D13F3" w:rsidRDefault="00F0515A" w:rsidP="009D13F3">
      <w:pPr>
        <w:rPr>
          <w:b/>
          <w:i/>
          <w:color w:val="FF0000"/>
        </w:rPr>
      </w:pPr>
      <w:r>
        <w:rPr>
          <w:b/>
          <w:i/>
        </w:rPr>
        <w:t>8</w:t>
      </w:r>
      <w:r w:rsidRPr="000A24A2">
        <w:rPr>
          <w:b/>
          <w:i/>
        </w:rPr>
        <w:t>.2 «Практическое применение грамматического материала». Контроль самостоятельной работы студентов в письменной форме.</w:t>
      </w:r>
    </w:p>
    <w:p w:rsidR="009D13F3" w:rsidRDefault="009D13F3" w:rsidP="009D13F3">
      <w:pPr>
        <w:rPr>
          <w:sz w:val="28"/>
          <w:szCs w:val="28"/>
        </w:rPr>
      </w:pPr>
    </w:p>
    <w:p w:rsidR="009D13F3" w:rsidRPr="0087060A" w:rsidRDefault="009D13F3" w:rsidP="009D13F3">
      <w:r w:rsidRPr="0087060A">
        <w:t xml:space="preserve">1. </w:t>
      </w:r>
      <w:r w:rsidRPr="009D13F3">
        <w:t>Вставьте</w:t>
      </w:r>
      <w:r w:rsidRPr="009D13F3">
        <w:rPr>
          <w:lang w:val="en-US"/>
        </w:rPr>
        <w:t>is</w:t>
      </w:r>
      <w:r w:rsidRPr="009D13F3">
        <w:t>или</w:t>
      </w:r>
      <w:r w:rsidRPr="009D13F3">
        <w:rPr>
          <w:lang w:val="en-US"/>
        </w:rPr>
        <w:t>are</w:t>
      </w:r>
      <w:r w:rsidRPr="009D13F3">
        <w:t>ипереведитепредложениянарусскийязык</w:t>
      </w:r>
    </w:p>
    <w:p w:rsidR="009D13F3" w:rsidRPr="009D13F3" w:rsidRDefault="009D13F3" w:rsidP="000F3AA5">
      <w:pPr>
        <w:numPr>
          <w:ilvl w:val="0"/>
          <w:numId w:val="10"/>
        </w:numPr>
        <w:suppressAutoHyphens w:val="0"/>
        <w:rPr>
          <w:lang w:val="en-US"/>
        </w:rPr>
      </w:pPr>
      <w:r w:rsidRPr="009D13F3">
        <w:rPr>
          <w:lang w:val="en-US"/>
        </w:rPr>
        <w:t>The tyre … flat.</w:t>
      </w:r>
    </w:p>
    <w:p w:rsidR="009D13F3" w:rsidRPr="009D13F3" w:rsidRDefault="009D13F3" w:rsidP="000F3AA5">
      <w:pPr>
        <w:numPr>
          <w:ilvl w:val="0"/>
          <w:numId w:val="10"/>
        </w:numPr>
        <w:suppressAutoHyphens w:val="0"/>
        <w:rPr>
          <w:lang w:val="en-US"/>
        </w:rPr>
      </w:pPr>
      <w:r w:rsidRPr="009D13F3">
        <w:rPr>
          <w:lang w:val="en-US"/>
        </w:rPr>
        <w:t>This window … broken.</w:t>
      </w:r>
    </w:p>
    <w:p w:rsidR="009D13F3" w:rsidRPr="009D13F3" w:rsidRDefault="009D13F3" w:rsidP="000F3AA5">
      <w:pPr>
        <w:numPr>
          <w:ilvl w:val="0"/>
          <w:numId w:val="10"/>
        </w:numPr>
        <w:suppressAutoHyphens w:val="0"/>
        <w:rPr>
          <w:lang w:val="en-US"/>
        </w:rPr>
      </w:pPr>
      <w:r w:rsidRPr="009D13F3">
        <w:rPr>
          <w:lang w:val="en-US"/>
        </w:rPr>
        <w:t>These goggles … made of plastic.</w:t>
      </w:r>
    </w:p>
    <w:p w:rsidR="009D13F3" w:rsidRPr="009D13F3" w:rsidRDefault="009D13F3" w:rsidP="000F3AA5">
      <w:pPr>
        <w:numPr>
          <w:ilvl w:val="0"/>
          <w:numId w:val="10"/>
        </w:numPr>
        <w:suppressAutoHyphens w:val="0"/>
        <w:rPr>
          <w:lang w:val="en-US"/>
        </w:rPr>
      </w:pPr>
      <w:r w:rsidRPr="009D13F3">
        <w:rPr>
          <w:lang w:val="en-US"/>
        </w:rPr>
        <w:t>The exhaust pipe … bent.</w:t>
      </w:r>
    </w:p>
    <w:p w:rsidR="009D13F3" w:rsidRPr="009D13F3" w:rsidRDefault="009D13F3" w:rsidP="009D13F3">
      <w:pPr>
        <w:outlineLvl w:val="0"/>
      </w:pPr>
      <w:r w:rsidRPr="009D13F3">
        <w:rPr>
          <w:lang w:val="en-US"/>
        </w:rPr>
        <w:t xml:space="preserve">     5. The road … </w:t>
      </w:r>
      <w:smartTag w:uri="urn:schemas-microsoft-com:office:smarttags" w:element="metricconverter">
        <w:smartTagPr>
          <w:attr w:name="ProductID" w:val="10 meters"/>
        </w:smartTagPr>
        <w:r w:rsidRPr="009D13F3">
          <w:rPr>
            <w:lang w:val="en-US"/>
          </w:rPr>
          <w:t>10 meters</w:t>
        </w:r>
      </w:smartTag>
      <w:r w:rsidRPr="009D13F3">
        <w:rPr>
          <w:lang w:val="en-US"/>
        </w:rPr>
        <w:t xml:space="preserve"> wide. </w:t>
      </w:r>
    </w:p>
    <w:p w:rsidR="009D13F3" w:rsidRPr="009D13F3" w:rsidRDefault="009D13F3" w:rsidP="009D13F3">
      <w:pPr>
        <w:rPr>
          <w:lang w:val="en-US"/>
        </w:rPr>
      </w:pPr>
      <w:r w:rsidRPr="009D13F3">
        <w:rPr>
          <w:lang w:val="en-US"/>
        </w:rPr>
        <w:t xml:space="preserve">     6. The bicycle … broken.</w:t>
      </w:r>
    </w:p>
    <w:p w:rsidR="009D13F3" w:rsidRPr="009D13F3" w:rsidRDefault="009D13F3" w:rsidP="009D13F3">
      <w:pPr>
        <w:rPr>
          <w:lang w:val="en-US"/>
        </w:rPr>
      </w:pPr>
      <w:r w:rsidRPr="0087060A">
        <w:rPr>
          <w:lang w:val="en-US"/>
        </w:rPr>
        <w:t xml:space="preserve">     7. </w:t>
      </w:r>
      <w:r w:rsidRPr="009D13F3">
        <w:rPr>
          <w:lang w:val="en-US"/>
        </w:rPr>
        <w:t>The fan … no guard. It is dangerous.</w:t>
      </w:r>
    </w:p>
    <w:p w:rsidR="009D13F3" w:rsidRPr="009D13F3" w:rsidRDefault="009D13F3" w:rsidP="009D13F3">
      <w:pPr>
        <w:rPr>
          <w:lang w:val="en-US"/>
        </w:rPr>
      </w:pPr>
      <w:r w:rsidRPr="009D13F3">
        <w:rPr>
          <w:lang w:val="en-US"/>
        </w:rPr>
        <w:t xml:space="preserve">     9. These scissors … made of steel.</w:t>
      </w:r>
    </w:p>
    <w:p w:rsidR="009D13F3" w:rsidRPr="009D13F3" w:rsidRDefault="009D13F3" w:rsidP="009D13F3">
      <w:pPr>
        <w:rPr>
          <w:lang w:val="en-US"/>
        </w:rPr>
      </w:pPr>
      <w:r w:rsidRPr="0087060A">
        <w:rPr>
          <w:lang w:val="en-US"/>
        </w:rPr>
        <w:t xml:space="preserve">     10. </w:t>
      </w:r>
      <w:r w:rsidRPr="009D13F3">
        <w:rPr>
          <w:lang w:val="en-US"/>
        </w:rPr>
        <w:t>These plug is safe. It … a cover.</w:t>
      </w:r>
    </w:p>
    <w:p w:rsidR="009D13F3" w:rsidRPr="009D13F3" w:rsidRDefault="009D13F3" w:rsidP="009D13F3">
      <w:pPr>
        <w:ind w:left="360"/>
        <w:rPr>
          <w:lang w:val="en-US"/>
        </w:rPr>
      </w:pPr>
      <w:r w:rsidRPr="009D13F3">
        <w:rPr>
          <w:lang w:val="en-US"/>
        </w:rPr>
        <w:t>1</w:t>
      </w:r>
      <w:r w:rsidRPr="0087060A">
        <w:rPr>
          <w:lang w:val="en-US"/>
        </w:rPr>
        <w:t>1</w:t>
      </w:r>
      <w:r w:rsidRPr="009D13F3">
        <w:rPr>
          <w:lang w:val="en-US"/>
        </w:rPr>
        <w:t>. Look out! There … a fire in the workshop.</w:t>
      </w:r>
    </w:p>
    <w:p w:rsidR="009D13F3" w:rsidRPr="009D13F3" w:rsidRDefault="009D13F3" w:rsidP="009D13F3">
      <w:pPr>
        <w:ind w:left="360"/>
        <w:rPr>
          <w:lang w:val="en-US"/>
        </w:rPr>
      </w:pPr>
      <w:r w:rsidRPr="0087060A">
        <w:rPr>
          <w:lang w:val="en-US"/>
        </w:rPr>
        <w:t>1</w:t>
      </w:r>
      <w:r w:rsidRPr="009D13F3">
        <w:rPr>
          <w:lang w:val="en-US"/>
        </w:rPr>
        <w:t>2. Be careful! There … holes in the pipe.</w:t>
      </w:r>
    </w:p>
    <w:p w:rsidR="009D13F3" w:rsidRPr="009D13F3" w:rsidRDefault="009D13F3" w:rsidP="009D13F3">
      <w:pPr>
        <w:ind w:left="360"/>
        <w:rPr>
          <w:lang w:val="en-US"/>
        </w:rPr>
      </w:pPr>
      <w:r w:rsidRPr="009D13F3">
        <w:rPr>
          <w:lang w:val="en-US"/>
        </w:rPr>
        <w:t>13. The car … broken.</w:t>
      </w:r>
    </w:p>
    <w:p w:rsidR="009D13F3" w:rsidRPr="009D13F3" w:rsidRDefault="009D13F3" w:rsidP="009D13F3">
      <w:pPr>
        <w:ind w:left="360"/>
        <w:rPr>
          <w:lang w:val="en-US"/>
        </w:rPr>
      </w:pPr>
      <w:r w:rsidRPr="009D13F3">
        <w:rPr>
          <w:lang w:val="en-US"/>
        </w:rPr>
        <w:t>14. What … wrong with the tire?-It is flat.</w:t>
      </w:r>
    </w:p>
    <w:p w:rsidR="009D13F3" w:rsidRPr="009D13F3" w:rsidRDefault="009D13F3" w:rsidP="009D13F3">
      <w:pPr>
        <w:rPr>
          <w:lang w:val="en-US"/>
        </w:rPr>
      </w:pPr>
      <w:r w:rsidRPr="009D13F3">
        <w:rPr>
          <w:lang w:val="en-US"/>
        </w:rPr>
        <w:t xml:space="preserve">     15. These autos … safe. They have seatbelts and airbags.</w:t>
      </w:r>
    </w:p>
    <w:p w:rsidR="009D13F3" w:rsidRPr="009D13F3" w:rsidRDefault="009D13F3" w:rsidP="009D13F3">
      <w:pPr>
        <w:rPr>
          <w:lang w:val="en-US"/>
        </w:rPr>
      </w:pPr>
    </w:p>
    <w:p w:rsidR="009D13F3" w:rsidRPr="009D13F3" w:rsidRDefault="009D13F3" w:rsidP="009D13F3">
      <w:r w:rsidRPr="009D13F3">
        <w:t>2. Вставьте соответствующие глаголы (</w:t>
      </w:r>
      <w:r w:rsidRPr="009D13F3">
        <w:rPr>
          <w:lang w:val="en-US"/>
        </w:rPr>
        <w:t>tighten</w:t>
      </w:r>
      <w:r w:rsidRPr="009D13F3">
        <w:t xml:space="preserve">, </w:t>
      </w:r>
      <w:r w:rsidRPr="009D13F3">
        <w:rPr>
          <w:lang w:val="en-US"/>
        </w:rPr>
        <w:t>fill</w:t>
      </w:r>
      <w:r w:rsidRPr="009D13F3">
        <w:t xml:space="preserve">, </w:t>
      </w:r>
      <w:r w:rsidRPr="009D13F3">
        <w:rPr>
          <w:lang w:val="en-US"/>
        </w:rPr>
        <w:t>give</w:t>
      </w:r>
      <w:r w:rsidRPr="009D13F3">
        <w:t xml:space="preserve">, </w:t>
      </w:r>
      <w:r w:rsidRPr="009D13F3">
        <w:rPr>
          <w:lang w:val="en-US"/>
        </w:rPr>
        <w:t>repair</w:t>
      </w:r>
      <w:r w:rsidRPr="009D13F3">
        <w:t xml:space="preserve">, </w:t>
      </w:r>
      <w:r w:rsidRPr="009D13F3">
        <w:rPr>
          <w:lang w:val="en-US"/>
        </w:rPr>
        <w:t>bring</w:t>
      </w:r>
      <w:r w:rsidRPr="009D13F3">
        <w:t>) и переведите предложения на русский язык</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The tank is empty. … it.</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The screws are loose. … them.</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rPr>
      </w:pPr>
      <w:r w:rsidRPr="009D13F3">
        <w:rPr>
          <w:rFonts w:ascii="Times New Roman" w:hAnsi="Times New Roman" w:cs="Times New Roman"/>
          <w:sz w:val="24"/>
          <w:szCs w:val="24"/>
        </w:rPr>
        <w:t xml:space="preserve">… </w:t>
      </w:r>
      <w:r w:rsidRPr="009D13F3">
        <w:rPr>
          <w:rFonts w:ascii="Times New Roman" w:hAnsi="Times New Roman" w:cs="Times New Roman"/>
          <w:sz w:val="24"/>
          <w:szCs w:val="24"/>
          <w:lang w:val="en-US"/>
        </w:rPr>
        <w:t>me the hammer, please.</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 me the spear wheel, please.</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rPr>
      </w:pPr>
      <w:r w:rsidRPr="009D13F3">
        <w:rPr>
          <w:rFonts w:ascii="Times New Roman" w:hAnsi="Times New Roman" w:cs="Times New Roman"/>
          <w:sz w:val="24"/>
          <w:szCs w:val="24"/>
        </w:rPr>
        <w:t xml:space="preserve">… </w:t>
      </w:r>
      <w:r w:rsidRPr="009D13F3">
        <w:rPr>
          <w:rFonts w:ascii="Times New Roman" w:hAnsi="Times New Roman" w:cs="Times New Roman"/>
          <w:sz w:val="24"/>
          <w:szCs w:val="24"/>
          <w:lang w:val="en-US"/>
        </w:rPr>
        <w:t>clutchinmycar</w:t>
      </w:r>
      <w:r w:rsidRPr="009D13F3">
        <w:rPr>
          <w:rFonts w:ascii="Times New Roman" w:hAnsi="Times New Roman" w:cs="Times New Roman"/>
          <w:sz w:val="24"/>
          <w:szCs w:val="24"/>
        </w:rPr>
        <w:t>.</w:t>
      </w:r>
    </w:p>
    <w:p w:rsidR="009D13F3" w:rsidRPr="009D13F3" w:rsidRDefault="009D13F3" w:rsidP="009D13F3">
      <w:pPr>
        <w:rPr>
          <w:sz w:val="28"/>
          <w:szCs w:val="28"/>
        </w:rPr>
      </w:pPr>
    </w:p>
    <w:p w:rsidR="009D13F3" w:rsidRPr="009D13F3" w:rsidRDefault="009D13F3" w:rsidP="009D13F3">
      <w:r w:rsidRPr="009D13F3">
        <w:t>3. Вставьте соответствующее слово и переведите предложения на русский язык.</w:t>
      </w:r>
    </w:p>
    <w:p w:rsidR="009D13F3" w:rsidRPr="009D13F3" w:rsidRDefault="009D13F3" w:rsidP="009D13F3">
      <w:pPr>
        <w:ind w:left="360"/>
        <w:rPr>
          <w:lang w:val="en-US"/>
        </w:rPr>
      </w:pPr>
      <w:r w:rsidRPr="009D13F3">
        <w:rPr>
          <w:lang w:val="en-US"/>
        </w:rPr>
        <w:t>1. The … is flat.</w:t>
      </w:r>
    </w:p>
    <w:p w:rsidR="009D13F3" w:rsidRPr="009D13F3" w:rsidRDefault="009D13F3" w:rsidP="009D13F3">
      <w:pPr>
        <w:ind w:left="360"/>
        <w:rPr>
          <w:lang w:val="en-US"/>
        </w:rPr>
      </w:pPr>
      <w:r w:rsidRPr="009D13F3">
        <w:rPr>
          <w:lang w:val="en-US"/>
        </w:rPr>
        <w:t xml:space="preserve">2. The … have two blades and two handles. </w:t>
      </w:r>
    </w:p>
    <w:p w:rsidR="009D13F3" w:rsidRPr="009D13F3" w:rsidRDefault="009D13F3" w:rsidP="009D13F3">
      <w:pPr>
        <w:ind w:left="360"/>
        <w:rPr>
          <w:lang w:val="en-US"/>
        </w:rPr>
      </w:pPr>
      <w:r w:rsidRPr="009D13F3">
        <w:rPr>
          <w:lang w:val="en-US"/>
        </w:rPr>
        <w:t>3. The number plate is made of … .</w:t>
      </w:r>
    </w:p>
    <w:p w:rsidR="009D13F3" w:rsidRPr="009D13F3" w:rsidRDefault="009D13F3" w:rsidP="009D13F3">
      <w:pPr>
        <w:ind w:left="360"/>
        <w:rPr>
          <w:lang w:val="en-US"/>
        </w:rPr>
      </w:pPr>
      <w:r w:rsidRPr="009D13F3">
        <w:rPr>
          <w:lang w:val="en-US"/>
        </w:rPr>
        <w:t>4. What is your profession?- I am a … .</w:t>
      </w:r>
    </w:p>
    <w:p w:rsidR="009D13F3" w:rsidRPr="009D13F3" w:rsidRDefault="009D13F3" w:rsidP="009D13F3">
      <w:pPr>
        <w:ind w:left="360"/>
      </w:pPr>
      <w:r w:rsidRPr="009D13F3">
        <w:rPr>
          <w:lang w:val="en-US"/>
        </w:rPr>
        <w:t>5. What shape is a wheel?- Itis</w:t>
      </w:r>
      <w:r w:rsidRPr="0087060A">
        <w:t xml:space="preserve"> … .</w:t>
      </w:r>
    </w:p>
    <w:p w:rsidR="009D13F3" w:rsidRPr="0029136A" w:rsidRDefault="009D13F3" w:rsidP="00F0515A">
      <w:pPr>
        <w:pStyle w:val="rtejustify"/>
        <w:shd w:val="clear" w:color="auto" w:fill="FFFFFF"/>
        <w:spacing w:before="0" w:beforeAutospacing="0" w:after="0" w:afterAutospacing="0"/>
        <w:jc w:val="both"/>
        <w:textAlignment w:val="baseline"/>
        <w:rPr>
          <w:color w:val="FF0000"/>
        </w:rPr>
      </w:pPr>
    </w:p>
    <w:p w:rsidR="00F0515A" w:rsidRPr="002D73CA" w:rsidRDefault="00F0515A" w:rsidP="00F0515A">
      <w:pPr>
        <w:snapToGrid w:val="0"/>
        <w:ind w:left="360"/>
        <w:jc w:val="center"/>
        <w:rPr>
          <w:b/>
          <w:bCs/>
          <w:color w:val="000000"/>
        </w:rPr>
      </w:pPr>
      <w:r w:rsidRPr="002D73CA">
        <w:rPr>
          <w:b/>
          <w:bCs/>
          <w:color w:val="000000"/>
        </w:rPr>
        <w:t>Критерии оценивания:  (из рейтинг-плана)</w:t>
      </w:r>
    </w:p>
    <w:p w:rsidR="00F0515A" w:rsidRPr="002D73CA" w:rsidRDefault="00F0515A" w:rsidP="00F0515A">
      <w:pPr>
        <w:ind w:left="-360" w:firstLine="720"/>
        <w:jc w:val="both"/>
        <w:rPr>
          <w:b/>
        </w:rPr>
      </w:pPr>
      <w:r w:rsidRPr="002D73CA">
        <w:rPr>
          <w:b/>
        </w:rPr>
        <w:t>Письменное задание</w:t>
      </w:r>
    </w:p>
    <w:p w:rsidR="00F0515A" w:rsidRPr="002D73CA" w:rsidRDefault="00F0515A" w:rsidP="00F0515A">
      <w:pPr>
        <w:ind w:left="-360" w:firstLine="720"/>
        <w:jc w:val="both"/>
      </w:pPr>
      <w:r w:rsidRPr="002D73CA">
        <w:lastRenderedPageBreak/>
        <w:t xml:space="preserve"> Данный этап оценивается по следующим критериям: </w:t>
      </w:r>
    </w:p>
    <w:p w:rsidR="00F0515A" w:rsidRPr="002D73CA" w:rsidRDefault="00F0515A" w:rsidP="00F0515A">
      <w:pPr>
        <w:ind w:left="-360" w:firstLine="720"/>
        <w:jc w:val="both"/>
      </w:pPr>
      <w:r w:rsidRPr="002D73CA">
        <w:t>обучающимся даны ответы на</w:t>
      </w:r>
    </w:p>
    <w:p w:rsidR="00F0515A" w:rsidRPr="002D73CA" w:rsidRDefault="00F0515A" w:rsidP="00F0515A">
      <w:pPr>
        <w:ind w:left="-360" w:firstLine="720"/>
        <w:jc w:val="both"/>
      </w:pPr>
      <w:r w:rsidRPr="002D73CA">
        <w:t>91 – 100% заданий – оценка 5 (отлично),</w:t>
      </w:r>
    </w:p>
    <w:p w:rsidR="00F0515A" w:rsidRPr="002D73CA" w:rsidRDefault="00F0515A" w:rsidP="00F0515A">
      <w:pPr>
        <w:ind w:left="-360" w:firstLine="720"/>
        <w:jc w:val="both"/>
      </w:pPr>
      <w:r w:rsidRPr="002D73CA">
        <w:t>71 – 90%   заданий – оценка 4 (хорошо),</w:t>
      </w:r>
    </w:p>
    <w:p w:rsidR="00F0515A" w:rsidRPr="002D73CA" w:rsidRDefault="00F0515A" w:rsidP="00F0515A">
      <w:pPr>
        <w:ind w:left="-360" w:firstLine="720"/>
        <w:jc w:val="both"/>
      </w:pPr>
      <w:r w:rsidRPr="002D73CA">
        <w:t>51 – 70%   заданий – оценка 3 (удовлетворительно)</w:t>
      </w:r>
    </w:p>
    <w:p w:rsidR="00F0515A" w:rsidRPr="002D73CA" w:rsidRDefault="00F0515A" w:rsidP="00F0515A">
      <w:pPr>
        <w:snapToGrid w:val="0"/>
        <w:ind w:left="360"/>
        <w:jc w:val="center"/>
        <w:rPr>
          <w:b/>
          <w:bCs/>
          <w:color w:val="000000"/>
        </w:rPr>
      </w:pPr>
    </w:p>
    <w:p w:rsidR="00F0515A" w:rsidRDefault="00F0515A" w:rsidP="00F0515A">
      <w:pPr>
        <w:keepNext/>
        <w:keepLines/>
        <w:suppressLineNumbers/>
        <w:ind w:left="360"/>
        <w:jc w:val="both"/>
        <w:rPr>
          <w:b/>
        </w:rPr>
      </w:pPr>
      <w:r w:rsidRPr="002D73CA">
        <w:rPr>
          <w:b/>
        </w:rPr>
        <w:t>Перечень объектов контроля и оценки</w:t>
      </w:r>
    </w:p>
    <w:p w:rsidR="00F0515A" w:rsidRDefault="00F0515A" w:rsidP="00F0515A">
      <w:pPr>
        <w:keepNext/>
        <w:keepLines/>
        <w:suppressLineNumbers/>
        <w:ind w:left="360"/>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2C2C92" w:rsidRDefault="002C2C92" w:rsidP="0066208F">
      <w:pPr>
        <w:ind w:firstLine="567"/>
        <w:rPr>
          <w:b/>
          <w:i/>
        </w:rPr>
      </w:pPr>
    </w:p>
    <w:p w:rsidR="005262AA" w:rsidRPr="0038343C" w:rsidRDefault="00F0515A" w:rsidP="005262AA">
      <w:pPr>
        <w:ind w:firstLine="567"/>
        <w:rPr>
          <w:b/>
          <w:bCs/>
          <w:i/>
          <w:lang w:val="en-US"/>
        </w:rPr>
      </w:pPr>
      <w:r w:rsidRPr="0038343C">
        <w:rPr>
          <w:b/>
          <w:i/>
          <w:lang w:val="en-US"/>
        </w:rPr>
        <w:t xml:space="preserve">8.3 </w:t>
      </w:r>
      <w:r w:rsidR="005262AA">
        <w:rPr>
          <w:b/>
          <w:i/>
        </w:rPr>
        <w:t>Практическая</w:t>
      </w:r>
      <w:r w:rsidR="005262AA" w:rsidRPr="0038343C">
        <w:rPr>
          <w:b/>
          <w:i/>
          <w:lang w:val="en-US"/>
        </w:rPr>
        <w:t xml:space="preserve"> </w:t>
      </w:r>
      <w:r w:rsidR="005262AA">
        <w:rPr>
          <w:b/>
          <w:i/>
        </w:rPr>
        <w:t>работа</w:t>
      </w:r>
      <w:r w:rsidR="005262AA" w:rsidRPr="0038343C">
        <w:rPr>
          <w:b/>
          <w:i/>
          <w:lang w:val="en-US"/>
        </w:rPr>
        <w:t xml:space="preserve"> </w:t>
      </w:r>
      <w:r w:rsidR="005262AA">
        <w:rPr>
          <w:b/>
          <w:i/>
        </w:rPr>
        <w:t>с</w:t>
      </w:r>
      <w:r w:rsidR="005262AA" w:rsidRPr="0038343C">
        <w:rPr>
          <w:b/>
          <w:i/>
          <w:lang w:val="en-US"/>
        </w:rPr>
        <w:t xml:space="preserve"> </w:t>
      </w:r>
      <w:r w:rsidR="005262AA">
        <w:rPr>
          <w:b/>
          <w:i/>
        </w:rPr>
        <w:t>текстами</w:t>
      </w:r>
      <w:r w:rsidR="0029136A" w:rsidRPr="0038343C">
        <w:rPr>
          <w:b/>
          <w:bCs/>
          <w:i/>
          <w:lang w:val="en-US"/>
        </w:rPr>
        <w:t>.</w:t>
      </w:r>
    </w:p>
    <w:p w:rsidR="00F0515A" w:rsidRPr="0038343C" w:rsidRDefault="00F0515A" w:rsidP="005262AA">
      <w:pPr>
        <w:ind w:firstLine="567"/>
        <w:rPr>
          <w:b/>
          <w:i/>
          <w:lang w:val="en-US"/>
        </w:rPr>
      </w:pPr>
      <w:r w:rsidRPr="0029136A">
        <w:rPr>
          <w:b/>
          <w:i/>
        </w:rPr>
        <w:t>Контроль</w:t>
      </w:r>
      <w:r w:rsidRPr="004943F3">
        <w:rPr>
          <w:b/>
          <w:i/>
        </w:rPr>
        <w:t>чтения</w:t>
      </w:r>
    </w:p>
    <w:p w:rsidR="00662FC3" w:rsidRPr="0038343C" w:rsidRDefault="00662FC3" w:rsidP="00F0515A">
      <w:pPr>
        <w:ind w:firstLine="567"/>
        <w:rPr>
          <w:b/>
          <w:i/>
          <w:lang w:val="en-US"/>
        </w:rPr>
      </w:pP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Italic" w:hAnsi="Times-Italic" w:cs="Times-Italic"/>
          <w:i/>
          <w:iCs/>
          <w:sz w:val="22"/>
          <w:szCs w:val="22"/>
          <w:lang w:val="en-US" w:eastAsia="ru-RU"/>
        </w:rPr>
        <w:t xml:space="preserve">Logistics </w:t>
      </w:r>
      <w:r w:rsidRPr="005262AA">
        <w:rPr>
          <w:rFonts w:ascii="Times-Roman" w:hAnsi="Times-Roman" w:cs="Times-Roman"/>
          <w:sz w:val="22"/>
          <w:szCs w:val="22"/>
          <w:lang w:val="en-US" w:eastAsia="ru-RU"/>
        </w:rPr>
        <w:t>can be defined as the management of the flow ofgoods, information and other resources, energy and people betweenthe point of origin and the point of consumption in order to meetthe requirements of consumers. Logistics involves the integrationof information, transportation, inventory, warehousing,materialhandling,packaging and security. Logistics may have an internalfocus (inbound logistics), or external focus (outbound logistics).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If the company manufactures a product from parts purchasedfrom suppliers, and those products are then sold to customers, onecan speak about a </w:t>
      </w:r>
      <w:r w:rsidRPr="005262AA">
        <w:rPr>
          <w:rFonts w:ascii="Times-Italic" w:hAnsi="Times-Italic" w:cs="Times-Italic"/>
          <w:i/>
          <w:iCs/>
          <w:sz w:val="22"/>
          <w:szCs w:val="22"/>
          <w:lang w:val="en-US" w:eastAsia="ru-RU"/>
        </w:rPr>
        <w:t>supply chain</w:t>
      </w:r>
      <w:r w:rsidRPr="005262AA">
        <w:rPr>
          <w:rFonts w:ascii="Times-Roman" w:hAnsi="Times-Roman" w:cs="Times-Roman"/>
          <w:sz w:val="22"/>
          <w:szCs w:val="22"/>
          <w:lang w:val="en-US" w:eastAsia="ru-RU"/>
        </w:rPr>
        <w:t xml:space="preserve">. </w:t>
      </w:r>
      <w:r w:rsidRPr="005262AA">
        <w:rPr>
          <w:rFonts w:ascii="Times-Italic" w:hAnsi="Times-Italic" w:cs="Times-Italic"/>
          <w:i/>
          <w:iCs/>
          <w:sz w:val="22"/>
          <w:szCs w:val="22"/>
          <w:lang w:val="en-US" w:eastAsia="ru-RU"/>
        </w:rPr>
        <w:t xml:space="preserve">Supply Chain </w:t>
      </w:r>
      <w:r w:rsidRPr="005262AA">
        <w:rPr>
          <w:rFonts w:ascii="Times-Roman" w:hAnsi="Times-Roman" w:cs="Times-Roman"/>
          <w:sz w:val="22"/>
          <w:szCs w:val="22"/>
          <w:lang w:val="en-US" w:eastAsia="ru-RU"/>
        </w:rPr>
        <w:t>can be defined asa network offacilities and distribution options that performs thefunction of procurement of materials, transformation of these materialsinto intermediate and finished products, and the distribution ofthese finished products to customers.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Italic" w:hAnsi="Times-Italic" w:cs="Times-Italic"/>
          <w:i/>
          <w:iCs/>
          <w:sz w:val="22"/>
          <w:szCs w:val="22"/>
          <w:lang w:val="en-US" w:eastAsia="ru-RU"/>
        </w:rPr>
        <w:t xml:space="preserve">Logistics management </w:t>
      </w:r>
      <w:r w:rsidRPr="005262AA">
        <w:rPr>
          <w:rFonts w:ascii="Times-Roman" w:hAnsi="Times-Roman" w:cs="Times-Roman"/>
          <w:sz w:val="22"/>
          <w:szCs w:val="22"/>
          <w:lang w:val="en-US" w:eastAsia="ru-RU"/>
        </w:rPr>
        <w:t>is part of supply chain management.Logistics management plans, implements, and controls the efficientflow and storage of goods, services and related information betweenthe point of origin and the point of consumption in order to meetcustomers’ requirements.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Successful supply chain operators work in close partnershipswith their customers; they jointly explore the opportunities forincreasing efficiency of the supply chain and improving servicelevels by using the latest systems and techniques. This approach isalso referred to as </w:t>
      </w:r>
      <w:r w:rsidRPr="005262AA">
        <w:rPr>
          <w:rFonts w:ascii="Times-Italic" w:hAnsi="Times-Italic" w:cs="Times-Italic"/>
          <w:i/>
          <w:iCs/>
          <w:sz w:val="22"/>
          <w:szCs w:val="22"/>
          <w:lang w:val="en-US" w:eastAsia="ru-RU"/>
        </w:rPr>
        <w:t xml:space="preserve">logistics re-engineering. </w:t>
      </w:r>
      <w:r w:rsidRPr="005262AA">
        <w:rPr>
          <w:rFonts w:ascii="Times-Roman" w:hAnsi="Times-Roman" w:cs="Times-Roman"/>
          <w:sz w:val="22"/>
          <w:szCs w:val="22"/>
          <w:lang w:val="en-US" w:eastAsia="ru-RU"/>
        </w:rPr>
        <w:t>The re-engineeringprocess considers the following factors: the nature of the product,the optimal or preferred location of source or manufacture, freightand transport costs and the destination market, seasonal trends,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import and export regulations, customs duties and taxes, etc.</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A professional working in the field of logistics managementis called a </w:t>
      </w:r>
      <w:r w:rsidRPr="005262AA">
        <w:rPr>
          <w:rFonts w:ascii="Times-Italic" w:hAnsi="Times-Italic" w:cs="Times-Italic"/>
          <w:i/>
          <w:iCs/>
          <w:sz w:val="22"/>
          <w:szCs w:val="22"/>
          <w:lang w:val="en-US" w:eastAsia="ru-RU"/>
        </w:rPr>
        <w:t>logistician</w:t>
      </w:r>
      <w:r w:rsidRPr="005262AA">
        <w:rPr>
          <w:rFonts w:ascii="Times-Roman" w:hAnsi="Times-Roman" w:cs="Times-Roman"/>
          <w:sz w:val="22"/>
          <w:szCs w:val="22"/>
          <w:lang w:val="en-US" w:eastAsia="ru-RU"/>
        </w:rPr>
        <w:t>. The main functions of a qualified logisticianinclude, among other things, inventory management, purchasing,transportation, warehousing, consultation and organizing andplanning of these activities. Logisticians are responsible for the lifecycle and supply chain operations of a variety of products. They arealso responsible for customs documentation. They regularly workwith other departments to ensure that the customers’ needs and</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requirements are met.</w:t>
      </w:r>
    </w:p>
    <w:p w:rsidR="005262AA" w:rsidRPr="005262AA" w:rsidRDefault="005262AA" w:rsidP="005262AA">
      <w:pPr>
        <w:suppressAutoHyphens w:val="0"/>
        <w:autoSpaceDE w:val="0"/>
        <w:autoSpaceDN w:val="0"/>
        <w:adjustRightInd w:val="0"/>
        <w:jc w:val="both"/>
        <w:rPr>
          <w:rFonts w:ascii="Times-BoldItalic" w:hAnsi="Times-BoldItalic" w:cs="Times-BoldItalic"/>
          <w:b/>
          <w:bCs/>
          <w:i/>
          <w:iCs/>
          <w:sz w:val="22"/>
          <w:szCs w:val="22"/>
          <w:lang w:val="en-US" w:eastAsia="ru-RU"/>
        </w:rPr>
      </w:pPr>
      <w:r w:rsidRPr="005262AA">
        <w:rPr>
          <w:rFonts w:ascii="Times-BoldItalic" w:hAnsi="Times-BoldItalic" w:cs="Times-BoldItalic"/>
          <w:b/>
          <w:bCs/>
          <w:i/>
          <w:iCs/>
          <w:sz w:val="22"/>
          <w:szCs w:val="22"/>
          <w:lang w:val="en-US" w:eastAsia="ru-RU"/>
        </w:rPr>
        <w:lastRenderedPageBreak/>
        <w:t>1. Review questions.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 What does the term “logistics” imply?</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2. What does the term “supply chain” imply?</w:t>
      </w:r>
    </w:p>
    <w:p w:rsidR="005262AA" w:rsidRPr="00DF252F"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DF252F">
        <w:rPr>
          <w:rFonts w:ascii="Times-Roman" w:hAnsi="Times-Roman" w:cs="Times-Roman"/>
          <w:sz w:val="22"/>
          <w:szCs w:val="22"/>
          <w:lang w:val="en-US" w:eastAsia="ru-RU"/>
        </w:rPr>
        <w:t>3. What is logistics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4. What do service providers do in order to increase efficiencyof the supply chain?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5. What process is called “logistics re-engineering”?</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6. What factors does this process consider?</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7. What are the main functions of a qualified logistician?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8. What are professional logisticians responsible for?</w:t>
      </w:r>
    </w:p>
    <w:p w:rsidR="005262AA" w:rsidRPr="005262AA" w:rsidRDefault="005262AA" w:rsidP="005262AA">
      <w:pPr>
        <w:suppressAutoHyphens w:val="0"/>
        <w:autoSpaceDE w:val="0"/>
        <w:autoSpaceDN w:val="0"/>
        <w:adjustRightInd w:val="0"/>
        <w:jc w:val="both"/>
        <w:rPr>
          <w:rFonts w:ascii="Times-BoldItalic" w:hAnsi="Times-BoldItalic" w:cs="Times-BoldItalic"/>
          <w:b/>
          <w:bCs/>
          <w:i/>
          <w:iCs/>
          <w:sz w:val="22"/>
          <w:szCs w:val="22"/>
          <w:lang w:val="en-US" w:eastAsia="ru-RU"/>
        </w:rPr>
      </w:pPr>
      <w:r w:rsidRPr="005262AA">
        <w:rPr>
          <w:rFonts w:ascii="Times-BoldItalic" w:hAnsi="Times-BoldItalic" w:cs="Times-BoldItalic"/>
          <w:b/>
          <w:bCs/>
          <w:i/>
          <w:iCs/>
          <w:sz w:val="22"/>
          <w:szCs w:val="22"/>
          <w:lang w:val="en-US" w:eastAsia="ru-RU"/>
        </w:rPr>
        <w:t>2. Decide whether the following statements are true or false.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 Logistics can be defined as the management of the flowof goods between the point of origin and the point ofconsumption.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2. Logistics involves the integration of information, transportation,inventory, warehousing, etc.</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3. Usually, logistics does not involve the management ofthe flow of energy and people.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4. Logistics always has an external focus.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5. All supply chains are very simple.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6. The complexity of the supply chain will vary with the sizeof the business.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7. Logistics management is part of supply chain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8. Logistics management plans, implements, and controls theefficient flow and storage of goods, services and relatedinformation.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9. Successful supply chain operators work in close partnershipswith their customers.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10. The re-engineering process does not consider the nature ofthe product.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11. A professional working in the field of logistics managementis called an academician.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12. The main functions of a qualified logistician include,inventory management, purchasing,transportation,warehousing, etc.</w:t>
      </w:r>
    </w:p>
    <w:p w:rsidR="005262AA" w:rsidRPr="005262AA" w:rsidRDefault="005262AA" w:rsidP="00DF252F">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13. Logisticians are responsible for the life cycle and supplychain operations of a variety of products.</w:t>
      </w:r>
    </w:p>
    <w:p w:rsidR="0066208F" w:rsidRPr="0066208F" w:rsidRDefault="005262AA" w:rsidP="00DF252F">
      <w:pPr>
        <w:suppressAutoHyphens w:val="0"/>
        <w:autoSpaceDE w:val="0"/>
        <w:autoSpaceDN w:val="0"/>
        <w:adjustRightInd w:val="0"/>
        <w:jc w:val="both"/>
        <w:rPr>
          <w:lang w:val="en-US"/>
        </w:rPr>
      </w:pPr>
      <w:r w:rsidRPr="005262AA">
        <w:rPr>
          <w:rFonts w:ascii="Times-Roman" w:hAnsi="Times-Roman" w:cs="Times-Roman"/>
          <w:sz w:val="22"/>
          <w:szCs w:val="22"/>
          <w:lang w:val="en-US" w:eastAsia="ru-RU"/>
        </w:rPr>
        <w:t>14. Logisticians normally do not work with other departments</w:t>
      </w:r>
      <w:r w:rsidRPr="00DF252F">
        <w:rPr>
          <w:rFonts w:ascii="Times-Roman" w:hAnsi="Times-Roman" w:cs="Times-Roman"/>
          <w:sz w:val="22"/>
          <w:szCs w:val="22"/>
          <w:lang w:val="en-US" w:eastAsia="ru-RU"/>
        </w:rPr>
        <w:t>of the company.</w:t>
      </w:r>
    </w:p>
    <w:p w:rsidR="00F0515A" w:rsidRDefault="00F0515A" w:rsidP="005262AA">
      <w:pPr>
        <w:snapToGrid w:val="0"/>
        <w:jc w:val="both"/>
        <w:rPr>
          <w:b/>
          <w:bCs/>
          <w:color w:val="000000"/>
        </w:rPr>
      </w:pPr>
      <w:r w:rsidRPr="002D73CA">
        <w:rPr>
          <w:b/>
          <w:bCs/>
          <w:color w:val="000000"/>
        </w:rPr>
        <w:t>Критерии оценивания: (из рейтинг - плана)</w:t>
      </w:r>
    </w:p>
    <w:p w:rsidR="00F0515A" w:rsidRPr="002D73CA" w:rsidRDefault="00F0515A" w:rsidP="005262AA">
      <w:pPr>
        <w:snapToGrid w:val="0"/>
        <w:jc w:val="both"/>
        <w:rPr>
          <w:b/>
          <w:bCs/>
          <w:color w:val="000000"/>
        </w:rPr>
      </w:pPr>
    </w:p>
    <w:p w:rsidR="00F0515A" w:rsidRPr="004943F3" w:rsidRDefault="00F0515A" w:rsidP="005262AA">
      <w:pPr>
        <w:jc w:val="both"/>
        <w:rPr>
          <w:b/>
        </w:rPr>
      </w:pPr>
      <w:r w:rsidRPr="004943F3">
        <w:rPr>
          <w:b/>
        </w:rPr>
        <w:t>Оценка 5 (отлично) ставится, если:</w:t>
      </w:r>
    </w:p>
    <w:p w:rsidR="00F0515A" w:rsidRPr="002D73CA" w:rsidRDefault="00F0515A" w:rsidP="005262AA">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0515A" w:rsidRPr="002D73CA" w:rsidRDefault="00F0515A" w:rsidP="000F3AA5">
      <w:pPr>
        <w:numPr>
          <w:ilvl w:val="0"/>
          <w:numId w:val="4"/>
        </w:numPr>
        <w:tabs>
          <w:tab w:val="clear" w:pos="378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0515A" w:rsidRPr="004943F3" w:rsidRDefault="00F0515A" w:rsidP="00F0515A">
      <w:pPr>
        <w:ind w:firstLine="360"/>
        <w:jc w:val="both"/>
        <w:rPr>
          <w:b/>
        </w:rPr>
      </w:pPr>
      <w:r w:rsidRPr="004943F3">
        <w:rPr>
          <w:b/>
        </w:rPr>
        <w:t>Оценка 4 (хорошо) ставится, если:</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F0515A" w:rsidRPr="004943F3" w:rsidRDefault="00F0515A" w:rsidP="00F0515A">
      <w:pPr>
        <w:ind w:firstLine="360"/>
        <w:jc w:val="both"/>
        <w:rPr>
          <w:b/>
        </w:rPr>
      </w:pPr>
      <w:r w:rsidRPr="004943F3">
        <w:rPr>
          <w:b/>
        </w:rPr>
        <w:t>Оценка 3 (удовлетворительно) ставится, если:</w:t>
      </w:r>
    </w:p>
    <w:p w:rsidR="00F0515A" w:rsidRPr="002D73CA" w:rsidRDefault="00F0515A"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0515A" w:rsidRPr="002D73CA" w:rsidRDefault="00F0515A"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F0515A" w:rsidRPr="002D73CA" w:rsidRDefault="00F0515A"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0515A" w:rsidRDefault="00F0515A" w:rsidP="00F0515A">
      <w:pPr>
        <w:keepNext/>
        <w:keepLines/>
        <w:suppressLineNumbers/>
        <w:jc w:val="both"/>
        <w:rPr>
          <w:b/>
        </w:rPr>
      </w:pPr>
      <w:r w:rsidRPr="002D73CA">
        <w:rPr>
          <w:b/>
        </w:rPr>
        <w:t>Перечень объектов контроля и оценки</w:t>
      </w:r>
    </w:p>
    <w:p w:rsidR="00F0515A" w:rsidRDefault="00F0515A" w:rsidP="00F0515A">
      <w:pPr>
        <w:keepNext/>
        <w:keepLines/>
        <w:suppressLineNumbers/>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F0515A" w:rsidRDefault="00F0515A" w:rsidP="00F0515A">
      <w:pPr>
        <w:widowControl w:val="0"/>
        <w:suppressLineNumbers/>
        <w:tabs>
          <w:tab w:val="left" w:pos="0"/>
        </w:tabs>
        <w:jc w:val="both"/>
      </w:pPr>
    </w:p>
    <w:p w:rsidR="00F0515A" w:rsidRDefault="00F0515A" w:rsidP="00F0515A">
      <w:pPr>
        <w:widowControl w:val="0"/>
        <w:suppressLineNumbers/>
        <w:tabs>
          <w:tab w:val="left" w:pos="0"/>
        </w:tabs>
        <w:jc w:val="both"/>
      </w:pPr>
    </w:p>
    <w:p w:rsidR="00F0515A" w:rsidRPr="00F0515A" w:rsidRDefault="00F0515A" w:rsidP="00F0515A">
      <w:pPr>
        <w:widowControl w:val="0"/>
        <w:suppressLineNumbers/>
        <w:tabs>
          <w:tab w:val="left" w:pos="0"/>
        </w:tabs>
        <w:ind w:firstLine="709"/>
        <w:jc w:val="center"/>
        <w:rPr>
          <w:b/>
          <w:i/>
        </w:rPr>
      </w:pPr>
      <w:r w:rsidRPr="004943F3">
        <w:rPr>
          <w:b/>
          <w:i/>
        </w:rPr>
        <w:t>Контрольнаяработа</w:t>
      </w:r>
      <w:r w:rsidR="00D064B8">
        <w:rPr>
          <w:b/>
          <w:i/>
        </w:rPr>
        <w:t xml:space="preserve"> № 8</w:t>
      </w:r>
    </w:p>
    <w:p w:rsidR="00F0515A" w:rsidRDefault="006F7667" w:rsidP="002C2C92">
      <w:pPr>
        <w:autoSpaceDE w:val="0"/>
        <w:autoSpaceDN w:val="0"/>
        <w:adjustRightInd w:val="0"/>
        <w:rPr>
          <w:b/>
          <w:bCs/>
          <w:color w:val="000000"/>
          <w:shd w:val="clear" w:color="auto" w:fill="FFFFFF"/>
        </w:rPr>
      </w:pPr>
      <w:r>
        <w:rPr>
          <w:b/>
          <w:bCs/>
          <w:color w:val="000000"/>
          <w:shd w:val="clear" w:color="auto" w:fill="FFFFFF"/>
        </w:rPr>
        <w:t>Прочитайте текст и выполните следующие задания</w:t>
      </w:r>
    </w:p>
    <w:p w:rsidR="006F7667" w:rsidRPr="006F7667" w:rsidRDefault="006F7667" w:rsidP="002C2C92">
      <w:pPr>
        <w:autoSpaceDE w:val="0"/>
        <w:autoSpaceDN w:val="0"/>
        <w:adjustRightInd w:val="0"/>
        <w:rPr>
          <w:b/>
          <w:bCs/>
          <w:color w:val="000000"/>
          <w:shd w:val="clear" w:color="auto" w:fill="FFFFFF"/>
        </w:rPr>
      </w:pP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Since the first automobile was introduced to our life, we can notice that there are a lot of changes happened around us. As a modern transportation, it not only brings convenience to our daily life, but also enhances the efficiency.</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One of advantages of using automobiles is that it can give the users much more convenience compared with other transportations, such as bikes or bus</w:t>
      </w:r>
      <w:r>
        <w:rPr>
          <w:color w:val="000000"/>
          <w:lang w:val="en-US"/>
        </w:rPr>
        <w:t>e</w:t>
      </w:r>
      <w:r w:rsidRPr="002C2C92">
        <w:rPr>
          <w:color w:val="000000"/>
          <w:lang w:val="en-US"/>
        </w:rPr>
        <w:t>s. For me, I like to go to the supermarket once per week and normally buy many foods at one time. Can you imagine that I need to carry a lot of foodstuff and maybe take a crowded bus to reach home? How inconvenient it is! Suppose that I have a car, and then I will feel very easy because what I need to do is to put all my stuff at the back of the car.</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On the other hand, automobiles can save our time and energy. Driving the automobile, we can go wherever w</w:t>
      </w:r>
      <w:r w:rsidR="006F7667">
        <w:rPr>
          <w:color w:val="000000"/>
          <w:lang w:val="en-US"/>
        </w:rPr>
        <w:t>e want to go. We can reach</w:t>
      </w:r>
      <w:r w:rsidRPr="002C2C92">
        <w:rPr>
          <w:color w:val="000000"/>
          <w:lang w:val="en-US"/>
        </w:rPr>
        <w:t xml:space="preserve"> the destination faster than other transportati</w:t>
      </w:r>
      <w:r w:rsidR="006F7667">
        <w:rPr>
          <w:color w:val="000000"/>
          <w:lang w:val="en-US"/>
        </w:rPr>
        <w:t>on means. We can use the saved</w:t>
      </w:r>
      <w:r w:rsidRPr="002C2C92">
        <w:rPr>
          <w:color w:val="000000"/>
          <w:lang w:val="en-US"/>
        </w:rPr>
        <w:t xml:space="preserve"> hours to enjoy the views or do anything that we want. After all, time means a lot to </w:t>
      </w:r>
      <w:r w:rsidRPr="006F7667">
        <w:rPr>
          <w:color w:val="000000"/>
          <w:lang w:val="en-US"/>
        </w:rPr>
        <w:t>modern</w:t>
      </w:r>
      <w:hyperlink r:id="rId43" w:tgtFrame="_blank" w:history="1">
        <w:r w:rsidRPr="006F7667">
          <w:rPr>
            <w:rStyle w:val="aff1"/>
            <w:color w:val="000000"/>
            <w:u w:val="none"/>
            <w:lang w:val="en-US"/>
          </w:rPr>
          <w:t>people</w:t>
        </w:r>
      </w:hyperlink>
      <w:r w:rsidRPr="006F7667">
        <w:rPr>
          <w:color w:val="000000"/>
          <w:lang w:val="en-US"/>
        </w:rPr>
        <w:t>.</w:t>
      </w:r>
      <w:r w:rsidRPr="002C2C92">
        <w:rPr>
          <w:color w:val="000000"/>
          <w:lang w:val="en-US"/>
        </w:rPr>
        <w:t xml:space="preserve"> It can mean money to businessmen, knowledge to school students and profit to companies. By means of cutting time with the help of automobiles, we can increase the efficiency of our society.</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Of course, I must admit that automobiles bring a lot of problems such as traffic jam and air pollution. But these outcomes cannot be avoided during the development of a society. I believe we will have a better solution t</w:t>
      </w:r>
      <w:r w:rsidR="006F7667">
        <w:rPr>
          <w:color w:val="000000"/>
          <w:lang w:val="en-US"/>
        </w:rPr>
        <w:t>o solve all these problems soon</w:t>
      </w:r>
      <w:r w:rsidRPr="002C2C92">
        <w:rPr>
          <w:color w:val="000000"/>
          <w:lang w:val="en-US"/>
        </w:rPr>
        <w:t>.</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 xml:space="preserve">Generally speaking, I would like to say automobiles have improved modern life through providing more convenience </w:t>
      </w:r>
      <w:r w:rsidRPr="006F7667">
        <w:rPr>
          <w:color w:val="000000"/>
          <w:lang w:val="en-US"/>
        </w:rPr>
        <w:t>to</w:t>
      </w:r>
      <w:hyperlink r:id="rId44" w:tgtFrame="_blank" w:history="1">
        <w:r w:rsidRPr="006F7667">
          <w:rPr>
            <w:rStyle w:val="aff1"/>
            <w:color w:val="000000"/>
            <w:u w:val="none"/>
            <w:lang w:val="en-US"/>
          </w:rPr>
          <w:t>people</w:t>
        </w:r>
      </w:hyperlink>
      <w:r w:rsidRPr="002C2C92">
        <w:rPr>
          <w:color w:val="000000"/>
          <w:lang w:val="en-US"/>
        </w:rPr>
        <w:t>and increasing efficiency. We should encourage the society to support the automobile industry and develop different kinds of automobiles to meet various needs.</w:t>
      </w:r>
    </w:p>
    <w:p w:rsidR="002C2C92" w:rsidRPr="006F7667" w:rsidRDefault="006F7667" w:rsidP="002C2C92">
      <w:pPr>
        <w:pStyle w:val="afe"/>
        <w:spacing w:before="0" w:after="0" w:line="270" w:lineRule="atLeast"/>
        <w:rPr>
          <w:color w:val="000000"/>
        </w:rPr>
      </w:pPr>
      <w:r w:rsidRPr="006F7667">
        <w:rPr>
          <w:color w:val="000000"/>
        </w:rPr>
        <w:t xml:space="preserve">1. Переведите на русский </w:t>
      </w:r>
      <w:r w:rsidR="007D4AF9">
        <w:rPr>
          <w:color w:val="000000"/>
        </w:rPr>
        <w:t xml:space="preserve">язык </w:t>
      </w:r>
      <w:r w:rsidRPr="006F7667">
        <w:rPr>
          <w:color w:val="000000"/>
        </w:rPr>
        <w:t>второй абзац</w:t>
      </w:r>
    </w:p>
    <w:p w:rsidR="002C2C92" w:rsidRPr="006F7667" w:rsidRDefault="006C02B2" w:rsidP="002C2C92">
      <w:pPr>
        <w:pStyle w:val="afe"/>
        <w:spacing w:before="0" w:after="0" w:line="270" w:lineRule="atLeast"/>
        <w:rPr>
          <w:color w:val="000000"/>
        </w:rPr>
      </w:pPr>
      <w:r>
        <w:rPr>
          <w:color w:val="000000"/>
        </w:rPr>
        <w:t>2. Н</w:t>
      </w:r>
      <w:r w:rsidR="006F7667" w:rsidRPr="006F7667">
        <w:rPr>
          <w:color w:val="000000"/>
        </w:rPr>
        <w:t>айдите английские эквиваленты следующих предложений</w:t>
      </w:r>
    </w:p>
    <w:p w:rsidR="006C02B2" w:rsidRDefault="006C02B2" w:rsidP="006C02B2">
      <w:pPr>
        <w:pStyle w:val="afe"/>
        <w:spacing w:before="0" w:after="0" w:line="270" w:lineRule="atLeast"/>
        <w:ind w:firstLine="567"/>
        <w:rPr>
          <w:rStyle w:val="longtext"/>
          <w:color w:val="000000"/>
        </w:rPr>
      </w:pPr>
      <w:r>
        <w:rPr>
          <w:color w:val="000000"/>
        </w:rPr>
        <w:t xml:space="preserve">1. </w:t>
      </w:r>
      <w:r w:rsidR="002C2C92" w:rsidRPr="006F7667">
        <w:rPr>
          <w:rStyle w:val="longtext"/>
          <w:color w:val="000000"/>
        </w:rPr>
        <w:t>Ведяавтомобиль, мы можем ехать, куда мы хотим.</w:t>
      </w:r>
    </w:p>
    <w:p w:rsidR="006C02B2" w:rsidRDefault="006C02B2" w:rsidP="006C02B2">
      <w:pPr>
        <w:pStyle w:val="afe"/>
        <w:spacing w:before="0" w:after="0" w:line="270" w:lineRule="atLeast"/>
        <w:ind w:firstLine="567"/>
        <w:rPr>
          <w:rStyle w:val="longtext"/>
          <w:color w:val="000000"/>
          <w:shd w:val="clear" w:color="auto" w:fill="FFFFFF"/>
        </w:rPr>
      </w:pPr>
      <w:r>
        <w:rPr>
          <w:rStyle w:val="longtext"/>
          <w:color w:val="000000"/>
        </w:rPr>
        <w:t>2.</w:t>
      </w:r>
      <w:r w:rsidR="002C2C92" w:rsidRPr="006F7667">
        <w:rPr>
          <w:rStyle w:val="longtext"/>
          <w:color w:val="000000"/>
          <w:shd w:val="clear" w:color="auto" w:fill="FFFFFF"/>
        </w:rPr>
        <w:t>Оно значит деньги для бизнесменов, знания для школьников и прибыли для компаний.</w:t>
      </w:r>
    </w:p>
    <w:p w:rsidR="006C02B2" w:rsidRDefault="006C02B2" w:rsidP="006C02B2">
      <w:pPr>
        <w:pStyle w:val="afe"/>
        <w:spacing w:before="0" w:after="0" w:line="270" w:lineRule="atLeast"/>
        <w:ind w:firstLine="567"/>
        <w:rPr>
          <w:rStyle w:val="longtext"/>
          <w:color w:val="000000"/>
          <w:shd w:val="clear" w:color="auto" w:fill="FFFFFF"/>
        </w:rPr>
      </w:pPr>
      <w:r>
        <w:rPr>
          <w:rStyle w:val="longtext"/>
          <w:color w:val="000000"/>
          <w:shd w:val="clear" w:color="auto" w:fill="FFFFFF"/>
        </w:rPr>
        <w:t xml:space="preserve">3. </w:t>
      </w:r>
      <w:r w:rsidR="002C2C92" w:rsidRPr="006F7667">
        <w:rPr>
          <w:rStyle w:val="longtext"/>
          <w:color w:val="000000"/>
          <w:shd w:val="clear" w:color="auto" w:fill="FFFFFF"/>
        </w:rPr>
        <w:t>Конечно, я должен признать, что автомобили принести много проблем, таких как пробки и загрязнение воздуха.</w:t>
      </w:r>
    </w:p>
    <w:p w:rsidR="00F0515A" w:rsidRDefault="006C02B2" w:rsidP="006C02B2">
      <w:pPr>
        <w:pStyle w:val="afe"/>
        <w:spacing w:before="0" w:after="0" w:line="270" w:lineRule="atLeast"/>
        <w:ind w:firstLine="567"/>
        <w:rPr>
          <w:rStyle w:val="longtext"/>
          <w:color w:val="000000"/>
          <w:shd w:val="clear" w:color="auto" w:fill="FFFFFF"/>
        </w:rPr>
      </w:pPr>
      <w:r>
        <w:rPr>
          <w:rStyle w:val="longtext"/>
          <w:color w:val="000000"/>
          <w:shd w:val="clear" w:color="auto" w:fill="FFFFFF"/>
        </w:rPr>
        <w:t xml:space="preserve">4. </w:t>
      </w:r>
      <w:r w:rsidR="002C2C92" w:rsidRPr="006F7667">
        <w:rPr>
          <w:rStyle w:val="longtext"/>
          <w:color w:val="000000"/>
          <w:shd w:val="clear" w:color="auto" w:fill="FFFFFF"/>
        </w:rPr>
        <w:t>Вообще говоря, я хотел бы сказать, что автомобили усовершенствовали современную жизнь путем обеспечения большей комфортности для людей и повышения эффективности.</w:t>
      </w:r>
    </w:p>
    <w:p w:rsidR="006C02B2" w:rsidRDefault="006C02B2" w:rsidP="006C02B2">
      <w:pPr>
        <w:pStyle w:val="afe"/>
        <w:spacing w:before="0" w:after="0" w:line="270" w:lineRule="atLeast"/>
        <w:rPr>
          <w:b/>
          <w:bCs/>
          <w:shd w:val="clear" w:color="auto" w:fill="FFFFFF"/>
        </w:rPr>
      </w:pPr>
      <w:r>
        <w:rPr>
          <w:rStyle w:val="longtext"/>
          <w:color w:val="000000"/>
          <w:shd w:val="clear" w:color="auto" w:fill="FFFFFF"/>
        </w:rPr>
        <w:t>3. Найдите в тексте инфинитивы и инфинитивные обороты, выпишите их и переведите на русский язык.</w:t>
      </w:r>
    </w:p>
    <w:p w:rsidR="00F0515A" w:rsidRPr="00F47FDE" w:rsidRDefault="00F0515A" w:rsidP="00F0515A">
      <w:pPr>
        <w:snapToGrid w:val="0"/>
        <w:jc w:val="center"/>
        <w:rPr>
          <w:b/>
          <w:bCs/>
          <w:color w:val="000000"/>
        </w:rPr>
      </w:pPr>
      <w:r w:rsidRPr="002D73CA">
        <w:rPr>
          <w:b/>
          <w:bCs/>
          <w:color w:val="000000"/>
        </w:rPr>
        <w:t>Критерии оценивания: (из рейтинг - плана)</w:t>
      </w:r>
    </w:p>
    <w:p w:rsidR="00F0515A" w:rsidRPr="00F47FDE" w:rsidRDefault="00F0515A" w:rsidP="00F0515A">
      <w:pPr>
        <w:snapToGrid w:val="0"/>
        <w:jc w:val="center"/>
        <w:rPr>
          <w:b/>
          <w:bCs/>
          <w:color w:val="000000"/>
        </w:rPr>
      </w:pPr>
    </w:p>
    <w:p w:rsidR="00F0515A" w:rsidRPr="00087EB6" w:rsidRDefault="00F0515A" w:rsidP="00F0515A">
      <w:pPr>
        <w:ind w:left="-360" w:firstLine="720"/>
        <w:jc w:val="both"/>
      </w:pPr>
      <w:r w:rsidRPr="002D73CA">
        <w:lastRenderedPageBreak/>
        <w:t>обучающимся даны ответы на</w:t>
      </w:r>
      <w:r>
        <w:t>:</w:t>
      </w:r>
    </w:p>
    <w:p w:rsidR="00F0515A" w:rsidRPr="002D73CA" w:rsidRDefault="00F0515A" w:rsidP="00F0515A">
      <w:pPr>
        <w:ind w:left="-360" w:firstLine="720"/>
        <w:jc w:val="both"/>
      </w:pPr>
      <w:r w:rsidRPr="002D73CA">
        <w:t>91 – 100% заданий – оценка 5 (отлично),</w:t>
      </w:r>
    </w:p>
    <w:p w:rsidR="00F0515A" w:rsidRPr="002D73CA" w:rsidRDefault="00F0515A" w:rsidP="00F0515A">
      <w:pPr>
        <w:ind w:left="-360" w:firstLine="720"/>
        <w:jc w:val="both"/>
      </w:pPr>
      <w:r w:rsidRPr="002D73CA">
        <w:t>71 – 90%   заданий – оценка 4 (хорошо),</w:t>
      </w:r>
    </w:p>
    <w:p w:rsidR="00F0515A" w:rsidRPr="002D73CA" w:rsidRDefault="00F0515A" w:rsidP="00F0515A">
      <w:pPr>
        <w:ind w:left="-360" w:firstLine="720"/>
        <w:jc w:val="both"/>
      </w:pPr>
      <w:r w:rsidRPr="002D73CA">
        <w:t>51 – 70%   заданий – оценка 3 (удовлетворительно)</w:t>
      </w:r>
    </w:p>
    <w:p w:rsidR="00F0515A" w:rsidRPr="002D73CA" w:rsidRDefault="00F0515A" w:rsidP="006C02B2">
      <w:pPr>
        <w:keepNext/>
        <w:keepLines/>
        <w:suppressLineNumbers/>
        <w:jc w:val="center"/>
        <w:rPr>
          <w:b/>
        </w:rPr>
      </w:pPr>
      <w:r w:rsidRPr="002D73CA">
        <w:rPr>
          <w:b/>
        </w:rPr>
        <w:t>Перечень объектов контроля и оценки</w:t>
      </w:r>
    </w:p>
    <w:p w:rsidR="00F0515A" w:rsidRDefault="00F0515A" w:rsidP="00F0515A">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w:t>
            </w:r>
            <w:r w:rsidR="006C02B2">
              <w:rPr>
                <w:rStyle w:val="FontStyle59"/>
                <w:sz w:val="24"/>
                <w:szCs w:val="24"/>
              </w:rPr>
              <w:t>текстов профессиональной направ</w:t>
            </w:r>
            <w:r w:rsidRPr="006D52C7">
              <w:rPr>
                <w:rStyle w:val="FontStyle59"/>
                <w:sz w:val="24"/>
                <w:szCs w:val="24"/>
              </w:rPr>
              <w:t>леннос</w:t>
            </w:r>
            <w:r w:rsidR="006C02B2">
              <w:rPr>
                <w:rStyle w:val="FontStyle59"/>
                <w:sz w:val="24"/>
                <w:szCs w:val="24"/>
              </w:rPr>
              <w:t xml:space="preserve">- </w:t>
            </w:r>
            <w:r w:rsidRPr="006D52C7">
              <w:rPr>
                <w:rStyle w:val="FontStyle59"/>
                <w:sz w:val="24"/>
                <w:szCs w:val="24"/>
              </w:rPr>
              <w:t>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687E92" w:rsidRPr="006C02B2" w:rsidRDefault="00687E92" w:rsidP="000D61F3">
      <w:pPr>
        <w:jc w:val="center"/>
        <w:rPr>
          <w:b/>
        </w:rPr>
      </w:pPr>
      <w:r w:rsidRPr="006C02B2">
        <w:rPr>
          <w:b/>
        </w:rPr>
        <w:t>ПЕРЕЧЕНЬ</w:t>
      </w:r>
    </w:p>
    <w:p w:rsidR="00687E92" w:rsidRDefault="00687E92" w:rsidP="00687E92">
      <w:pPr>
        <w:spacing w:line="360" w:lineRule="auto"/>
        <w:jc w:val="center"/>
        <w:rPr>
          <w:b/>
        </w:rPr>
      </w:pPr>
      <w:r w:rsidRPr="006C02B2">
        <w:rPr>
          <w:b/>
        </w:rPr>
        <w:t xml:space="preserve">вопросов к дифференцированному зачету </w:t>
      </w:r>
    </w:p>
    <w:p w:rsidR="006C02B2" w:rsidRDefault="006C02B2" w:rsidP="00687E92">
      <w:pPr>
        <w:spacing w:line="360" w:lineRule="auto"/>
        <w:jc w:val="center"/>
        <w:rPr>
          <w:b/>
        </w:rPr>
      </w:pPr>
      <w:r>
        <w:rPr>
          <w:b/>
        </w:rPr>
        <w:t xml:space="preserve">Практические </w:t>
      </w:r>
    </w:p>
    <w:p w:rsidR="00B40309" w:rsidRPr="00B40309" w:rsidRDefault="00DF252F" w:rsidP="000F3AA5">
      <w:pPr>
        <w:numPr>
          <w:ilvl w:val="0"/>
          <w:numId w:val="12"/>
        </w:numPr>
        <w:spacing w:line="360" w:lineRule="auto"/>
      </w:pPr>
      <w:r>
        <w:t>Составление инструкций</w:t>
      </w:r>
    </w:p>
    <w:p w:rsidR="00B40309" w:rsidRPr="00B40309" w:rsidRDefault="00DF252F" w:rsidP="000F3AA5">
      <w:pPr>
        <w:numPr>
          <w:ilvl w:val="0"/>
          <w:numId w:val="12"/>
        </w:numPr>
        <w:spacing w:line="360" w:lineRule="auto"/>
      </w:pPr>
      <w:r>
        <w:t>Инструмент</w:t>
      </w:r>
    </w:p>
    <w:p w:rsidR="00B40309" w:rsidRPr="00B40309" w:rsidRDefault="00B40309" w:rsidP="000F3AA5">
      <w:pPr>
        <w:numPr>
          <w:ilvl w:val="0"/>
          <w:numId w:val="12"/>
        </w:numPr>
        <w:spacing w:line="360" w:lineRule="auto"/>
        <w:rPr>
          <w:bCs/>
        </w:rPr>
      </w:pPr>
      <w:r w:rsidRPr="00B40309">
        <w:rPr>
          <w:bCs/>
        </w:rPr>
        <w:t>Современные информационные технологии</w:t>
      </w:r>
    </w:p>
    <w:p w:rsidR="00B40309" w:rsidRDefault="00B40309" w:rsidP="000F3AA5">
      <w:pPr>
        <w:numPr>
          <w:ilvl w:val="0"/>
          <w:numId w:val="12"/>
        </w:numPr>
        <w:spacing w:line="360" w:lineRule="auto"/>
        <w:rPr>
          <w:b/>
        </w:rPr>
      </w:pPr>
      <w:r w:rsidRPr="00B40309">
        <w:rPr>
          <w:bCs/>
        </w:rPr>
        <w:t>Профессионально– языковая подготовка</w:t>
      </w:r>
    </w:p>
    <w:p w:rsidR="006C02B2" w:rsidRDefault="006C02B2" w:rsidP="00687E92">
      <w:pPr>
        <w:spacing w:line="360" w:lineRule="auto"/>
        <w:jc w:val="center"/>
        <w:rPr>
          <w:b/>
        </w:rPr>
      </w:pPr>
      <w:r>
        <w:rPr>
          <w:b/>
        </w:rPr>
        <w:t>Грамматические</w:t>
      </w:r>
    </w:p>
    <w:p w:rsidR="00B40309" w:rsidRDefault="00B40309" w:rsidP="000F3AA5">
      <w:pPr>
        <w:numPr>
          <w:ilvl w:val="0"/>
          <w:numId w:val="12"/>
        </w:numPr>
        <w:spacing w:line="360" w:lineRule="auto"/>
        <w:rPr>
          <w:bCs/>
        </w:rPr>
      </w:pPr>
      <w:r>
        <w:rPr>
          <w:bCs/>
        </w:rPr>
        <w:t>Инфинитив и инфини</w:t>
      </w:r>
      <w:r w:rsidRPr="00946ADC">
        <w:rPr>
          <w:bCs/>
        </w:rPr>
        <w:t>тивный оборот</w:t>
      </w:r>
    </w:p>
    <w:p w:rsidR="00B40309" w:rsidRDefault="00B40309" w:rsidP="000F3AA5">
      <w:pPr>
        <w:numPr>
          <w:ilvl w:val="0"/>
          <w:numId w:val="12"/>
        </w:numPr>
        <w:spacing w:line="360" w:lineRule="auto"/>
      </w:pPr>
      <w:r w:rsidRPr="00946ADC">
        <w:t>Согласование времен</w:t>
      </w:r>
    </w:p>
    <w:p w:rsidR="00B40309" w:rsidRDefault="00B40309" w:rsidP="000F3AA5">
      <w:pPr>
        <w:numPr>
          <w:ilvl w:val="0"/>
          <w:numId w:val="12"/>
        </w:numPr>
        <w:spacing w:line="360" w:lineRule="auto"/>
        <w:rPr>
          <w:bCs/>
        </w:rPr>
      </w:pPr>
      <w:r w:rsidRPr="00946ADC">
        <w:rPr>
          <w:bCs/>
        </w:rPr>
        <w:t>Условные предложения</w:t>
      </w:r>
    </w:p>
    <w:p w:rsidR="00982364" w:rsidRDefault="00982364" w:rsidP="000F3AA5">
      <w:pPr>
        <w:numPr>
          <w:ilvl w:val="0"/>
          <w:numId w:val="12"/>
        </w:numPr>
        <w:spacing w:line="360" w:lineRule="auto"/>
        <w:rPr>
          <w:bCs/>
        </w:rPr>
      </w:pPr>
      <w:r w:rsidRPr="00946ADC">
        <w:t>Придаточные предложения времени и условия (</w:t>
      </w:r>
      <w:r w:rsidRPr="00946ADC">
        <w:rPr>
          <w:lang w:val="en-US"/>
        </w:rPr>
        <w:t>if</w:t>
      </w:r>
      <w:r w:rsidRPr="00946ADC">
        <w:t xml:space="preserve">, </w:t>
      </w:r>
      <w:r w:rsidRPr="00946ADC">
        <w:rPr>
          <w:lang w:val="en-US"/>
        </w:rPr>
        <w:t>when</w:t>
      </w:r>
      <w:r w:rsidRPr="00946ADC">
        <w:t>).</w:t>
      </w:r>
    </w:p>
    <w:p w:rsidR="00982364" w:rsidRDefault="00982364" w:rsidP="000F3AA5">
      <w:pPr>
        <w:numPr>
          <w:ilvl w:val="0"/>
          <w:numId w:val="12"/>
        </w:numPr>
        <w:spacing w:line="360" w:lineRule="auto"/>
        <w:rPr>
          <w:bCs/>
        </w:rPr>
      </w:pPr>
      <w:r w:rsidRPr="00946ADC">
        <w:t xml:space="preserve">Предложения со сложным дополнением типа </w:t>
      </w:r>
      <w:r w:rsidRPr="00946ADC">
        <w:rPr>
          <w:lang w:val="en-US"/>
        </w:rPr>
        <w:t>Iwantyoutocomehere</w:t>
      </w:r>
      <w:r w:rsidRPr="00946ADC">
        <w:t xml:space="preserve">; сложноподчиненные предложения с союзами </w:t>
      </w:r>
      <w:r w:rsidRPr="00946ADC">
        <w:rPr>
          <w:lang w:val="en-US"/>
        </w:rPr>
        <w:t>for</w:t>
      </w:r>
      <w:r w:rsidRPr="00946ADC">
        <w:t xml:space="preserve">, </w:t>
      </w:r>
      <w:r w:rsidRPr="00946ADC">
        <w:rPr>
          <w:lang w:val="en-US"/>
        </w:rPr>
        <w:t>as</w:t>
      </w:r>
      <w:r w:rsidRPr="00946ADC">
        <w:t xml:space="preserve">, </w:t>
      </w:r>
      <w:r w:rsidRPr="00946ADC">
        <w:rPr>
          <w:lang w:val="en-US"/>
        </w:rPr>
        <w:t>till</w:t>
      </w:r>
      <w:r w:rsidRPr="00946ADC">
        <w:t xml:space="preserve">, </w:t>
      </w:r>
      <w:r w:rsidRPr="00946ADC">
        <w:rPr>
          <w:lang w:val="en-US"/>
        </w:rPr>
        <w:t>until</w:t>
      </w:r>
      <w:r w:rsidRPr="00946ADC">
        <w:t>, (</w:t>
      </w:r>
      <w:r w:rsidRPr="00946ADC">
        <w:rPr>
          <w:lang w:val="en-US"/>
        </w:rPr>
        <w:t>as</w:t>
      </w:r>
      <w:r w:rsidRPr="00946ADC">
        <w:t xml:space="preserve">) </w:t>
      </w:r>
      <w:r w:rsidRPr="00946ADC">
        <w:rPr>
          <w:lang w:val="en-US"/>
        </w:rPr>
        <w:t>though</w:t>
      </w:r>
      <w:r w:rsidRPr="00946ADC">
        <w:t xml:space="preserve">; предложения с союзами </w:t>
      </w:r>
      <w:r w:rsidRPr="00946ADC">
        <w:rPr>
          <w:lang w:val="en-US"/>
        </w:rPr>
        <w:t>neither</w:t>
      </w:r>
      <w:r w:rsidRPr="00946ADC">
        <w:t>…</w:t>
      </w:r>
      <w:r w:rsidRPr="00946ADC">
        <w:rPr>
          <w:lang w:val="en-US"/>
        </w:rPr>
        <w:t>nor</w:t>
      </w:r>
      <w:r w:rsidRPr="00946ADC">
        <w:t xml:space="preserve">, </w:t>
      </w:r>
      <w:r w:rsidRPr="00946ADC">
        <w:rPr>
          <w:lang w:val="en-US"/>
        </w:rPr>
        <w:t>either</w:t>
      </w:r>
      <w:r w:rsidRPr="00946ADC">
        <w:t>…</w:t>
      </w:r>
      <w:r w:rsidRPr="00946ADC">
        <w:rPr>
          <w:lang w:val="en-US"/>
        </w:rPr>
        <w:t>or</w:t>
      </w:r>
      <w:r w:rsidRPr="00946ADC">
        <w:t>;</w:t>
      </w:r>
    </w:p>
    <w:p w:rsidR="006C02B2" w:rsidRPr="006C02B2" w:rsidRDefault="006C02B2" w:rsidP="000D61F3">
      <w:pPr>
        <w:spacing w:line="360" w:lineRule="auto"/>
        <w:rPr>
          <w:b/>
        </w:rPr>
      </w:pPr>
    </w:p>
    <w:p w:rsidR="00DF252F" w:rsidRDefault="00DF252F" w:rsidP="006C02B2">
      <w:pPr>
        <w:jc w:val="center"/>
        <w:rPr>
          <w:b/>
        </w:rPr>
      </w:pPr>
    </w:p>
    <w:p w:rsidR="00DF252F" w:rsidRDefault="00DF252F" w:rsidP="006C02B2">
      <w:pPr>
        <w:jc w:val="center"/>
        <w:rPr>
          <w:b/>
        </w:rPr>
      </w:pPr>
    </w:p>
    <w:p w:rsidR="006C02B2" w:rsidRPr="006C02B2" w:rsidRDefault="006C02B2" w:rsidP="006C02B2">
      <w:pPr>
        <w:jc w:val="center"/>
        <w:rPr>
          <w:b/>
        </w:rPr>
      </w:pPr>
      <w:r w:rsidRPr="006C02B2">
        <w:rPr>
          <w:b/>
        </w:rPr>
        <w:lastRenderedPageBreak/>
        <w:t>Задания к дифференцированному зачету</w:t>
      </w:r>
    </w:p>
    <w:p w:rsidR="0091380C" w:rsidRPr="006C02B2" w:rsidRDefault="0091380C" w:rsidP="0091380C"/>
    <w:p w:rsidR="0091380C" w:rsidRPr="000D61F3" w:rsidRDefault="0091380C" w:rsidP="000D61F3">
      <w:pPr>
        <w:spacing w:line="360" w:lineRule="auto"/>
        <w:ind w:left="720"/>
        <w:rPr>
          <w:bCs/>
        </w:rPr>
      </w:pPr>
      <w:r w:rsidRPr="006C02B2">
        <w:rPr>
          <w:b/>
        </w:rPr>
        <w:t xml:space="preserve">Тема задания 1: </w:t>
      </w:r>
      <w:r w:rsidR="000D61F3" w:rsidRPr="00B40309">
        <w:rPr>
          <w:bCs/>
        </w:rPr>
        <w:t>Современные информационные технологии</w:t>
      </w:r>
    </w:p>
    <w:p w:rsidR="0091380C" w:rsidRPr="004817C3" w:rsidRDefault="0091380C" w:rsidP="0091380C">
      <w:pPr>
        <w:tabs>
          <w:tab w:val="left" w:pos="1843"/>
        </w:tabs>
        <w:rPr>
          <w:b/>
          <w:i/>
          <w:color w:val="000000"/>
        </w:rPr>
      </w:pPr>
      <w:r w:rsidRPr="004817C3">
        <w:rPr>
          <w:b/>
          <w:color w:val="000000"/>
        </w:rPr>
        <w:t xml:space="preserve">1. </w:t>
      </w:r>
      <w:r w:rsidR="007D4AF9">
        <w:rPr>
          <w:b/>
          <w:i/>
          <w:color w:val="000000"/>
        </w:rPr>
        <w:t>Найди</w:t>
      </w:r>
      <w:r w:rsidRPr="004817C3">
        <w:rPr>
          <w:b/>
          <w:i/>
          <w:color w:val="000000"/>
        </w:rPr>
        <w:t xml:space="preserve">те </w:t>
      </w:r>
      <w:r w:rsidR="004817C3" w:rsidRPr="004817C3">
        <w:rPr>
          <w:b/>
          <w:i/>
          <w:color w:val="000000"/>
        </w:rPr>
        <w:t>лишнее словопо теме “</w:t>
      </w:r>
      <w:r w:rsidR="004817C3" w:rsidRPr="004817C3">
        <w:rPr>
          <w:b/>
          <w:bCs/>
          <w:i/>
          <w:color w:val="000000"/>
          <w:lang w:val="en-US"/>
        </w:rPr>
        <w:t>P</w:t>
      </w:r>
      <w:r w:rsidR="004817C3" w:rsidRPr="004817C3">
        <w:rPr>
          <w:b/>
          <w:bCs/>
          <w:i/>
          <w:color w:val="000000"/>
        </w:rPr>
        <w:t>ersonalcomputer”</w:t>
      </w:r>
      <w:r w:rsidRPr="004817C3">
        <w:rPr>
          <w:b/>
          <w:i/>
          <w:color w:val="000000"/>
        </w:rPr>
        <w:t>.</w:t>
      </w:r>
    </w:p>
    <w:p w:rsidR="004817C3" w:rsidRPr="007D4AF9" w:rsidRDefault="0091380C" w:rsidP="0091380C">
      <w:pPr>
        <w:tabs>
          <w:tab w:val="left" w:pos="1843"/>
        </w:tabs>
        <w:rPr>
          <w:rStyle w:val="apple-converted-space"/>
          <w:color w:val="000000"/>
          <w:lang w:val="en-US"/>
        </w:rPr>
      </w:pPr>
      <w:r w:rsidRPr="007D4AF9">
        <w:rPr>
          <w:i/>
          <w:color w:val="000000"/>
          <w:lang w:val="en-US"/>
        </w:rPr>
        <w:t>1.</w:t>
      </w:r>
      <w:r w:rsidR="004817C3" w:rsidRPr="007D4AF9">
        <w:rPr>
          <w:bCs/>
          <w:color w:val="000000"/>
          <w:lang w:val="en-US"/>
        </w:rPr>
        <w:t xml:space="preserve"> money</w:t>
      </w:r>
    </w:p>
    <w:p w:rsidR="004817C3" w:rsidRPr="007D4AF9" w:rsidRDefault="004817C3" w:rsidP="0091380C">
      <w:pPr>
        <w:tabs>
          <w:tab w:val="left" w:pos="1843"/>
        </w:tabs>
        <w:rPr>
          <w:rStyle w:val="apple-converted-space"/>
          <w:color w:val="000000"/>
          <w:lang w:val="en-US"/>
        </w:rPr>
      </w:pPr>
      <w:r w:rsidRPr="007D4AF9">
        <w:rPr>
          <w:bCs/>
          <w:color w:val="000000"/>
          <w:lang w:val="en-US"/>
        </w:rPr>
        <w:t>2. motherboard</w:t>
      </w:r>
    </w:p>
    <w:p w:rsidR="004817C3" w:rsidRPr="007D4AF9" w:rsidRDefault="004817C3" w:rsidP="0091380C">
      <w:pPr>
        <w:tabs>
          <w:tab w:val="left" w:pos="1843"/>
        </w:tabs>
        <w:rPr>
          <w:color w:val="000000"/>
          <w:lang w:val="en-US"/>
        </w:rPr>
      </w:pPr>
      <w:r w:rsidRPr="007D4AF9">
        <w:rPr>
          <w:bCs/>
          <w:color w:val="000000"/>
          <w:lang w:val="en-US"/>
        </w:rPr>
        <w:t xml:space="preserve">3. </w:t>
      </w:r>
      <w:r w:rsidRPr="0087060A">
        <w:rPr>
          <w:bCs/>
          <w:color w:val="000000"/>
          <w:lang w:val="en-US"/>
        </w:rPr>
        <w:t>menu</w:t>
      </w:r>
    </w:p>
    <w:p w:rsidR="0091380C" w:rsidRPr="0087060A" w:rsidRDefault="004817C3" w:rsidP="0091380C">
      <w:pPr>
        <w:tabs>
          <w:tab w:val="left" w:pos="1843"/>
        </w:tabs>
        <w:rPr>
          <w:color w:val="000000"/>
          <w:lang w:val="en-US"/>
        </w:rPr>
      </w:pPr>
      <w:r w:rsidRPr="007D4AF9">
        <w:rPr>
          <w:bCs/>
          <w:color w:val="000000"/>
          <w:lang w:val="en-US"/>
        </w:rPr>
        <w:t>4. mouse mat</w:t>
      </w:r>
      <w:r w:rsidRPr="007D4AF9">
        <w:rPr>
          <w:color w:val="000000"/>
          <w:lang w:val="en-US"/>
        </w:rPr>
        <w:t>(</w:t>
      </w:r>
      <w:r w:rsidRPr="007D4AF9">
        <w:rPr>
          <w:rStyle w:val="HTML0"/>
          <w:i/>
          <w:iCs/>
          <w:color w:val="000000"/>
          <w:lang w:val="en-US"/>
        </w:rPr>
        <w:t>BrE</w:t>
      </w:r>
      <w:r w:rsidRPr="007D4AF9">
        <w:rPr>
          <w:color w:val="000000"/>
          <w:lang w:val="en-US"/>
        </w:rPr>
        <w:t>)</w:t>
      </w:r>
    </w:p>
    <w:p w:rsidR="007D4AF9" w:rsidRPr="0087060A" w:rsidRDefault="007D4AF9" w:rsidP="0091380C">
      <w:pPr>
        <w:tabs>
          <w:tab w:val="left" w:pos="1843"/>
        </w:tabs>
        <w:rPr>
          <w:color w:val="000000"/>
          <w:lang w:val="en-US"/>
        </w:rPr>
      </w:pPr>
    </w:p>
    <w:p w:rsidR="0091380C" w:rsidRPr="00317D5E" w:rsidRDefault="0091380C" w:rsidP="0091380C">
      <w:pPr>
        <w:tabs>
          <w:tab w:val="left" w:pos="1843"/>
        </w:tabs>
        <w:rPr>
          <w:b/>
          <w:i/>
          <w:color w:val="000000"/>
        </w:rPr>
      </w:pPr>
      <w:r w:rsidRPr="00317D5E">
        <w:rPr>
          <w:b/>
          <w:color w:val="000000"/>
        </w:rPr>
        <w:t xml:space="preserve">2. </w:t>
      </w:r>
      <w:r w:rsidRPr="00317D5E">
        <w:rPr>
          <w:b/>
          <w:i/>
          <w:color w:val="000000"/>
        </w:rPr>
        <w:t>Выберите соответствия между английскими словами и их русскими эквивалентами.</w:t>
      </w:r>
    </w:p>
    <w:p w:rsidR="0091380C" w:rsidRPr="007D4AF9" w:rsidRDefault="0091380C" w:rsidP="0091380C">
      <w:pPr>
        <w:tabs>
          <w:tab w:val="left" w:pos="1843"/>
        </w:tabs>
        <w:rPr>
          <w:color w:val="000000"/>
          <w:lang w:val="en-US"/>
        </w:rPr>
      </w:pPr>
      <w:r w:rsidRPr="007D4AF9">
        <w:rPr>
          <w:color w:val="000000"/>
          <w:lang w:val="en-US"/>
        </w:rPr>
        <w:t xml:space="preserve">1. </w:t>
      </w:r>
      <w:r w:rsidR="004817C3" w:rsidRPr="007D4AF9">
        <w:rPr>
          <w:bCs/>
          <w:color w:val="000000"/>
          <w:lang w:val="en-US"/>
        </w:rPr>
        <w:t xml:space="preserve">keyboard </w:t>
      </w:r>
      <w:r w:rsidRPr="007D4AF9">
        <w:rPr>
          <w:color w:val="000000"/>
          <w:lang w:val="en-US"/>
        </w:rPr>
        <w:t xml:space="preserve">                                                   2. </w:t>
      </w:r>
      <w:r w:rsidR="00317D5E" w:rsidRPr="007D4AF9">
        <w:rPr>
          <w:bCs/>
          <w:color w:val="000000"/>
          <w:lang w:val="en-US"/>
        </w:rPr>
        <w:t>floppy disk drive</w:t>
      </w:r>
    </w:p>
    <w:p w:rsidR="00317D5E" w:rsidRPr="0087060A" w:rsidRDefault="0091380C" w:rsidP="0091380C">
      <w:pPr>
        <w:tabs>
          <w:tab w:val="left" w:pos="1843"/>
        </w:tabs>
        <w:rPr>
          <w:color w:val="000000"/>
        </w:rPr>
      </w:pPr>
      <w:r w:rsidRPr="007D4AF9">
        <w:rPr>
          <w:color w:val="000000"/>
          <w:lang w:val="en-US"/>
        </w:rPr>
        <w:t>3.</w:t>
      </w:r>
      <w:r w:rsidR="004817C3" w:rsidRPr="007D4AF9">
        <w:rPr>
          <w:bCs/>
          <w:color w:val="000000"/>
          <w:lang w:val="en-US"/>
        </w:rPr>
        <w:t xml:space="preserve"> hardware </w:t>
      </w:r>
      <w:r w:rsidRPr="007D4AF9">
        <w:rPr>
          <w:color w:val="000000"/>
          <w:lang w:val="en-US"/>
        </w:rPr>
        <w:t xml:space="preserve"> 4. </w:t>
      </w:r>
      <w:r w:rsidR="00317D5E" w:rsidRPr="007D4AF9">
        <w:rPr>
          <w:bCs/>
          <w:color w:val="000000"/>
        </w:rPr>
        <w:t>Software</w:t>
      </w:r>
    </w:p>
    <w:p w:rsidR="0091380C" w:rsidRPr="00317D5E" w:rsidRDefault="0091380C" w:rsidP="0091380C">
      <w:pPr>
        <w:tabs>
          <w:tab w:val="left" w:pos="1843"/>
        </w:tabs>
        <w:rPr>
          <w:b/>
          <w:color w:val="000000"/>
        </w:rPr>
      </w:pPr>
      <w:r w:rsidRPr="00317D5E">
        <w:rPr>
          <w:b/>
          <w:color w:val="000000"/>
        </w:rPr>
        <w:t xml:space="preserve"> Варианты ответов:</w:t>
      </w:r>
    </w:p>
    <w:p w:rsidR="0091380C" w:rsidRPr="007D4AF9" w:rsidRDefault="0091380C" w:rsidP="0091380C">
      <w:pPr>
        <w:tabs>
          <w:tab w:val="left" w:pos="1843"/>
        </w:tabs>
        <w:rPr>
          <w:color w:val="000000"/>
        </w:rPr>
      </w:pPr>
      <w:r w:rsidRPr="007D4AF9">
        <w:rPr>
          <w:color w:val="000000"/>
        </w:rPr>
        <w:t xml:space="preserve">а) </w:t>
      </w:r>
      <w:r w:rsidR="004817C3" w:rsidRPr="007D4AF9">
        <w:rPr>
          <w:color w:val="000000"/>
        </w:rPr>
        <w:t>аппаратное обеспечение</w:t>
      </w:r>
      <w:r w:rsidRPr="007D4AF9">
        <w:rPr>
          <w:color w:val="000000"/>
          <w:lang w:val="en-US"/>
        </w:rPr>
        <w:t>b</w:t>
      </w:r>
      <w:r w:rsidRPr="007D4AF9">
        <w:rPr>
          <w:color w:val="000000"/>
        </w:rPr>
        <w:t xml:space="preserve">) </w:t>
      </w:r>
      <w:r w:rsidR="00317D5E" w:rsidRPr="007D4AF9">
        <w:rPr>
          <w:color w:val="000000"/>
        </w:rPr>
        <w:t>программное обеспечение</w:t>
      </w:r>
    </w:p>
    <w:p w:rsidR="0091380C" w:rsidRPr="007D4AF9" w:rsidRDefault="0091380C" w:rsidP="0091380C">
      <w:pPr>
        <w:tabs>
          <w:tab w:val="left" w:pos="1843"/>
        </w:tabs>
        <w:rPr>
          <w:color w:val="000000"/>
        </w:rPr>
      </w:pPr>
      <w:r w:rsidRPr="007D4AF9">
        <w:rPr>
          <w:color w:val="000000"/>
        </w:rPr>
        <w:t xml:space="preserve">с) </w:t>
      </w:r>
      <w:hyperlink r:id="rId45" w:tgtFrame="_blank" w:history="1">
        <w:r w:rsidR="004817C3" w:rsidRPr="007D4AF9">
          <w:rPr>
            <w:rStyle w:val="aff1"/>
            <w:color w:val="000000"/>
            <w:u w:val="none"/>
          </w:rPr>
          <w:t>клавиатура</w:t>
        </w:r>
      </w:hyperlink>
      <w:r w:rsidRPr="007D4AF9">
        <w:rPr>
          <w:color w:val="000000"/>
          <w:lang w:val="en-US"/>
        </w:rPr>
        <w:t>d</w:t>
      </w:r>
      <w:r w:rsidRPr="007D4AF9">
        <w:rPr>
          <w:color w:val="000000"/>
        </w:rPr>
        <w:t xml:space="preserve">) </w:t>
      </w:r>
      <w:r w:rsidR="00317D5E" w:rsidRPr="007D4AF9">
        <w:rPr>
          <w:color w:val="000000"/>
        </w:rPr>
        <w:t xml:space="preserve">дисковод </w:t>
      </w:r>
    </w:p>
    <w:p w:rsidR="007D4AF9" w:rsidRDefault="007D4AF9" w:rsidP="000D61F3">
      <w:pPr>
        <w:spacing w:line="360" w:lineRule="auto"/>
        <w:ind w:left="720"/>
        <w:rPr>
          <w:b/>
        </w:rPr>
      </w:pPr>
    </w:p>
    <w:p w:rsidR="0091380C" w:rsidRPr="00BF015A" w:rsidRDefault="00DF252F" w:rsidP="000D61F3">
      <w:pPr>
        <w:spacing w:line="360" w:lineRule="auto"/>
        <w:ind w:left="720"/>
        <w:rPr>
          <w:b/>
          <w:bCs/>
        </w:rPr>
      </w:pPr>
      <w:r>
        <w:rPr>
          <w:b/>
        </w:rPr>
        <w:t>Тема задания 2</w:t>
      </w:r>
      <w:r w:rsidR="0091380C" w:rsidRPr="00BF015A">
        <w:rPr>
          <w:b/>
        </w:rPr>
        <w:t xml:space="preserve">. </w:t>
      </w:r>
      <w:r w:rsidR="000D61F3" w:rsidRPr="00BF015A">
        <w:rPr>
          <w:b/>
          <w:bCs/>
        </w:rPr>
        <w:t>Профессионально– языковая подготовка</w:t>
      </w:r>
    </w:p>
    <w:p w:rsidR="000D61F3" w:rsidRPr="00BF015A" w:rsidRDefault="000D61F3" w:rsidP="000D61F3">
      <w:pPr>
        <w:tabs>
          <w:tab w:val="left" w:pos="1843"/>
          <w:tab w:val="left" w:pos="5625"/>
        </w:tabs>
        <w:rPr>
          <w:b/>
          <w:i/>
        </w:rPr>
      </w:pPr>
      <w:r w:rsidRPr="00BF015A">
        <w:rPr>
          <w:b/>
        </w:rPr>
        <w:t xml:space="preserve">1. </w:t>
      </w:r>
      <w:r w:rsidRPr="00BF015A">
        <w:rPr>
          <w:b/>
          <w:i/>
        </w:rPr>
        <w:t>Прочитайте текст и заполните пропуски подходящими по смыслу словами</w:t>
      </w:r>
    </w:p>
    <w:p w:rsidR="000D61F3" w:rsidRPr="00BF015A" w:rsidRDefault="000D61F3" w:rsidP="000D61F3">
      <w:pPr>
        <w:tabs>
          <w:tab w:val="left" w:pos="1843"/>
          <w:tab w:val="left" w:pos="5625"/>
        </w:tabs>
        <w:rPr>
          <w:b/>
          <w:lang w:val="en-US"/>
        </w:rPr>
      </w:pPr>
      <w:r w:rsidRPr="007D4AF9">
        <w:rPr>
          <w:lang w:val="en-US"/>
        </w:rPr>
        <w:t>Various 1_________machines help to meet the needs of a modern complex society by providing economical and consumer-orientated light refreshment 2_______. Vending machines have many 3_______. They may sell a variety of the following drinks, sell sandwiches, dairy products, bread, 4_______ and all kinds of daily necessities</w:t>
      </w:r>
      <w:r w:rsidRPr="00BF015A">
        <w:rPr>
          <w:b/>
          <w:lang w:val="en-US"/>
        </w:rPr>
        <w:t>.</w:t>
      </w:r>
    </w:p>
    <w:p w:rsidR="000D61F3" w:rsidRPr="00BF015A" w:rsidRDefault="000D61F3" w:rsidP="000D61F3">
      <w:pPr>
        <w:tabs>
          <w:tab w:val="left" w:pos="1843"/>
          <w:tab w:val="left" w:pos="5625"/>
        </w:tabs>
        <w:rPr>
          <w:b/>
          <w:lang w:val="en-US"/>
        </w:rPr>
      </w:pPr>
      <w:r w:rsidRPr="00BF015A">
        <w:rPr>
          <w:b/>
        </w:rPr>
        <w:t>Вариантыответов</w:t>
      </w:r>
      <w:r w:rsidRPr="00BF015A">
        <w:rPr>
          <w:b/>
          <w:lang w:val="en-US"/>
        </w:rPr>
        <w:t>:</w:t>
      </w:r>
    </w:p>
    <w:p w:rsidR="000D61F3" w:rsidRPr="007D4AF9" w:rsidRDefault="000D61F3" w:rsidP="000D61F3">
      <w:pPr>
        <w:tabs>
          <w:tab w:val="left" w:pos="1843"/>
          <w:tab w:val="left" w:pos="5625"/>
        </w:tabs>
        <w:rPr>
          <w:lang w:val="en-US"/>
        </w:rPr>
      </w:pPr>
      <w:r w:rsidRPr="007D4AF9">
        <w:rPr>
          <w:lang w:val="en-US"/>
        </w:rPr>
        <w:t>a)  vending                                                                  b) advantages</w:t>
      </w:r>
    </w:p>
    <w:p w:rsidR="000D61F3" w:rsidRPr="002A2655" w:rsidRDefault="000D61F3" w:rsidP="000D61F3">
      <w:pPr>
        <w:tabs>
          <w:tab w:val="left" w:pos="1843"/>
          <w:tab w:val="left" w:pos="5625"/>
        </w:tabs>
        <w:rPr>
          <w:lang w:val="en-US"/>
        </w:rPr>
      </w:pPr>
      <w:r w:rsidRPr="007D4AF9">
        <w:rPr>
          <w:lang w:val="en-US"/>
        </w:rPr>
        <w:t>c</w:t>
      </w:r>
      <w:r w:rsidRPr="002A2655">
        <w:rPr>
          <w:lang w:val="en-US"/>
        </w:rPr>
        <w:t xml:space="preserve">)  </w:t>
      </w:r>
      <w:r w:rsidRPr="007D4AF9">
        <w:rPr>
          <w:lang w:val="en-US"/>
        </w:rPr>
        <w:t>systemsd</w:t>
      </w:r>
      <w:r w:rsidRPr="002A2655">
        <w:rPr>
          <w:lang w:val="en-US"/>
        </w:rPr>
        <w:t xml:space="preserve">) </w:t>
      </w:r>
      <w:r w:rsidRPr="007D4AF9">
        <w:rPr>
          <w:lang w:val="en-US"/>
        </w:rPr>
        <w:t>chocolate</w:t>
      </w:r>
    </w:p>
    <w:p w:rsidR="007D4AF9" w:rsidRPr="002A2655" w:rsidRDefault="007D4AF9" w:rsidP="000D61F3">
      <w:pPr>
        <w:tabs>
          <w:tab w:val="left" w:pos="1843"/>
          <w:tab w:val="left" w:pos="5625"/>
        </w:tabs>
        <w:rPr>
          <w:lang w:val="en-US"/>
        </w:rPr>
      </w:pPr>
    </w:p>
    <w:p w:rsidR="0091380C" w:rsidRPr="0087060A" w:rsidRDefault="0091380C" w:rsidP="000D61F3">
      <w:pPr>
        <w:spacing w:line="360" w:lineRule="auto"/>
        <w:ind w:left="720"/>
        <w:rPr>
          <w:b/>
          <w:bCs/>
        </w:rPr>
      </w:pPr>
      <w:r w:rsidRPr="009008AA">
        <w:rPr>
          <w:b/>
        </w:rPr>
        <w:t>Темазадания</w:t>
      </w:r>
      <w:r w:rsidR="00DF252F" w:rsidRPr="0038343C">
        <w:rPr>
          <w:b/>
        </w:rPr>
        <w:t>3</w:t>
      </w:r>
      <w:r w:rsidRPr="0038343C">
        <w:rPr>
          <w:b/>
        </w:rPr>
        <w:t xml:space="preserve">. </w:t>
      </w:r>
      <w:r w:rsidR="000D61F3" w:rsidRPr="009008AA">
        <w:rPr>
          <w:b/>
          <w:bCs/>
        </w:rPr>
        <w:t>Инфинитив и инфинитивный оборот</w:t>
      </w:r>
    </w:p>
    <w:p w:rsidR="00AF6527" w:rsidRPr="009008AA" w:rsidRDefault="00AF6527" w:rsidP="00AF6527">
      <w:pPr>
        <w:tabs>
          <w:tab w:val="left" w:pos="1843"/>
          <w:tab w:val="left" w:pos="5625"/>
        </w:tabs>
        <w:rPr>
          <w:b/>
          <w:i/>
        </w:rPr>
      </w:pPr>
      <w:r w:rsidRPr="009008AA">
        <w:rPr>
          <w:b/>
        </w:rPr>
        <w:t xml:space="preserve">1. </w:t>
      </w:r>
      <w:r w:rsidRPr="009008AA">
        <w:rPr>
          <w:b/>
          <w:i/>
        </w:rPr>
        <w:t>Выберите русский эквивалент английского предложения</w:t>
      </w:r>
    </w:p>
    <w:p w:rsidR="00AF6527" w:rsidRPr="0038343C" w:rsidRDefault="00AF6527" w:rsidP="00AF6527">
      <w:pPr>
        <w:tabs>
          <w:tab w:val="left" w:pos="1843"/>
          <w:tab w:val="left" w:pos="5625"/>
        </w:tabs>
        <w:rPr>
          <w:b/>
        </w:rPr>
      </w:pPr>
      <w:r w:rsidRPr="009008AA">
        <w:rPr>
          <w:b/>
          <w:lang w:val="en-US"/>
        </w:rPr>
        <w:t>Isawhimenterthehouse</w:t>
      </w:r>
    </w:p>
    <w:p w:rsidR="00AF6527" w:rsidRPr="009008AA" w:rsidRDefault="00AF6527" w:rsidP="00AF6527">
      <w:pPr>
        <w:tabs>
          <w:tab w:val="left" w:pos="1843"/>
          <w:tab w:val="left" w:pos="5625"/>
        </w:tabs>
        <w:rPr>
          <w:b/>
        </w:rPr>
      </w:pPr>
      <w:r w:rsidRPr="009008AA">
        <w:rPr>
          <w:b/>
        </w:rPr>
        <w:t>варианты ответов:</w:t>
      </w:r>
    </w:p>
    <w:p w:rsidR="00AF6527" w:rsidRPr="007D4AF9" w:rsidRDefault="00AF6527" w:rsidP="00AF6527">
      <w:pPr>
        <w:tabs>
          <w:tab w:val="left" w:pos="1843"/>
          <w:tab w:val="left" w:pos="5625"/>
        </w:tabs>
      </w:pPr>
      <w:r w:rsidRPr="007D4AF9">
        <w:t>1) Я вижу, как он заходит домой.                  2) Я видел, как он заходит домой.</w:t>
      </w:r>
    </w:p>
    <w:p w:rsidR="00AF6527" w:rsidRDefault="00AF6527" w:rsidP="00AF6527">
      <w:pPr>
        <w:tabs>
          <w:tab w:val="left" w:pos="1843"/>
          <w:tab w:val="left" w:pos="5625"/>
        </w:tabs>
      </w:pPr>
      <w:r w:rsidRPr="007D4AF9">
        <w:t>3) Я видел, как он заходил домой.                  4) Я вижу, как он зайдёт домой.</w:t>
      </w:r>
    </w:p>
    <w:p w:rsidR="007D4AF9" w:rsidRPr="007D4AF9" w:rsidRDefault="007D4AF9" w:rsidP="00AF6527">
      <w:pPr>
        <w:tabs>
          <w:tab w:val="left" w:pos="1843"/>
          <w:tab w:val="left" w:pos="5625"/>
        </w:tabs>
      </w:pPr>
    </w:p>
    <w:p w:rsidR="00AF6527" w:rsidRPr="009008AA" w:rsidRDefault="00AF6527" w:rsidP="00AF6527">
      <w:pPr>
        <w:tabs>
          <w:tab w:val="left" w:pos="1843"/>
          <w:tab w:val="left" w:pos="5625"/>
        </w:tabs>
        <w:rPr>
          <w:b/>
          <w:i/>
        </w:rPr>
      </w:pPr>
      <w:r w:rsidRPr="009008AA">
        <w:rPr>
          <w:b/>
        </w:rPr>
        <w:t xml:space="preserve">2. </w:t>
      </w:r>
      <w:r w:rsidRPr="009008AA">
        <w:rPr>
          <w:b/>
          <w:i/>
        </w:rPr>
        <w:t>Выберите английский эквивалент русского предложения</w:t>
      </w:r>
    </w:p>
    <w:p w:rsidR="00AF6527" w:rsidRPr="009008AA" w:rsidRDefault="00AF6527" w:rsidP="00AF6527">
      <w:pPr>
        <w:tabs>
          <w:tab w:val="left" w:pos="1843"/>
          <w:tab w:val="left" w:pos="5625"/>
        </w:tabs>
        <w:rPr>
          <w:b/>
        </w:rPr>
      </w:pPr>
      <w:r w:rsidRPr="009008AA">
        <w:rPr>
          <w:b/>
        </w:rPr>
        <w:t>Я видел, как он входил в дом</w:t>
      </w:r>
    </w:p>
    <w:p w:rsidR="00AF6527" w:rsidRPr="0087060A" w:rsidRDefault="00AF6527" w:rsidP="00AF6527">
      <w:pPr>
        <w:tabs>
          <w:tab w:val="left" w:pos="1843"/>
          <w:tab w:val="left" w:pos="5625"/>
        </w:tabs>
        <w:rPr>
          <w:b/>
          <w:lang w:val="en-US"/>
        </w:rPr>
      </w:pPr>
      <w:r w:rsidRPr="009008AA">
        <w:rPr>
          <w:b/>
        </w:rPr>
        <w:t>Вариантыответа</w:t>
      </w:r>
      <w:r w:rsidRPr="0087060A">
        <w:rPr>
          <w:b/>
          <w:lang w:val="en-US"/>
        </w:rPr>
        <w:t>:</w:t>
      </w:r>
    </w:p>
    <w:p w:rsidR="00AF6527" w:rsidRPr="007D4AF9" w:rsidRDefault="00AF6527" w:rsidP="00AF6527">
      <w:pPr>
        <w:tabs>
          <w:tab w:val="left" w:pos="1843"/>
          <w:tab w:val="left" w:pos="5625"/>
        </w:tabs>
        <w:rPr>
          <w:lang w:val="en-US"/>
        </w:rPr>
      </w:pPr>
      <w:r w:rsidRPr="007D4AF9">
        <w:rPr>
          <w:lang w:val="en-US"/>
        </w:rPr>
        <w:t>1) I saw him to enter the house.        2)</w:t>
      </w:r>
      <w:r w:rsidR="00762670" w:rsidRPr="007D4AF9">
        <w:rPr>
          <w:lang w:val="en-US"/>
        </w:rPr>
        <w:t xml:space="preserve"> I saw him entering the house</w:t>
      </w:r>
    </w:p>
    <w:p w:rsidR="00AF6527" w:rsidRPr="0087060A" w:rsidRDefault="00AF6527" w:rsidP="00AF6527">
      <w:pPr>
        <w:tabs>
          <w:tab w:val="left" w:pos="1843"/>
          <w:tab w:val="left" w:pos="5625"/>
        </w:tabs>
        <w:rPr>
          <w:lang w:val="en-US"/>
        </w:rPr>
      </w:pPr>
      <w:r w:rsidRPr="007D4AF9">
        <w:rPr>
          <w:lang w:val="en-US"/>
        </w:rPr>
        <w:t xml:space="preserve">3) I saw him enter the house            </w:t>
      </w:r>
      <w:r w:rsidR="00762670" w:rsidRPr="007D4AF9">
        <w:rPr>
          <w:lang w:val="en-US"/>
        </w:rPr>
        <w:t xml:space="preserve">                             4) I saw him to  be entering the house</w:t>
      </w:r>
    </w:p>
    <w:p w:rsidR="007D4AF9" w:rsidRPr="0087060A" w:rsidRDefault="007D4AF9" w:rsidP="00AF6527">
      <w:pPr>
        <w:tabs>
          <w:tab w:val="left" w:pos="1843"/>
          <w:tab w:val="left" w:pos="5625"/>
        </w:tabs>
        <w:rPr>
          <w:lang w:val="en-US"/>
        </w:rPr>
      </w:pPr>
    </w:p>
    <w:p w:rsidR="00AF6527" w:rsidRPr="009008AA" w:rsidRDefault="00AF6527" w:rsidP="00AF6527">
      <w:pPr>
        <w:tabs>
          <w:tab w:val="left" w:pos="1843"/>
          <w:tab w:val="left" w:pos="5625"/>
        </w:tabs>
        <w:rPr>
          <w:b/>
          <w:i/>
        </w:rPr>
      </w:pPr>
      <w:r w:rsidRPr="009008AA">
        <w:rPr>
          <w:b/>
        </w:rPr>
        <w:t xml:space="preserve">3. </w:t>
      </w:r>
      <w:r w:rsidR="00762670" w:rsidRPr="009008AA">
        <w:rPr>
          <w:b/>
          <w:i/>
        </w:rPr>
        <w:t>Выберите соответствующую форму инфинитива</w:t>
      </w:r>
    </w:p>
    <w:p w:rsidR="00762670" w:rsidRPr="0087060A" w:rsidRDefault="00762670" w:rsidP="00AF6527">
      <w:pPr>
        <w:tabs>
          <w:tab w:val="left" w:pos="1843"/>
          <w:tab w:val="left" w:pos="5625"/>
        </w:tabs>
        <w:rPr>
          <w:b/>
        </w:rPr>
      </w:pPr>
      <w:r w:rsidRPr="009008AA">
        <w:rPr>
          <w:b/>
          <w:lang w:val="en-US"/>
        </w:rPr>
        <w:t>Hemademe</w:t>
      </w:r>
      <w:r w:rsidRPr="0087060A">
        <w:rPr>
          <w:b/>
        </w:rPr>
        <w:t xml:space="preserve"> …</w:t>
      </w:r>
      <w:r w:rsidRPr="009008AA">
        <w:rPr>
          <w:b/>
          <w:lang w:val="en-US"/>
        </w:rPr>
        <w:t>italloveragain</w:t>
      </w:r>
      <w:r w:rsidRPr="0087060A">
        <w:rPr>
          <w:b/>
        </w:rPr>
        <w:t>.</w:t>
      </w:r>
    </w:p>
    <w:p w:rsidR="00AF6527" w:rsidRPr="0038343C" w:rsidRDefault="00AF6527" w:rsidP="00AF6527">
      <w:pPr>
        <w:tabs>
          <w:tab w:val="left" w:pos="1843"/>
          <w:tab w:val="left" w:pos="5625"/>
        </w:tabs>
        <w:rPr>
          <w:b/>
          <w:lang w:val="en-US"/>
        </w:rPr>
      </w:pPr>
      <w:r w:rsidRPr="009008AA">
        <w:rPr>
          <w:b/>
        </w:rPr>
        <w:t>Варианты</w:t>
      </w:r>
      <w:r w:rsidRPr="0038343C">
        <w:rPr>
          <w:b/>
          <w:lang w:val="en-US"/>
        </w:rPr>
        <w:t xml:space="preserve"> </w:t>
      </w:r>
      <w:r w:rsidRPr="009008AA">
        <w:rPr>
          <w:b/>
        </w:rPr>
        <w:t>ответов</w:t>
      </w:r>
      <w:r w:rsidRPr="0038343C">
        <w:rPr>
          <w:b/>
          <w:lang w:val="en-US"/>
        </w:rPr>
        <w:t>:</w:t>
      </w:r>
    </w:p>
    <w:p w:rsidR="00AF6527" w:rsidRPr="007D4AF9" w:rsidRDefault="00762670" w:rsidP="00AF6527">
      <w:pPr>
        <w:tabs>
          <w:tab w:val="left" w:pos="1843"/>
          <w:tab w:val="left" w:pos="5625"/>
        </w:tabs>
        <w:rPr>
          <w:lang w:val="en-US"/>
        </w:rPr>
      </w:pPr>
      <w:r w:rsidRPr="007D4AF9">
        <w:rPr>
          <w:lang w:val="en-US"/>
        </w:rPr>
        <w:t xml:space="preserve">1) do      2) doing </w:t>
      </w:r>
    </w:p>
    <w:p w:rsidR="00AF6527" w:rsidRPr="007D4AF9" w:rsidRDefault="00762670" w:rsidP="00AF6527">
      <w:pPr>
        <w:tabs>
          <w:tab w:val="left" w:pos="1843"/>
          <w:tab w:val="left" w:pos="5625"/>
        </w:tabs>
        <w:rPr>
          <w:lang w:val="en-US"/>
        </w:rPr>
      </w:pPr>
      <w:r w:rsidRPr="007D4AF9">
        <w:rPr>
          <w:lang w:val="en-US"/>
        </w:rPr>
        <w:t>3)  to do 4) have done</w:t>
      </w:r>
    </w:p>
    <w:p w:rsidR="00AF6527" w:rsidRPr="00762670" w:rsidRDefault="007D4AF9" w:rsidP="007D4AF9">
      <w:pPr>
        <w:tabs>
          <w:tab w:val="left" w:pos="3660"/>
        </w:tabs>
        <w:spacing w:line="360" w:lineRule="auto"/>
        <w:rPr>
          <w:bCs/>
          <w:lang w:val="en-US"/>
        </w:rPr>
      </w:pPr>
      <w:r>
        <w:rPr>
          <w:bCs/>
          <w:lang w:val="en-US"/>
        </w:rPr>
        <w:tab/>
      </w:r>
    </w:p>
    <w:p w:rsidR="0091380C" w:rsidRPr="0087060A" w:rsidRDefault="00DF252F" w:rsidP="000D61F3">
      <w:pPr>
        <w:spacing w:line="360" w:lineRule="auto"/>
        <w:ind w:left="720"/>
      </w:pPr>
      <w:r>
        <w:rPr>
          <w:b/>
        </w:rPr>
        <w:t>Тема задания 4</w:t>
      </w:r>
      <w:r w:rsidR="0091380C" w:rsidRPr="0091380C">
        <w:rPr>
          <w:b/>
        </w:rPr>
        <w:t xml:space="preserve">. </w:t>
      </w:r>
      <w:r w:rsidR="000D61F3" w:rsidRPr="00946ADC">
        <w:t>Согласование времен</w:t>
      </w:r>
    </w:p>
    <w:p w:rsidR="00AB78AD" w:rsidRPr="00434F70" w:rsidRDefault="00AB78AD" w:rsidP="00AB78AD">
      <w:pPr>
        <w:rPr>
          <w:b/>
          <w:i/>
        </w:rPr>
      </w:pPr>
      <w:r>
        <w:rPr>
          <w:b/>
          <w:i/>
        </w:rPr>
        <w:t>1</w:t>
      </w:r>
      <w:r w:rsidRPr="00434F70">
        <w:rPr>
          <w:b/>
          <w:i/>
        </w:rPr>
        <w:t>. Выберете соответствующий перевод предложения</w:t>
      </w:r>
    </w:p>
    <w:p w:rsidR="00AB78AD" w:rsidRDefault="00AB78AD" w:rsidP="00AB78AD">
      <w:pPr>
        <w:rPr>
          <w:color w:val="000000"/>
        </w:rPr>
      </w:pPr>
      <w:r>
        <w:rPr>
          <w:color w:val="000000"/>
        </w:rPr>
        <w:t>Он нам сказал, что принимал участие в Олимпийских играх в Москве в 1980 году.</w:t>
      </w:r>
    </w:p>
    <w:p w:rsidR="00AB78AD" w:rsidRPr="00AB78AD" w:rsidRDefault="00AB78AD" w:rsidP="00AB78AD">
      <w:pPr>
        <w:rPr>
          <w:color w:val="000000"/>
        </w:rPr>
      </w:pPr>
    </w:p>
    <w:p w:rsidR="00AB78AD" w:rsidRPr="00AB78AD" w:rsidRDefault="00AB78AD" w:rsidP="00AB78AD">
      <w:pPr>
        <w:rPr>
          <w:rStyle w:val="eng"/>
          <w:color w:val="000000"/>
          <w:lang w:val="en-US"/>
        </w:rPr>
      </w:pPr>
      <w:r>
        <w:rPr>
          <w:color w:val="000000"/>
        </w:rPr>
        <w:t>Вариантыответов</w:t>
      </w:r>
      <w:r w:rsidRPr="00AB78AD">
        <w:rPr>
          <w:color w:val="000000"/>
          <w:lang w:val="en-US"/>
        </w:rPr>
        <w:t>:</w:t>
      </w:r>
    </w:p>
    <w:p w:rsidR="00AB78AD" w:rsidRPr="00AB78AD" w:rsidRDefault="00AB78AD" w:rsidP="00AB78AD">
      <w:pPr>
        <w:rPr>
          <w:lang w:val="en-US"/>
        </w:rPr>
      </w:pPr>
      <w:r w:rsidRPr="00AB78AD">
        <w:rPr>
          <w:rStyle w:val="eng"/>
          <w:lang w:val="en-US"/>
        </w:rPr>
        <w:lastRenderedPageBreak/>
        <w:t xml:space="preserve">1. </w:t>
      </w:r>
      <w:r>
        <w:rPr>
          <w:rStyle w:val="eng"/>
          <w:lang w:val="en-US"/>
        </w:rPr>
        <w:t>He tell</w:t>
      </w:r>
      <w:r w:rsidRPr="00AB78AD">
        <w:rPr>
          <w:rStyle w:val="eng"/>
          <w:lang w:val="en-US"/>
        </w:rPr>
        <w:t xml:space="preserve">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2. He told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3. He</w:t>
      </w:r>
      <w:r>
        <w:rPr>
          <w:rStyle w:val="eng"/>
          <w:lang w:val="en-US"/>
        </w:rPr>
        <w:t xml:space="preserve"> has</w:t>
      </w:r>
      <w:r w:rsidRPr="00AB78AD">
        <w:rPr>
          <w:rStyle w:val="eng"/>
          <w:lang w:val="en-US"/>
        </w:rPr>
        <w:t xml:space="preserve"> told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4. He told us he</w:t>
      </w:r>
      <w:r>
        <w:rPr>
          <w:rStyle w:val="eng"/>
          <w:bCs/>
          <w:lang w:val="en-US"/>
        </w:rPr>
        <w:t>take</w:t>
      </w:r>
      <w:r w:rsidRPr="00AB78AD">
        <w:rPr>
          <w:rStyle w:val="eng"/>
          <w:bCs/>
          <w:lang w:val="en-US"/>
        </w:rPr>
        <w:t xml:space="preserve"> part</w:t>
      </w:r>
      <w:r w:rsidRPr="00AB78AD">
        <w:rPr>
          <w:rStyle w:val="eng"/>
          <w:lang w:val="en-US"/>
        </w:rPr>
        <w:t>in the Moscow Olympic games in 1980.</w:t>
      </w:r>
    </w:p>
    <w:p w:rsidR="00825C93" w:rsidRPr="00434F70" w:rsidRDefault="00825C93" w:rsidP="00825C93">
      <w:pPr>
        <w:spacing w:line="360" w:lineRule="auto"/>
        <w:rPr>
          <w:b/>
          <w:i/>
        </w:rPr>
      </w:pPr>
      <w:r>
        <w:rPr>
          <w:b/>
          <w:i/>
        </w:rPr>
        <w:t>2</w:t>
      </w:r>
      <w:r w:rsidRPr="00434F70">
        <w:rPr>
          <w:b/>
          <w:i/>
        </w:rPr>
        <w:t>. Выберете соо</w:t>
      </w:r>
      <w:r>
        <w:rPr>
          <w:b/>
          <w:i/>
        </w:rPr>
        <w:t>тветствующий перевод глагола</w:t>
      </w:r>
    </w:p>
    <w:p w:rsidR="00825C93" w:rsidRPr="0087060A" w:rsidRDefault="00825C93" w:rsidP="00825C93">
      <w:pPr>
        <w:rPr>
          <w:color w:val="000000"/>
        </w:rPr>
      </w:pPr>
      <w:r w:rsidRPr="00825C93">
        <w:rPr>
          <w:color w:val="000000"/>
          <w:lang w:val="en-US"/>
        </w:rPr>
        <w:t>IknewthatsheleftMoscowin</w:t>
      </w:r>
      <w:r w:rsidRPr="0087060A">
        <w:rPr>
          <w:color w:val="000000"/>
        </w:rPr>
        <w:t xml:space="preserve"> 1945</w:t>
      </w:r>
      <w:r w:rsidR="00AB78AD" w:rsidRPr="0087060A">
        <w:rPr>
          <w:color w:val="000000"/>
        </w:rPr>
        <w:t>.</w:t>
      </w:r>
    </w:p>
    <w:p w:rsidR="00AB78AD" w:rsidRPr="00AB78AD" w:rsidRDefault="00AB78AD" w:rsidP="00825C93">
      <w:pPr>
        <w:rPr>
          <w:color w:val="000000"/>
        </w:rPr>
      </w:pPr>
      <w:r>
        <w:rPr>
          <w:color w:val="000000"/>
        </w:rPr>
        <w:t>Варианты ответов:</w:t>
      </w:r>
    </w:p>
    <w:p w:rsidR="00825C93" w:rsidRPr="00825C93" w:rsidRDefault="00825C93" w:rsidP="00825C93">
      <w:pPr>
        <w:rPr>
          <w:color w:val="000000"/>
        </w:rPr>
      </w:pPr>
      <w:r w:rsidRPr="00825C93">
        <w:rPr>
          <w:color w:val="000000"/>
        </w:rPr>
        <w:t xml:space="preserve">1  </w:t>
      </w:r>
      <w:r w:rsidRPr="00825C93">
        <w:rPr>
          <w:color w:val="000000"/>
          <w:lang w:val="en-US"/>
        </w:rPr>
        <w:t>know</w:t>
      </w:r>
      <w:r w:rsidRPr="00825C93">
        <w:rPr>
          <w:color w:val="000000"/>
        </w:rPr>
        <w:t xml:space="preserve">                                        2. </w:t>
      </w:r>
      <w:r w:rsidRPr="00825C93">
        <w:rPr>
          <w:color w:val="000000"/>
          <w:lang w:val="en-US"/>
        </w:rPr>
        <w:t>Knew</w:t>
      </w:r>
    </w:p>
    <w:p w:rsidR="00825C93" w:rsidRPr="00825C93" w:rsidRDefault="00825C93" w:rsidP="00AB78AD">
      <w:pPr>
        <w:rPr>
          <w:color w:val="000000"/>
        </w:rPr>
      </w:pPr>
      <w:r w:rsidRPr="00825C93">
        <w:rPr>
          <w:color w:val="000000"/>
        </w:rPr>
        <w:t xml:space="preserve">3  </w:t>
      </w:r>
      <w:r w:rsidRPr="00825C93">
        <w:rPr>
          <w:color w:val="000000"/>
          <w:lang w:val="en-US"/>
        </w:rPr>
        <w:t>haveknown</w:t>
      </w:r>
      <w:r w:rsidRPr="00825C93">
        <w:rPr>
          <w:color w:val="000000"/>
        </w:rPr>
        <w:t xml:space="preserve">                              4. </w:t>
      </w:r>
      <w:r w:rsidRPr="00825C93">
        <w:rPr>
          <w:color w:val="000000"/>
          <w:lang w:val="en-US"/>
        </w:rPr>
        <w:t>knowed</w:t>
      </w:r>
    </w:p>
    <w:p w:rsidR="00825C93" w:rsidRPr="00434F70" w:rsidRDefault="00825C93" w:rsidP="00AB78AD">
      <w:pPr>
        <w:rPr>
          <w:b/>
          <w:i/>
        </w:rPr>
      </w:pPr>
      <w:r w:rsidRPr="00434F70">
        <w:rPr>
          <w:b/>
          <w:i/>
        </w:rPr>
        <w:t>3. Выберете соответствующий перевод предложения</w:t>
      </w:r>
    </w:p>
    <w:p w:rsidR="00825C93" w:rsidRPr="0087060A" w:rsidRDefault="00825C93" w:rsidP="00825C93">
      <w:pPr>
        <w:rPr>
          <w:color w:val="000000"/>
          <w:lang w:val="en-US"/>
        </w:rPr>
      </w:pPr>
      <w:r w:rsidRPr="00825C93">
        <w:rPr>
          <w:color w:val="000000"/>
        </w:rPr>
        <w:t>Не</w:t>
      </w:r>
      <w:r w:rsidRPr="00825C93">
        <w:rPr>
          <w:color w:val="000000"/>
          <w:lang w:val="en-US"/>
        </w:rPr>
        <w:t xml:space="preserve"> says that he was busy yesterday.</w:t>
      </w:r>
    </w:p>
    <w:p w:rsidR="00825C93" w:rsidRPr="00825C93" w:rsidRDefault="00825C93" w:rsidP="00825C93">
      <w:pPr>
        <w:rPr>
          <w:color w:val="000000"/>
        </w:rPr>
      </w:pPr>
      <w:r>
        <w:rPr>
          <w:color w:val="000000"/>
        </w:rPr>
        <w:t>Варианты ответов:</w:t>
      </w:r>
    </w:p>
    <w:p w:rsidR="00825C93" w:rsidRPr="00825C93" w:rsidRDefault="00825C93" w:rsidP="00825C93">
      <w:pPr>
        <w:rPr>
          <w:color w:val="000000"/>
        </w:rPr>
      </w:pPr>
      <w:r w:rsidRPr="00825C93">
        <w:rPr>
          <w:color w:val="000000"/>
        </w:rPr>
        <w:t>1 Он говорит, что занят.                           2 Он говорит, что будет занят завтра.</w:t>
      </w:r>
    </w:p>
    <w:p w:rsidR="00825C93" w:rsidRDefault="00825C93" w:rsidP="00AB78AD">
      <w:pPr>
        <w:rPr>
          <w:color w:val="000000"/>
        </w:rPr>
      </w:pPr>
      <w:r w:rsidRPr="00825C93">
        <w:rPr>
          <w:color w:val="000000"/>
        </w:rPr>
        <w:t xml:space="preserve">3 Он говорит, что был занят вчера.          </w:t>
      </w:r>
      <w:r w:rsidRPr="00055A3C">
        <w:rPr>
          <w:color w:val="000000"/>
        </w:rPr>
        <w:t>4</w:t>
      </w:r>
      <w:r w:rsidRPr="00825C93">
        <w:rPr>
          <w:color w:val="000000"/>
        </w:rPr>
        <w:t>Он говорил, что занят</w:t>
      </w:r>
    </w:p>
    <w:p w:rsidR="009008AA" w:rsidRPr="00CA3D73" w:rsidRDefault="00DF252F" w:rsidP="009008AA">
      <w:pPr>
        <w:spacing w:line="360" w:lineRule="auto"/>
        <w:ind w:left="720"/>
        <w:rPr>
          <w:b/>
          <w:bCs/>
        </w:rPr>
      </w:pPr>
      <w:r>
        <w:rPr>
          <w:b/>
        </w:rPr>
        <w:t>Тема 5</w:t>
      </w:r>
      <w:r w:rsidR="009008AA" w:rsidRPr="00CA3D73">
        <w:rPr>
          <w:b/>
          <w:bCs/>
        </w:rPr>
        <w:t xml:space="preserve"> Условные предложения</w:t>
      </w:r>
    </w:p>
    <w:p w:rsidR="009008AA" w:rsidRPr="006E3EC8" w:rsidRDefault="009008AA" w:rsidP="009008AA">
      <w:pPr>
        <w:tabs>
          <w:tab w:val="left" w:pos="1843"/>
          <w:tab w:val="left" w:pos="5625"/>
        </w:tabs>
        <w:rPr>
          <w:b/>
          <w:i/>
        </w:rPr>
      </w:pPr>
      <w:r w:rsidRPr="00CA3D73">
        <w:rPr>
          <w:b/>
        </w:rPr>
        <w:t xml:space="preserve">1. </w:t>
      </w:r>
      <w:r w:rsidRPr="00CA3D73">
        <w:rPr>
          <w:b/>
          <w:i/>
        </w:rPr>
        <w:t>Закончите предложение, выбрав соответствующееокончание</w:t>
      </w:r>
      <w:r w:rsidR="006E3EC8">
        <w:rPr>
          <w:b/>
          <w:i/>
        </w:rPr>
        <w:t>предложения</w:t>
      </w:r>
    </w:p>
    <w:p w:rsidR="009008AA" w:rsidRPr="0038343C" w:rsidRDefault="009008AA" w:rsidP="009008AA">
      <w:pPr>
        <w:tabs>
          <w:tab w:val="left" w:pos="1843"/>
          <w:tab w:val="left" w:pos="5625"/>
        </w:tabs>
      </w:pPr>
      <w:r w:rsidRPr="00825C93">
        <w:rPr>
          <w:lang w:val="en-US"/>
        </w:rPr>
        <w:t>Iftheisfine</w:t>
      </w:r>
      <w:r w:rsidRPr="0038343C">
        <w:t xml:space="preserve"> ______.</w:t>
      </w:r>
    </w:p>
    <w:p w:rsidR="009008AA" w:rsidRPr="00825C93" w:rsidRDefault="009008AA" w:rsidP="009008AA">
      <w:pPr>
        <w:tabs>
          <w:tab w:val="left" w:pos="1843"/>
          <w:tab w:val="left" w:pos="5625"/>
        </w:tabs>
        <w:rPr>
          <w:lang w:val="en-US"/>
        </w:rPr>
      </w:pPr>
      <w:r w:rsidRPr="00825C93">
        <w:t>вариантыответов</w:t>
      </w:r>
      <w:r w:rsidRPr="00825C93">
        <w:rPr>
          <w:lang w:val="en-US"/>
        </w:rPr>
        <w:t>:</w:t>
      </w:r>
    </w:p>
    <w:p w:rsidR="009008AA" w:rsidRPr="00825C93" w:rsidRDefault="009008AA" w:rsidP="009008AA">
      <w:pPr>
        <w:tabs>
          <w:tab w:val="left" w:pos="1843"/>
          <w:tab w:val="left" w:pos="5625"/>
        </w:tabs>
        <w:rPr>
          <w:lang w:val="en-US"/>
        </w:rPr>
      </w:pPr>
      <w:r w:rsidRPr="00825C93">
        <w:rPr>
          <w:lang w:val="en-US"/>
        </w:rPr>
        <w:t>1) he will go to the beach                                             2) he would have gone</w:t>
      </w:r>
    </w:p>
    <w:p w:rsidR="009008AA" w:rsidRPr="0087060A" w:rsidRDefault="009008AA" w:rsidP="009008AA">
      <w:pPr>
        <w:tabs>
          <w:tab w:val="left" w:pos="1843"/>
          <w:tab w:val="left" w:pos="5625"/>
        </w:tabs>
        <w:rPr>
          <w:lang w:val="en-US"/>
        </w:rPr>
      </w:pPr>
      <w:r w:rsidRPr="00825C93">
        <w:rPr>
          <w:lang w:val="en-US"/>
        </w:rPr>
        <w:t>3) he would go to the beach                                         4) had gone</w:t>
      </w:r>
    </w:p>
    <w:p w:rsidR="009008AA" w:rsidRPr="00CA3D73" w:rsidRDefault="009008AA" w:rsidP="009008AA">
      <w:pPr>
        <w:tabs>
          <w:tab w:val="left" w:pos="1843"/>
          <w:tab w:val="left" w:pos="5625"/>
        </w:tabs>
        <w:rPr>
          <w:b/>
          <w:i/>
        </w:rPr>
      </w:pPr>
      <w:r w:rsidRPr="00CA3D73">
        <w:rPr>
          <w:b/>
          <w:i/>
        </w:rPr>
        <w:t>2. Дополните предложение, выбрав соответствующее начало</w:t>
      </w:r>
    </w:p>
    <w:p w:rsidR="009008AA" w:rsidRPr="00825C93" w:rsidRDefault="009008AA" w:rsidP="009008AA">
      <w:pPr>
        <w:tabs>
          <w:tab w:val="left" w:pos="1843"/>
          <w:tab w:val="left" w:pos="5625"/>
        </w:tabs>
        <w:rPr>
          <w:lang w:val="en-US"/>
        </w:rPr>
      </w:pPr>
      <w:r w:rsidRPr="0087060A">
        <w:t xml:space="preserve">…….. </w:t>
      </w:r>
      <w:r w:rsidRPr="00825C93">
        <w:rPr>
          <w:lang w:val="en-US"/>
        </w:rPr>
        <w:t>I would be late for the lesson</w:t>
      </w:r>
    </w:p>
    <w:p w:rsidR="009008AA" w:rsidRPr="0087060A" w:rsidRDefault="009008AA" w:rsidP="009008AA">
      <w:pPr>
        <w:tabs>
          <w:tab w:val="left" w:pos="1843"/>
          <w:tab w:val="left" w:pos="5625"/>
        </w:tabs>
        <w:rPr>
          <w:lang w:val="en-US"/>
        </w:rPr>
      </w:pPr>
      <w:r w:rsidRPr="00825C93">
        <w:t>Вариантыответов</w:t>
      </w:r>
      <w:r w:rsidRPr="0087060A">
        <w:rPr>
          <w:lang w:val="en-US"/>
        </w:rPr>
        <w:t>:</w:t>
      </w:r>
    </w:p>
    <w:p w:rsidR="009008AA" w:rsidRPr="00825C93" w:rsidRDefault="009008AA" w:rsidP="009008AA">
      <w:pPr>
        <w:tabs>
          <w:tab w:val="left" w:pos="1843"/>
          <w:tab w:val="left" w:pos="5625"/>
        </w:tabs>
        <w:rPr>
          <w:lang w:val="en-US"/>
        </w:rPr>
      </w:pPr>
      <w:r w:rsidRPr="00825C93">
        <w:rPr>
          <w:lang w:val="en-US"/>
        </w:rPr>
        <w:t>1) If I come                                       2) If I came</w:t>
      </w:r>
    </w:p>
    <w:p w:rsidR="009008AA" w:rsidRPr="0087060A" w:rsidRDefault="009008AA" w:rsidP="009008AA">
      <w:pPr>
        <w:tabs>
          <w:tab w:val="left" w:pos="1843"/>
          <w:tab w:val="left" w:pos="5625"/>
        </w:tabs>
        <w:rPr>
          <w:lang w:val="en-US"/>
        </w:rPr>
      </w:pPr>
      <w:r w:rsidRPr="00825C93">
        <w:rPr>
          <w:lang w:val="en-US"/>
        </w:rPr>
        <w:t xml:space="preserve">3) If I will come                               </w:t>
      </w:r>
      <w:r w:rsidR="00CA3D73" w:rsidRPr="00825C93">
        <w:rPr>
          <w:lang w:val="en-US"/>
        </w:rPr>
        <w:t>4) If I had been come</w:t>
      </w:r>
    </w:p>
    <w:p w:rsidR="009008AA" w:rsidRPr="00CA3D73" w:rsidRDefault="009008AA" w:rsidP="009008AA">
      <w:pPr>
        <w:tabs>
          <w:tab w:val="left" w:pos="1843"/>
          <w:tab w:val="left" w:pos="5625"/>
        </w:tabs>
        <w:rPr>
          <w:b/>
          <w:i/>
        </w:rPr>
      </w:pPr>
      <w:r w:rsidRPr="00CA3D73">
        <w:rPr>
          <w:b/>
          <w:i/>
        </w:rPr>
        <w:t>3. Дополните предложение, выбрав правильную форму глагола.</w:t>
      </w:r>
    </w:p>
    <w:p w:rsidR="009008AA" w:rsidRPr="0038343C" w:rsidRDefault="00CA3D73" w:rsidP="009008AA">
      <w:pPr>
        <w:tabs>
          <w:tab w:val="left" w:pos="1843"/>
          <w:tab w:val="left" w:pos="5625"/>
        </w:tabs>
        <w:rPr>
          <w:lang w:val="en-US"/>
        </w:rPr>
      </w:pPr>
      <w:r w:rsidRPr="00825C93">
        <w:rPr>
          <w:lang w:val="en-US"/>
        </w:rPr>
        <w:t>If I had seen you yesterday I…. youmybook</w:t>
      </w:r>
      <w:r w:rsidRPr="0038343C">
        <w:rPr>
          <w:lang w:val="en-US"/>
        </w:rPr>
        <w:t>.</w:t>
      </w:r>
    </w:p>
    <w:p w:rsidR="009008AA" w:rsidRPr="0038343C" w:rsidRDefault="009008AA" w:rsidP="009008AA">
      <w:pPr>
        <w:tabs>
          <w:tab w:val="left" w:pos="1843"/>
          <w:tab w:val="left" w:pos="5625"/>
        </w:tabs>
        <w:rPr>
          <w:lang w:val="en-US"/>
        </w:rPr>
      </w:pPr>
      <w:r w:rsidRPr="00825C93">
        <w:t>Вариантыответов</w:t>
      </w:r>
      <w:r w:rsidRPr="0038343C">
        <w:rPr>
          <w:lang w:val="en-US"/>
        </w:rPr>
        <w:t>:</w:t>
      </w:r>
    </w:p>
    <w:p w:rsidR="009008AA" w:rsidRPr="00825C93" w:rsidRDefault="00CA3D73" w:rsidP="009008AA">
      <w:pPr>
        <w:tabs>
          <w:tab w:val="left" w:pos="1843"/>
          <w:tab w:val="left" w:pos="5625"/>
        </w:tabs>
        <w:rPr>
          <w:lang w:val="en-US"/>
        </w:rPr>
      </w:pPr>
      <w:r w:rsidRPr="00825C93">
        <w:rPr>
          <w:lang w:val="en-US"/>
        </w:rPr>
        <w:t>1) would give</w:t>
      </w:r>
      <w:r w:rsidR="009008AA" w:rsidRPr="00825C93">
        <w:rPr>
          <w:lang w:val="en-US"/>
        </w:rPr>
        <w:t xml:space="preserve">                                                         2) </w:t>
      </w:r>
      <w:r w:rsidRPr="00825C93">
        <w:rPr>
          <w:lang w:val="en-US"/>
        </w:rPr>
        <w:t>would gave</w:t>
      </w:r>
    </w:p>
    <w:p w:rsidR="009008AA" w:rsidRPr="0087060A" w:rsidRDefault="00CA3D73" w:rsidP="00CA3D73">
      <w:pPr>
        <w:tabs>
          <w:tab w:val="left" w:pos="1843"/>
          <w:tab w:val="left" w:pos="5625"/>
        </w:tabs>
        <w:rPr>
          <w:lang w:val="en-US"/>
        </w:rPr>
      </w:pPr>
      <w:r w:rsidRPr="00825C93">
        <w:rPr>
          <w:lang w:val="en-US"/>
        </w:rPr>
        <w:t>3) would have given                 4) will give</w:t>
      </w:r>
    </w:p>
    <w:p w:rsidR="0091380C" w:rsidRDefault="00DF252F" w:rsidP="004669BD">
      <w:pPr>
        <w:spacing w:line="360" w:lineRule="auto"/>
        <w:ind w:left="720"/>
        <w:rPr>
          <w:b/>
        </w:rPr>
      </w:pPr>
      <w:r>
        <w:rPr>
          <w:b/>
        </w:rPr>
        <w:t>Тема 6</w:t>
      </w:r>
      <w:r w:rsidR="0091380C" w:rsidRPr="00434F70">
        <w:rPr>
          <w:b/>
        </w:rPr>
        <w:t xml:space="preserve">. </w:t>
      </w:r>
      <w:r w:rsidR="004669BD" w:rsidRPr="00434F70">
        <w:rPr>
          <w:b/>
        </w:rPr>
        <w:t>Придаточные предложения времени и условия (</w:t>
      </w:r>
      <w:r w:rsidR="004669BD" w:rsidRPr="00434F70">
        <w:rPr>
          <w:b/>
          <w:lang w:val="en-US"/>
        </w:rPr>
        <w:t>if</w:t>
      </w:r>
      <w:r w:rsidR="004669BD" w:rsidRPr="00434F70">
        <w:rPr>
          <w:b/>
        </w:rPr>
        <w:t xml:space="preserve">, </w:t>
      </w:r>
      <w:r w:rsidR="004669BD" w:rsidRPr="00434F70">
        <w:rPr>
          <w:b/>
          <w:lang w:val="en-US"/>
        </w:rPr>
        <w:t>when</w:t>
      </w:r>
      <w:r w:rsidR="004669BD" w:rsidRPr="00434F70">
        <w:rPr>
          <w:b/>
        </w:rPr>
        <w:t>).</w:t>
      </w:r>
    </w:p>
    <w:p w:rsidR="006E3EC8" w:rsidRPr="009008AA" w:rsidRDefault="006E3EC8" w:rsidP="006E3EC8">
      <w:pPr>
        <w:tabs>
          <w:tab w:val="left" w:pos="1843"/>
          <w:tab w:val="left" w:pos="5625"/>
        </w:tabs>
        <w:rPr>
          <w:b/>
          <w:i/>
        </w:rPr>
      </w:pPr>
      <w:r w:rsidRPr="009008AA">
        <w:rPr>
          <w:b/>
        </w:rPr>
        <w:t xml:space="preserve">1. </w:t>
      </w:r>
      <w:r w:rsidRPr="009008AA">
        <w:rPr>
          <w:b/>
          <w:i/>
        </w:rPr>
        <w:t>Выберите русский эквивалент английского предложения</w:t>
      </w:r>
    </w:p>
    <w:p w:rsidR="00434F70" w:rsidRDefault="00CC2C39" w:rsidP="00434F70">
      <w:pPr>
        <w:shd w:val="clear" w:color="auto" w:fill="FFFFFF"/>
        <w:rPr>
          <w:color w:val="000000"/>
        </w:rPr>
      </w:pPr>
      <w:r>
        <w:rPr>
          <w:color w:val="000000"/>
          <w:lang w:val="en-US"/>
        </w:rPr>
        <w:t>AssoonasIamfreeI</w:t>
      </w:r>
      <w:r w:rsidRPr="006E3EC8">
        <w:rPr>
          <w:color w:val="000000"/>
        </w:rPr>
        <w:t>’</w:t>
      </w:r>
      <w:r>
        <w:rPr>
          <w:color w:val="000000"/>
          <w:lang w:val="en-US"/>
        </w:rPr>
        <w:t>llcometoyou</w:t>
      </w:r>
    </w:p>
    <w:p w:rsidR="006E3EC8" w:rsidRPr="006E3EC8" w:rsidRDefault="006E3EC8" w:rsidP="00434F70">
      <w:pPr>
        <w:shd w:val="clear" w:color="auto" w:fill="FFFFFF"/>
        <w:rPr>
          <w:color w:val="000000"/>
        </w:rPr>
      </w:pPr>
      <w:r>
        <w:rPr>
          <w:color w:val="000000"/>
        </w:rPr>
        <w:t>Варианты ответов:</w:t>
      </w:r>
    </w:p>
    <w:p w:rsidR="006E3EC8" w:rsidRDefault="006E3EC8" w:rsidP="00434F70">
      <w:pPr>
        <w:shd w:val="clear" w:color="auto" w:fill="FFFFFF"/>
        <w:rPr>
          <w:color w:val="000000"/>
        </w:rPr>
      </w:pPr>
      <w:r>
        <w:rPr>
          <w:color w:val="000000"/>
        </w:rPr>
        <w:t>1.Как только я освобожусь, я приеду.</w:t>
      </w:r>
    </w:p>
    <w:p w:rsidR="006E3EC8" w:rsidRDefault="006E3EC8" w:rsidP="00434F70">
      <w:pPr>
        <w:shd w:val="clear" w:color="auto" w:fill="FFFFFF"/>
        <w:rPr>
          <w:color w:val="000000"/>
        </w:rPr>
      </w:pPr>
      <w:r>
        <w:rPr>
          <w:color w:val="000000"/>
        </w:rPr>
        <w:t>2Как только я освобожусь, я приду.</w:t>
      </w:r>
    </w:p>
    <w:p w:rsidR="006E3EC8" w:rsidRDefault="006E3EC8" w:rsidP="00434F70">
      <w:pPr>
        <w:shd w:val="clear" w:color="auto" w:fill="FFFFFF"/>
        <w:rPr>
          <w:color w:val="000000"/>
        </w:rPr>
      </w:pPr>
      <w:r>
        <w:rPr>
          <w:color w:val="000000"/>
        </w:rPr>
        <w:t>3. Как только я освобожусь, я прилечу.</w:t>
      </w:r>
    </w:p>
    <w:p w:rsidR="006E3EC8" w:rsidRDefault="006E3EC8" w:rsidP="00434F70">
      <w:pPr>
        <w:shd w:val="clear" w:color="auto" w:fill="FFFFFF"/>
        <w:rPr>
          <w:color w:val="000000"/>
        </w:rPr>
      </w:pPr>
      <w:r>
        <w:rPr>
          <w:color w:val="000000"/>
        </w:rPr>
        <w:t xml:space="preserve"> 4. Если я освобожусь, я приеду.</w:t>
      </w:r>
    </w:p>
    <w:p w:rsidR="006E3EC8" w:rsidRPr="00434F70" w:rsidRDefault="006E3EC8" w:rsidP="006E3EC8">
      <w:pPr>
        <w:rPr>
          <w:b/>
          <w:i/>
        </w:rPr>
      </w:pPr>
      <w:r>
        <w:rPr>
          <w:b/>
          <w:i/>
        </w:rPr>
        <w:t>2</w:t>
      </w:r>
      <w:r w:rsidRPr="00434F70">
        <w:rPr>
          <w:b/>
          <w:i/>
        </w:rPr>
        <w:t xml:space="preserve">. </w:t>
      </w:r>
      <w:r w:rsidRPr="00CA3D73">
        <w:rPr>
          <w:b/>
          <w:i/>
        </w:rPr>
        <w:t>Дополните предложение, выбрав правильную форму глагола.</w:t>
      </w:r>
    </w:p>
    <w:p w:rsidR="00CC2C39" w:rsidRPr="006E3EC8" w:rsidRDefault="006E3EC8" w:rsidP="00434F70">
      <w:pPr>
        <w:shd w:val="clear" w:color="auto" w:fill="FFFFFF"/>
        <w:rPr>
          <w:color w:val="000000"/>
          <w:lang w:val="en-US"/>
        </w:rPr>
      </w:pPr>
      <w:r>
        <w:rPr>
          <w:color w:val="000000"/>
          <w:lang w:val="en-US"/>
        </w:rPr>
        <w:t>We will go out when it …</w:t>
      </w:r>
      <w:r w:rsidR="00CC2C39">
        <w:rPr>
          <w:color w:val="000000"/>
          <w:lang w:val="en-US"/>
        </w:rPr>
        <w:t xml:space="preserve"> raining.</w:t>
      </w:r>
    </w:p>
    <w:p w:rsidR="006E3EC8" w:rsidRPr="006E3EC8" w:rsidRDefault="006E3EC8" w:rsidP="00434F70">
      <w:pPr>
        <w:shd w:val="clear" w:color="auto" w:fill="FFFFFF"/>
        <w:rPr>
          <w:color w:val="000000"/>
          <w:lang w:val="en-US"/>
        </w:rPr>
      </w:pPr>
    </w:p>
    <w:p w:rsidR="006E3EC8" w:rsidRPr="0087060A" w:rsidRDefault="006E3EC8" w:rsidP="00434F70">
      <w:pPr>
        <w:shd w:val="clear" w:color="auto" w:fill="FFFFFF"/>
        <w:rPr>
          <w:color w:val="000000"/>
          <w:lang w:val="en-US"/>
        </w:rPr>
      </w:pPr>
      <w:r>
        <w:rPr>
          <w:color w:val="000000"/>
        </w:rPr>
        <w:t>Вариантыответов</w:t>
      </w:r>
      <w:r w:rsidRPr="0087060A">
        <w:rPr>
          <w:color w:val="000000"/>
          <w:lang w:val="en-US"/>
        </w:rPr>
        <w:t>:</w:t>
      </w:r>
    </w:p>
    <w:p w:rsidR="006E3EC8" w:rsidRPr="006E3EC8" w:rsidRDefault="006E3EC8" w:rsidP="00434F70">
      <w:pPr>
        <w:shd w:val="clear" w:color="auto" w:fill="FFFFFF"/>
        <w:rPr>
          <w:color w:val="000000"/>
          <w:lang w:val="en-US"/>
        </w:rPr>
      </w:pPr>
      <w:r w:rsidRPr="006E3EC8">
        <w:rPr>
          <w:color w:val="000000"/>
          <w:lang w:val="en-US"/>
        </w:rPr>
        <w:t xml:space="preserve">1. </w:t>
      </w:r>
      <w:r>
        <w:rPr>
          <w:color w:val="000000"/>
          <w:lang w:val="en-US"/>
        </w:rPr>
        <w:t>stop</w:t>
      </w:r>
      <w:r w:rsidRPr="006E3EC8">
        <w:rPr>
          <w:color w:val="000000"/>
          <w:lang w:val="en-US"/>
        </w:rPr>
        <w:t xml:space="preserve">                                      2. </w:t>
      </w:r>
      <w:r>
        <w:rPr>
          <w:color w:val="000000"/>
          <w:lang w:val="en-US"/>
        </w:rPr>
        <w:t>stops</w:t>
      </w:r>
    </w:p>
    <w:p w:rsidR="006E3EC8" w:rsidRPr="006E3EC8" w:rsidRDefault="006E3EC8" w:rsidP="00434F70">
      <w:pPr>
        <w:shd w:val="clear" w:color="auto" w:fill="FFFFFF"/>
        <w:rPr>
          <w:color w:val="000000"/>
          <w:lang w:val="en-US"/>
        </w:rPr>
      </w:pPr>
      <w:r w:rsidRPr="006E3EC8">
        <w:rPr>
          <w:color w:val="000000"/>
          <w:lang w:val="en-US"/>
        </w:rPr>
        <w:t xml:space="preserve">3. </w:t>
      </w:r>
      <w:r>
        <w:rPr>
          <w:color w:val="000000"/>
          <w:lang w:val="en-US"/>
        </w:rPr>
        <w:t>stopped                                 3. will stop</w:t>
      </w:r>
    </w:p>
    <w:p w:rsidR="006E3EC8" w:rsidRPr="006E3EC8" w:rsidRDefault="006E3EC8" w:rsidP="006E3EC8">
      <w:pPr>
        <w:tabs>
          <w:tab w:val="left" w:pos="1843"/>
          <w:tab w:val="left" w:pos="5625"/>
        </w:tabs>
        <w:rPr>
          <w:b/>
          <w:i/>
        </w:rPr>
      </w:pPr>
      <w:r w:rsidRPr="00CA3D73">
        <w:rPr>
          <w:b/>
          <w:i/>
        </w:rPr>
        <w:t>3. Дополните предложение, выбрав правильную форму глагола.</w:t>
      </w:r>
    </w:p>
    <w:p w:rsidR="00CC2C39" w:rsidRPr="0087060A" w:rsidRDefault="00CC2C39" w:rsidP="00434F70">
      <w:pPr>
        <w:shd w:val="clear" w:color="auto" w:fill="FFFFFF"/>
        <w:rPr>
          <w:color w:val="000000"/>
          <w:lang w:val="en-US"/>
        </w:rPr>
      </w:pPr>
      <w:r>
        <w:rPr>
          <w:color w:val="000000"/>
          <w:lang w:val="en-US"/>
        </w:rPr>
        <w:t>Ifyoudon</w:t>
      </w:r>
      <w:r w:rsidRPr="0087060A">
        <w:rPr>
          <w:color w:val="000000"/>
          <w:lang w:val="en-US"/>
        </w:rPr>
        <w:t>’</w:t>
      </w:r>
      <w:r>
        <w:rPr>
          <w:color w:val="000000"/>
          <w:lang w:val="en-US"/>
        </w:rPr>
        <w:t>tdrivemorecare</w:t>
      </w:r>
      <w:r w:rsidR="006E3EC8">
        <w:rPr>
          <w:color w:val="000000"/>
          <w:lang w:val="en-US"/>
        </w:rPr>
        <w:t>fullyyou</w:t>
      </w:r>
      <w:r w:rsidR="006E3EC8" w:rsidRPr="0087060A">
        <w:rPr>
          <w:color w:val="000000"/>
          <w:lang w:val="en-US"/>
        </w:rPr>
        <w:t xml:space="preserve"> …</w:t>
      </w:r>
      <w:r w:rsidR="00825C93">
        <w:rPr>
          <w:color w:val="000000"/>
          <w:lang w:val="en-US"/>
        </w:rPr>
        <w:t>anaccident</w:t>
      </w:r>
    </w:p>
    <w:p w:rsidR="006E3EC8" w:rsidRPr="0087060A" w:rsidRDefault="006E3EC8" w:rsidP="00434F70">
      <w:pPr>
        <w:shd w:val="clear" w:color="auto" w:fill="FFFFFF"/>
        <w:rPr>
          <w:color w:val="000000"/>
          <w:lang w:val="en-US"/>
        </w:rPr>
      </w:pPr>
      <w:r>
        <w:rPr>
          <w:color w:val="000000"/>
        </w:rPr>
        <w:t>Вариантыответов</w:t>
      </w:r>
      <w:r w:rsidRPr="0087060A">
        <w:rPr>
          <w:color w:val="000000"/>
          <w:lang w:val="en-US"/>
        </w:rPr>
        <w:t>:</w:t>
      </w:r>
    </w:p>
    <w:p w:rsidR="006E3EC8" w:rsidRPr="0087060A" w:rsidRDefault="006E3EC8" w:rsidP="00434F70">
      <w:pPr>
        <w:shd w:val="clear" w:color="auto" w:fill="FFFFFF"/>
        <w:rPr>
          <w:color w:val="000000"/>
          <w:lang w:val="en-US"/>
        </w:rPr>
      </w:pPr>
    </w:p>
    <w:p w:rsidR="00825C93" w:rsidRPr="006E3EC8" w:rsidRDefault="006E3EC8" w:rsidP="00434F70">
      <w:pPr>
        <w:shd w:val="clear" w:color="auto" w:fill="FFFFFF"/>
        <w:rPr>
          <w:color w:val="000000"/>
          <w:lang w:val="en-US"/>
        </w:rPr>
      </w:pPr>
      <w:r w:rsidRPr="006E3EC8">
        <w:rPr>
          <w:color w:val="000000"/>
          <w:lang w:val="en-US"/>
        </w:rPr>
        <w:t xml:space="preserve">1. </w:t>
      </w:r>
      <w:r>
        <w:rPr>
          <w:color w:val="000000"/>
          <w:lang w:val="en-US"/>
        </w:rPr>
        <w:t>willhave</w:t>
      </w:r>
      <w:r w:rsidRPr="006E3EC8">
        <w:rPr>
          <w:color w:val="000000"/>
          <w:lang w:val="en-US"/>
        </w:rPr>
        <w:t>2</w:t>
      </w:r>
      <w:r>
        <w:rPr>
          <w:color w:val="000000"/>
          <w:lang w:val="en-US"/>
        </w:rPr>
        <w:t>.wouldhave</w:t>
      </w:r>
    </w:p>
    <w:p w:rsidR="006E3EC8" w:rsidRDefault="006E3EC8" w:rsidP="00434F70">
      <w:pPr>
        <w:shd w:val="clear" w:color="auto" w:fill="FFFFFF"/>
        <w:rPr>
          <w:color w:val="000000"/>
          <w:lang w:val="en-US"/>
        </w:rPr>
      </w:pPr>
      <w:r w:rsidRPr="006E3EC8">
        <w:rPr>
          <w:color w:val="000000"/>
          <w:lang w:val="en-US"/>
        </w:rPr>
        <w:t xml:space="preserve">3. </w:t>
      </w:r>
      <w:r>
        <w:rPr>
          <w:color w:val="000000"/>
          <w:lang w:val="en-US"/>
        </w:rPr>
        <w:t>have                                     4. have had</w:t>
      </w:r>
    </w:p>
    <w:p w:rsidR="006E3EC8" w:rsidRPr="006E3EC8" w:rsidRDefault="006E3EC8" w:rsidP="00434F70">
      <w:pPr>
        <w:shd w:val="clear" w:color="auto" w:fill="FFFFFF"/>
        <w:rPr>
          <w:color w:val="000000"/>
          <w:lang w:val="en-US"/>
        </w:rPr>
      </w:pPr>
    </w:p>
    <w:p w:rsidR="0091380C" w:rsidRPr="00825C93" w:rsidRDefault="0091380C" w:rsidP="00825C93">
      <w:pPr>
        <w:jc w:val="both"/>
        <w:rPr>
          <w:b/>
          <w:i/>
          <w:lang w:val="en-US"/>
        </w:rPr>
      </w:pPr>
      <w:r w:rsidRPr="00825C93">
        <w:rPr>
          <w:b/>
          <w:i/>
        </w:rPr>
        <w:lastRenderedPageBreak/>
        <w:t>Тема</w:t>
      </w:r>
      <w:r w:rsidR="00DF252F" w:rsidRPr="002A2655">
        <w:rPr>
          <w:b/>
          <w:i/>
          <w:lang w:val="en-US"/>
        </w:rPr>
        <w:t>6</w:t>
      </w:r>
      <w:r w:rsidRPr="006E3EC8">
        <w:rPr>
          <w:b/>
          <w:i/>
          <w:lang w:val="en-US"/>
        </w:rPr>
        <w:t xml:space="preserve">. </w:t>
      </w:r>
      <w:r w:rsidR="004669BD" w:rsidRPr="00825C93">
        <w:rPr>
          <w:b/>
          <w:i/>
        </w:rPr>
        <w:t>Предложениясосложнымдополнениемтипа</w:t>
      </w:r>
      <w:r w:rsidR="004669BD" w:rsidRPr="00825C93">
        <w:rPr>
          <w:b/>
          <w:i/>
          <w:lang w:val="en-US"/>
        </w:rPr>
        <w:t>Iwantyoutocomehere</w:t>
      </w:r>
      <w:r w:rsidR="004669BD" w:rsidRPr="006E3EC8">
        <w:rPr>
          <w:b/>
          <w:i/>
          <w:lang w:val="en-US"/>
        </w:rPr>
        <w:t xml:space="preserve">; </w:t>
      </w:r>
      <w:r w:rsidR="004669BD" w:rsidRPr="00825C93">
        <w:rPr>
          <w:b/>
          <w:i/>
        </w:rPr>
        <w:t>сложноподчиненныепредложенияссоюзами</w:t>
      </w:r>
      <w:r w:rsidR="004669BD" w:rsidRPr="00825C93">
        <w:rPr>
          <w:b/>
          <w:i/>
          <w:lang w:val="en-US"/>
        </w:rPr>
        <w:t>for</w:t>
      </w:r>
      <w:r w:rsidR="004669BD" w:rsidRPr="006E3EC8">
        <w:rPr>
          <w:b/>
          <w:i/>
          <w:lang w:val="en-US"/>
        </w:rPr>
        <w:t xml:space="preserve">, </w:t>
      </w:r>
      <w:r w:rsidR="004669BD" w:rsidRPr="00825C93">
        <w:rPr>
          <w:b/>
          <w:i/>
          <w:lang w:val="en-US"/>
        </w:rPr>
        <w:t>as</w:t>
      </w:r>
      <w:r w:rsidR="004669BD" w:rsidRPr="006E3EC8">
        <w:rPr>
          <w:b/>
          <w:i/>
          <w:lang w:val="en-US"/>
        </w:rPr>
        <w:t xml:space="preserve">, </w:t>
      </w:r>
      <w:r w:rsidR="004669BD" w:rsidRPr="00825C93">
        <w:rPr>
          <w:b/>
          <w:i/>
          <w:lang w:val="en-US"/>
        </w:rPr>
        <w:t xml:space="preserve">till, until, (as) though; </w:t>
      </w:r>
      <w:r w:rsidR="004669BD" w:rsidRPr="00825C93">
        <w:rPr>
          <w:b/>
          <w:i/>
        </w:rPr>
        <w:t>предложенияссоюзами</w:t>
      </w:r>
      <w:r w:rsidR="004669BD" w:rsidRPr="00825C93">
        <w:rPr>
          <w:b/>
          <w:i/>
          <w:lang w:val="en-US"/>
        </w:rPr>
        <w:t xml:space="preserve"> neither…nor, either…or</w:t>
      </w:r>
    </w:p>
    <w:p w:rsidR="00825C93" w:rsidRPr="00BF015A" w:rsidRDefault="00825C93" w:rsidP="00825C93">
      <w:pPr>
        <w:jc w:val="both"/>
        <w:rPr>
          <w:bCs/>
          <w:lang w:val="en-US"/>
        </w:rPr>
      </w:pPr>
    </w:p>
    <w:p w:rsidR="00E27C6E" w:rsidRPr="0038343C" w:rsidRDefault="00E27C6E" w:rsidP="00E27C6E">
      <w:pPr>
        <w:rPr>
          <w:b/>
          <w:i/>
          <w:lang w:val="en-US"/>
        </w:rPr>
      </w:pPr>
      <w:r w:rsidRPr="0038343C">
        <w:rPr>
          <w:b/>
          <w:i/>
          <w:lang w:val="en-US"/>
        </w:rPr>
        <w:t xml:space="preserve">1. </w:t>
      </w:r>
      <w:r w:rsidRPr="00434F70">
        <w:rPr>
          <w:b/>
          <w:i/>
        </w:rPr>
        <w:t>Выберетесоответствующийпредлогпредложения</w:t>
      </w:r>
    </w:p>
    <w:p w:rsidR="00825C93" w:rsidRPr="0038343C" w:rsidRDefault="00825C93" w:rsidP="00E27C6E">
      <w:pPr>
        <w:rPr>
          <w:b/>
          <w:lang w:val="en-US"/>
        </w:rPr>
      </w:pPr>
      <w:r>
        <w:rPr>
          <w:b/>
          <w:lang w:val="en-US"/>
        </w:rPr>
        <w:t>Ieat</w:t>
      </w:r>
      <w:r w:rsidRPr="0038343C">
        <w:rPr>
          <w:b/>
          <w:lang w:val="en-US"/>
        </w:rPr>
        <w:t xml:space="preserve"> … </w:t>
      </w:r>
      <w:r>
        <w:rPr>
          <w:b/>
          <w:lang w:val="en-US"/>
        </w:rPr>
        <w:t>pancakes</w:t>
      </w:r>
      <w:r w:rsidRPr="0038343C">
        <w:rPr>
          <w:b/>
          <w:lang w:val="en-US"/>
        </w:rPr>
        <w:t xml:space="preserve"> …</w:t>
      </w:r>
      <w:r>
        <w:rPr>
          <w:b/>
          <w:lang w:val="en-US"/>
        </w:rPr>
        <w:t>porridgeforbreakfast</w:t>
      </w:r>
      <w:r w:rsidRPr="0038343C">
        <w:rPr>
          <w:b/>
          <w:lang w:val="en-US"/>
        </w:rPr>
        <w:t>.</w:t>
      </w:r>
    </w:p>
    <w:p w:rsidR="00E27C6E" w:rsidRPr="00825C93" w:rsidRDefault="00E27C6E" w:rsidP="00E27C6E">
      <w:pPr>
        <w:shd w:val="clear" w:color="auto" w:fill="FFFFFF"/>
        <w:rPr>
          <w:rStyle w:val="rus"/>
          <w:i/>
          <w:color w:val="000000"/>
          <w:lang w:val="en-US"/>
        </w:rPr>
      </w:pPr>
      <w:r w:rsidRPr="00825C93">
        <w:rPr>
          <w:rStyle w:val="rus"/>
          <w:color w:val="000000"/>
          <w:lang w:val="en-US"/>
        </w:rPr>
        <w:t xml:space="preserve">1) </w:t>
      </w:r>
      <w:r w:rsidRPr="00825C93">
        <w:rPr>
          <w:color w:val="000000"/>
          <w:lang w:val="en-US"/>
        </w:rPr>
        <w:t>neither…nor</w:t>
      </w:r>
      <w:r w:rsidRPr="00825C93">
        <w:rPr>
          <w:rStyle w:val="rus"/>
          <w:color w:val="000000"/>
          <w:lang w:val="en-US"/>
        </w:rPr>
        <w:t xml:space="preserve">                                         2) till</w:t>
      </w:r>
    </w:p>
    <w:p w:rsidR="00E27C6E" w:rsidRDefault="00E27C6E" w:rsidP="00E27C6E">
      <w:pPr>
        <w:shd w:val="clear" w:color="auto" w:fill="FFFFFF"/>
        <w:jc w:val="both"/>
        <w:rPr>
          <w:color w:val="000000"/>
          <w:lang w:val="en-US"/>
        </w:rPr>
      </w:pPr>
      <w:r w:rsidRPr="00825C93">
        <w:rPr>
          <w:rStyle w:val="rus"/>
          <w:color w:val="000000"/>
          <w:lang w:val="en-US"/>
        </w:rPr>
        <w:t xml:space="preserve">3) </w:t>
      </w:r>
      <w:r w:rsidRPr="00825C93">
        <w:rPr>
          <w:color w:val="000000"/>
          <w:lang w:val="en-US"/>
        </w:rPr>
        <w:t>as though</w:t>
      </w:r>
      <w:r w:rsidRPr="00825C93">
        <w:rPr>
          <w:rStyle w:val="rus"/>
          <w:color w:val="000000"/>
          <w:lang w:val="en-US"/>
        </w:rPr>
        <w:t xml:space="preserve">                                              4)</w:t>
      </w:r>
      <w:r w:rsidRPr="00825C93">
        <w:rPr>
          <w:color w:val="000000"/>
          <w:lang w:val="en-US"/>
        </w:rPr>
        <w:t xml:space="preserve"> either…or</w:t>
      </w:r>
    </w:p>
    <w:p w:rsidR="00434F70" w:rsidRPr="00434F70" w:rsidRDefault="00434F70" w:rsidP="00434F70">
      <w:pPr>
        <w:rPr>
          <w:b/>
          <w:i/>
          <w:lang w:val="en-US"/>
        </w:rPr>
      </w:pPr>
      <w:r w:rsidRPr="00434F70">
        <w:rPr>
          <w:b/>
          <w:i/>
          <w:lang w:val="en-US"/>
        </w:rPr>
        <w:t xml:space="preserve">2. </w:t>
      </w:r>
      <w:r w:rsidRPr="00434F70">
        <w:rPr>
          <w:b/>
          <w:i/>
        </w:rPr>
        <w:t>Выберетесоответствующийпредлогпредложения</w:t>
      </w:r>
    </w:p>
    <w:p w:rsidR="00434F70" w:rsidRPr="00825C93" w:rsidRDefault="00434F70" w:rsidP="00434F70">
      <w:pPr>
        <w:rPr>
          <w:rStyle w:val="rus"/>
          <w:color w:val="000000"/>
        </w:rPr>
      </w:pPr>
      <w:r w:rsidRPr="00825C93">
        <w:rPr>
          <w:rStyle w:val="eng"/>
          <w:color w:val="000000"/>
          <w:lang w:val="en-US"/>
        </w:rPr>
        <w:t>I will let you go</w:t>
      </w:r>
      <w:r w:rsidRPr="00825C93">
        <w:rPr>
          <w:rStyle w:val="eng"/>
          <w:bCs/>
          <w:color w:val="000000"/>
          <w:lang w:val="en-US"/>
        </w:rPr>
        <w:t xml:space="preserve">if </w:t>
      </w:r>
      <w:r w:rsidRPr="00825C93">
        <w:rPr>
          <w:rStyle w:val="apple-converted-space"/>
          <w:color w:val="000000"/>
          <w:lang w:val="en-US"/>
        </w:rPr>
        <w:t>y</w:t>
      </w:r>
      <w:r w:rsidRPr="00825C93">
        <w:rPr>
          <w:rStyle w:val="eng"/>
          <w:color w:val="000000"/>
          <w:lang w:val="en-US"/>
        </w:rPr>
        <w:t>ou promise to return by 11.</w:t>
      </w:r>
      <w:r w:rsidRPr="00825C93">
        <w:rPr>
          <w:color w:val="000000"/>
          <w:lang w:val="en-US"/>
        </w:rPr>
        <w:br/>
      </w:r>
      <w:r w:rsidRPr="00825C93">
        <w:rPr>
          <w:rStyle w:val="rus"/>
          <w:color w:val="000000"/>
        </w:rPr>
        <w:t xml:space="preserve">1) </w:t>
      </w:r>
      <w:r w:rsidRPr="00825C93">
        <w:rPr>
          <w:rStyle w:val="rus"/>
          <w:color w:val="000000"/>
          <w:lang w:val="en-US"/>
        </w:rPr>
        <w:t>when</w:t>
      </w:r>
      <w:r w:rsidRPr="00825C93">
        <w:rPr>
          <w:rStyle w:val="rus"/>
          <w:color w:val="000000"/>
        </w:rPr>
        <w:t xml:space="preserve">                                         2) </w:t>
      </w:r>
      <w:r w:rsidRPr="00825C93">
        <w:rPr>
          <w:rStyle w:val="rus"/>
          <w:color w:val="000000"/>
          <w:lang w:val="en-US"/>
        </w:rPr>
        <w:t>till</w:t>
      </w:r>
    </w:p>
    <w:p w:rsidR="00434F70" w:rsidRPr="0087060A" w:rsidRDefault="00434F70" w:rsidP="00434F70">
      <w:pPr>
        <w:rPr>
          <w:rStyle w:val="rus"/>
          <w:color w:val="000000"/>
        </w:rPr>
      </w:pPr>
      <w:r w:rsidRPr="00825C93">
        <w:rPr>
          <w:rStyle w:val="rus"/>
          <w:color w:val="000000"/>
        </w:rPr>
        <w:t xml:space="preserve">3) </w:t>
      </w:r>
      <w:r w:rsidRPr="00825C93">
        <w:rPr>
          <w:rStyle w:val="rus"/>
          <w:color w:val="000000"/>
          <w:lang w:val="en-US"/>
        </w:rPr>
        <w:t>if</w:t>
      </w:r>
      <w:r w:rsidRPr="00825C93">
        <w:rPr>
          <w:rStyle w:val="rus"/>
          <w:color w:val="000000"/>
        </w:rPr>
        <w:t>4)</w:t>
      </w:r>
      <w:r w:rsidRPr="00825C93">
        <w:rPr>
          <w:rStyle w:val="rus"/>
          <w:color w:val="000000"/>
          <w:lang w:val="en-US"/>
        </w:rPr>
        <w:t>until</w:t>
      </w:r>
    </w:p>
    <w:p w:rsidR="00434F70" w:rsidRPr="00434F70" w:rsidRDefault="00434F70" w:rsidP="00434F70">
      <w:pPr>
        <w:spacing w:line="360" w:lineRule="auto"/>
        <w:rPr>
          <w:b/>
          <w:i/>
        </w:rPr>
      </w:pPr>
      <w:r w:rsidRPr="00434F70">
        <w:rPr>
          <w:b/>
          <w:i/>
        </w:rPr>
        <w:t>3. Выберете соответствующий перевод предложения</w:t>
      </w:r>
    </w:p>
    <w:p w:rsidR="00434F70" w:rsidRDefault="00434F70" w:rsidP="00434F70">
      <w:pPr>
        <w:shd w:val="clear" w:color="auto" w:fill="FFFFFF"/>
        <w:rPr>
          <w:rStyle w:val="eng"/>
          <w:b/>
          <w:color w:val="000000"/>
          <w:lang w:val="en-US"/>
        </w:rPr>
      </w:pPr>
      <w:r w:rsidRPr="00434F70">
        <w:rPr>
          <w:rStyle w:val="eng"/>
          <w:b/>
          <w:color w:val="000000"/>
          <w:lang w:val="en-US"/>
        </w:rPr>
        <w:t>We will be in time for train</w:t>
      </w:r>
      <w:r w:rsidRPr="00434F70">
        <w:rPr>
          <w:rStyle w:val="eng"/>
          <w:b/>
          <w:bCs/>
          <w:color w:val="000000"/>
          <w:lang w:val="en-US"/>
        </w:rPr>
        <w:t>unless</w:t>
      </w:r>
      <w:r w:rsidRPr="00434F70">
        <w:rPr>
          <w:rStyle w:val="eng"/>
          <w:b/>
          <w:color w:val="000000"/>
          <w:lang w:val="en-US"/>
        </w:rPr>
        <w:t>there is a traffic jam on our way.</w:t>
      </w:r>
    </w:p>
    <w:p w:rsidR="00434F70" w:rsidRPr="00825C93" w:rsidRDefault="00434F70" w:rsidP="00434F70">
      <w:pPr>
        <w:shd w:val="clear" w:color="auto" w:fill="FFFFFF"/>
        <w:rPr>
          <w:rStyle w:val="rus"/>
          <w:color w:val="000000"/>
        </w:rPr>
      </w:pPr>
      <w:r w:rsidRPr="00825C93">
        <w:rPr>
          <w:color w:val="000000"/>
        </w:rPr>
        <w:t>1)</w:t>
      </w:r>
      <w:r w:rsidRPr="00825C93">
        <w:rPr>
          <w:rStyle w:val="rus"/>
          <w:color w:val="000000"/>
        </w:rPr>
        <w:t>Мы не успели на</w:t>
      </w:r>
      <w:hyperlink r:id="rId46" w:tgtFrame="_blank" w:history="1">
        <w:r w:rsidRPr="00825C93">
          <w:rPr>
            <w:rStyle w:val="aff1"/>
            <w:color w:val="000000"/>
            <w:u w:val="none"/>
          </w:rPr>
          <w:t>поезд</w:t>
        </w:r>
      </w:hyperlink>
      <w:r w:rsidRPr="00825C93">
        <w:rPr>
          <w:rStyle w:val="rus"/>
          <w:color w:val="000000"/>
        </w:rPr>
        <w:t>, так как по пути наткнулись на пробку</w:t>
      </w:r>
    </w:p>
    <w:p w:rsidR="00434F70" w:rsidRPr="00825C93" w:rsidRDefault="00434F70" w:rsidP="00434F70">
      <w:pPr>
        <w:shd w:val="clear" w:color="auto" w:fill="FFFFFF"/>
        <w:rPr>
          <w:rStyle w:val="rus"/>
          <w:color w:val="000000"/>
        </w:rPr>
      </w:pPr>
      <w:r w:rsidRPr="00825C93">
        <w:rPr>
          <w:rStyle w:val="rus"/>
          <w:color w:val="000000"/>
        </w:rPr>
        <w:t>2) Мы успеем на</w:t>
      </w:r>
      <w:hyperlink r:id="rId47" w:tgtFrame="_blank" w:history="1">
        <w:r w:rsidRPr="00825C93">
          <w:rPr>
            <w:rStyle w:val="aff1"/>
            <w:color w:val="000000"/>
            <w:u w:val="none"/>
          </w:rPr>
          <w:t>поезд</w:t>
        </w:r>
      </w:hyperlink>
      <w:r w:rsidRPr="00825C93">
        <w:rPr>
          <w:rStyle w:val="rus"/>
          <w:color w:val="000000"/>
        </w:rPr>
        <w:t>, если только по пути наткнемся на пробку</w:t>
      </w:r>
    </w:p>
    <w:p w:rsidR="00434F70" w:rsidRPr="00825C93" w:rsidRDefault="00434F70" w:rsidP="00434F70">
      <w:pPr>
        <w:shd w:val="clear" w:color="auto" w:fill="FFFFFF"/>
        <w:rPr>
          <w:rStyle w:val="rus"/>
          <w:color w:val="000000"/>
        </w:rPr>
      </w:pPr>
      <w:r w:rsidRPr="00825C93">
        <w:rPr>
          <w:rStyle w:val="rus"/>
          <w:color w:val="000000"/>
        </w:rPr>
        <w:t>3) Мы не успеем на</w:t>
      </w:r>
      <w:hyperlink r:id="rId48" w:tgtFrame="_blank" w:history="1">
        <w:r w:rsidRPr="00825C93">
          <w:rPr>
            <w:rStyle w:val="aff1"/>
            <w:color w:val="000000"/>
            <w:u w:val="none"/>
          </w:rPr>
          <w:t>поезд</w:t>
        </w:r>
      </w:hyperlink>
      <w:r w:rsidRPr="00825C93">
        <w:rPr>
          <w:rStyle w:val="rus"/>
          <w:color w:val="000000"/>
        </w:rPr>
        <w:t>, если только по пути не наткнемся на пробку</w:t>
      </w:r>
    </w:p>
    <w:p w:rsidR="0091380C" w:rsidRDefault="00434F70" w:rsidP="00281441">
      <w:pPr>
        <w:shd w:val="clear" w:color="auto" w:fill="FFFFFF"/>
        <w:rPr>
          <w:color w:val="000000"/>
        </w:rPr>
      </w:pPr>
      <w:r w:rsidRPr="00825C93">
        <w:rPr>
          <w:rStyle w:val="rus"/>
          <w:color w:val="000000"/>
        </w:rPr>
        <w:t>4) Мы успеем на</w:t>
      </w:r>
      <w:hyperlink r:id="rId49" w:tgtFrame="_blank" w:history="1">
        <w:r w:rsidRPr="00825C93">
          <w:rPr>
            <w:rStyle w:val="aff1"/>
            <w:color w:val="000000"/>
            <w:u w:val="none"/>
          </w:rPr>
          <w:t>поезд</w:t>
        </w:r>
      </w:hyperlink>
      <w:r w:rsidRPr="00825C93">
        <w:rPr>
          <w:rStyle w:val="rus"/>
          <w:color w:val="000000"/>
        </w:rPr>
        <w:t>, если только по пути не наткнемся на пробку</w:t>
      </w:r>
    </w:p>
    <w:p w:rsidR="00281441" w:rsidRPr="00F47FDE" w:rsidRDefault="00281441" w:rsidP="00281441">
      <w:pPr>
        <w:snapToGrid w:val="0"/>
        <w:jc w:val="center"/>
        <w:rPr>
          <w:b/>
          <w:bCs/>
          <w:color w:val="000000"/>
        </w:rPr>
      </w:pPr>
      <w:r w:rsidRPr="002D73CA">
        <w:rPr>
          <w:b/>
          <w:bCs/>
          <w:color w:val="000000"/>
        </w:rPr>
        <w:t>Критерии оценивания: (из рейтинг - плана)</w:t>
      </w:r>
    </w:p>
    <w:p w:rsidR="00281441" w:rsidRPr="00087EB6" w:rsidRDefault="00281441" w:rsidP="00281441">
      <w:pPr>
        <w:ind w:left="-360" w:firstLine="720"/>
        <w:jc w:val="both"/>
      </w:pPr>
      <w:r w:rsidRPr="002D73CA">
        <w:t>обучающимся даны ответы на</w:t>
      </w:r>
      <w:r>
        <w:t>:</w:t>
      </w:r>
    </w:p>
    <w:p w:rsidR="00281441" w:rsidRPr="002D73CA" w:rsidRDefault="00281441" w:rsidP="00281441">
      <w:pPr>
        <w:ind w:left="-360" w:firstLine="720"/>
        <w:jc w:val="both"/>
      </w:pPr>
      <w:r w:rsidRPr="002D73CA">
        <w:t>91 – 100% заданий – оценка 5 (отлично),</w:t>
      </w:r>
    </w:p>
    <w:p w:rsidR="00281441" w:rsidRPr="002D73CA" w:rsidRDefault="00281441" w:rsidP="00281441">
      <w:pPr>
        <w:ind w:left="-360" w:firstLine="720"/>
        <w:jc w:val="both"/>
      </w:pPr>
      <w:r w:rsidRPr="002D73CA">
        <w:t>71 – 90%   заданий – оценка 4 (хорошо),</w:t>
      </w:r>
    </w:p>
    <w:p w:rsidR="00281441" w:rsidRPr="002D73CA" w:rsidRDefault="00281441" w:rsidP="00281441">
      <w:pPr>
        <w:ind w:left="-360" w:firstLine="720"/>
        <w:jc w:val="both"/>
      </w:pPr>
      <w:r w:rsidRPr="002D73CA">
        <w:t>51 – 70%   заданий – оценка 3 (удовлетворительно)</w:t>
      </w:r>
    </w:p>
    <w:p w:rsidR="0091380C" w:rsidRPr="00281441" w:rsidRDefault="0091380C" w:rsidP="0091380C">
      <w:pPr>
        <w:keepNext/>
        <w:keepLines/>
        <w:suppressLineNumbers/>
        <w:spacing w:line="276" w:lineRule="auto"/>
        <w:jc w:val="center"/>
        <w:rPr>
          <w:b/>
        </w:rPr>
      </w:pPr>
      <w:r w:rsidRPr="00281441">
        <w:rPr>
          <w:b/>
        </w:rPr>
        <w:t>Перечень объектов контроля и оценки</w:t>
      </w:r>
    </w:p>
    <w:p w:rsidR="006E3EC8" w:rsidRPr="00281441" w:rsidRDefault="006E3EC8" w:rsidP="0091380C">
      <w:pPr>
        <w:keepNext/>
        <w:keepLines/>
        <w:suppressLineNumbers/>
        <w:spacing w:line="276" w:lineRule="auto"/>
        <w:jc w:val="center"/>
        <w:rPr>
          <w:b/>
          <w:color w:val="FF0000"/>
        </w:rPr>
      </w:pPr>
    </w:p>
    <w:tbl>
      <w:tblPr>
        <w:tblW w:w="0" w:type="auto"/>
        <w:jc w:val="center"/>
        <w:tblLayout w:type="fixed"/>
        <w:tblLook w:val="0000"/>
      </w:tblPr>
      <w:tblGrid>
        <w:gridCol w:w="4806"/>
        <w:gridCol w:w="3820"/>
        <w:gridCol w:w="1441"/>
      </w:tblGrid>
      <w:tr w:rsidR="0091380C" w:rsidRPr="0091380C" w:rsidTr="00001141">
        <w:trPr>
          <w:jc w:val="center"/>
        </w:trPr>
        <w:tc>
          <w:tcPr>
            <w:tcW w:w="4806" w:type="dxa"/>
            <w:tcBorders>
              <w:top w:val="single" w:sz="4" w:space="0" w:color="000000"/>
              <w:left w:val="single" w:sz="4" w:space="0" w:color="000000"/>
              <w:bottom w:val="single" w:sz="4" w:space="0" w:color="000000"/>
            </w:tcBorders>
            <w:vAlign w:val="center"/>
          </w:tcPr>
          <w:p w:rsidR="0091380C" w:rsidRPr="0091380C" w:rsidRDefault="0091380C" w:rsidP="00001141">
            <w:pPr>
              <w:widowControl w:val="0"/>
              <w:autoSpaceDE w:val="0"/>
              <w:snapToGrid w:val="0"/>
              <w:spacing w:line="276" w:lineRule="auto"/>
              <w:jc w:val="center"/>
              <w:rPr>
                <w:b/>
              </w:rPr>
            </w:pPr>
            <w:r w:rsidRPr="0091380C">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91380C" w:rsidRPr="0091380C" w:rsidRDefault="0091380C" w:rsidP="00001141">
            <w:pPr>
              <w:widowControl w:val="0"/>
              <w:autoSpaceDE w:val="0"/>
              <w:snapToGrid w:val="0"/>
              <w:spacing w:line="276" w:lineRule="auto"/>
              <w:jc w:val="center"/>
              <w:rPr>
                <w:b/>
              </w:rPr>
            </w:pPr>
            <w:r w:rsidRPr="0091380C">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91380C" w:rsidRPr="0091380C" w:rsidRDefault="0091380C" w:rsidP="00001141">
            <w:pPr>
              <w:widowControl w:val="0"/>
              <w:autoSpaceDE w:val="0"/>
              <w:snapToGrid w:val="0"/>
              <w:spacing w:line="276" w:lineRule="auto"/>
              <w:jc w:val="center"/>
              <w:rPr>
                <w:b/>
              </w:rPr>
            </w:pPr>
            <w:r w:rsidRPr="0091380C">
              <w:rPr>
                <w:b/>
              </w:rPr>
              <w:t>Оценка</w:t>
            </w:r>
          </w:p>
          <w:p w:rsidR="0091380C" w:rsidRPr="0091380C" w:rsidRDefault="0091380C" w:rsidP="00001141">
            <w:pPr>
              <w:widowControl w:val="0"/>
              <w:autoSpaceDE w:val="0"/>
              <w:spacing w:line="276" w:lineRule="auto"/>
              <w:jc w:val="center"/>
              <w:rPr>
                <w:b/>
              </w:rPr>
            </w:pPr>
            <w:r w:rsidRPr="0091380C">
              <w:rPr>
                <w:b/>
              </w:rPr>
              <w:t>(в баллах)</w:t>
            </w: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shd w:val="clear" w:color="auto" w:fill="FFFFFF"/>
              <w:ind w:right="374"/>
            </w:pPr>
            <w:r w:rsidRPr="00315259">
              <w:rPr>
                <w:rFonts w:eastAsia="MS Mincho"/>
                <w:i/>
                <w:color w:val="000000"/>
                <w:spacing w:val="-9"/>
              </w:rPr>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A75E66" w:rsidRPr="004669BD" w:rsidRDefault="00A75E66" w:rsidP="00A75E66">
            <w:pPr>
              <w:ind w:hanging="2"/>
              <w:jc w:val="both"/>
            </w:pPr>
            <w:r>
              <w:t>П</w:t>
            </w:r>
            <w:r w:rsidRPr="0091380C">
              <w:t xml:space="preserve">оказать навыки оперирования языковыми единицами в коммуникативных целях. </w:t>
            </w:r>
            <w:r>
              <w:t>П</w:t>
            </w:r>
            <w:r w:rsidRPr="0091380C">
              <w:t>онимать высказывания собеседника в наиболее распространенных стандартных ситуациях повседневного общения.</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281441" w:rsidP="00001141">
            <w:pPr>
              <w:widowControl w:val="0"/>
              <w:autoSpaceDE w:val="0"/>
              <w:snapToGrid w:val="0"/>
              <w:spacing w:line="276" w:lineRule="auto"/>
              <w:jc w:val="center"/>
            </w:pPr>
            <w:r>
              <w:t>5-3</w:t>
            </w: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направленности</w:t>
            </w:r>
          </w:p>
        </w:tc>
        <w:tc>
          <w:tcPr>
            <w:tcW w:w="3820" w:type="dxa"/>
            <w:tcBorders>
              <w:top w:val="single" w:sz="4" w:space="0" w:color="000000"/>
              <w:left w:val="single" w:sz="4" w:space="0" w:color="000000"/>
              <w:bottom w:val="single" w:sz="4" w:space="0" w:color="000000"/>
            </w:tcBorders>
          </w:tcPr>
          <w:p w:rsidR="00A75E66" w:rsidRPr="00A75E66" w:rsidRDefault="00A75E66" w:rsidP="00A75E66">
            <w:pPr>
              <w:spacing w:line="228" w:lineRule="auto"/>
              <w:ind w:hanging="2"/>
              <w:jc w:val="both"/>
            </w:pPr>
            <w:r w:rsidRPr="0091380C">
              <w:rPr>
                <w:bCs/>
              </w:rPr>
              <w:t>Показать навыки чтения текстов в соответствии с изученными темами.</w:t>
            </w:r>
            <w:r w:rsidRPr="0091380C">
              <w:t xml:space="preserve"> понимать текстовый материал,  представленный разнообразием жанров и типов текстов, используемых для обучения</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rPr>
                <w:spacing w:val="-3"/>
              </w:rPr>
            </w:pPr>
            <w:r w:rsidRPr="00315259">
              <w:rPr>
                <w:i/>
              </w:rPr>
              <w:t>У 3.</w:t>
            </w:r>
            <w:r w:rsidRPr="00315259">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A75E66" w:rsidRPr="0091380C" w:rsidRDefault="00A75E66" w:rsidP="00A75E66">
            <w:pPr>
              <w:ind w:hanging="2"/>
              <w:jc w:val="both"/>
              <w:rPr>
                <w:bCs/>
              </w:rPr>
            </w:pPr>
            <w:r>
              <w:t>И</w:t>
            </w:r>
            <w:r w:rsidRPr="0091380C">
              <w:t>спользовать двуязычные и одноязычные словари и другую справочную литературу  для пополнения своего лексического запаса;</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A75E66" w:rsidRPr="0091380C" w:rsidRDefault="00A75E66" w:rsidP="00A75E6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bCs/>
              </w:rPr>
            </w:pPr>
            <w:r w:rsidRPr="0091380C">
              <w:t>Выполнять письменно лексико-грамматические упражнения в соответствии с изученной темой</w:t>
            </w:r>
            <w:r w:rsidRPr="0091380C">
              <w:rPr>
                <w:bCs/>
              </w:rPr>
              <w:t>.</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2E00FF" w:rsidTr="00001141">
        <w:trPr>
          <w:jc w:val="center"/>
        </w:trPr>
        <w:tc>
          <w:tcPr>
            <w:tcW w:w="4806" w:type="dxa"/>
            <w:tcBorders>
              <w:top w:val="single" w:sz="4" w:space="0" w:color="000000"/>
              <w:left w:val="single" w:sz="4" w:space="0" w:color="000000"/>
              <w:bottom w:val="single" w:sz="4" w:space="0" w:color="000000"/>
            </w:tcBorders>
          </w:tcPr>
          <w:p w:rsidR="00A75E66" w:rsidRPr="002E00FF" w:rsidRDefault="00A75E66" w:rsidP="00302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2E00FF">
              <w:rPr>
                <w:i/>
              </w:rPr>
              <w:t xml:space="preserve">З 1. </w:t>
            </w:r>
            <w:r w:rsidRPr="002E00FF">
              <w:rPr>
                <w:rStyle w:val="FontStyle59"/>
                <w:sz w:val="24"/>
                <w:szCs w:val="24"/>
              </w:rPr>
              <w:t xml:space="preserve">Лексический (1200-1400 лексических единиц) и грамматический минимум, необходимый для чтения и перевода (со </w:t>
            </w:r>
            <w:r w:rsidRPr="002E00FF">
              <w:rPr>
                <w:rStyle w:val="FontStyle59"/>
                <w:sz w:val="24"/>
                <w:szCs w:val="24"/>
              </w:rPr>
              <w:lastRenderedPageBreak/>
              <w:t>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A75E66" w:rsidRPr="002E00FF" w:rsidRDefault="00A75E66" w:rsidP="00A75E66">
            <w:pPr>
              <w:spacing w:line="228" w:lineRule="auto"/>
              <w:ind w:hanging="2"/>
              <w:jc w:val="both"/>
              <w:rPr>
                <w:bCs/>
              </w:rPr>
            </w:pPr>
            <w:r w:rsidRPr="002E00FF">
              <w:lastRenderedPageBreak/>
              <w:t xml:space="preserve">Показать знания лексического материала, который содержит наиболее употребительные понятия различных сфер </w:t>
            </w:r>
            <w:r w:rsidRPr="002E00FF">
              <w:lastRenderedPageBreak/>
              <w:t>деятельности человека</w:t>
            </w:r>
            <w:r w:rsidRPr="002E00FF">
              <w:rPr>
                <w:bCs/>
              </w:rPr>
              <w:t xml:space="preserve"> Показать знания грамматического материала,  изученного в течение года</w:t>
            </w:r>
          </w:p>
        </w:tc>
        <w:tc>
          <w:tcPr>
            <w:tcW w:w="1441" w:type="dxa"/>
            <w:tcBorders>
              <w:top w:val="single" w:sz="4" w:space="0" w:color="000000"/>
              <w:left w:val="single" w:sz="4" w:space="0" w:color="000000"/>
              <w:bottom w:val="single" w:sz="4" w:space="0" w:color="000000"/>
              <w:right w:val="single" w:sz="4" w:space="0" w:color="000000"/>
            </w:tcBorders>
          </w:tcPr>
          <w:p w:rsidR="00A75E66" w:rsidRPr="002E00FF" w:rsidRDefault="00A75E66" w:rsidP="00001141">
            <w:pPr>
              <w:widowControl w:val="0"/>
              <w:autoSpaceDE w:val="0"/>
              <w:snapToGrid w:val="0"/>
              <w:spacing w:line="276" w:lineRule="auto"/>
              <w:jc w:val="center"/>
            </w:pPr>
          </w:p>
        </w:tc>
      </w:tr>
    </w:tbl>
    <w:p w:rsidR="00DF252F" w:rsidRPr="002E00FF" w:rsidRDefault="00DF252F" w:rsidP="00646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p>
    <w:p w:rsidR="006463AC" w:rsidRPr="002E00FF" w:rsidRDefault="00BF00CF" w:rsidP="00646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2E00FF">
        <w:rPr>
          <w:b/>
          <w:bCs/>
          <w:i/>
        </w:rPr>
        <w:t>Д</w:t>
      </w:r>
      <w:r w:rsidR="00852FB6" w:rsidRPr="002E00FF">
        <w:rPr>
          <w:b/>
          <w:bCs/>
          <w:i/>
        </w:rPr>
        <w:t xml:space="preserve">исциплинарный модуль </w:t>
      </w:r>
      <w:r w:rsidRPr="002E00FF">
        <w:rPr>
          <w:b/>
          <w:bCs/>
          <w:i/>
        </w:rPr>
        <w:t xml:space="preserve">9. </w:t>
      </w:r>
      <w:r w:rsidR="00146BDA" w:rsidRPr="002E00FF">
        <w:rPr>
          <w:b/>
          <w:bCs/>
          <w:i/>
        </w:rPr>
        <w:t>Профессионально – языковая подготовка</w:t>
      </w:r>
    </w:p>
    <w:p w:rsidR="006463AC" w:rsidRPr="002E00FF" w:rsidRDefault="006463AC" w:rsidP="006463AC">
      <w:pPr>
        <w:jc w:val="both"/>
        <w:rPr>
          <w:b/>
          <w:i/>
          <w:lang w:eastAsia="ru-RU"/>
        </w:rPr>
      </w:pPr>
      <w:r w:rsidRPr="002E00FF">
        <w:rPr>
          <w:b/>
          <w:i/>
          <w:lang w:eastAsia="ru-RU"/>
        </w:rPr>
        <w:t>Практическая работа № 9.1 «</w:t>
      </w:r>
      <w:r w:rsidR="002A2655" w:rsidRPr="002E00FF">
        <w:rPr>
          <w:b/>
          <w:i/>
          <w:lang w:eastAsia="ru-RU"/>
        </w:rPr>
        <w:t>Средства транспортировки</w:t>
      </w:r>
      <w:r w:rsidRPr="002E00FF">
        <w:rPr>
          <w:b/>
          <w:i/>
          <w:lang w:eastAsia="ru-RU"/>
        </w:rPr>
        <w:t>»</w:t>
      </w:r>
    </w:p>
    <w:p w:rsidR="006463AC" w:rsidRPr="0038343C" w:rsidRDefault="006463AC" w:rsidP="006463AC">
      <w:pPr>
        <w:jc w:val="both"/>
        <w:rPr>
          <w:b/>
          <w:lang w:val="en-US" w:eastAsia="ru-RU"/>
        </w:rPr>
      </w:pPr>
      <w:r w:rsidRPr="002E00FF">
        <w:rPr>
          <w:b/>
          <w:lang w:eastAsia="ru-RU"/>
        </w:rPr>
        <w:t>Контроль</w:t>
      </w:r>
      <w:r w:rsidRPr="0038343C">
        <w:rPr>
          <w:b/>
          <w:lang w:val="en-US" w:eastAsia="ru-RU"/>
        </w:rPr>
        <w:t xml:space="preserve"> </w:t>
      </w:r>
      <w:r w:rsidR="002A2655" w:rsidRPr="002E00FF">
        <w:rPr>
          <w:b/>
          <w:lang w:eastAsia="ru-RU"/>
        </w:rPr>
        <w:t>моно</w:t>
      </w:r>
      <w:r w:rsidRPr="002E00FF">
        <w:rPr>
          <w:b/>
          <w:lang w:eastAsia="ru-RU"/>
        </w:rPr>
        <w:t>логической</w:t>
      </w:r>
      <w:r w:rsidRPr="0038343C">
        <w:rPr>
          <w:b/>
          <w:lang w:val="en-US" w:eastAsia="ru-RU"/>
        </w:rPr>
        <w:t xml:space="preserve"> </w:t>
      </w:r>
      <w:r w:rsidRPr="002E00FF">
        <w:rPr>
          <w:b/>
          <w:lang w:eastAsia="ru-RU"/>
        </w:rPr>
        <w:t>речи</w:t>
      </w:r>
      <w:r w:rsidRPr="0038343C">
        <w:rPr>
          <w:b/>
          <w:lang w:val="en-US" w:eastAsia="ru-RU"/>
        </w:rPr>
        <w:t xml:space="preserve"> </w:t>
      </w:r>
      <w:r w:rsidRPr="002E00FF">
        <w:rPr>
          <w:b/>
          <w:lang w:eastAsia="ru-RU"/>
        </w:rPr>
        <w:t>студентов</w:t>
      </w:r>
      <w:r w:rsidRPr="0038343C">
        <w:rPr>
          <w:b/>
          <w:lang w:val="en-US" w:eastAsia="ru-RU"/>
        </w:rPr>
        <w:t>.</w:t>
      </w:r>
    </w:p>
    <w:p w:rsidR="004A7A3A" w:rsidRPr="0038343C" w:rsidRDefault="004A7A3A" w:rsidP="004A7A3A">
      <w:pPr>
        <w:jc w:val="both"/>
        <w:rPr>
          <w:b/>
          <w:lang w:val="en-US" w:eastAsia="ru-RU"/>
        </w:rPr>
      </w:pPr>
      <w:r w:rsidRPr="004A7A3A">
        <w:rPr>
          <w:b/>
          <w:lang w:val="en-US" w:eastAsia="ru-RU"/>
        </w:rPr>
        <w:t>Modesoftransportation</w:t>
      </w:r>
    </w:p>
    <w:p w:rsidR="004A7A3A" w:rsidRPr="004A7A3A" w:rsidRDefault="004A7A3A" w:rsidP="004A7A3A">
      <w:pPr>
        <w:jc w:val="both"/>
        <w:rPr>
          <w:lang w:val="en-US" w:eastAsia="ru-RU"/>
        </w:rPr>
      </w:pPr>
      <w:r w:rsidRPr="004A7A3A">
        <w:rPr>
          <w:lang w:val="en-US" w:eastAsia="ru-RU"/>
        </w:rPr>
        <w:t>Transportation• means of conveyance or travel (of goods and services) from one place to another.</w:t>
      </w:r>
    </w:p>
    <w:p w:rsidR="004A7A3A" w:rsidRPr="004A7A3A" w:rsidRDefault="004A7A3A" w:rsidP="004A7A3A">
      <w:pPr>
        <w:jc w:val="both"/>
        <w:rPr>
          <w:lang w:val="en-US" w:eastAsia="ru-RU"/>
        </w:rPr>
      </w:pPr>
      <w:r w:rsidRPr="004A7A3A">
        <w:rPr>
          <w:lang w:val="en-US" w:eastAsia="ru-RU"/>
        </w:rPr>
        <w:t>Modes of Transportation</w:t>
      </w:r>
    </w:p>
    <w:p w:rsidR="004A7A3A" w:rsidRPr="004A7A3A" w:rsidRDefault="004A7A3A" w:rsidP="004A7A3A">
      <w:pPr>
        <w:jc w:val="both"/>
        <w:rPr>
          <w:lang w:val="en-US" w:eastAsia="ru-RU"/>
        </w:rPr>
      </w:pPr>
      <w:r w:rsidRPr="004A7A3A">
        <w:rPr>
          <w:lang w:val="en-US" w:eastAsia="ru-RU"/>
        </w:rPr>
        <w:t>• Motor• Air• Rail• Water• Pipeline• Intermodal</w:t>
      </w:r>
    </w:p>
    <w:p w:rsidR="004A7A3A" w:rsidRPr="004A7A3A" w:rsidRDefault="004A7A3A" w:rsidP="004A7A3A">
      <w:pPr>
        <w:jc w:val="both"/>
        <w:rPr>
          <w:lang w:val="en-US" w:eastAsia="ru-RU"/>
        </w:rPr>
      </w:pPr>
      <w:r w:rsidRPr="004A7A3A">
        <w:rPr>
          <w:lang w:val="en-US" w:eastAsia="ru-RU"/>
        </w:rPr>
        <w:t>Motor (Trucking) • 1970’s – economic deregulation of interstate traffic</w:t>
      </w:r>
    </w:p>
    <w:p w:rsidR="004A7A3A" w:rsidRPr="004A7A3A" w:rsidRDefault="004A7A3A" w:rsidP="004A7A3A">
      <w:pPr>
        <w:jc w:val="both"/>
        <w:rPr>
          <w:lang w:val="en-US" w:eastAsia="ru-RU"/>
        </w:rPr>
      </w:pPr>
      <w:r w:rsidRPr="004A7A3A">
        <w:rPr>
          <w:lang w:val="en-US" w:eastAsia="ru-RU"/>
        </w:rPr>
        <w:t>• Lower costs• Accessibility• Small, frequent shipments</w:t>
      </w:r>
    </w:p>
    <w:p w:rsidR="004A7A3A" w:rsidRPr="004A7A3A" w:rsidRDefault="004A7A3A" w:rsidP="004A7A3A">
      <w:pPr>
        <w:jc w:val="both"/>
        <w:rPr>
          <w:lang w:val="en-US" w:eastAsia="ru-RU"/>
        </w:rPr>
      </w:pPr>
      <w:r w:rsidRPr="004A7A3A">
        <w:rPr>
          <w:lang w:val="en-US" w:eastAsia="ru-RU"/>
        </w:rPr>
        <w:t>Trucking • Disadvantages – Speed – Capacity – Range</w:t>
      </w:r>
    </w:p>
    <w:p w:rsidR="004A7A3A" w:rsidRPr="004A7A3A" w:rsidRDefault="004A7A3A" w:rsidP="004A7A3A">
      <w:pPr>
        <w:jc w:val="both"/>
        <w:rPr>
          <w:lang w:val="en-US" w:eastAsia="ru-RU"/>
        </w:rPr>
      </w:pPr>
      <w:r w:rsidRPr="004A7A3A">
        <w:rPr>
          <w:lang w:val="en-US" w:eastAsia="ru-RU"/>
        </w:rPr>
        <w:t>Air • Premium transportation• Speed delivery• Range</w:t>
      </w:r>
    </w:p>
    <w:p w:rsidR="004A7A3A" w:rsidRPr="004A7A3A" w:rsidRDefault="004A7A3A" w:rsidP="004A7A3A">
      <w:pPr>
        <w:jc w:val="both"/>
        <w:rPr>
          <w:lang w:val="en-US" w:eastAsia="ru-RU"/>
        </w:rPr>
      </w:pPr>
      <w:r w:rsidRPr="004A7A3A">
        <w:rPr>
          <w:lang w:val="en-US" w:eastAsia="ru-RU"/>
        </w:rPr>
        <w:t>• Disadvantages – Price – Non-direct points – Add-on charges –</w:t>
      </w:r>
    </w:p>
    <w:p w:rsidR="004A7A3A" w:rsidRPr="004A7A3A" w:rsidRDefault="004A7A3A" w:rsidP="004A7A3A">
      <w:pPr>
        <w:jc w:val="both"/>
        <w:rPr>
          <w:lang w:val="en-US" w:eastAsia="ru-RU"/>
        </w:rPr>
      </w:pPr>
      <w:r w:rsidRPr="004A7A3A">
        <w:rPr>
          <w:lang w:val="en-US" w:eastAsia="ru-RU"/>
        </w:rPr>
        <w:t xml:space="preserve"> Rail• Lowest overall cost per unit weight• Consistent time schedule• Recommended with most commodity types</w:t>
      </w:r>
      <w:r>
        <w:rPr>
          <w:lang w:val="en-US" w:eastAsia="ru-RU"/>
        </w:rPr>
        <w:t>of</w:t>
      </w:r>
      <w:r w:rsidRPr="004A7A3A">
        <w:rPr>
          <w:lang w:val="en-US" w:eastAsia="ru-RU"/>
        </w:rPr>
        <w:t>Weather</w:t>
      </w:r>
    </w:p>
    <w:p w:rsidR="004A7A3A" w:rsidRPr="004A7A3A" w:rsidRDefault="004A7A3A" w:rsidP="004A7A3A">
      <w:pPr>
        <w:jc w:val="both"/>
        <w:rPr>
          <w:lang w:val="en-US" w:eastAsia="ru-RU"/>
        </w:rPr>
      </w:pPr>
      <w:r w:rsidRPr="004A7A3A">
        <w:rPr>
          <w:lang w:val="en-US" w:eastAsia="ru-RU"/>
        </w:rPr>
        <w:t>• Disadvantages – Inflexibility – Potential damage of goods – Ineffective with small shipments</w:t>
      </w:r>
    </w:p>
    <w:p w:rsidR="004A7A3A" w:rsidRPr="004A7A3A" w:rsidRDefault="004A7A3A" w:rsidP="004A7A3A">
      <w:pPr>
        <w:jc w:val="both"/>
        <w:rPr>
          <w:lang w:val="en-US" w:eastAsia="ru-RU"/>
        </w:rPr>
      </w:pPr>
      <w:r w:rsidRPr="004A7A3A">
        <w:rPr>
          <w:lang w:val="en-US" w:eastAsia="ru-RU"/>
        </w:rPr>
        <w:t>Water (Ships)• Large volumes• Long distances• Slower than air travel• Limited access</w:t>
      </w:r>
    </w:p>
    <w:p w:rsidR="004A7A3A" w:rsidRPr="004A7A3A" w:rsidRDefault="004A7A3A" w:rsidP="004A7A3A">
      <w:pPr>
        <w:jc w:val="both"/>
        <w:rPr>
          <w:lang w:val="en-US" w:eastAsia="ru-RU"/>
        </w:rPr>
      </w:pPr>
      <w:r w:rsidRPr="004A7A3A">
        <w:rPr>
          <w:lang w:val="en-US" w:eastAsia="ru-RU"/>
        </w:rPr>
        <w:t>Pipeline• Transport of homogeneous materials• Lower transportation costs than other modes• Higher initial costs• Unable to transport a variety of materials</w:t>
      </w:r>
    </w:p>
    <w:p w:rsidR="004A7A3A" w:rsidRPr="004A7A3A" w:rsidRDefault="004A7A3A" w:rsidP="004A7A3A">
      <w:pPr>
        <w:jc w:val="both"/>
        <w:rPr>
          <w:lang w:val="en-US" w:eastAsia="ru-RU"/>
        </w:rPr>
      </w:pPr>
      <w:r w:rsidRPr="004A7A3A">
        <w:rPr>
          <w:lang w:val="en-US" w:eastAsia="ru-RU"/>
        </w:rPr>
        <w:t>Intermodal• Use of various transportation modes• Containers• More popular due to globalization</w:t>
      </w:r>
    </w:p>
    <w:p w:rsidR="004A7A3A" w:rsidRPr="004A7A3A" w:rsidRDefault="004A7A3A" w:rsidP="004A7A3A">
      <w:pPr>
        <w:jc w:val="both"/>
        <w:rPr>
          <w:lang w:val="en-US" w:eastAsia="ru-RU"/>
        </w:rPr>
      </w:pPr>
      <w:r w:rsidRPr="004A7A3A">
        <w:rPr>
          <w:lang w:val="en-US" w:eastAsia="ru-RU"/>
        </w:rPr>
        <w:t>Pricing• Handling characteristics• Distance freight is moved• Weight of freight• Costs inversely related to speed of service</w:t>
      </w:r>
    </w:p>
    <w:p w:rsidR="006463AC" w:rsidRPr="002E00FF" w:rsidRDefault="006463AC" w:rsidP="006463AC">
      <w:pPr>
        <w:jc w:val="both"/>
        <w:rPr>
          <w:rFonts w:eastAsia="Arial Unicode MS"/>
          <w:b/>
        </w:rPr>
      </w:pPr>
      <w:r w:rsidRPr="002E00FF">
        <w:rPr>
          <w:rFonts w:eastAsia="Arial Unicode MS"/>
          <w:b/>
        </w:rPr>
        <w:t>Оценка 5 (отлично) ставится, если:</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полностью правильно выполнено задание и дан правильный и полный ответ на дополнительные вопросы;</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понята суть выполненного задания;</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самостоятельно найдено решение возникших проблем.</w:t>
      </w:r>
    </w:p>
    <w:p w:rsidR="006463AC" w:rsidRPr="002E00FF" w:rsidRDefault="006463AC" w:rsidP="006463AC">
      <w:pPr>
        <w:jc w:val="both"/>
        <w:rPr>
          <w:rFonts w:eastAsia="Arial Unicode MS"/>
          <w:b/>
        </w:rPr>
      </w:pPr>
      <w:r w:rsidRPr="002E00FF">
        <w:rPr>
          <w:rFonts w:eastAsia="Arial Unicode MS"/>
          <w:b/>
        </w:rPr>
        <w:t>Оценка 4 (хорошо) ставится, если:</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полностью выполнено  задание, но допущены ошибки или дан неполный ответ на дополнительные вопросы;</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понята суть выполненного задания;</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самостоятельно найдены решения для исправления указанных ошибок.</w:t>
      </w:r>
    </w:p>
    <w:p w:rsidR="006463AC" w:rsidRPr="002E00FF" w:rsidRDefault="006463AC" w:rsidP="006463AC">
      <w:pPr>
        <w:jc w:val="both"/>
        <w:rPr>
          <w:rFonts w:eastAsia="Arial Unicode MS"/>
          <w:b/>
        </w:rPr>
      </w:pPr>
      <w:r w:rsidRPr="002E00FF">
        <w:rPr>
          <w:rFonts w:eastAsia="Arial Unicode MS"/>
          <w:b/>
        </w:rPr>
        <w:t>Оценка 3 (удовлетворительно) ставится, если:</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выполнено задание, но допущены грубые ошибки или не дан ответ на дополнительные вопросы;</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не четко понята суть выполненного задания;</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не найдены решения для исправления указанных ошибок.</w:t>
      </w:r>
    </w:p>
    <w:p w:rsidR="006463AC" w:rsidRPr="002E00FF" w:rsidRDefault="006463AC" w:rsidP="006463AC">
      <w:pPr>
        <w:jc w:val="both"/>
        <w:rPr>
          <w:rFonts w:eastAsia="Arial Unicode MS"/>
          <w:b/>
        </w:rPr>
      </w:pPr>
      <w:r w:rsidRPr="002E00FF">
        <w:rPr>
          <w:rFonts w:eastAsia="Arial Unicode MS"/>
          <w:b/>
        </w:rPr>
        <w:t>Перечень объектов контроля и оценки</w:t>
      </w:r>
    </w:p>
    <w:p w:rsidR="006463AC" w:rsidRPr="002E00FF" w:rsidRDefault="006463AC" w:rsidP="006463AC">
      <w:pPr>
        <w:jc w:val="both"/>
        <w:rPr>
          <w:rFonts w:eastAsia="Arial Unicode MS"/>
          <w:b/>
        </w:rPr>
      </w:pPr>
    </w:p>
    <w:tbl>
      <w:tblPr>
        <w:tblW w:w="0" w:type="auto"/>
        <w:jc w:val="center"/>
        <w:tblLayout w:type="fixed"/>
        <w:tblLook w:val="0000"/>
      </w:tblPr>
      <w:tblGrid>
        <w:gridCol w:w="3828"/>
        <w:gridCol w:w="3820"/>
        <w:gridCol w:w="1441"/>
      </w:tblGrid>
      <w:tr w:rsidR="006463AC" w:rsidRPr="002E00FF"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b/>
              </w:rPr>
            </w:pPr>
            <w:r w:rsidRPr="002E00FF">
              <w:rPr>
                <w:rFonts w:eastAsia="Arial Unicode MS"/>
                <w:b/>
              </w:rPr>
              <w:t>Оценка</w:t>
            </w:r>
          </w:p>
          <w:p w:rsidR="006463AC" w:rsidRPr="002E00FF" w:rsidRDefault="006463AC" w:rsidP="006463AC">
            <w:pPr>
              <w:jc w:val="both"/>
              <w:rPr>
                <w:rFonts w:eastAsia="Arial Unicode MS"/>
                <w:b/>
              </w:rPr>
            </w:pPr>
            <w:r w:rsidRPr="002E00FF">
              <w:rPr>
                <w:rFonts w:eastAsia="Arial Unicode MS"/>
                <w:b/>
              </w:rPr>
              <w:t>(в баллах)</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 xml:space="preserve">У 1. </w:t>
            </w:r>
            <w:r w:rsidRPr="002E00FF">
              <w:rPr>
                <w:rFonts w:eastAsia="Arial Unicode MS"/>
              </w:rPr>
              <w:t xml:space="preserve">Общаться (устно и письменно) на иностранном языке на профессиональные и </w:t>
            </w:r>
            <w:r w:rsidRPr="002E00FF">
              <w:rPr>
                <w:rFonts w:eastAsia="Arial Unicode MS"/>
              </w:rPr>
              <w:lastRenderedPageBreak/>
              <w:t>повседневные темы</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lastRenderedPageBreak/>
              <w:t>Объем, логичность, грамматически правильное построение фраз в сообщении (8-</w:t>
            </w:r>
            <w:r w:rsidRPr="002E00FF">
              <w:rPr>
                <w:rFonts w:eastAsia="Arial Unicode MS"/>
              </w:rPr>
              <w:lastRenderedPageBreak/>
              <w:t>10 фраз</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281441">
            <w:pPr>
              <w:jc w:val="both"/>
              <w:rPr>
                <w:rFonts w:eastAsia="Arial Unicode MS"/>
              </w:rPr>
            </w:pPr>
            <w:r w:rsidRPr="002E00FF">
              <w:rPr>
                <w:rFonts w:eastAsia="Arial Unicode MS"/>
              </w:rPr>
              <w:lastRenderedPageBreak/>
              <w:t>(5-</w:t>
            </w:r>
            <w:r w:rsidR="00281441" w:rsidRPr="002E00FF">
              <w:rPr>
                <w:rFonts w:eastAsia="Arial Unicode MS"/>
              </w:rPr>
              <w:t>3</w:t>
            </w:r>
            <w:r w:rsidRPr="002E00FF">
              <w:rPr>
                <w:rFonts w:eastAsia="Arial Unicode MS"/>
              </w:rPr>
              <w:t>)</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lastRenderedPageBreak/>
              <w:t>У.2</w:t>
            </w:r>
            <w:r w:rsidRPr="002E00FF">
              <w:rPr>
                <w:rFonts w:eastAsia="Arial Unicode MS"/>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Извлечение точной информации из словаря</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3.</w:t>
            </w:r>
            <w:r w:rsidRPr="002E00FF">
              <w:rPr>
                <w:rFonts w:eastAsia="Arial Unicode MS"/>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4.</w:t>
            </w:r>
            <w:r w:rsidRPr="002E00FF">
              <w:rPr>
                <w:rFonts w:eastAsia="Arial Unicode MS"/>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t xml:space="preserve">З 1. </w:t>
            </w:r>
            <w:r w:rsidRPr="002E00FF">
              <w:rPr>
                <w:rFonts w:eastAsia="Arial Unicode MS"/>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bl>
    <w:p w:rsidR="006463AC" w:rsidRPr="002E00FF" w:rsidRDefault="006463AC" w:rsidP="006463AC">
      <w:pPr>
        <w:jc w:val="both"/>
        <w:rPr>
          <w:rFonts w:eastAsia="Arial Unicode MS"/>
          <w:sz w:val="28"/>
          <w:szCs w:val="28"/>
        </w:rPr>
      </w:pPr>
    </w:p>
    <w:p w:rsidR="006463AC" w:rsidRPr="002E00FF" w:rsidRDefault="006463AC" w:rsidP="006463AC">
      <w:pPr>
        <w:rPr>
          <w:b/>
          <w:lang w:eastAsia="ru-RU"/>
        </w:rPr>
      </w:pPr>
      <w:r w:rsidRPr="002E00FF">
        <w:rPr>
          <w:b/>
          <w:lang w:eastAsia="ru-RU"/>
        </w:rPr>
        <w:t xml:space="preserve">Практическая работа </w:t>
      </w:r>
      <w:r w:rsidR="007B1BDA" w:rsidRPr="002E00FF">
        <w:rPr>
          <w:b/>
          <w:lang w:eastAsia="ru-RU"/>
        </w:rPr>
        <w:t xml:space="preserve">9.2 </w:t>
      </w:r>
      <w:r w:rsidRPr="002E00FF">
        <w:rPr>
          <w:b/>
          <w:lang w:eastAsia="ru-RU"/>
        </w:rPr>
        <w:t>Практическое применение грамма</w:t>
      </w:r>
      <w:r w:rsidR="007B1BDA" w:rsidRPr="002E00FF">
        <w:rPr>
          <w:b/>
          <w:lang w:eastAsia="ru-RU"/>
        </w:rPr>
        <w:t>тического материала</w:t>
      </w:r>
    </w:p>
    <w:p w:rsidR="006463AC" w:rsidRPr="002E00FF" w:rsidRDefault="006463AC" w:rsidP="006463AC">
      <w:pPr>
        <w:jc w:val="both"/>
        <w:rPr>
          <w:b/>
          <w:lang w:eastAsia="ru-RU"/>
        </w:rPr>
      </w:pPr>
      <w:r w:rsidRPr="002E00FF">
        <w:rPr>
          <w:b/>
          <w:lang w:eastAsia="ru-RU"/>
        </w:rPr>
        <w:t>Контроль самостоятельной работы студентов в письменной форме.</w:t>
      </w:r>
    </w:p>
    <w:p w:rsidR="006463AC" w:rsidRPr="002E00FF" w:rsidRDefault="006463AC" w:rsidP="006463AC">
      <w:pPr>
        <w:widowControl w:val="0"/>
        <w:autoSpaceDE w:val="0"/>
        <w:autoSpaceDN w:val="0"/>
        <w:adjustRightInd w:val="0"/>
        <w:spacing w:line="340" w:lineRule="exact"/>
        <w:ind w:right="1197"/>
        <w:jc w:val="both"/>
        <w:rPr>
          <w:b/>
          <w:i/>
        </w:rPr>
      </w:pPr>
      <w:r w:rsidRPr="002E00FF">
        <w:rPr>
          <w:b/>
          <w:i/>
        </w:rPr>
        <w:t>1. Прочитайте текст и поставьте глаголы в правильную форму.</w:t>
      </w:r>
    </w:p>
    <w:p w:rsidR="006463AC" w:rsidRPr="002E00FF" w:rsidRDefault="006463AC" w:rsidP="006463AC">
      <w:pPr>
        <w:widowControl w:val="0"/>
        <w:autoSpaceDE w:val="0"/>
        <w:autoSpaceDN w:val="0"/>
        <w:adjustRightInd w:val="0"/>
        <w:spacing w:line="340" w:lineRule="exact"/>
        <w:ind w:right="1197"/>
        <w:rPr>
          <w:b/>
          <w:i/>
        </w:rPr>
      </w:pPr>
    </w:p>
    <w:p w:rsidR="006463AC" w:rsidRPr="002E00FF" w:rsidRDefault="006463AC" w:rsidP="006463AC">
      <w:pPr>
        <w:widowControl w:val="0"/>
        <w:autoSpaceDE w:val="0"/>
        <w:autoSpaceDN w:val="0"/>
        <w:adjustRightInd w:val="0"/>
        <w:spacing w:line="345" w:lineRule="exact"/>
        <w:ind w:right="2882" w:firstLine="2875"/>
        <w:jc w:val="both"/>
        <w:rPr>
          <w:b/>
          <w:lang w:val="en-US"/>
        </w:rPr>
      </w:pPr>
      <w:r w:rsidRPr="002E00FF">
        <w:rPr>
          <w:b/>
          <w:spacing w:val="-6"/>
          <w:lang w:val="en-US"/>
        </w:rPr>
        <w:t xml:space="preserve">Overheating on a snow day </w:t>
      </w:r>
    </w:p>
    <w:p w:rsidR="006463AC" w:rsidRPr="002E00FF" w:rsidRDefault="006463AC" w:rsidP="006463AC">
      <w:pPr>
        <w:widowControl w:val="0"/>
        <w:autoSpaceDE w:val="0"/>
        <w:autoSpaceDN w:val="0"/>
        <w:adjustRightInd w:val="0"/>
        <w:spacing w:line="345" w:lineRule="exact"/>
        <w:ind w:right="22" w:firstLine="302"/>
        <w:jc w:val="both"/>
        <w:rPr>
          <w:spacing w:val="-4"/>
          <w:lang w:val="en-US"/>
        </w:rPr>
      </w:pPr>
      <w:r w:rsidRPr="002E00FF">
        <w:rPr>
          <w:spacing w:val="-2"/>
          <w:lang w:val="en-US"/>
        </w:rPr>
        <w:t xml:space="preserve">If you </w:t>
      </w:r>
      <w:r w:rsidRPr="002E00FF">
        <w:rPr>
          <w:spacing w:val="-14"/>
          <w:lang w:val="en-US"/>
        </w:rPr>
        <w:sym w:font="Symbol" w:char="F0BC"/>
      </w:r>
      <w:r w:rsidRPr="002E00FF">
        <w:rPr>
          <w:spacing w:val="-14"/>
          <w:lang w:val="en-US"/>
        </w:rPr>
        <w:t xml:space="preserve"> (lives, live, will live) anywhere where it snows a lot, you will have </w:t>
      </w:r>
      <w:r w:rsidRPr="002E00FF">
        <w:rPr>
          <w:spacing w:val="1"/>
          <w:lang w:val="en-US"/>
        </w:rPr>
        <w:t xml:space="preserve">seen hundreds of motorists at the side of the road, hood up with steam </w:t>
      </w:r>
      <w:r w:rsidRPr="002E00FF">
        <w:rPr>
          <w:spacing w:val="-14"/>
          <w:lang w:val="en-US"/>
        </w:rPr>
        <w:sym w:font="Symbol" w:char="F0BC"/>
      </w:r>
      <w:r w:rsidRPr="002E00FF">
        <w:rPr>
          <w:spacing w:val="-3"/>
          <w:lang w:val="en-US"/>
        </w:rPr>
        <w:t xml:space="preserve">(poured, pouring, pours) out of their radiators on the worst weather days - when it's </w:t>
      </w:r>
      <w:r w:rsidRPr="002E00FF">
        <w:rPr>
          <w:spacing w:val="-14"/>
          <w:lang w:val="en-US"/>
        </w:rPr>
        <w:sym w:font="Symbol" w:char="F0BC"/>
      </w:r>
      <w:r w:rsidRPr="002E00FF">
        <w:rPr>
          <w:spacing w:val="-14"/>
          <w:lang w:val="en-US"/>
        </w:rPr>
        <w:t xml:space="preserve"> (snows, snowed, snowing) hard. Surely on the coldest day the last thing </w:t>
      </w:r>
      <w:r w:rsidRPr="002E00FF">
        <w:rPr>
          <w:spacing w:val="-3"/>
          <w:lang w:val="en-US"/>
        </w:rPr>
        <w:t xml:space="preserve">you think you should worry about is engine cooling. Well, it depends. If you </w:t>
      </w:r>
      <w:r w:rsidRPr="002E00FF">
        <w:rPr>
          <w:spacing w:val="-14"/>
          <w:lang w:val="en-US"/>
        </w:rPr>
        <w:sym w:font="Symbol" w:char="F0BC"/>
      </w:r>
      <w:r w:rsidRPr="002E00FF">
        <w:rPr>
          <w:spacing w:val="1"/>
          <w:lang w:val="en-US"/>
        </w:rPr>
        <w:t xml:space="preserve">(goes, are going, will go) on long-distance drive the radiator should be </w:t>
      </w:r>
      <w:r w:rsidRPr="002E00FF">
        <w:rPr>
          <w:spacing w:val="-14"/>
          <w:lang w:val="en-US"/>
        </w:rPr>
        <w:sym w:font="Symbol" w:char="F0BC"/>
      </w:r>
      <w:r w:rsidRPr="002E00FF">
        <w:rPr>
          <w:spacing w:val="-1"/>
          <w:lang w:val="en-US"/>
        </w:rPr>
        <w:t xml:space="preserve">(covering, covers, covered) so it doesn't get too much cold air. Otherwise the </w:t>
      </w:r>
      <w:r w:rsidRPr="002E00FF">
        <w:rPr>
          <w:spacing w:val="1"/>
          <w:lang w:val="en-US"/>
        </w:rPr>
        <w:t xml:space="preserve">engine </w:t>
      </w:r>
      <w:r w:rsidRPr="002E00FF">
        <w:rPr>
          <w:spacing w:val="-14"/>
          <w:lang w:val="en-US"/>
        </w:rPr>
        <w:sym w:font="Symbol" w:char="F0BC"/>
      </w:r>
      <w:r w:rsidRPr="002E00FF">
        <w:rPr>
          <w:spacing w:val="-14"/>
          <w:lang w:val="en-US"/>
        </w:rPr>
        <w:t xml:space="preserve"> (would. will, be) never quite get hot. That's rare though. More </w:t>
      </w:r>
      <w:r w:rsidRPr="002E00FF">
        <w:rPr>
          <w:spacing w:val="1"/>
          <w:lang w:val="en-US"/>
        </w:rPr>
        <w:t xml:space="preserve">common </w:t>
      </w:r>
      <w:r w:rsidRPr="002E00FF">
        <w:rPr>
          <w:spacing w:val="-14"/>
          <w:lang w:val="en-US"/>
        </w:rPr>
        <w:sym w:font="Symbol" w:char="F0BC"/>
      </w:r>
      <w:r w:rsidRPr="002E00FF">
        <w:rPr>
          <w:spacing w:val="-14"/>
          <w:lang w:val="en-US"/>
        </w:rPr>
        <w:t xml:space="preserve"> (are, was, is) the lazy motorist syndrome, where they will </w:t>
      </w:r>
      <w:r w:rsidRPr="002E00FF">
        <w:rPr>
          <w:spacing w:val="-14"/>
          <w:lang w:val="en-US"/>
        </w:rPr>
        <w:sym w:font="Symbol" w:char="F0BC"/>
      </w:r>
      <w:r w:rsidRPr="002E00FF">
        <w:rPr>
          <w:spacing w:val="-2"/>
          <w:lang w:val="en-US"/>
        </w:rPr>
        <w:t xml:space="preserve">(came, come, be come) out to the car park, clear the snow off the driver's side </w:t>
      </w:r>
      <w:r w:rsidRPr="002E00FF">
        <w:rPr>
          <w:spacing w:val="1"/>
          <w:lang w:val="en-US"/>
        </w:rPr>
        <w:t xml:space="preserve">of the windscreen, get in and drive. Ten minutes later they </w:t>
      </w:r>
      <w:r w:rsidRPr="002E00FF">
        <w:rPr>
          <w:spacing w:val="-14"/>
          <w:lang w:val="en-US"/>
        </w:rPr>
        <w:sym w:font="Symbol" w:char="F0BC"/>
      </w:r>
      <w:r w:rsidRPr="002E00FF">
        <w:rPr>
          <w:spacing w:val="-14"/>
          <w:lang w:val="en-US"/>
        </w:rPr>
        <w:t xml:space="preserve"> (were stood, </w:t>
      </w:r>
      <w:r w:rsidRPr="002E00FF">
        <w:rPr>
          <w:spacing w:val="1"/>
          <w:lang w:val="en-US"/>
        </w:rPr>
        <w:t xml:space="preserve">standing, are standing) at the side of the road, freezing and </w:t>
      </w:r>
      <w:r w:rsidRPr="002E00FF">
        <w:rPr>
          <w:spacing w:val="-14"/>
          <w:lang w:val="en-US"/>
        </w:rPr>
        <w:sym w:font="Symbol" w:char="F0BC"/>
      </w:r>
      <w:r w:rsidRPr="002E00FF">
        <w:rPr>
          <w:spacing w:val="-14"/>
          <w:lang w:val="en-US"/>
        </w:rPr>
        <w:t xml:space="preserve"> (wondering, </w:t>
      </w:r>
      <w:r w:rsidRPr="002E00FF">
        <w:rPr>
          <w:spacing w:val="-4"/>
          <w:lang w:val="en-US"/>
        </w:rPr>
        <w:t xml:space="preserve">wondered, wonder) why their engine blew up. Simple. They didn't </w:t>
      </w:r>
      <w:r w:rsidRPr="002E00FF">
        <w:rPr>
          <w:spacing w:val="-14"/>
          <w:lang w:val="en-US"/>
        </w:rPr>
        <w:sym w:font="Symbol" w:char="F0BC"/>
      </w:r>
      <w:r w:rsidRPr="002E00FF">
        <w:rPr>
          <w:spacing w:val="-14"/>
          <w:lang w:val="en-US"/>
        </w:rPr>
        <w:t xml:space="preserve"> (cleared, </w:t>
      </w:r>
      <w:r w:rsidRPr="002E00FF">
        <w:rPr>
          <w:spacing w:val="-2"/>
          <w:lang w:val="en-US"/>
        </w:rPr>
        <w:t xml:space="preserve">clear, clearing) the snow and ice away from in front of the radiator grille on the </w:t>
      </w:r>
      <w:r w:rsidRPr="002E00FF">
        <w:rPr>
          <w:spacing w:val="1"/>
          <w:lang w:val="en-US"/>
        </w:rPr>
        <w:t xml:space="preserve">front of their car. That large lump of snow and ice blocks the airflow to the </w:t>
      </w:r>
      <w:r w:rsidRPr="002E00FF">
        <w:rPr>
          <w:lang w:val="en-US"/>
        </w:rPr>
        <w:t xml:space="preserve">radiator so the engine just </w:t>
      </w:r>
      <w:r w:rsidRPr="002E00FF">
        <w:rPr>
          <w:spacing w:val="-14"/>
          <w:lang w:val="en-US"/>
        </w:rPr>
        <w:sym w:font="Symbol" w:char="F0BC"/>
      </w:r>
      <w:r w:rsidRPr="002E00FF">
        <w:rPr>
          <w:spacing w:val="-14"/>
          <w:lang w:val="en-US"/>
        </w:rPr>
        <w:t xml:space="preserve"> (got, will get, gets) hotter and hotter until it </w:t>
      </w:r>
      <w:r w:rsidRPr="002E00FF">
        <w:rPr>
          <w:spacing w:val="-14"/>
          <w:lang w:val="en-US"/>
        </w:rPr>
        <w:sym w:font="Symbol" w:char="F0BC"/>
      </w:r>
      <w:r w:rsidRPr="002E00FF">
        <w:rPr>
          <w:lang w:val="en-US"/>
        </w:rPr>
        <w:t xml:space="preserve">(overheated, overheats, will overheat) and </w:t>
      </w:r>
      <w:r w:rsidRPr="002E00FF">
        <w:rPr>
          <w:spacing w:val="-14"/>
          <w:lang w:val="en-US"/>
        </w:rPr>
        <w:sym w:font="Symbol" w:char="F0BC"/>
      </w:r>
      <w:r w:rsidRPr="002E00FF">
        <w:rPr>
          <w:spacing w:val="-14"/>
          <w:lang w:val="en-US"/>
        </w:rPr>
        <w:t xml:space="preserve"> (blows, blew, blow) the radiator </w:t>
      </w:r>
      <w:r w:rsidRPr="002E00FF">
        <w:rPr>
          <w:spacing w:val="-7"/>
          <w:lang w:val="en-US"/>
        </w:rPr>
        <w:t xml:space="preserve">or pressure relief valve. So </w:t>
      </w:r>
      <w:r w:rsidRPr="002E00FF">
        <w:rPr>
          <w:spacing w:val="-14"/>
          <w:lang w:val="en-US"/>
        </w:rPr>
        <w:sym w:font="Symbol" w:char="F0BC"/>
      </w:r>
      <w:r w:rsidRPr="002E00FF">
        <w:rPr>
          <w:spacing w:val="-14"/>
          <w:lang w:val="en-US"/>
        </w:rPr>
        <w:t xml:space="preserve"> (doesn't, don't, didn't) be lazy - spend the extra </w:t>
      </w:r>
      <w:r w:rsidRPr="002E00FF">
        <w:rPr>
          <w:spacing w:val="-4"/>
          <w:lang w:val="en-US"/>
        </w:rPr>
        <w:t xml:space="preserve">2 seconds to brush that stuff away from the front bumper before you get in. </w:t>
      </w:r>
    </w:p>
    <w:p w:rsidR="006463AC" w:rsidRPr="002E00FF" w:rsidRDefault="006463AC" w:rsidP="006463AC">
      <w:pPr>
        <w:widowControl w:val="0"/>
        <w:tabs>
          <w:tab w:val="left" w:pos="4931"/>
        </w:tabs>
        <w:autoSpaceDE w:val="0"/>
        <w:autoSpaceDN w:val="0"/>
        <w:adjustRightInd w:val="0"/>
        <w:spacing w:line="340" w:lineRule="exact"/>
        <w:ind w:right="1916"/>
        <w:jc w:val="both"/>
        <w:rPr>
          <w:spacing w:val="-10"/>
        </w:rPr>
      </w:pPr>
      <w:r w:rsidRPr="002E00FF">
        <w:rPr>
          <w:spacing w:val="-10"/>
          <w:lang w:val="en-US"/>
        </w:rPr>
        <w:t>motorists</w:t>
      </w:r>
      <w:r w:rsidRPr="002E00FF">
        <w:rPr>
          <w:spacing w:val="-10"/>
        </w:rPr>
        <w:t xml:space="preserve"> - автолюбитель </w:t>
      </w:r>
      <w:r w:rsidRPr="002E00FF">
        <w:tab/>
      </w:r>
      <w:r w:rsidRPr="002E00FF">
        <w:rPr>
          <w:spacing w:val="-10"/>
          <w:lang w:val="en-US"/>
        </w:rPr>
        <w:t>stuff</w:t>
      </w:r>
      <w:r w:rsidRPr="002E00FF">
        <w:rPr>
          <w:spacing w:val="-10"/>
        </w:rPr>
        <w:t xml:space="preserve"> - материал, вещество </w:t>
      </w:r>
    </w:p>
    <w:p w:rsidR="006463AC" w:rsidRPr="002E00FF" w:rsidRDefault="006463AC" w:rsidP="006463AC">
      <w:pPr>
        <w:widowControl w:val="0"/>
        <w:autoSpaceDE w:val="0"/>
        <w:autoSpaceDN w:val="0"/>
        <w:adjustRightInd w:val="0"/>
        <w:spacing w:line="345" w:lineRule="exact"/>
        <w:ind w:right="27"/>
        <w:jc w:val="both"/>
        <w:rPr>
          <w:b/>
          <w:i/>
          <w:spacing w:val="-5"/>
        </w:rPr>
      </w:pPr>
      <w:r w:rsidRPr="002E00FF">
        <w:rPr>
          <w:b/>
          <w:i/>
          <w:spacing w:val="-5"/>
        </w:rPr>
        <w:t>2. Переведите предложения.</w:t>
      </w:r>
    </w:p>
    <w:p w:rsidR="006463AC" w:rsidRPr="002E00FF" w:rsidRDefault="006463AC" w:rsidP="00281441">
      <w:pPr>
        <w:widowControl w:val="0"/>
        <w:autoSpaceDE w:val="0"/>
        <w:autoSpaceDN w:val="0"/>
        <w:adjustRightInd w:val="0"/>
        <w:spacing w:line="345" w:lineRule="exact"/>
        <w:ind w:right="27"/>
        <w:jc w:val="both"/>
      </w:pPr>
      <w:r w:rsidRPr="002E00FF">
        <w:rPr>
          <w:spacing w:val="-5"/>
        </w:rPr>
        <w:t xml:space="preserve">1. При появлении любого шума следует проверить машину, так как звук </w:t>
      </w:r>
      <w:r w:rsidRPr="002E00FF">
        <w:rPr>
          <w:spacing w:val="1"/>
        </w:rPr>
        <w:t>может свидетельствовать (</w:t>
      </w:r>
      <w:r w:rsidRPr="002E00FF">
        <w:rPr>
          <w:spacing w:val="1"/>
          <w:lang w:val="en-US"/>
        </w:rPr>
        <w:t>testify</w:t>
      </w:r>
      <w:r w:rsidRPr="002E00FF">
        <w:rPr>
          <w:spacing w:val="1"/>
        </w:rPr>
        <w:t xml:space="preserve">) о неисправностях в двигателе или </w:t>
      </w:r>
      <w:r w:rsidRPr="002E00FF">
        <w:t xml:space="preserve">тормозной системе. 2. Если бы в системе охлаждения было слишком </w:t>
      </w:r>
      <w:r w:rsidRPr="002E00FF">
        <w:rPr>
          <w:spacing w:val="-1"/>
        </w:rPr>
        <w:t xml:space="preserve">много воздуха, двигатель перегрелся бы. 3. Неисправный амортизатор </w:t>
      </w:r>
      <w:r w:rsidRPr="002E00FF">
        <w:t xml:space="preserve">мешает работать АБС, так как нет хорошего контакта с поверхностью </w:t>
      </w:r>
      <w:r w:rsidRPr="002E00FF">
        <w:rPr>
          <w:spacing w:val="-1"/>
        </w:rPr>
        <w:t xml:space="preserve">дороги и электроника «думает», что колеса катятся по земле. 4. Если в </w:t>
      </w:r>
      <w:r w:rsidRPr="002E00FF">
        <w:rPr>
          <w:spacing w:val="5"/>
        </w:rPr>
        <w:t xml:space="preserve">расширительной бачке (в радиаторе) недостаточный уровень </w:t>
      </w:r>
      <w:r w:rsidRPr="002E00FF">
        <w:rPr>
          <w:spacing w:val="2"/>
        </w:rPr>
        <w:t xml:space="preserve">охлаждающей жидкости, </w:t>
      </w:r>
      <w:r w:rsidRPr="002E00FF">
        <w:rPr>
          <w:spacing w:val="2"/>
        </w:rPr>
        <w:lastRenderedPageBreak/>
        <w:t xml:space="preserve">то следует только долить антифриза. 5. </w:t>
      </w:r>
      <w:r w:rsidRPr="002E00FF">
        <w:rPr>
          <w:spacing w:val="-3"/>
        </w:rPr>
        <w:t xml:space="preserve">Некоторые двигатели нормально переносят перегрев, а в других может </w:t>
      </w:r>
      <w:r w:rsidRPr="002E00FF">
        <w:rPr>
          <w:spacing w:val="-5"/>
        </w:rPr>
        <w:t>деформироваться головка блока цилиндра (</w:t>
      </w:r>
      <w:r w:rsidRPr="002E00FF">
        <w:rPr>
          <w:spacing w:val="-5"/>
          <w:lang w:val="en-US"/>
        </w:rPr>
        <w:t>headofcylinderblock</w:t>
      </w:r>
      <w:r w:rsidRPr="002E00FF">
        <w:rPr>
          <w:spacing w:val="-5"/>
        </w:rPr>
        <w:t xml:space="preserve">). 6. Если </w:t>
      </w:r>
      <w:r w:rsidRPr="002E00FF">
        <w:rPr>
          <w:spacing w:val="-8"/>
        </w:rPr>
        <w:t xml:space="preserve">бы тормозные колодки были заменены вовремя, аварии не произошло бы. </w:t>
      </w:r>
      <w:r w:rsidRPr="002E00FF">
        <w:rPr>
          <w:spacing w:val="-7"/>
        </w:rPr>
        <w:t xml:space="preserve">7. Перегрев может случиться с каждым автомобилем, и последствия тоже </w:t>
      </w:r>
      <w:r w:rsidRPr="002E00FF">
        <w:rPr>
          <w:spacing w:val="-5"/>
        </w:rPr>
        <w:t xml:space="preserve">могут быть разными - от испорченной поездки до капитального ремонта </w:t>
      </w:r>
      <w:r w:rsidRPr="002E00FF">
        <w:t>(</w:t>
      </w:r>
      <w:r w:rsidRPr="002E00FF">
        <w:rPr>
          <w:lang w:val="en-US"/>
        </w:rPr>
        <w:t>overhauling</w:t>
      </w:r>
      <w:r w:rsidRPr="002E00FF">
        <w:t>). 8. Если вода во время ливня (</w:t>
      </w:r>
      <w:r w:rsidRPr="002E00FF">
        <w:rPr>
          <w:lang w:val="en-US"/>
        </w:rPr>
        <w:t>downpour</w:t>
      </w:r>
      <w:r w:rsidRPr="002E00FF">
        <w:t xml:space="preserve">) не попала бы на приборы и провода системы зажигания, то двигатель бы не заглох. 9. </w:t>
      </w:r>
      <w:r w:rsidRPr="002E00FF">
        <w:rPr>
          <w:spacing w:val="-4"/>
        </w:rPr>
        <w:t xml:space="preserve">Перегрева двигателя можно легко избежать, следует проверять датчики температуры, реле, предохранители и термостат. 10. В случае перегрева </w:t>
      </w:r>
      <w:r w:rsidRPr="002E00FF">
        <w:rPr>
          <w:spacing w:val="1"/>
        </w:rPr>
        <w:t xml:space="preserve">топливного насоса, полейте на него холодной водой или положите </w:t>
      </w:r>
      <w:r w:rsidRPr="002E00FF">
        <w:t>мокрую тряпку (</w:t>
      </w:r>
      <w:r w:rsidRPr="002E00FF">
        <w:rPr>
          <w:lang w:val="en-US"/>
        </w:rPr>
        <w:t>wetcloth</w:t>
      </w:r>
      <w:r w:rsidRPr="002E00FF">
        <w:t>). 11. Иногда термостат заклинивает (</w:t>
      </w:r>
      <w:r w:rsidRPr="002E00FF">
        <w:rPr>
          <w:lang w:val="en-US"/>
        </w:rPr>
        <w:t>jamor</w:t>
      </w:r>
      <w:r w:rsidRPr="002E00FF">
        <w:rPr>
          <w:spacing w:val="3"/>
          <w:lang w:val="en-US"/>
        </w:rPr>
        <w:t>wedge</w:t>
      </w:r>
      <w:r w:rsidRPr="002E00FF">
        <w:rPr>
          <w:spacing w:val="3"/>
        </w:rPr>
        <w:t xml:space="preserve">), и тосол идет мимо радиатора. 12. Если колеса не будут </w:t>
      </w:r>
      <w:r w:rsidRPr="002E00FF">
        <w:rPr>
          <w:spacing w:val="-11"/>
        </w:rPr>
        <w:t xml:space="preserve">сбалансированы, ходовая медленно разрушается (повреждается). </w:t>
      </w:r>
    </w:p>
    <w:p w:rsidR="006463AC" w:rsidRPr="002E00FF" w:rsidRDefault="006463AC" w:rsidP="006463AC">
      <w:pPr>
        <w:jc w:val="both"/>
        <w:rPr>
          <w:rFonts w:eastAsia="Arial Unicode MS"/>
          <w:b/>
          <w:bCs/>
        </w:rPr>
      </w:pPr>
      <w:r w:rsidRPr="002E00FF">
        <w:rPr>
          <w:rFonts w:eastAsia="Arial Unicode MS"/>
          <w:b/>
          <w:bCs/>
        </w:rPr>
        <w:t>Критерии оценивания: (из рейтинг-плана)</w:t>
      </w:r>
    </w:p>
    <w:p w:rsidR="006463AC" w:rsidRPr="002E00FF" w:rsidRDefault="006463AC" w:rsidP="006463AC">
      <w:pPr>
        <w:jc w:val="both"/>
        <w:rPr>
          <w:rFonts w:eastAsia="Arial Unicode MS"/>
          <w:b/>
        </w:rPr>
      </w:pPr>
      <w:r w:rsidRPr="002E00FF">
        <w:rPr>
          <w:rFonts w:eastAsia="Arial Unicode MS"/>
          <w:b/>
        </w:rPr>
        <w:t>Письменное задание</w:t>
      </w:r>
    </w:p>
    <w:p w:rsidR="006463AC" w:rsidRPr="002E00FF" w:rsidRDefault="006463AC" w:rsidP="006463AC">
      <w:pPr>
        <w:jc w:val="both"/>
        <w:rPr>
          <w:rFonts w:eastAsia="Arial Unicode MS"/>
        </w:rPr>
      </w:pPr>
      <w:r w:rsidRPr="002E00FF">
        <w:rPr>
          <w:rFonts w:eastAsia="Arial Unicode MS"/>
        </w:rPr>
        <w:t xml:space="preserve">Данный этап оценивается по следующим критериям: </w:t>
      </w:r>
    </w:p>
    <w:p w:rsidR="006463AC" w:rsidRPr="002E00FF" w:rsidRDefault="006463AC" w:rsidP="006463AC">
      <w:pPr>
        <w:jc w:val="both"/>
        <w:rPr>
          <w:rFonts w:eastAsia="Arial Unicode MS"/>
        </w:rPr>
      </w:pPr>
      <w:r w:rsidRPr="002E00FF">
        <w:rPr>
          <w:rFonts w:eastAsia="Arial Unicode MS"/>
        </w:rPr>
        <w:t>обучающимся даны ответы на</w:t>
      </w:r>
    </w:p>
    <w:p w:rsidR="006463AC" w:rsidRPr="002E00FF" w:rsidRDefault="006463AC" w:rsidP="006463AC">
      <w:pPr>
        <w:jc w:val="both"/>
        <w:rPr>
          <w:rFonts w:eastAsia="Arial Unicode MS"/>
        </w:rPr>
      </w:pPr>
      <w:r w:rsidRPr="002E00FF">
        <w:rPr>
          <w:rFonts w:eastAsia="Arial Unicode MS"/>
        </w:rPr>
        <w:t>91 – 100% заданий – оценка 5 (отлично),</w:t>
      </w:r>
    </w:p>
    <w:p w:rsidR="006463AC" w:rsidRPr="002E00FF" w:rsidRDefault="006463AC" w:rsidP="006463AC">
      <w:pPr>
        <w:jc w:val="both"/>
        <w:rPr>
          <w:rFonts w:eastAsia="Arial Unicode MS"/>
        </w:rPr>
      </w:pPr>
      <w:r w:rsidRPr="002E00FF">
        <w:rPr>
          <w:rFonts w:eastAsia="Arial Unicode MS"/>
        </w:rPr>
        <w:t>71 – 90%   заданий – оценка 4 (хорошо),</w:t>
      </w:r>
    </w:p>
    <w:p w:rsidR="006463AC" w:rsidRPr="002E00FF" w:rsidRDefault="006463AC" w:rsidP="006463AC">
      <w:pPr>
        <w:jc w:val="both"/>
        <w:rPr>
          <w:rFonts w:eastAsia="Arial Unicode MS"/>
        </w:rPr>
      </w:pPr>
      <w:r w:rsidRPr="002E00FF">
        <w:rPr>
          <w:rFonts w:eastAsia="Arial Unicode MS"/>
        </w:rPr>
        <w:t>51 – 70%   заданий – оценка 3 (удовлетворительно)</w:t>
      </w:r>
    </w:p>
    <w:p w:rsidR="006463AC" w:rsidRPr="002E00FF" w:rsidRDefault="006463AC" w:rsidP="006463AC">
      <w:pPr>
        <w:jc w:val="both"/>
        <w:rPr>
          <w:rFonts w:eastAsia="Arial Unicode MS"/>
          <w:b/>
        </w:rPr>
      </w:pPr>
      <w:r w:rsidRPr="002E00FF">
        <w:rPr>
          <w:rFonts w:eastAsia="Arial Unicode MS"/>
          <w:b/>
        </w:rPr>
        <w:t>Перечень объектов контроля и оценки</w:t>
      </w:r>
    </w:p>
    <w:p w:rsidR="006463AC" w:rsidRPr="002E00FF" w:rsidRDefault="006463AC" w:rsidP="006463AC">
      <w:pPr>
        <w:jc w:val="both"/>
        <w:rPr>
          <w:rFonts w:eastAsia="Arial Unicode MS"/>
          <w:b/>
        </w:rPr>
      </w:pPr>
    </w:p>
    <w:tbl>
      <w:tblPr>
        <w:tblW w:w="0" w:type="auto"/>
        <w:jc w:val="center"/>
        <w:tblLayout w:type="fixed"/>
        <w:tblLook w:val="0000"/>
      </w:tblPr>
      <w:tblGrid>
        <w:gridCol w:w="3828"/>
        <w:gridCol w:w="3820"/>
        <w:gridCol w:w="1441"/>
      </w:tblGrid>
      <w:tr w:rsidR="006463AC" w:rsidRPr="002E00FF"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b/>
              </w:rPr>
            </w:pPr>
            <w:r w:rsidRPr="002E00FF">
              <w:rPr>
                <w:rFonts w:eastAsia="Arial Unicode MS"/>
                <w:b/>
              </w:rPr>
              <w:t>Оценка</w:t>
            </w:r>
          </w:p>
          <w:p w:rsidR="006463AC" w:rsidRPr="002E00FF" w:rsidRDefault="006463AC" w:rsidP="006463AC">
            <w:pPr>
              <w:jc w:val="both"/>
              <w:rPr>
                <w:rFonts w:eastAsia="Arial Unicode MS"/>
                <w:b/>
              </w:rPr>
            </w:pPr>
            <w:r w:rsidRPr="002E00FF">
              <w:rPr>
                <w:rFonts w:eastAsia="Arial Unicode MS"/>
                <w:b/>
              </w:rPr>
              <w:t>(в баллах)</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 xml:space="preserve">У 1. </w:t>
            </w:r>
            <w:r w:rsidRPr="002E00FF">
              <w:rPr>
                <w:rFonts w:eastAsia="Arial Unicode MS"/>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281441">
            <w:pPr>
              <w:jc w:val="both"/>
              <w:rPr>
                <w:rFonts w:eastAsia="Arial Unicode MS"/>
              </w:rPr>
            </w:pPr>
            <w:r w:rsidRPr="002E00FF">
              <w:rPr>
                <w:rFonts w:eastAsia="Arial Unicode MS"/>
              </w:rPr>
              <w:t>(5-</w:t>
            </w:r>
            <w:r w:rsidR="00F16CEC" w:rsidRPr="002E00FF">
              <w:rPr>
                <w:rFonts w:eastAsia="Arial Unicode MS"/>
              </w:rPr>
              <w:t>3</w:t>
            </w:r>
            <w:r w:rsidRPr="002E00FF">
              <w:rPr>
                <w:rFonts w:eastAsia="Arial Unicode MS"/>
              </w:rPr>
              <w:t>)</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3.</w:t>
            </w:r>
            <w:r w:rsidRPr="002E00FF">
              <w:rPr>
                <w:rFonts w:eastAsia="Arial Unicode MS"/>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4.</w:t>
            </w:r>
            <w:r w:rsidRPr="002E00FF">
              <w:rPr>
                <w:rFonts w:eastAsia="Arial Unicode MS"/>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t xml:space="preserve">З1. </w:t>
            </w:r>
            <w:r w:rsidRPr="002E00FF">
              <w:rPr>
                <w:rFonts w:eastAsia="Arial Unicode MS"/>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bl>
    <w:p w:rsidR="006463AC" w:rsidRPr="002E00FF" w:rsidRDefault="006463AC" w:rsidP="006463AC">
      <w:pPr>
        <w:jc w:val="both"/>
        <w:rPr>
          <w:rFonts w:eastAsia="Arial Unicode MS"/>
        </w:rPr>
      </w:pPr>
    </w:p>
    <w:p w:rsidR="004A7A3A" w:rsidRPr="004A7A3A" w:rsidRDefault="006463AC" w:rsidP="006463AC">
      <w:pPr>
        <w:rPr>
          <w:b/>
          <w:i/>
          <w:lang w:eastAsia="ru-RU"/>
        </w:rPr>
      </w:pPr>
      <w:r w:rsidRPr="002E00FF">
        <w:rPr>
          <w:b/>
          <w:i/>
          <w:lang w:eastAsia="ru-RU"/>
        </w:rPr>
        <w:t xml:space="preserve">Практическая работа </w:t>
      </w:r>
      <w:r w:rsidR="007B1BDA" w:rsidRPr="002E00FF">
        <w:rPr>
          <w:b/>
          <w:i/>
          <w:lang w:eastAsia="ru-RU"/>
        </w:rPr>
        <w:t xml:space="preserve">№ 9.3 </w:t>
      </w:r>
      <w:r w:rsidRPr="002E00FF">
        <w:rPr>
          <w:b/>
          <w:i/>
          <w:lang w:eastAsia="ru-RU"/>
        </w:rPr>
        <w:t>Практическая работа с текс</w:t>
      </w:r>
      <w:r w:rsidR="004A7A3A">
        <w:rPr>
          <w:b/>
          <w:i/>
          <w:lang w:eastAsia="ru-RU"/>
        </w:rPr>
        <w:t xml:space="preserve">тами </w:t>
      </w:r>
    </w:p>
    <w:p w:rsidR="006463AC" w:rsidRPr="002E00FF" w:rsidRDefault="006463AC" w:rsidP="006463AC">
      <w:pPr>
        <w:rPr>
          <w:b/>
          <w:i/>
          <w:lang w:eastAsia="ru-RU"/>
        </w:rPr>
      </w:pPr>
      <w:r w:rsidRPr="002E00FF">
        <w:rPr>
          <w:b/>
          <w:i/>
          <w:lang w:eastAsia="ru-RU"/>
        </w:rPr>
        <w:t xml:space="preserve"> Контроль чтения.</w:t>
      </w:r>
    </w:p>
    <w:p w:rsidR="006463AC" w:rsidRPr="002E00FF" w:rsidRDefault="006463AC" w:rsidP="006463AC">
      <w:pPr>
        <w:rPr>
          <w:b/>
          <w:i/>
          <w:lang w:eastAsia="ru-RU"/>
        </w:rPr>
      </w:pPr>
    </w:p>
    <w:p w:rsidR="006463AC" w:rsidRPr="002E00FF" w:rsidRDefault="006463AC" w:rsidP="006463AC">
      <w:pPr>
        <w:rPr>
          <w:b/>
          <w:i/>
          <w:lang w:eastAsia="ru-RU"/>
        </w:rPr>
      </w:pPr>
      <w:r w:rsidRPr="002E00FF">
        <w:rPr>
          <w:b/>
          <w:i/>
          <w:lang w:eastAsia="ru-RU"/>
        </w:rPr>
        <w:t xml:space="preserve">Прочитайте, переведите </w:t>
      </w:r>
      <w:r w:rsidR="004A7A3A">
        <w:rPr>
          <w:b/>
          <w:i/>
          <w:lang w:eastAsia="ru-RU"/>
        </w:rPr>
        <w:t>озаглавьте текст</w:t>
      </w:r>
      <w:r w:rsidRPr="002E00FF">
        <w:rPr>
          <w:b/>
          <w:i/>
          <w:lang w:eastAsia="ru-RU"/>
        </w:rPr>
        <w:t>.</w:t>
      </w:r>
    </w:p>
    <w:p w:rsidR="006463AC" w:rsidRPr="002E00FF" w:rsidRDefault="006463AC" w:rsidP="006463AC">
      <w:pPr>
        <w:rPr>
          <w:i/>
          <w:lang w:eastAsia="ru-RU"/>
        </w:rPr>
      </w:pPr>
    </w:p>
    <w:p w:rsidR="004A7A3A" w:rsidRPr="002E00FF" w:rsidRDefault="004A7A3A" w:rsidP="004A7A3A">
      <w:pPr>
        <w:jc w:val="both"/>
        <w:rPr>
          <w:rFonts w:eastAsia="Arial Unicode MS"/>
          <w:lang w:val="en-US"/>
        </w:rPr>
      </w:pPr>
      <w:r w:rsidRPr="002E00FF">
        <w:rPr>
          <w:rFonts w:eastAsia="Arial Unicode MS"/>
          <w:lang w:val="en-US"/>
        </w:rPr>
        <w:t>There are five basic means of transporting products utilized by manufacturers and distributors: air, motor carrier, train, marine, or pipeline. Many distribution networks consist of a combination of these means of transportation. For example, oil may be pumped through a pipeline to a waiting ship for transport to a refinery, and from there transferred to trucks that transport gasoline to retailers or heating oil to consumers. All of these transportation choices contain advantages and drawbacks.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Air transport. Air transportation offers the advantage of speed and can be used for long-distance transport. However, air is also the most expensive means of transportation, so it is generally used only for smaller items of relatively high value—such as electronic equipment—and items for which the speed of arrival is important—such as perishable goods. Another disadvantage associated with air transportation is its lack of accessibility; since a plane cannot ordinarily be pulled up to a loading dock, it is necessary to bring products to and from the airport by truck.</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According to Transportation and Distribution, air cargo remains a comparatively small segment of total freight transportation volume when measured by tonnage (12.5 billion domestic ton-miles of freight annually). But L. Clinton Hoch noted in the magazine that "access to air transportation is expected to become increasingly important since a growing number of customers (such as hospitals and electronic manufacturers) depend upon 'just in time' delivery systems as well as the increasing number of high-tech industries (such as computer manufacturers) adopting the 'build-to-order' strategy." These trends, coupled with increased pressure on consumer goods manufacturers to deliver products quickly to 1) meet customer expectations and 2) reduce inventory and other supply chain costs, are expected to "fuel the demand for expedited services," wrote Hoch. "Accordingly, competition is heating up among the major air cargo and express carriers who are building specialized hubs to handle larger aircraft and major sorting facilities."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Railways. The rail transportation network in the United States included about 120,000 miles of major rail lines in the late 1990s, on which carriers transported an estimated 1.3 million tons of freight annually. Trains are ideally suited for shipping bulk products, and can be adapted to meet specific product needs through the use of specialized cars—i.e., tankers for liquids, refrigerated cars for perishables, and cars fitted with ramps for automobiles.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Rail transportation is typically used for long-distance shipping. Less expensive than air transportation, it offers about the same delivery speed as trucks over long distances and exceeds transport speeds via marine waterways. In fact, deregulation and the introduction of freight cars with larger carrying capacities has enabled rail carriers to make inroads in several areas previously dominated by motor carriers. But access to the network remains a problem for many businesses.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Motor carriers. Accessible and ideally suited for transporting goods over short distances, trucks are the dominant means of shipping in the United States. In fact, motor carriers account for approximately $120 billion in annual revenue, much of it due to local shipments (shipments to and from business enterprises in the same community or local region). This industry sector underwent tremendous change in the 1990s with the introduction of deregulation measures that removed most state and federal regulations in the areas of pricing and operating authority. "With few exceptions, motor carriers are now free to operate wherever they wish and to charge any rates that are agreeable to the shipper and the carrier," wrote Hoch, although he noted that trucks are still subject to federal laws on vehicle specifications and the parameters of the sanctioned truck routes of the Surface Transportation Assistance Act of 1982.</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Water transport. Water transportation is the least expensive and slowest mode of freight transport. It is generally used to transport heavy products over long distances when speed is not an issue. Although accessibility is a problem with ships—because they are necessarily limited to coastal area or major inland waterways—piggybacking is possible using either trucks or rail cars. However, industry observers note that port terminal accessibility to land-based modes of transportations is lacking in many regions. The main advantage of water transportation is that it can move products all over the world.</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lastRenderedPageBreak/>
        <w:t>Pipeline facilities. Most pipeline transportation systems are privately owned. Generally used for transport of petroleum products, they can also be used to deliver certain products (chemicals, slurry coal, etc.) of other companies. According to Transportation and Distribution, the nation's natural gas line networks include 276,000 miles of transmission pipe and more than 919,000 miles of distribution lines, which combine to deliver nearly 20 trillion cubit feet of gas on an annual basis.</w:t>
      </w:r>
    </w:p>
    <w:p w:rsidR="006463AC" w:rsidRPr="00DF252F" w:rsidRDefault="006463AC" w:rsidP="006463AC">
      <w:pPr>
        <w:jc w:val="both"/>
        <w:rPr>
          <w:rFonts w:eastAsia="Arial Unicode MS"/>
          <w:color w:val="FF0000"/>
          <w:lang w:val="en-US"/>
        </w:rPr>
      </w:pPr>
    </w:p>
    <w:p w:rsidR="006463AC" w:rsidRPr="004A7A3A" w:rsidRDefault="006463AC" w:rsidP="006463AC">
      <w:pPr>
        <w:jc w:val="both"/>
        <w:rPr>
          <w:rFonts w:eastAsia="Arial Unicode MS"/>
          <w:b/>
          <w:bCs/>
        </w:rPr>
      </w:pPr>
      <w:r w:rsidRPr="004A7A3A">
        <w:rPr>
          <w:rFonts w:eastAsia="Arial Unicode MS"/>
          <w:b/>
          <w:bCs/>
        </w:rPr>
        <w:t>Критерии оценивания: (изрейтинг - плана)</w:t>
      </w:r>
    </w:p>
    <w:p w:rsidR="006463AC" w:rsidRPr="004A7A3A" w:rsidRDefault="006463AC" w:rsidP="006463AC">
      <w:pPr>
        <w:jc w:val="both"/>
        <w:rPr>
          <w:rFonts w:eastAsia="Arial Unicode MS"/>
          <w:b/>
        </w:rPr>
      </w:pPr>
      <w:r w:rsidRPr="004A7A3A">
        <w:rPr>
          <w:rFonts w:eastAsia="Arial Unicode MS"/>
          <w:b/>
        </w:rPr>
        <w:t>Оценка 5 (отлично) ставится, если:</w:t>
      </w:r>
    </w:p>
    <w:p w:rsidR="006463AC" w:rsidRPr="004A7A3A" w:rsidRDefault="006463AC" w:rsidP="006463AC">
      <w:pPr>
        <w:numPr>
          <w:ilvl w:val="0"/>
          <w:numId w:val="4"/>
        </w:numPr>
        <w:suppressAutoHyphens w:val="0"/>
        <w:jc w:val="both"/>
        <w:rPr>
          <w:rFonts w:eastAsia="Arial Unicode MS"/>
        </w:rPr>
      </w:pPr>
      <w:r w:rsidRPr="004A7A3A">
        <w:rPr>
          <w:rFonts w:eastAsia="Arial Unicode MS"/>
        </w:rPr>
        <w:t>полностью правильно выполнено задание и дан правильный и полный ответ на дополнительные вопросы;</w:t>
      </w:r>
    </w:p>
    <w:p w:rsidR="006463AC" w:rsidRPr="007B1BDA" w:rsidRDefault="006463AC" w:rsidP="006463AC">
      <w:pPr>
        <w:numPr>
          <w:ilvl w:val="0"/>
          <w:numId w:val="4"/>
        </w:numPr>
        <w:suppressAutoHyphens w:val="0"/>
        <w:jc w:val="both"/>
        <w:rPr>
          <w:rFonts w:eastAsia="Arial Unicode MS"/>
          <w:color w:val="000000"/>
        </w:rPr>
      </w:pPr>
      <w:r w:rsidRPr="007B1BDA">
        <w:rPr>
          <w:rFonts w:eastAsia="Arial Unicode MS"/>
          <w:color w:val="000000"/>
        </w:rPr>
        <w:t>понята суть выполненного задания;</w:t>
      </w:r>
    </w:p>
    <w:p w:rsidR="006463AC" w:rsidRPr="007B1BDA" w:rsidRDefault="006463AC" w:rsidP="006463AC">
      <w:pPr>
        <w:numPr>
          <w:ilvl w:val="0"/>
          <w:numId w:val="4"/>
        </w:numPr>
        <w:suppressAutoHyphens w:val="0"/>
        <w:jc w:val="both"/>
        <w:rPr>
          <w:rFonts w:eastAsia="Arial Unicode MS"/>
          <w:color w:val="000000"/>
        </w:rPr>
      </w:pPr>
      <w:r w:rsidRPr="007B1BDA">
        <w:rPr>
          <w:rFonts w:eastAsia="Arial Unicode MS"/>
          <w:color w:val="000000"/>
        </w:rPr>
        <w:t>самостоятельно найдено решение возникших проблем.</w:t>
      </w:r>
    </w:p>
    <w:p w:rsidR="006463AC" w:rsidRPr="007B1BDA" w:rsidRDefault="006463AC" w:rsidP="006463AC">
      <w:pPr>
        <w:jc w:val="both"/>
        <w:rPr>
          <w:rFonts w:eastAsia="Arial Unicode MS"/>
          <w:b/>
          <w:color w:val="000000"/>
        </w:rPr>
      </w:pPr>
      <w:r w:rsidRPr="007B1BDA">
        <w:rPr>
          <w:rFonts w:eastAsia="Arial Unicode MS"/>
          <w:b/>
          <w:color w:val="000000"/>
        </w:rPr>
        <w:t>Оценка 4 (хорошо) ставится, если:</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полностью выполнено  задание, но допущены ошибки или дан неполный ответ на дополнительные вопросы;</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понята суть выполненного задания;</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самостоятельно найдены решения для исправления указанных ошибок.</w:t>
      </w:r>
    </w:p>
    <w:p w:rsidR="006463AC" w:rsidRPr="007B1BDA" w:rsidRDefault="006463AC" w:rsidP="006463AC">
      <w:pPr>
        <w:jc w:val="both"/>
        <w:rPr>
          <w:rFonts w:eastAsia="Arial Unicode MS"/>
          <w:b/>
          <w:color w:val="000000"/>
        </w:rPr>
      </w:pPr>
      <w:r w:rsidRPr="007B1BDA">
        <w:rPr>
          <w:rFonts w:eastAsia="Arial Unicode MS"/>
          <w:b/>
          <w:color w:val="000000"/>
        </w:rPr>
        <w:t>Оценка 3 (удовлетворительно) ставится, если:</w:t>
      </w:r>
    </w:p>
    <w:p w:rsidR="006463AC" w:rsidRPr="007B1BDA" w:rsidRDefault="006463AC" w:rsidP="006463AC">
      <w:pPr>
        <w:numPr>
          <w:ilvl w:val="0"/>
          <w:numId w:val="5"/>
        </w:numPr>
        <w:suppressAutoHyphens w:val="0"/>
        <w:jc w:val="both"/>
        <w:rPr>
          <w:rFonts w:eastAsia="Arial Unicode MS"/>
          <w:color w:val="000000"/>
        </w:rPr>
      </w:pPr>
      <w:r w:rsidRPr="007B1BDA">
        <w:rPr>
          <w:rFonts w:eastAsia="Arial Unicode MS"/>
          <w:color w:val="000000"/>
        </w:rPr>
        <w:t>выполнено задание, но допущены грубые ошибки или не дан ответ на дополнительные вопросы;</w:t>
      </w:r>
    </w:p>
    <w:p w:rsidR="006463AC" w:rsidRPr="007B1BDA" w:rsidRDefault="006463AC" w:rsidP="006463AC">
      <w:pPr>
        <w:numPr>
          <w:ilvl w:val="0"/>
          <w:numId w:val="5"/>
        </w:numPr>
        <w:suppressAutoHyphens w:val="0"/>
        <w:jc w:val="both"/>
        <w:rPr>
          <w:rFonts w:eastAsia="Arial Unicode MS"/>
          <w:color w:val="000000"/>
        </w:rPr>
      </w:pPr>
      <w:r w:rsidRPr="007B1BDA">
        <w:rPr>
          <w:rFonts w:eastAsia="Arial Unicode MS"/>
          <w:color w:val="000000"/>
        </w:rPr>
        <w:t>не четко понята суть выполненного задания;</w:t>
      </w:r>
    </w:p>
    <w:p w:rsidR="006463AC" w:rsidRPr="00F16CEC" w:rsidRDefault="006463AC" w:rsidP="006463AC">
      <w:pPr>
        <w:numPr>
          <w:ilvl w:val="0"/>
          <w:numId w:val="5"/>
        </w:numPr>
        <w:suppressAutoHyphens w:val="0"/>
        <w:jc w:val="both"/>
        <w:rPr>
          <w:rFonts w:eastAsia="Arial Unicode MS"/>
          <w:color w:val="000000"/>
        </w:rPr>
      </w:pPr>
      <w:r w:rsidRPr="00F16CEC">
        <w:rPr>
          <w:rFonts w:eastAsia="Arial Unicode MS"/>
          <w:color w:val="000000"/>
        </w:rPr>
        <w:t>не найдены решения для исправления указанных ошибок</w:t>
      </w:r>
      <w:r w:rsidR="00F16CEC" w:rsidRPr="00F16CEC">
        <w:rPr>
          <w:rFonts w:eastAsia="Arial Unicode MS"/>
          <w:color w:val="000000"/>
        </w:rPr>
        <w:t>.</w:t>
      </w:r>
    </w:p>
    <w:p w:rsidR="006463AC" w:rsidRPr="007B1BDA" w:rsidRDefault="006463AC" w:rsidP="006463AC">
      <w:pPr>
        <w:jc w:val="both"/>
        <w:rPr>
          <w:rFonts w:eastAsia="Arial Unicode MS"/>
          <w:b/>
          <w:color w:val="000000"/>
        </w:rPr>
      </w:pPr>
      <w:r w:rsidRPr="007B1BDA">
        <w:rPr>
          <w:rFonts w:eastAsia="Arial Unicode MS"/>
          <w:b/>
          <w:color w:val="000000"/>
        </w:rPr>
        <w:t>Перечень объектов контроля и оценки</w:t>
      </w:r>
    </w:p>
    <w:p w:rsidR="006463AC" w:rsidRPr="007B1BDA" w:rsidRDefault="006463AC" w:rsidP="006463AC">
      <w:pPr>
        <w:jc w:val="both"/>
        <w:rPr>
          <w:rFonts w:eastAsia="Arial Unicode MS"/>
          <w:b/>
          <w:color w:val="000000"/>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jc w:val="both"/>
              <w:rPr>
                <w:rFonts w:eastAsia="Arial Unicode MS"/>
                <w:b/>
                <w:color w:val="000000"/>
              </w:rPr>
            </w:pPr>
            <w:r w:rsidRPr="007B1BDA">
              <w:rPr>
                <w:rFonts w:eastAsia="Arial Unicode MS"/>
                <w:b/>
                <w:color w:val="000000"/>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jc w:val="both"/>
              <w:rPr>
                <w:rFonts w:eastAsia="Arial Unicode MS"/>
                <w:b/>
                <w:color w:val="000000"/>
              </w:rPr>
            </w:pPr>
            <w:r w:rsidRPr="007B1BDA">
              <w:rPr>
                <w:rFonts w:eastAsia="Arial Unicode MS"/>
                <w:b/>
                <w:color w:val="000000"/>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b/>
                <w:color w:val="000000"/>
              </w:rPr>
            </w:pPr>
            <w:r w:rsidRPr="007B1BDA">
              <w:rPr>
                <w:rFonts w:eastAsia="Arial Unicode MS"/>
                <w:b/>
                <w:color w:val="000000"/>
              </w:rPr>
              <w:t>Оценка</w:t>
            </w:r>
          </w:p>
          <w:p w:rsidR="006463AC" w:rsidRPr="007B1BDA" w:rsidRDefault="006463AC" w:rsidP="006463AC">
            <w:pPr>
              <w:jc w:val="both"/>
              <w:rPr>
                <w:rFonts w:eastAsia="Arial Unicode MS"/>
                <w:b/>
                <w:color w:val="000000"/>
              </w:rPr>
            </w:pPr>
            <w:r w:rsidRPr="007B1BDA">
              <w:rPr>
                <w:rFonts w:eastAsia="Arial Unicode MS"/>
                <w:b/>
                <w:color w:val="000000"/>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 xml:space="preserve">У 1. </w:t>
            </w:r>
            <w:r w:rsidRPr="007B1BD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jc w:val="both"/>
              <w:rPr>
                <w:rFonts w:eastAsia="Arial Unicode MS"/>
                <w:color w:val="000000"/>
              </w:rPr>
            </w:pPr>
            <w:r w:rsidRPr="007B1BDA">
              <w:rPr>
                <w:rFonts w:eastAsia="Arial Unicode MS"/>
                <w:color w:val="000000"/>
              </w:rPr>
              <w:t>(5-</w:t>
            </w:r>
            <w:r w:rsidR="00F16CEC">
              <w:rPr>
                <w:rFonts w:eastAsia="Arial Unicode MS"/>
                <w:color w:val="000000"/>
              </w:rPr>
              <w:t>3</w:t>
            </w:r>
            <w:r w:rsidRPr="007B1BDA">
              <w:rPr>
                <w:rFonts w:eastAsia="Arial Unicode MS"/>
                <w:color w:val="000000"/>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i/>
                <w:color w:val="000000"/>
              </w:rPr>
            </w:pPr>
            <w:r w:rsidRPr="007B1BDA">
              <w:rPr>
                <w:rFonts w:eastAsia="Arial Unicode MS"/>
                <w:i/>
                <w:color w:val="000000"/>
              </w:rPr>
              <w:t>У.2</w:t>
            </w:r>
            <w:r w:rsidRPr="007B1BD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У 3.</w:t>
            </w:r>
            <w:r w:rsidRPr="007B1BD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У 4.</w:t>
            </w:r>
            <w:r w:rsidRPr="007B1BDA">
              <w:rPr>
                <w:rFonts w:eastAsia="Arial Unicode MS"/>
                <w:color w:val="000000"/>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i/>
                <w:color w:val="000000"/>
              </w:rPr>
            </w:pPr>
            <w:r w:rsidRPr="007B1BDA">
              <w:rPr>
                <w:rFonts w:eastAsia="Arial Unicode MS"/>
                <w:i/>
                <w:color w:val="000000"/>
              </w:rPr>
              <w:t xml:space="preserve">З 1. </w:t>
            </w:r>
            <w:r w:rsidRPr="007B1BD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bl>
    <w:p w:rsidR="006463AC" w:rsidRPr="00CA5CB2" w:rsidRDefault="006463AC" w:rsidP="006463AC">
      <w:pPr>
        <w:jc w:val="both"/>
        <w:rPr>
          <w:rFonts w:eastAsia="Arial Unicode MS"/>
          <w:color w:val="000000"/>
          <w:sz w:val="28"/>
          <w:szCs w:val="28"/>
        </w:rPr>
      </w:pPr>
    </w:p>
    <w:p w:rsidR="006463AC" w:rsidRPr="007B1BDA" w:rsidRDefault="006463AC" w:rsidP="006463AC">
      <w:pPr>
        <w:jc w:val="both"/>
        <w:rPr>
          <w:rFonts w:eastAsia="Arial Unicode MS"/>
          <w:b/>
          <w:color w:val="000000"/>
        </w:rPr>
      </w:pPr>
      <w:r w:rsidRPr="007B1BDA">
        <w:rPr>
          <w:rFonts w:eastAsia="Arial Unicode MS"/>
          <w:b/>
          <w:color w:val="000000"/>
        </w:rPr>
        <w:t>Контрольная работа № 9</w:t>
      </w:r>
    </w:p>
    <w:p w:rsidR="000F6F58" w:rsidRPr="00056AF2" w:rsidRDefault="000F6F58" w:rsidP="000F6F58">
      <w:pPr>
        <w:jc w:val="center"/>
      </w:pPr>
      <w:r>
        <w:t>Вариант 1</w:t>
      </w:r>
    </w:p>
    <w:p w:rsidR="000F6F58" w:rsidRPr="00056AF2" w:rsidRDefault="000F6F58" w:rsidP="000F6F58">
      <w:pPr>
        <w:pStyle w:val="af5"/>
        <w:numPr>
          <w:ilvl w:val="0"/>
          <w:numId w:val="41"/>
        </w:numPr>
        <w:suppressAutoHyphens w:val="0"/>
        <w:spacing w:after="0"/>
        <w:contextualSpacing/>
        <w:rPr>
          <w:rFonts w:ascii="Times New Roman" w:hAnsi="Times New Roman"/>
          <w:b/>
          <w:sz w:val="24"/>
          <w:szCs w:val="24"/>
          <w:u w:val="single"/>
        </w:rPr>
      </w:pPr>
      <w:r w:rsidRPr="00056AF2">
        <w:rPr>
          <w:rFonts w:ascii="Times New Roman" w:hAnsi="Times New Roman"/>
          <w:b/>
          <w:sz w:val="24"/>
          <w:szCs w:val="24"/>
          <w:u w:val="single"/>
        </w:rPr>
        <w:t>Расшифруйте следующие логистические термины.</w:t>
      </w:r>
    </w:p>
    <w:p w:rsidR="000F6F58" w:rsidRPr="009B1E6F" w:rsidRDefault="000F6F58" w:rsidP="000F6F58">
      <w:pPr>
        <w:pStyle w:val="af5"/>
        <w:rPr>
          <w:rStyle w:val="aff5"/>
          <w:rFonts w:ascii="Times New Roman" w:hAnsi="Times New Roman"/>
          <w:sz w:val="24"/>
          <w:szCs w:val="24"/>
          <w:lang w:val="en-US"/>
        </w:rPr>
      </w:pPr>
      <w:r w:rsidRPr="00F339EC">
        <w:rPr>
          <w:rFonts w:ascii="Times New Roman" w:hAnsi="Times New Roman"/>
          <w:b/>
          <w:sz w:val="24"/>
          <w:szCs w:val="24"/>
          <w:lang w:val="en-US"/>
        </w:rPr>
        <w:t>BOL</w:t>
      </w:r>
      <w:r w:rsidRPr="00F339EC">
        <w:rPr>
          <w:rFonts w:ascii="Times New Roman" w:hAnsi="Times New Roman"/>
          <w:b/>
          <w:sz w:val="24"/>
          <w:szCs w:val="24"/>
        </w:rPr>
        <w:t xml:space="preserve">, </w:t>
      </w:r>
      <w:r w:rsidRPr="00F339EC">
        <w:rPr>
          <w:rFonts w:ascii="Times New Roman" w:hAnsi="Times New Roman"/>
          <w:b/>
          <w:sz w:val="24"/>
          <w:szCs w:val="24"/>
          <w:lang w:val="en-US"/>
        </w:rPr>
        <w:t>JIT</w:t>
      </w:r>
      <w:r w:rsidRPr="00F339EC">
        <w:rPr>
          <w:rFonts w:ascii="Times New Roman" w:hAnsi="Times New Roman"/>
          <w:b/>
          <w:sz w:val="24"/>
          <w:szCs w:val="24"/>
        </w:rPr>
        <w:t>,</w:t>
      </w:r>
      <w:r w:rsidRPr="009B1E6F">
        <w:rPr>
          <w:rStyle w:val="aff5"/>
          <w:rFonts w:ascii="Times New Roman" w:hAnsi="Times New Roman"/>
          <w:sz w:val="24"/>
          <w:szCs w:val="24"/>
        </w:rPr>
        <w:t>3</w:t>
      </w:r>
      <w:r w:rsidRPr="009B1E6F">
        <w:rPr>
          <w:rStyle w:val="aff5"/>
          <w:rFonts w:ascii="Times New Roman" w:hAnsi="Times New Roman"/>
          <w:sz w:val="24"/>
          <w:szCs w:val="24"/>
          <w:lang w:val="en-US"/>
        </w:rPr>
        <w:t>PL</w:t>
      </w:r>
      <w:r>
        <w:rPr>
          <w:rStyle w:val="aff5"/>
          <w:rFonts w:ascii="Times New Roman" w:hAnsi="Times New Roman"/>
          <w:sz w:val="24"/>
          <w:szCs w:val="24"/>
          <w:lang w:val="en-US"/>
        </w:rPr>
        <w:t xml:space="preserve">, </w:t>
      </w:r>
      <w:r w:rsidRPr="009B1E6F">
        <w:rPr>
          <w:rStyle w:val="aff5"/>
          <w:rFonts w:ascii="Times New Roman" w:hAnsi="Times New Roman"/>
          <w:sz w:val="24"/>
          <w:szCs w:val="24"/>
          <w:lang w:val="en-US"/>
        </w:rPr>
        <w:t>FIFO</w:t>
      </w:r>
      <w:r>
        <w:rPr>
          <w:rStyle w:val="aff5"/>
          <w:rFonts w:ascii="Times New Roman" w:hAnsi="Times New Roman"/>
          <w:sz w:val="24"/>
          <w:szCs w:val="24"/>
          <w:lang w:val="en-US"/>
        </w:rPr>
        <w:t xml:space="preserve">, </w:t>
      </w:r>
      <w:r w:rsidRPr="009B1E6F">
        <w:rPr>
          <w:rStyle w:val="aff5"/>
          <w:rFonts w:ascii="Times New Roman" w:hAnsi="Times New Roman"/>
          <w:sz w:val="24"/>
          <w:szCs w:val="24"/>
          <w:lang w:val="en-US"/>
        </w:rPr>
        <w:t>POD</w:t>
      </w:r>
    </w:p>
    <w:p w:rsidR="000F6F58" w:rsidRPr="00056AF2" w:rsidRDefault="000F6F58" w:rsidP="000F6F58">
      <w:pPr>
        <w:pStyle w:val="af5"/>
        <w:numPr>
          <w:ilvl w:val="0"/>
          <w:numId w:val="41"/>
        </w:numPr>
        <w:suppressAutoHyphens w:val="0"/>
        <w:spacing w:after="0" w:line="240" w:lineRule="auto"/>
        <w:contextualSpacing/>
        <w:rPr>
          <w:rFonts w:ascii="Times New Roman" w:eastAsia="Times New Roman" w:hAnsi="Times New Roman"/>
          <w:b/>
          <w:sz w:val="24"/>
          <w:szCs w:val="24"/>
          <w:u w:val="single"/>
          <w:shd w:val="clear" w:color="auto" w:fill="FFFFFF"/>
          <w:lang w:eastAsia="ru-RU"/>
        </w:rPr>
      </w:pPr>
      <w:r w:rsidRPr="00056AF2">
        <w:rPr>
          <w:rFonts w:ascii="Times New Roman" w:eastAsia="Times New Roman" w:hAnsi="Times New Roman"/>
          <w:b/>
          <w:sz w:val="24"/>
          <w:szCs w:val="24"/>
          <w:u w:val="single"/>
          <w:shd w:val="clear" w:color="auto" w:fill="FFFFFF"/>
          <w:lang w:eastAsia="ru-RU"/>
        </w:rPr>
        <w:t>Вы получили отличную книгу в качестве подарка ко дню рождения. Дополните письмо- благодарность, заполнив предложения, данные ниже.</w:t>
      </w:r>
    </w:p>
    <w:p w:rsidR="000F6F58" w:rsidRPr="00056AF2" w:rsidRDefault="000F6F58" w:rsidP="000F6F58">
      <w:pPr>
        <w:ind w:left="360"/>
        <w:rPr>
          <w:shd w:val="clear" w:color="auto" w:fill="FFFFFF"/>
          <w:lang w:val="en-US" w:eastAsia="ru-RU"/>
        </w:rPr>
      </w:pPr>
      <w:r w:rsidRPr="00056AF2">
        <w:rPr>
          <w:shd w:val="clear" w:color="auto" w:fill="FFFFFF"/>
          <w:lang w:val="en-US" w:eastAsia="ru-RU"/>
        </w:rPr>
        <w:t>Dear Alex,</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 you………</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It is really…………</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Thanks again………</w:t>
      </w:r>
    </w:p>
    <w:p w:rsidR="000F6F58" w:rsidRPr="00056AF2" w:rsidRDefault="000F6F58" w:rsidP="000F6F58">
      <w:pPr>
        <w:ind w:left="360"/>
        <w:rPr>
          <w:shd w:val="clear" w:color="auto" w:fill="FFFFFF"/>
          <w:lang w:eastAsia="ru-RU"/>
        </w:rPr>
      </w:pPr>
      <w:r w:rsidRPr="009B1E6F">
        <w:rPr>
          <w:shd w:val="clear" w:color="auto" w:fill="FFFFFF"/>
          <w:lang w:val="en-US" w:eastAsia="ru-RU"/>
        </w:rPr>
        <w:t>Your friend,</w:t>
      </w:r>
      <w:r>
        <w:rPr>
          <w:shd w:val="clear" w:color="auto" w:fill="FFFFFF"/>
          <w:lang w:eastAsia="ru-RU"/>
        </w:rPr>
        <w:t>…….</w:t>
      </w:r>
    </w:p>
    <w:p w:rsidR="000F6F58" w:rsidRPr="00056AF2" w:rsidRDefault="000F6F58" w:rsidP="000F6F58">
      <w:pPr>
        <w:pStyle w:val="af5"/>
        <w:numPr>
          <w:ilvl w:val="0"/>
          <w:numId w:val="41"/>
        </w:numPr>
        <w:suppressAutoHyphens w:val="0"/>
        <w:spacing w:after="0" w:line="240" w:lineRule="auto"/>
        <w:contextualSpacing/>
        <w:rPr>
          <w:rFonts w:ascii="Times New Roman" w:eastAsia="Times New Roman" w:hAnsi="Times New Roman"/>
          <w:b/>
          <w:sz w:val="24"/>
          <w:szCs w:val="24"/>
          <w:u w:val="single"/>
          <w:shd w:val="clear" w:color="auto" w:fill="FFFFFF"/>
          <w:lang w:val="en-US" w:eastAsia="ru-RU"/>
        </w:rPr>
      </w:pPr>
      <w:r w:rsidRPr="00056AF2">
        <w:rPr>
          <w:rFonts w:ascii="Times New Roman" w:eastAsia="Times New Roman" w:hAnsi="Times New Roman"/>
          <w:b/>
          <w:sz w:val="24"/>
          <w:szCs w:val="24"/>
          <w:u w:val="single"/>
          <w:shd w:val="clear" w:color="auto" w:fill="FFFFFF"/>
          <w:lang w:eastAsia="ru-RU"/>
        </w:rPr>
        <w:t>Определитевидписьма</w:t>
      </w:r>
      <w:r w:rsidRPr="00056AF2">
        <w:rPr>
          <w:rFonts w:ascii="Times New Roman" w:eastAsia="Times New Roman" w:hAnsi="Times New Roman"/>
          <w:b/>
          <w:sz w:val="24"/>
          <w:szCs w:val="24"/>
          <w:u w:val="single"/>
          <w:shd w:val="clear" w:color="auto" w:fill="FFFFFF"/>
          <w:lang w:val="en-US" w:eastAsia="ru-RU"/>
        </w:rPr>
        <w:t xml:space="preserve">. </w:t>
      </w:r>
    </w:p>
    <w:p w:rsidR="000F6F58" w:rsidRPr="008C3A82" w:rsidRDefault="000F6F58" w:rsidP="000F6F58">
      <w:pPr>
        <w:rPr>
          <w:lang w:val="en-US" w:eastAsia="ru-RU"/>
        </w:rPr>
      </w:pPr>
      <w:r w:rsidRPr="008C3A82">
        <w:rPr>
          <w:i/>
          <w:iCs/>
          <w:shd w:val="clear" w:color="auto" w:fill="FFFFE0"/>
          <w:lang w:val="en-US" w:eastAsia="ru-RU"/>
        </w:rPr>
        <w:t>Ltd. The company "Center"</w:t>
      </w:r>
      <w:r w:rsidRPr="008C3A82">
        <w:rPr>
          <w:i/>
          <w:iCs/>
          <w:shd w:val="clear" w:color="auto" w:fill="FFFFE0"/>
          <w:lang w:val="en-US" w:eastAsia="ru-RU"/>
        </w:rPr>
        <w:br/>
        <w:t>56, Pushkin Street, Moscow, Russia</w:t>
      </w:r>
      <w:r w:rsidRPr="008C3A82">
        <w:rPr>
          <w:i/>
          <w:iCs/>
          <w:shd w:val="clear" w:color="auto" w:fill="FFFFE0"/>
          <w:lang w:val="en-US" w:eastAsia="ru-RU"/>
        </w:rPr>
        <w:br/>
      </w:r>
      <w:r w:rsidRPr="008C3A82">
        <w:rPr>
          <w:shd w:val="clear" w:color="auto" w:fill="FFFFE0"/>
          <w:lang w:val="en-US" w:eastAsia="ru-RU"/>
        </w:rPr>
        <w:t>Tel: +7 912 5555555</w:t>
      </w:r>
    </w:p>
    <w:p w:rsidR="000F6F58" w:rsidRPr="008C3A82" w:rsidRDefault="000F6F58" w:rsidP="000F6F58">
      <w:pPr>
        <w:shd w:val="clear" w:color="auto" w:fill="FFFFE0"/>
        <w:rPr>
          <w:i/>
          <w:iCs/>
          <w:lang w:val="en-US" w:eastAsia="ru-RU"/>
        </w:rPr>
      </w:pPr>
      <w:r w:rsidRPr="00F7214C">
        <w:rPr>
          <w:i/>
          <w:iCs/>
          <w:lang w:val="en-US" w:eastAsia="ru-RU"/>
        </w:rPr>
        <w:t>April 12, 2012</w:t>
      </w:r>
    </w:p>
    <w:p w:rsidR="000F6F58" w:rsidRPr="008C3A82" w:rsidRDefault="000F6F58" w:rsidP="000F6F58">
      <w:pPr>
        <w:shd w:val="clear" w:color="auto" w:fill="FFFFE0"/>
        <w:rPr>
          <w:i/>
          <w:iCs/>
          <w:lang w:val="en-US" w:eastAsia="ru-RU"/>
        </w:rPr>
      </w:pPr>
      <w:r w:rsidRPr="008C3A82">
        <w:rPr>
          <w:i/>
          <w:iCs/>
          <w:lang w:val="en-US" w:eastAsia="ru-RU"/>
        </w:rPr>
        <w:t>To Whom It May Concern:</w:t>
      </w:r>
    </w:p>
    <w:p w:rsidR="000F6F58" w:rsidRPr="008C3A82" w:rsidRDefault="000F6F58" w:rsidP="000F6F58">
      <w:pPr>
        <w:shd w:val="clear" w:color="auto" w:fill="FFFFE0"/>
        <w:rPr>
          <w:i/>
          <w:iCs/>
          <w:lang w:val="en-US" w:eastAsia="ru-RU"/>
        </w:rPr>
      </w:pPr>
      <w:r w:rsidRPr="008C3A82">
        <w:rPr>
          <w:i/>
          <w:iCs/>
          <w:u w:val="single"/>
          <w:lang w:val="en-US" w:eastAsia="ru-RU"/>
        </w:rPr>
        <w:t>Reference for MrAlexandr Ivanov</w:t>
      </w:r>
    </w:p>
    <w:p w:rsidR="000F6F58" w:rsidRPr="008C3A82" w:rsidRDefault="000F6F58" w:rsidP="000F6F58">
      <w:pPr>
        <w:shd w:val="clear" w:color="auto" w:fill="FFFFE0"/>
        <w:rPr>
          <w:i/>
          <w:iCs/>
          <w:lang w:val="en-US" w:eastAsia="ru-RU"/>
        </w:rPr>
      </w:pPr>
      <w:r w:rsidRPr="008C3A82">
        <w:rPr>
          <w:i/>
          <w:iCs/>
          <w:lang w:val="en-US" w:eastAsia="ru-RU"/>
        </w:rPr>
        <w:t>Alexandr Ivanov joined the Ltd. The company "Center"</w:t>
      </w:r>
      <w:r w:rsidRPr="009B1E6F">
        <w:rPr>
          <w:i/>
          <w:iCs/>
          <w:lang w:val="en-US" w:eastAsia="ru-RU"/>
        </w:rPr>
        <w:t> </w:t>
      </w:r>
      <w:r w:rsidRPr="008C3A82">
        <w:rPr>
          <w:i/>
          <w:iCs/>
          <w:lang w:val="en-US" w:eastAsia="ru-RU"/>
        </w:rPr>
        <w:t>in July 2008. Since then he has proved to be a most reliable and effective member of the sales team.</w:t>
      </w:r>
    </w:p>
    <w:p w:rsidR="000F6F58" w:rsidRPr="008C3A82" w:rsidRDefault="000F6F58" w:rsidP="000F6F58">
      <w:pPr>
        <w:shd w:val="clear" w:color="auto" w:fill="FFFFE0"/>
        <w:rPr>
          <w:i/>
          <w:iCs/>
          <w:lang w:val="en-US" w:eastAsia="ru-RU"/>
        </w:rPr>
      </w:pPr>
      <w:r w:rsidRPr="008C3A82">
        <w:rPr>
          <w:i/>
          <w:iCs/>
          <w:lang w:val="en-US" w:eastAsia="ru-RU"/>
        </w:rPr>
        <w:t>Alexandr is professional and efficient in his approach to work and very well-liked by his colleagues and executive clients. He is well-presented and able to work both independently and as part of a team.</w:t>
      </w:r>
    </w:p>
    <w:p w:rsidR="000F6F58" w:rsidRPr="008C3A82" w:rsidRDefault="000F6F58" w:rsidP="000F6F58">
      <w:pPr>
        <w:shd w:val="clear" w:color="auto" w:fill="FFFFE0"/>
        <w:rPr>
          <w:i/>
          <w:iCs/>
          <w:lang w:val="en-US" w:eastAsia="ru-RU"/>
        </w:rPr>
      </w:pPr>
      <w:r w:rsidRPr="008C3A82">
        <w:rPr>
          <w:i/>
          <w:iCs/>
          <w:lang w:val="en-US" w:eastAsia="ru-RU"/>
        </w:rPr>
        <w:t>His contribution to all areas of company activity in which he has been involved have been much appreciated.</w:t>
      </w:r>
    </w:p>
    <w:p w:rsidR="000F6F58" w:rsidRPr="008C3A82" w:rsidRDefault="000F6F58" w:rsidP="000F6F58">
      <w:pPr>
        <w:shd w:val="clear" w:color="auto" w:fill="FFFFE0"/>
        <w:rPr>
          <w:i/>
          <w:iCs/>
          <w:lang w:val="en-US" w:eastAsia="ru-RU"/>
        </w:rPr>
      </w:pPr>
      <w:r w:rsidRPr="008C3A82">
        <w:rPr>
          <w:i/>
          <w:iCs/>
          <w:lang w:val="en-US" w:eastAsia="ru-RU"/>
        </w:rPr>
        <w:t>I believe that Alexandr will make a valuable addition to any organization that he may join. We deeply regret his decision to move on and I recommend him without hesitation.</w:t>
      </w:r>
    </w:p>
    <w:p w:rsidR="000F6F58" w:rsidRPr="008C3A82" w:rsidRDefault="000F6F58" w:rsidP="000F6F58">
      <w:pPr>
        <w:shd w:val="clear" w:color="auto" w:fill="FFFFE0"/>
        <w:rPr>
          <w:i/>
          <w:iCs/>
          <w:lang w:val="en-US" w:eastAsia="ru-RU"/>
        </w:rPr>
      </w:pPr>
      <w:r w:rsidRPr="008C3A82">
        <w:rPr>
          <w:i/>
          <w:iCs/>
          <w:lang w:val="en-US" w:eastAsia="ru-RU"/>
        </w:rPr>
        <w:t>I would gladly answer any request for further information.</w:t>
      </w:r>
    </w:p>
    <w:p w:rsidR="000F6F58" w:rsidRPr="008C3A82" w:rsidRDefault="000F6F58" w:rsidP="000F6F58">
      <w:pPr>
        <w:shd w:val="clear" w:color="auto" w:fill="FFFFE0"/>
        <w:rPr>
          <w:i/>
          <w:iCs/>
          <w:lang w:val="en-US" w:eastAsia="ru-RU"/>
        </w:rPr>
      </w:pPr>
      <w:r w:rsidRPr="008C3A82">
        <w:rPr>
          <w:i/>
          <w:iCs/>
          <w:lang w:val="en-US" w:eastAsia="ru-RU"/>
        </w:rPr>
        <w:t>Sincerely,</w:t>
      </w:r>
    </w:p>
    <w:p w:rsidR="000F6F58" w:rsidRPr="008C3A82" w:rsidRDefault="000F6F58" w:rsidP="000F6F58">
      <w:pPr>
        <w:shd w:val="clear" w:color="auto" w:fill="FFFFE0"/>
        <w:rPr>
          <w:i/>
          <w:iCs/>
          <w:lang w:val="en-US" w:eastAsia="ru-RU"/>
        </w:rPr>
      </w:pPr>
      <w:r w:rsidRPr="008C3A82">
        <w:rPr>
          <w:i/>
          <w:iCs/>
          <w:lang w:val="en-US" w:eastAsia="ru-RU"/>
        </w:rPr>
        <w:t>Igor Petrov</w:t>
      </w:r>
      <w:r w:rsidRPr="008C3A82">
        <w:rPr>
          <w:i/>
          <w:iCs/>
          <w:lang w:val="en-US" w:eastAsia="ru-RU"/>
        </w:rPr>
        <w:br/>
        <w:t>Managing Director</w:t>
      </w:r>
    </w:p>
    <w:p w:rsidR="000F6F58" w:rsidRPr="00056AF2" w:rsidRDefault="000F6F58" w:rsidP="000F6F58">
      <w:pPr>
        <w:pStyle w:val="af5"/>
        <w:numPr>
          <w:ilvl w:val="0"/>
          <w:numId w:val="41"/>
        </w:numPr>
        <w:shd w:val="clear" w:color="auto" w:fill="FFFFE0"/>
        <w:suppressAutoHyphens w:val="0"/>
        <w:spacing w:after="0" w:line="240" w:lineRule="auto"/>
        <w:contextualSpacing/>
        <w:rPr>
          <w:rFonts w:ascii="Times New Roman" w:eastAsia="Times New Roman" w:hAnsi="Times New Roman"/>
          <w:b/>
          <w:iCs/>
          <w:sz w:val="24"/>
          <w:szCs w:val="24"/>
          <w:u w:val="single"/>
          <w:lang w:eastAsia="ru-RU"/>
        </w:rPr>
      </w:pPr>
      <w:r w:rsidRPr="00056AF2">
        <w:rPr>
          <w:rFonts w:ascii="Times New Roman" w:eastAsia="Times New Roman" w:hAnsi="Times New Roman"/>
          <w:b/>
          <w:iCs/>
          <w:sz w:val="24"/>
          <w:szCs w:val="24"/>
          <w:u w:val="single"/>
          <w:lang w:eastAsia="ru-RU"/>
        </w:rPr>
        <w:t>Заполните резюме</w:t>
      </w:r>
    </w:p>
    <w:p w:rsidR="000F6F58" w:rsidRPr="009B1E6F" w:rsidRDefault="000F6F58" w:rsidP="000F6F58">
      <w:pPr>
        <w:jc w:val="center"/>
        <w:rPr>
          <w:rFonts w:eastAsia="Calibri"/>
          <w:b/>
          <w:lang w:val="en-US"/>
        </w:rPr>
      </w:pPr>
      <w:r w:rsidRPr="009B1E6F">
        <w:rPr>
          <w:rFonts w:eastAsia="Calibri"/>
          <w:b/>
          <w:lang w:val="en-US"/>
        </w:rPr>
        <w:t xml:space="preserve">First </w:t>
      </w:r>
      <w:bookmarkStart w:id="2" w:name="03"/>
      <w:r w:rsidRPr="009B1E6F">
        <w:rPr>
          <w:rFonts w:eastAsia="Calibri"/>
          <w:b/>
          <w:lang w:val="en-US"/>
        </w:rPr>
        <w:t>Name</w:t>
      </w:r>
      <w:bookmarkStart w:id="3" w:name="02"/>
      <w:bookmarkEnd w:id="2"/>
      <w:r w:rsidRPr="009B1E6F">
        <w:rPr>
          <w:rFonts w:eastAsia="Calibri"/>
          <w:b/>
          <w:lang w:val="en-US"/>
        </w:rPr>
        <w:t>Last Name</w:t>
      </w:r>
    </w:p>
    <w:p w:rsidR="000F6F58" w:rsidRPr="009B1E6F" w:rsidRDefault="000F6F58" w:rsidP="000F6F58">
      <w:pPr>
        <w:rPr>
          <w:rFonts w:eastAsia="Calibri"/>
          <w:b/>
          <w:lang w:val="en-US"/>
        </w:rPr>
      </w:pPr>
      <w:r w:rsidRPr="009B1E6F">
        <w:rPr>
          <w:rFonts w:eastAsia="Calibri"/>
          <w:b/>
          <w:lang w:val="en-US"/>
        </w:rPr>
        <w:t>Objective</w:t>
      </w:r>
    </w:p>
    <w:p w:rsidR="000F6F58" w:rsidRPr="009B1E6F" w:rsidRDefault="000F6F58" w:rsidP="000F6F58">
      <w:pPr>
        <w:rPr>
          <w:rFonts w:eastAsia="Calibri"/>
          <w:color w:val="000080"/>
          <w:lang w:val="en-US"/>
        </w:rPr>
      </w:pPr>
      <w:r w:rsidRPr="009B1E6F">
        <w:rPr>
          <w:rFonts w:eastAsia="Calibri"/>
          <w:lang w:val="en-US"/>
        </w:rPr>
        <w:t xml:space="preserve">Use a specific job title here, or write a brief, simple phrase describing the type of work you are seeking. </w:t>
      </w:r>
    </w:p>
    <w:p w:rsidR="000F6F58" w:rsidRPr="009B1E6F" w:rsidRDefault="000F6F58" w:rsidP="000F6F58">
      <w:pPr>
        <w:rPr>
          <w:rFonts w:eastAsia="Calibri"/>
          <w:b/>
          <w:lang w:val="en-US"/>
        </w:rPr>
      </w:pPr>
      <w:r w:rsidRPr="009B1E6F">
        <w:rPr>
          <w:rFonts w:eastAsia="Calibri"/>
          <w:b/>
          <w:lang w:val="en-US"/>
        </w:rPr>
        <w:t xml:space="preserve">Summary </w:t>
      </w:r>
    </w:p>
    <w:p w:rsidR="000F6F58" w:rsidRPr="009B1E6F" w:rsidRDefault="000F6F58" w:rsidP="000F6F58">
      <w:pPr>
        <w:rPr>
          <w:rFonts w:eastAsia="Calibri"/>
          <w:color w:val="000080"/>
          <w:lang w:val="en-US"/>
        </w:rPr>
      </w:pPr>
      <w:r w:rsidRPr="009B1E6F">
        <w:rPr>
          <w:rFonts w:eastAsia="Calibri"/>
          <w:lang w:val="en-US"/>
        </w:rPr>
        <w:t xml:space="preserve">Summarize your background and most valuable attributes. Using concrete examples, explain to potential employers precisely what you will be able to do for them.Describe your unique gifts and strengths. Write this section last, as it is often the most difficult to write. </w:t>
      </w:r>
    </w:p>
    <w:p w:rsidR="000F6F58" w:rsidRPr="009B1E6F" w:rsidRDefault="000F6F58" w:rsidP="000F6F58">
      <w:pPr>
        <w:rPr>
          <w:rFonts w:eastAsia="Calibri"/>
          <w:b/>
          <w:lang w:val="en-US"/>
        </w:rPr>
      </w:pPr>
      <w:r w:rsidRPr="009B1E6F">
        <w:rPr>
          <w:rFonts w:eastAsia="Calibri"/>
          <w:b/>
          <w:lang w:val="en-US"/>
        </w:rPr>
        <w:t xml:space="preserve">Personal Data </w:t>
      </w:r>
    </w:p>
    <w:p w:rsidR="000F6F58" w:rsidRPr="009B1E6F" w:rsidRDefault="000F6F58" w:rsidP="000F6F58">
      <w:pPr>
        <w:rPr>
          <w:rFonts w:eastAsia="Calibri"/>
          <w:lang w:val="en-US"/>
        </w:rPr>
      </w:pPr>
      <w:r w:rsidRPr="009B1E6F">
        <w:rPr>
          <w:rFonts w:eastAsia="Calibri"/>
          <w:lang w:val="en-US"/>
        </w:rPr>
        <w:t>Date of birth:</w:t>
      </w:r>
    </w:p>
    <w:p w:rsidR="000F6F58" w:rsidRPr="009B1E6F" w:rsidRDefault="000F6F58" w:rsidP="000F6F58">
      <w:pPr>
        <w:rPr>
          <w:rFonts w:eastAsia="Calibri"/>
          <w:lang w:val="en-US"/>
        </w:rPr>
      </w:pPr>
      <w:r w:rsidRPr="009B1E6F">
        <w:rPr>
          <w:rFonts w:eastAsia="Calibri"/>
          <w:lang w:val="en-US"/>
        </w:rPr>
        <w:t>Age:</w:t>
      </w:r>
    </w:p>
    <w:p w:rsidR="000F6F58" w:rsidRPr="009B1E6F" w:rsidRDefault="000F6F58" w:rsidP="000F6F58">
      <w:pPr>
        <w:rPr>
          <w:rFonts w:eastAsia="Calibri"/>
          <w:lang w:val="en-US"/>
        </w:rPr>
      </w:pPr>
      <w:r w:rsidRPr="009B1E6F">
        <w:rPr>
          <w:rFonts w:eastAsia="Calibri"/>
          <w:lang w:val="en-US"/>
        </w:rPr>
        <w:t>Place of birth:</w:t>
      </w:r>
    </w:p>
    <w:p w:rsidR="000F6F58" w:rsidRPr="009B1E6F" w:rsidRDefault="000F6F58" w:rsidP="000F6F58">
      <w:pPr>
        <w:rPr>
          <w:rFonts w:eastAsia="Calibri"/>
          <w:lang w:val="en-US"/>
        </w:rPr>
      </w:pPr>
      <w:r w:rsidRPr="009B1E6F">
        <w:rPr>
          <w:rFonts w:eastAsia="Calibri"/>
          <w:lang w:val="en-US"/>
        </w:rPr>
        <w:t>Marital status; Children, their ages</w:t>
      </w:r>
    </w:p>
    <w:p w:rsidR="000F6F58" w:rsidRPr="009B1E6F" w:rsidRDefault="000F6F58" w:rsidP="000F6F58">
      <w:pPr>
        <w:rPr>
          <w:rFonts w:eastAsia="Calibri"/>
          <w:lang w:val="en-US"/>
        </w:rPr>
      </w:pPr>
      <w:r w:rsidRPr="009B1E6F">
        <w:rPr>
          <w:rFonts w:eastAsia="Calibri"/>
          <w:lang w:val="en-US"/>
        </w:rPr>
        <w:t>Address:</w:t>
      </w:r>
    </w:p>
    <w:p w:rsidR="000F6F58" w:rsidRPr="009B1E6F" w:rsidRDefault="000F6F58" w:rsidP="000F6F58">
      <w:pPr>
        <w:rPr>
          <w:rFonts w:eastAsia="Calibri"/>
          <w:lang w:val="en-US"/>
        </w:rPr>
      </w:pPr>
      <w:r w:rsidRPr="009B1E6F">
        <w:rPr>
          <w:rFonts w:eastAsia="Calibri"/>
          <w:lang w:val="en-US"/>
        </w:rPr>
        <w:t>Phone:</w:t>
      </w:r>
    </w:p>
    <w:p w:rsidR="000F6F58" w:rsidRPr="009B1E6F" w:rsidRDefault="000F6F58" w:rsidP="000F6F58">
      <w:pPr>
        <w:rPr>
          <w:rFonts w:eastAsia="Calibri"/>
          <w:lang w:val="en-US"/>
        </w:rPr>
      </w:pPr>
      <w:r w:rsidRPr="009B1E6F">
        <w:rPr>
          <w:rFonts w:eastAsia="Calibri"/>
          <w:lang w:val="en-US"/>
        </w:rPr>
        <w:t>Home phone:</w:t>
      </w:r>
    </w:p>
    <w:p w:rsidR="000F6F58" w:rsidRPr="009B1E6F" w:rsidRDefault="000F6F58" w:rsidP="000F6F58">
      <w:pPr>
        <w:rPr>
          <w:rFonts w:eastAsia="Calibri"/>
          <w:color w:val="000080"/>
          <w:lang w:val="en-US"/>
        </w:rPr>
      </w:pPr>
      <w:r w:rsidRPr="009B1E6F">
        <w:rPr>
          <w:rFonts w:eastAsia="Calibri"/>
          <w:lang w:val="en-US"/>
        </w:rPr>
        <w:t>Fax, E-mail:</w:t>
      </w:r>
    </w:p>
    <w:p w:rsidR="000F6F58" w:rsidRPr="009B1E6F" w:rsidRDefault="000F6F58" w:rsidP="000F6F58">
      <w:pPr>
        <w:rPr>
          <w:rFonts w:eastAsia="Calibri"/>
          <w:b/>
          <w:lang w:val="en-US"/>
        </w:rPr>
      </w:pPr>
      <w:r w:rsidRPr="009B1E6F">
        <w:rPr>
          <w:rFonts w:eastAsia="Calibri"/>
          <w:b/>
          <w:lang w:val="en-US"/>
        </w:rPr>
        <w:t>Education</w:t>
      </w:r>
    </w:p>
    <w:p w:rsidR="000F6F58" w:rsidRPr="009B1E6F" w:rsidRDefault="000F6F58" w:rsidP="000F6F58">
      <w:pPr>
        <w:rPr>
          <w:rFonts w:eastAsia="Calibri"/>
          <w:b/>
          <w:lang w:val="en-US"/>
        </w:rPr>
      </w:pPr>
      <w:r w:rsidRPr="009B1E6F">
        <w:rPr>
          <w:rFonts w:eastAsia="Calibri"/>
          <w:b/>
          <w:lang w:val="en-US"/>
        </w:rPr>
        <w:t>Additional Education</w:t>
      </w:r>
    </w:p>
    <w:p w:rsidR="000F6F58" w:rsidRPr="009B1E6F" w:rsidRDefault="000F6F58" w:rsidP="000F6F58">
      <w:pPr>
        <w:rPr>
          <w:rFonts w:eastAsia="Calibri"/>
          <w:b/>
          <w:lang w:val="en-US"/>
        </w:rPr>
      </w:pPr>
      <w:r w:rsidRPr="009B1E6F">
        <w:rPr>
          <w:rFonts w:eastAsia="Calibri"/>
          <w:b/>
          <w:lang w:val="en-US"/>
        </w:rPr>
        <w:t>Job Experience</w:t>
      </w:r>
    </w:p>
    <w:p w:rsidR="000F6F58" w:rsidRPr="009B1E6F" w:rsidRDefault="000F6F58" w:rsidP="000F6F58">
      <w:pPr>
        <w:rPr>
          <w:rFonts w:eastAsia="Calibri"/>
          <w:b/>
          <w:lang w:val="en-US"/>
        </w:rPr>
      </w:pPr>
      <w:r w:rsidRPr="009B1E6F">
        <w:rPr>
          <w:rFonts w:eastAsia="Calibri"/>
          <w:b/>
          <w:lang w:val="en-US"/>
        </w:rPr>
        <w:lastRenderedPageBreak/>
        <w:t xml:space="preserve">Languages Knowledge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languages, include mother language, describe your level of knowledge. </w:t>
      </w:r>
    </w:p>
    <w:p w:rsidR="000F6F58" w:rsidRPr="009B1E6F" w:rsidRDefault="000F6F58" w:rsidP="000F6F58">
      <w:pPr>
        <w:rPr>
          <w:rFonts w:eastAsia="Calibri"/>
          <w:b/>
          <w:lang w:val="en-US"/>
        </w:rPr>
      </w:pPr>
      <w:r w:rsidRPr="009B1E6F">
        <w:rPr>
          <w:rFonts w:eastAsia="Calibri"/>
          <w:b/>
          <w:lang w:val="en-US"/>
        </w:rPr>
        <w:t xml:space="preserve">Computer &amp; Technical Skills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software applications, operating systems, and pertinent hardware information.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Include years of experience, or describe your level of knowledge. </w:t>
      </w:r>
    </w:p>
    <w:p w:rsidR="000F6F58" w:rsidRPr="009B1E6F" w:rsidRDefault="000F6F58" w:rsidP="000F6F58">
      <w:pPr>
        <w:rPr>
          <w:rFonts w:eastAsia="Calibri"/>
          <w:b/>
          <w:lang w:val="en-US"/>
        </w:rPr>
      </w:pPr>
      <w:r w:rsidRPr="009B1E6F">
        <w:rPr>
          <w:rFonts w:eastAsia="Calibri"/>
          <w:b/>
          <w:lang w:val="en-US"/>
        </w:rPr>
        <w:t xml:space="preserve">Licenses &amp; Certificates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List licenses or certificates you hold that are pertinent to the job you are seeking.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Include the year you obtained each license or certificate. </w:t>
      </w:r>
    </w:p>
    <w:p w:rsidR="000F6F58" w:rsidRPr="009B1E6F" w:rsidRDefault="000F6F58" w:rsidP="000F6F58">
      <w:pPr>
        <w:rPr>
          <w:rFonts w:eastAsia="Calibri"/>
          <w:b/>
          <w:lang w:val="en-US"/>
        </w:rPr>
      </w:pPr>
      <w:r w:rsidRPr="009B1E6F">
        <w:rPr>
          <w:rFonts w:eastAsia="Calibri"/>
          <w:b/>
          <w:lang w:val="en-US"/>
        </w:rPr>
        <w:t xml:space="preserve">Interests &amp; Activities </w:t>
      </w:r>
    </w:p>
    <w:p w:rsidR="000F6F58" w:rsidRPr="009B1E6F" w:rsidRDefault="000F6F58" w:rsidP="000F6F58">
      <w:pPr>
        <w:numPr>
          <w:ilvl w:val="0"/>
          <w:numId w:val="45"/>
        </w:numPr>
        <w:suppressAutoHyphens w:val="0"/>
        <w:rPr>
          <w:rFonts w:eastAsia="Calibri"/>
          <w:lang w:val="en-US"/>
        </w:rPr>
      </w:pPr>
      <w:r w:rsidRPr="009B1E6F">
        <w:rPr>
          <w:rFonts w:eastAsia="Calibri"/>
          <w:lang w:val="en-US"/>
        </w:rPr>
        <w:t xml:space="preserve">List only those interests and activities that you regularly participate in. </w:t>
      </w:r>
    </w:p>
    <w:p w:rsidR="000F6F58" w:rsidRPr="009B1E6F" w:rsidRDefault="000F6F58" w:rsidP="000F6F58">
      <w:pPr>
        <w:numPr>
          <w:ilvl w:val="0"/>
          <w:numId w:val="45"/>
        </w:numPr>
        <w:suppressAutoHyphens w:val="0"/>
        <w:rPr>
          <w:rFonts w:eastAsia="Calibri"/>
          <w:color w:val="000080"/>
          <w:lang w:val="en-US"/>
        </w:rPr>
      </w:pPr>
      <w:r w:rsidRPr="009B1E6F">
        <w:rPr>
          <w:rFonts w:eastAsia="Calibri"/>
          <w:lang w:val="en-US"/>
        </w:rPr>
        <w:t>Use a specific job title here, or write a brief, simple phrase describing the type of work you are seeking.</w:t>
      </w:r>
    </w:p>
    <w:bookmarkEnd w:id="3"/>
    <w:p w:rsidR="000F6F58" w:rsidRPr="00056AF2" w:rsidRDefault="000F6F58" w:rsidP="000F6F58">
      <w:pPr>
        <w:pStyle w:val="af5"/>
        <w:numPr>
          <w:ilvl w:val="0"/>
          <w:numId w:val="41"/>
        </w:numPr>
        <w:suppressAutoHyphens w:val="0"/>
        <w:spacing w:after="0"/>
        <w:contextualSpacing/>
        <w:rPr>
          <w:rFonts w:ascii="Times New Roman" w:hAnsi="Times New Roman"/>
          <w:b/>
          <w:sz w:val="24"/>
          <w:szCs w:val="24"/>
          <w:u w:val="single"/>
        </w:rPr>
      </w:pPr>
      <w:r w:rsidRPr="00056AF2">
        <w:rPr>
          <w:rFonts w:ascii="Times New Roman" w:hAnsi="Times New Roman"/>
          <w:b/>
          <w:sz w:val="24"/>
          <w:szCs w:val="24"/>
          <w:u w:val="single"/>
        </w:rPr>
        <w:t>Определите стиль текста и напишите аннотацию.</w:t>
      </w:r>
    </w:p>
    <w:p w:rsidR="000F6F58" w:rsidRPr="009B1E6F" w:rsidRDefault="000F6F58" w:rsidP="000F6F58">
      <w:pPr>
        <w:pStyle w:val="2"/>
        <w:shd w:val="clear" w:color="auto" w:fill="FFFFFF"/>
        <w:spacing w:before="0" w:after="0" w:line="270" w:lineRule="atLeast"/>
        <w:jc w:val="center"/>
        <w:rPr>
          <w:color w:val="000000"/>
          <w:sz w:val="24"/>
          <w:szCs w:val="24"/>
          <w:lang w:val="en-US"/>
        </w:rPr>
      </w:pPr>
      <w:r w:rsidRPr="009B1E6F">
        <w:rPr>
          <w:color w:val="000000"/>
          <w:sz w:val="24"/>
          <w:szCs w:val="24"/>
          <w:lang w:val="en-US"/>
        </w:rPr>
        <w:t>So What is Logistic Risk?</w:t>
      </w:r>
    </w:p>
    <w:p w:rsidR="000F6F58" w:rsidRPr="009B1E6F" w:rsidRDefault="000F6F58" w:rsidP="000F6F58">
      <w:pPr>
        <w:pStyle w:val="4"/>
        <w:shd w:val="clear" w:color="auto" w:fill="FFFFFF"/>
        <w:spacing w:before="0" w:line="270" w:lineRule="atLeast"/>
        <w:rPr>
          <w:color w:val="000000"/>
          <w:lang w:val="en-US"/>
        </w:rPr>
      </w:pPr>
      <w:r w:rsidRPr="009B1E6F">
        <w:rPr>
          <w:color w:val="000000"/>
          <w:lang w:val="en-US"/>
        </w:rPr>
        <w:t>Definition of logistics:</w:t>
      </w:r>
    </w:p>
    <w:p w:rsidR="000F6F58" w:rsidRPr="009B1E6F" w:rsidRDefault="000F6F58" w:rsidP="000F6F58">
      <w:pPr>
        <w:pStyle w:val="afe"/>
        <w:shd w:val="clear" w:color="auto" w:fill="FFFFFF"/>
        <w:spacing w:before="0" w:after="0" w:line="270" w:lineRule="atLeast"/>
        <w:rPr>
          <w:color w:val="000000"/>
          <w:lang w:val="en-US"/>
        </w:rPr>
      </w:pPr>
      <w:r w:rsidRPr="009B1E6F">
        <w:rPr>
          <w:b/>
          <w:bCs/>
          <w:i/>
          <w:iCs/>
          <w:color w:val="000000"/>
          <w:lang w:val="en-US"/>
        </w:rPr>
        <w:t>Logistics</w:t>
      </w:r>
      <w:r w:rsidRPr="009B1E6F">
        <w:rPr>
          <w:rStyle w:val="apple-converted-space"/>
          <w:i/>
          <w:iCs/>
          <w:color w:val="000000"/>
          <w:lang w:val="en-US"/>
        </w:rPr>
        <w:t> </w:t>
      </w:r>
      <w:r w:rsidRPr="009B1E6F">
        <w:rPr>
          <w:i/>
          <w:iCs/>
          <w:color w:val="000000"/>
          <w:lang w:val="en-US"/>
        </w:rPr>
        <w:t>– The science of planning, design, and support of business operations of procurement, purchasing, inventory, warehousing, distribution, transportation, customer support, financial and human resources.</w:t>
      </w:r>
    </w:p>
    <w:p w:rsidR="000F6F58" w:rsidRPr="009B1E6F" w:rsidRDefault="000F6F58" w:rsidP="000F6F58">
      <w:pPr>
        <w:pStyle w:val="4"/>
        <w:shd w:val="clear" w:color="auto" w:fill="FFFFFF"/>
        <w:spacing w:before="0" w:line="270" w:lineRule="atLeast"/>
        <w:rPr>
          <w:color w:val="000000"/>
          <w:lang w:val="en-US"/>
        </w:rPr>
      </w:pPr>
      <w:r w:rsidRPr="009B1E6F">
        <w:rPr>
          <w:color w:val="000000"/>
          <w:lang w:val="en-US"/>
        </w:rPr>
        <w:t>Definition of Risk:</w:t>
      </w:r>
    </w:p>
    <w:p w:rsidR="000F6F58" w:rsidRPr="009B1E6F" w:rsidRDefault="000F6F58" w:rsidP="000F6F58">
      <w:pPr>
        <w:pStyle w:val="afe"/>
        <w:shd w:val="clear" w:color="auto" w:fill="FFFFFF"/>
        <w:spacing w:before="0" w:after="0" w:line="270" w:lineRule="atLeast"/>
        <w:rPr>
          <w:color w:val="000000"/>
          <w:lang w:val="en-US"/>
        </w:rPr>
      </w:pPr>
      <w:r w:rsidRPr="009B1E6F">
        <w:rPr>
          <w:b/>
          <w:bCs/>
          <w:i/>
          <w:iCs/>
          <w:color w:val="000000"/>
          <w:lang w:val="en-US"/>
        </w:rPr>
        <w:t>Risk</w:t>
      </w:r>
      <w:r w:rsidRPr="009B1E6F">
        <w:rPr>
          <w:rStyle w:val="apple-converted-space"/>
          <w:i/>
          <w:iCs/>
          <w:color w:val="000000"/>
          <w:lang w:val="en-US"/>
        </w:rPr>
        <w:t> </w:t>
      </w:r>
      <w:r w:rsidRPr="009B1E6F">
        <w:rPr>
          <w:i/>
          <w:iCs/>
          <w:color w:val="000000"/>
          <w:lang w:val="en-US"/>
        </w:rPr>
        <w:t>– A probability or threat of damage, injury, liability, loss, or any other negative occurrence that is caused by external or internal vulnerabilities, and that may be avoided through preemptive action.</w:t>
      </w:r>
    </w:p>
    <w:p w:rsidR="000F6F58" w:rsidRPr="009B1E6F" w:rsidRDefault="000F6F58" w:rsidP="000F6F58">
      <w:pPr>
        <w:pStyle w:val="2"/>
        <w:shd w:val="clear" w:color="auto" w:fill="FFFFFF"/>
        <w:spacing w:before="0" w:after="0" w:line="270" w:lineRule="atLeast"/>
        <w:rPr>
          <w:color w:val="000000"/>
          <w:sz w:val="24"/>
          <w:szCs w:val="24"/>
          <w:lang w:val="en-US"/>
        </w:rPr>
      </w:pPr>
      <w:r w:rsidRPr="009B1E6F">
        <w:rPr>
          <w:color w:val="000000"/>
          <w:sz w:val="24"/>
          <w:szCs w:val="24"/>
          <w:lang w:val="en-US"/>
        </w:rPr>
        <w:t>Logistics Risk</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Initially we need to clear up what “logistics” is, many people think logistics is about trucks, that is far from the case, in referring to the definition of logistics above it is noted that transportation plays a small part in logistics. Then referring to the definition of “Risk” it also covers many areas but more importantly than the risk areas they may be avoided by preemptive action.</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All business has some level of risk and the task of business is to minimise the risk and maximise the profit. In most cases risk is addressed through insurance, initially physical insurance such as Fire, theft, business interruption, public liability etc. then there are the personal insurances such as life cover, health, professional indemnity, key man etc. However there are many areas that are uninsurable such as safety and most company put in comprehensive systems to reduce risk to an acceptably legal level.  Interestingly we have to review safety systems every 3 months to ensure they are working and even our insurances are reviewed when claim occur to keep the costs in control.</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However there are numerous areas of “Logistics Risk” that are never really addressed.  The business is established and what occurs becomes “that’s the way we have always done it”!</w:t>
      </w:r>
    </w:p>
    <w:p w:rsidR="000F6F58" w:rsidRPr="009B1E6F" w:rsidRDefault="000F6F58" w:rsidP="000F6F58">
      <w:pPr>
        <w:pStyle w:val="afe"/>
        <w:shd w:val="clear" w:color="auto" w:fill="FFFFFF"/>
        <w:spacing w:before="0" w:after="0" w:line="270" w:lineRule="atLeast"/>
        <w:jc w:val="both"/>
        <w:rPr>
          <w:color w:val="000000"/>
          <w:lang w:val="en-US"/>
        </w:rPr>
      </w:pPr>
      <w:r w:rsidRPr="009B1E6F">
        <w:rPr>
          <w:color w:val="000000"/>
          <w:lang w:val="en-US"/>
        </w:rPr>
        <w:t>Logistics Risk is about identifying the risks in a logistics system such as:</w:t>
      </w:r>
    </w:p>
    <w:p w:rsidR="000F6F58" w:rsidRPr="009B1E6F" w:rsidRDefault="000F6F58" w:rsidP="000F6F58">
      <w:pPr>
        <w:numPr>
          <w:ilvl w:val="0"/>
          <w:numId w:val="46"/>
        </w:numPr>
        <w:shd w:val="clear" w:color="auto" w:fill="FFFFFF"/>
        <w:suppressAutoHyphens w:val="0"/>
        <w:spacing w:line="270" w:lineRule="atLeast"/>
        <w:ind w:left="0"/>
        <w:textAlignment w:val="top"/>
        <w:rPr>
          <w:color w:val="000000"/>
        </w:rPr>
      </w:pPr>
      <w:r w:rsidRPr="009B1E6F">
        <w:rPr>
          <w:color w:val="000000"/>
        </w:rPr>
        <w:t>Skillsandknowledge</w:t>
      </w:r>
    </w:p>
    <w:p w:rsidR="000F6F58" w:rsidRPr="009B1E6F" w:rsidRDefault="000F6F58" w:rsidP="000F6F58">
      <w:pPr>
        <w:numPr>
          <w:ilvl w:val="0"/>
          <w:numId w:val="46"/>
        </w:numPr>
        <w:shd w:val="clear" w:color="auto" w:fill="FFFFFF"/>
        <w:suppressAutoHyphens w:val="0"/>
        <w:spacing w:line="270" w:lineRule="atLeast"/>
        <w:ind w:left="0"/>
        <w:textAlignment w:val="top"/>
        <w:rPr>
          <w:color w:val="000000"/>
        </w:rPr>
      </w:pPr>
      <w:r w:rsidRPr="009B1E6F">
        <w:rPr>
          <w:color w:val="000000"/>
        </w:rPr>
        <w:t>InterfaceEfficiency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Utilisationandoptimisation</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Inventoryandsupply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Humanresources</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Complianceandsafety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Finances, Profitandmarketshare</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RegulatoryCompliance</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ChainofResponsibility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DangerousGoodsRegulatoryrisk</w:t>
      </w:r>
    </w:p>
    <w:p w:rsidR="000F6F58" w:rsidRPr="00F7214C" w:rsidRDefault="000F6F58" w:rsidP="000F6F58">
      <w:pPr>
        <w:ind w:left="567"/>
        <w:jc w:val="center"/>
      </w:pPr>
      <w:r w:rsidRPr="00F7214C">
        <w:t>Вариант 2</w:t>
      </w:r>
    </w:p>
    <w:p w:rsidR="000F6F58" w:rsidRPr="00056AF2" w:rsidRDefault="000F6F58" w:rsidP="000F6F58">
      <w:pPr>
        <w:pStyle w:val="af5"/>
        <w:numPr>
          <w:ilvl w:val="0"/>
          <w:numId w:val="42"/>
        </w:numPr>
        <w:suppressAutoHyphens w:val="0"/>
        <w:contextualSpacing/>
        <w:rPr>
          <w:rFonts w:ascii="Times New Roman" w:hAnsi="Times New Roman"/>
          <w:b/>
          <w:sz w:val="24"/>
          <w:szCs w:val="24"/>
          <w:u w:val="single"/>
        </w:rPr>
      </w:pPr>
      <w:r w:rsidRPr="00056AF2">
        <w:rPr>
          <w:rFonts w:ascii="Times New Roman" w:hAnsi="Times New Roman"/>
          <w:b/>
          <w:sz w:val="24"/>
          <w:szCs w:val="24"/>
          <w:u w:val="single"/>
        </w:rPr>
        <w:t>Расшифруйте следующие логистические термины.</w:t>
      </w:r>
    </w:p>
    <w:p w:rsidR="000F6F58" w:rsidRPr="009B1E6F" w:rsidRDefault="000F6F58" w:rsidP="000F6F58">
      <w:pPr>
        <w:pStyle w:val="af5"/>
        <w:rPr>
          <w:rStyle w:val="aff5"/>
          <w:rFonts w:ascii="Times New Roman" w:hAnsi="Times New Roman"/>
          <w:sz w:val="24"/>
          <w:szCs w:val="24"/>
          <w:lang w:val="en-US"/>
        </w:rPr>
      </w:pPr>
      <w:r w:rsidRPr="009B1E6F">
        <w:rPr>
          <w:rStyle w:val="aff5"/>
          <w:rFonts w:ascii="Times New Roman" w:hAnsi="Times New Roman"/>
          <w:sz w:val="24"/>
          <w:szCs w:val="24"/>
          <w:lang w:val="en-US"/>
        </w:rPr>
        <w:t>WMS</w:t>
      </w:r>
      <w:r>
        <w:rPr>
          <w:rStyle w:val="aff5"/>
          <w:rFonts w:ascii="Times New Roman" w:hAnsi="Times New Roman"/>
          <w:sz w:val="24"/>
          <w:szCs w:val="24"/>
        </w:rPr>
        <w:t xml:space="preserve">, </w:t>
      </w:r>
      <w:r w:rsidRPr="009B1E6F">
        <w:rPr>
          <w:rStyle w:val="aff5"/>
          <w:rFonts w:ascii="Times New Roman" w:hAnsi="Times New Roman"/>
          <w:sz w:val="24"/>
          <w:szCs w:val="24"/>
          <w:lang w:val="en-US"/>
        </w:rPr>
        <w:t>4PL</w:t>
      </w:r>
      <w:r>
        <w:rPr>
          <w:rStyle w:val="aff5"/>
          <w:rFonts w:ascii="Times New Roman" w:hAnsi="Times New Roman"/>
          <w:sz w:val="24"/>
          <w:szCs w:val="24"/>
        </w:rPr>
        <w:t xml:space="preserve">, </w:t>
      </w:r>
      <w:r w:rsidRPr="009B1E6F">
        <w:rPr>
          <w:rStyle w:val="aff5"/>
          <w:rFonts w:ascii="Times New Roman" w:hAnsi="Times New Roman"/>
          <w:sz w:val="24"/>
          <w:szCs w:val="24"/>
          <w:lang w:val="en-US"/>
        </w:rPr>
        <w:t>SCM</w:t>
      </w:r>
      <w:r>
        <w:rPr>
          <w:rStyle w:val="aff5"/>
          <w:rFonts w:ascii="Times New Roman" w:hAnsi="Times New Roman"/>
          <w:sz w:val="24"/>
          <w:szCs w:val="24"/>
        </w:rPr>
        <w:t xml:space="preserve">, </w:t>
      </w:r>
      <w:r w:rsidRPr="009B1E6F">
        <w:rPr>
          <w:rStyle w:val="aff5"/>
          <w:rFonts w:ascii="Times New Roman" w:hAnsi="Times New Roman"/>
          <w:sz w:val="24"/>
          <w:szCs w:val="24"/>
          <w:lang w:val="en-US"/>
        </w:rPr>
        <w:t>POS</w:t>
      </w:r>
      <w:r>
        <w:rPr>
          <w:rStyle w:val="aff5"/>
          <w:rFonts w:ascii="Times New Roman" w:hAnsi="Times New Roman"/>
          <w:sz w:val="24"/>
          <w:szCs w:val="24"/>
        </w:rPr>
        <w:t xml:space="preserve">, </w:t>
      </w:r>
      <w:r w:rsidRPr="009B1E6F">
        <w:rPr>
          <w:rStyle w:val="aff5"/>
          <w:rFonts w:ascii="Times New Roman" w:hAnsi="Times New Roman"/>
          <w:sz w:val="24"/>
          <w:szCs w:val="24"/>
          <w:lang w:val="en-US"/>
        </w:rPr>
        <w:t>LTL</w:t>
      </w:r>
    </w:p>
    <w:p w:rsidR="000F6F58" w:rsidRPr="009B1E6F" w:rsidRDefault="000F6F58" w:rsidP="000F6F58">
      <w:pPr>
        <w:pStyle w:val="af5"/>
        <w:numPr>
          <w:ilvl w:val="0"/>
          <w:numId w:val="42"/>
        </w:numPr>
        <w:suppressAutoHyphens w:val="0"/>
        <w:spacing w:after="0" w:line="240" w:lineRule="auto"/>
        <w:contextualSpacing/>
        <w:rPr>
          <w:rFonts w:ascii="Times New Roman" w:eastAsia="Times New Roman" w:hAnsi="Times New Roman"/>
          <w:sz w:val="24"/>
          <w:szCs w:val="24"/>
          <w:shd w:val="clear" w:color="auto" w:fill="FFFFFF"/>
          <w:lang w:eastAsia="ru-RU"/>
        </w:rPr>
      </w:pPr>
      <w:r w:rsidRPr="00056AF2">
        <w:rPr>
          <w:rFonts w:ascii="Times New Roman" w:eastAsia="Times New Roman" w:hAnsi="Times New Roman"/>
          <w:b/>
          <w:sz w:val="24"/>
          <w:szCs w:val="24"/>
          <w:u w:val="single"/>
          <w:shd w:val="clear" w:color="auto" w:fill="FFFFFF"/>
          <w:lang w:eastAsia="ru-RU"/>
        </w:rPr>
        <w:lastRenderedPageBreak/>
        <w:t>Вы получили отличный свитер в качестве подарка ко дню рождения. Дополните письмо- благодарность</w:t>
      </w:r>
      <w:r w:rsidRPr="009B1E6F">
        <w:rPr>
          <w:rFonts w:ascii="Times New Roman" w:eastAsia="Times New Roman" w:hAnsi="Times New Roman"/>
          <w:sz w:val="24"/>
          <w:szCs w:val="24"/>
          <w:shd w:val="clear" w:color="auto" w:fill="FFFFFF"/>
          <w:lang w:eastAsia="ru-RU"/>
        </w:rPr>
        <w:t xml:space="preserve">, </w:t>
      </w:r>
      <w:r w:rsidRPr="00056AF2">
        <w:rPr>
          <w:rFonts w:ascii="Times New Roman" w:eastAsia="Times New Roman" w:hAnsi="Times New Roman"/>
          <w:b/>
          <w:sz w:val="24"/>
          <w:szCs w:val="24"/>
          <w:u w:val="single"/>
          <w:shd w:val="clear" w:color="auto" w:fill="FFFFFF"/>
          <w:lang w:eastAsia="ru-RU"/>
        </w:rPr>
        <w:t>заполнив предложения, данные ниже.</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Dear Alex,</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 you………</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It is really…………</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Thanks again………</w:t>
      </w:r>
    </w:p>
    <w:p w:rsidR="000F6F58" w:rsidRPr="00056AF2" w:rsidRDefault="000F6F58" w:rsidP="000F6F58">
      <w:pPr>
        <w:ind w:left="360"/>
        <w:rPr>
          <w:shd w:val="clear" w:color="auto" w:fill="FFFFFF"/>
          <w:lang w:eastAsia="ru-RU"/>
        </w:rPr>
      </w:pPr>
      <w:r w:rsidRPr="009B1E6F">
        <w:rPr>
          <w:shd w:val="clear" w:color="auto" w:fill="FFFFFF"/>
          <w:lang w:val="en-US" w:eastAsia="ru-RU"/>
        </w:rPr>
        <w:t>Your friend,</w:t>
      </w:r>
      <w:r>
        <w:rPr>
          <w:shd w:val="clear" w:color="auto" w:fill="FFFFFF"/>
          <w:lang w:eastAsia="ru-RU"/>
        </w:rPr>
        <w:t>………..</w:t>
      </w:r>
    </w:p>
    <w:p w:rsidR="000F6F58" w:rsidRPr="00056AF2" w:rsidRDefault="000F6F58" w:rsidP="000F6F58">
      <w:pPr>
        <w:pStyle w:val="af5"/>
        <w:numPr>
          <w:ilvl w:val="0"/>
          <w:numId w:val="42"/>
        </w:numPr>
        <w:suppressAutoHyphens w:val="0"/>
        <w:spacing w:after="0" w:line="240" w:lineRule="auto"/>
        <w:contextualSpacing/>
        <w:rPr>
          <w:rFonts w:ascii="Times New Roman" w:eastAsia="Times New Roman" w:hAnsi="Times New Roman"/>
          <w:b/>
          <w:sz w:val="24"/>
          <w:szCs w:val="24"/>
          <w:u w:val="single"/>
          <w:lang w:eastAsia="ru-RU"/>
        </w:rPr>
      </w:pPr>
      <w:r w:rsidRPr="00056AF2">
        <w:rPr>
          <w:rFonts w:ascii="Times New Roman" w:eastAsia="Times New Roman" w:hAnsi="Times New Roman"/>
          <w:b/>
          <w:sz w:val="24"/>
          <w:szCs w:val="24"/>
          <w:u w:val="single"/>
          <w:lang w:eastAsia="ru-RU"/>
        </w:rPr>
        <w:t>Определите вид письма.</w:t>
      </w:r>
    </w:p>
    <w:p w:rsidR="000F6F58" w:rsidRPr="00056AF2" w:rsidRDefault="000F6F58" w:rsidP="000F6F58">
      <w:pPr>
        <w:ind w:left="705"/>
        <w:rPr>
          <w:lang w:val="en-US" w:eastAsia="ru-RU"/>
        </w:rPr>
      </w:pPr>
      <w:r w:rsidRPr="009B1E6F">
        <w:rPr>
          <w:i/>
          <w:iCs/>
          <w:lang w:val="en-US" w:eastAsia="ru-RU"/>
        </w:rPr>
        <w:t>Dear Nelson,</w:t>
      </w:r>
      <w:r w:rsidRPr="009B1E6F">
        <w:rPr>
          <w:i/>
          <w:iCs/>
          <w:lang w:val="en-US" w:eastAsia="ru-RU"/>
        </w:rPr>
        <w:br/>
        <w:t>It is our great pleasure to inform you that our new product line is ready for your inspection.</w:t>
      </w:r>
      <w:r w:rsidRPr="009B1E6F">
        <w:rPr>
          <w:i/>
          <w:iCs/>
          <w:lang w:val="en-US" w:eastAsia="ru-RU"/>
        </w:rPr>
        <w:br/>
        <w:t>We believe that you will be delighted with a surprise when you see some of our latest innovations in the conception and design, and we invite you to visit April 12, 2012 our showroom (56, Pushkin Street, Moscow, Russia), where your convenience, will be organized demonstration.</w:t>
      </w:r>
      <w:r w:rsidRPr="009B1E6F">
        <w:rPr>
          <w:i/>
          <w:iCs/>
          <w:lang w:val="en-US" w:eastAsia="ru-RU"/>
        </w:rPr>
        <w:br/>
        <w:t>We will look forward to seeing you soon.</w:t>
      </w:r>
      <w:r w:rsidRPr="009B1E6F">
        <w:rPr>
          <w:i/>
          <w:iCs/>
          <w:lang w:val="en-US" w:eastAsia="ru-RU"/>
        </w:rPr>
        <w:br/>
        <w:t>Sincerely,</w:t>
      </w:r>
      <w:r w:rsidRPr="009B1E6F">
        <w:rPr>
          <w:i/>
          <w:iCs/>
          <w:lang w:val="en-US" w:eastAsia="ru-RU"/>
        </w:rPr>
        <w:br/>
        <w:t>Igor Petrov,</w:t>
      </w:r>
      <w:r w:rsidRPr="009B1E6F">
        <w:rPr>
          <w:i/>
          <w:iCs/>
          <w:lang w:val="en-US" w:eastAsia="ru-RU"/>
        </w:rPr>
        <w:br/>
        <w:t xml:space="preserve">Managing Director Ltd. </w:t>
      </w:r>
      <w:r w:rsidRPr="00056AF2">
        <w:rPr>
          <w:i/>
          <w:iCs/>
          <w:lang w:val="en-US" w:eastAsia="ru-RU"/>
        </w:rPr>
        <w:t>The company "Center"</w:t>
      </w:r>
      <w:r w:rsidRPr="00056AF2">
        <w:rPr>
          <w:i/>
          <w:iCs/>
          <w:lang w:val="en-US" w:eastAsia="ru-RU"/>
        </w:rPr>
        <w:br/>
        <w:t xml:space="preserve">Tel: +7 912 </w:t>
      </w:r>
      <w:r w:rsidRPr="009B1E6F">
        <w:rPr>
          <w:i/>
          <w:iCs/>
          <w:lang w:eastAsia="ru-RU"/>
        </w:rPr>
        <w:t>ХХХХХХХ</w:t>
      </w:r>
    </w:p>
    <w:p w:rsidR="000F6F58" w:rsidRPr="00056AF2" w:rsidRDefault="000F6F58" w:rsidP="000F6F58">
      <w:pPr>
        <w:pStyle w:val="af5"/>
        <w:numPr>
          <w:ilvl w:val="0"/>
          <w:numId w:val="42"/>
        </w:numPr>
        <w:shd w:val="clear" w:color="auto" w:fill="FFFFE0"/>
        <w:suppressAutoHyphens w:val="0"/>
        <w:spacing w:after="0" w:line="240" w:lineRule="auto"/>
        <w:contextualSpacing/>
        <w:rPr>
          <w:rFonts w:ascii="Times New Roman" w:eastAsia="Times New Roman" w:hAnsi="Times New Roman"/>
          <w:b/>
          <w:iCs/>
          <w:sz w:val="24"/>
          <w:szCs w:val="24"/>
          <w:u w:val="single"/>
          <w:lang w:eastAsia="ru-RU"/>
        </w:rPr>
      </w:pPr>
      <w:r w:rsidRPr="00056AF2">
        <w:rPr>
          <w:rFonts w:ascii="Times New Roman" w:eastAsia="Times New Roman" w:hAnsi="Times New Roman"/>
          <w:b/>
          <w:iCs/>
          <w:sz w:val="24"/>
          <w:szCs w:val="24"/>
          <w:u w:val="single"/>
          <w:lang w:eastAsia="ru-RU"/>
        </w:rPr>
        <w:t>Заполните резюме</w:t>
      </w:r>
    </w:p>
    <w:p w:rsidR="000F6F58" w:rsidRPr="009B1E6F" w:rsidRDefault="000F6F58" w:rsidP="000F6F58">
      <w:pPr>
        <w:jc w:val="center"/>
        <w:rPr>
          <w:rFonts w:eastAsia="Calibri"/>
          <w:b/>
          <w:lang w:val="en-US"/>
        </w:rPr>
      </w:pPr>
      <w:r w:rsidRPr="009B1E6F">
        <w:rPr>
          <w:rFonts w:eastAsia="Calibri"/>
          <w:b/>
          <w:lang w:val="en-US"/>
        </w:rPr>
        <w:t>First Name Last Name</w:t>
      </w:r>
    </w:p>
    <w:p w:rsidR="000F6F58" w:rsidRPr="009B1E6F" w:rsidRDefault="000F6F58" w:rsidP="000F6F58">
      <w:pPr>
        <w:rPr>
          <w:rFonts w:eastAsia="Calibri"/>
          <w:b/>
          <w:lang w:val="en-US"/>
        </w:rPr>
      </w:pPr>
      <w:r w:rsidRPr="009B1E6F">
        <w:rPr>
          <w:rFonts w:eastAsia="Calibri"/>
          <w:b/>
          <w:lang w:val="en-US"/>
        </w:rPr>
        <w:t>Objective</w:t>
      </w:r>
    </w:p>
    <w:p w:rsidR="000F6F58" w:rsidRPr="009B1E6F" w:rsidRDefault="000F6F58" w:rsidP="000F6F58">
      <w:pPr>
        <w:rPr>
          <w:b/>
          <w:lang w:val="en-US"/>
        </w:rPr>
      </w:pPr>
      <w:r w:rsidRPr="009B1E6F">
        <w:rPr>
          <w:rFonts w:eastAsia="Calibri"/>
          <w:lang w:val="en-US"/>
        </w:rPr>
        <w:t>Use a specific job title here, or write a brief, simple phrase describing the type of work you are seeking</w:t>
      </w:r>
    </w:p>
    <w:p w:rsidR="000F6F58" w:rsidRPr="009B1E6F" w:rsidRDefault="000F6F58" w:rsidP="000F6F58">
      <w:pPr>
        <w:rPr>
          <w:rFonts w:eastAsia="Calibri"/>
          <w:b/>
          <w:lang w:val="en-US"/>
        </w:rPr>
      </w:pPr>
      <w:r w:rsidRPr="009B1E6F">
        <w:rPr>
          <w:rFonts w:eastAsia="Calibri"/>
          <w:b/>
          <w:lang w:val="en-US"/>
        </w:rPr>
        <w:t xml:space="preserve">Summary </w:t>
      </w:r>
    </w:p>
    <w:p w:rsidR="000F6F58" w:rsidRPr="009B1E6F" w:rsidRDefault="000F6F58" w:rsidP="000F6F58">
      <w:pPr>
        <w:rPr>
          <w:rFonts w:eastAsia="Calibri"/>
          <w:lang w:val="en-US"/>
        </w:rPr>
      </w:pPr>
      <w:r w:rsidRPr="009B1E6F">
        <w:rPr>
          <w:rFonts w:eastAsia="Calibri"/>
          <w:lang w:val="en-US"/>
        </w:rPr>
        <w:t xml:space="preserve">Summarize your background and most valuable attributes. </w:t>
      </w:r>
    </w:p>
    <w:p w:rsidR="000F6F58" w:rsidRPr="009B1E6F" w:rsidRDefault="000F6F58" w:rsidP="000F6F58">
      <w:pPr>
        <w:rPr>
          <w:rFonts w:eastAsia="Calibri"/>
          <w:lang w:val="en-US"/>
        </w:rPr>
      </w:pPr>
      <w:r w:rsidRPr="009B1E6F">
        <w:rPr>
          <w:rFonts w:eastAsia="Calibri"/>
          <w:lang w:val="en-US"/>
        </w:rPr>
        <w:t xml:space="preserve">Using concrete examples, explain to potential employers precisely what you will be able to do for them. </w:t>
      </w:r>
    </w:p>
    <w:p w:rsidR="000F6F58" w:rsidRPr="009B1E6F" w:rsidRDefault="000F6F58" w:rsidP="000F6F58">
      <w:pPr>
        <w:rPr>
          <w:rFonts w:eastAsia="Calibri"/>
          <w:color w:val="000080"/>
          <w:lang w:val="en-US"/>
        </w:rPr>
      </w:pPr>
      <w:r w:rsidRPr="009B1E6F">
        <w:rPr>
          <w:rFonts w:eastAsia="Calibri"/>
          <w:lang w:val="en-US"/>
        </w:rPr>
        <w:t xml:space="preserve">Describe your unique gifts and strengths. Write this section last, as it is often the most difficult to write. </w:t>
      </w:r>
    </w:p>
    <w:p w:rsidR="000F6F58" w:rsidRPr="009B1E6F" w:rsidRDefault="000F6F58" w:rsidP="000F6F58">
      <w:pPr>
        <w:rPr>
          <w:rFonts w:eastAsia="Calibri"/>
          <w:b/>
          <w:lang w:val="en-US"/>
        </w:rPr>
      </w:pPr>
      <w:r w:rsidRPr="009B1E6F">
        <w:rPr>
          <w:rFonts w:eastAsia="Calibri"/>
          <w:b/>
          <w:lang w:val="en-US"/>
        </w:rPr>
        <w:t xml:space="preserve">Personal Data </w:t>
      </w:r>
    </w:p>
    <w:p w:rsidR="000F6F58" w:rsidRPr="009B1E6F" w:rsidRDefault="000F6F58" w:rsidP="000F6F58">
      <w:pPr>
        <w:rPr>
          <w:rFonts w:eastAsia="Calibri"/>
          <w:lang w:val="en-US"/>
        </w:rPr>
      </w:pPr>
      <w:r w:rsidRPr="009B1E6F">
        <w:rPr>
          <w:rFonts w:eastAsia="Calibri"/>
          <w:lang w:val="en-US"/>
        </w:rPr>
        <w:t>Date of birth:</w:t>
      </w:r>
    </w:p>
    <w:p w:rsidR="000F6F58" w:rsidRPr="009B1E6F" w:rsidRDefault="000F6F58" w:rsidP="000F6F58">
      <w:pPr>
        <w:rPr>
          <w:rFonts w:eastAsia="Calibri"/>
          <w:lang w:val="en-US"/>
        </w:rPr>
      </w:pPr>
      <w:r w:rsidRPr="009B1E6F">
        <w:rPr>
          <w:rFonts w:eastAsia="Calibri"/>
          <w:lang w:val="en-US"/>
        </w:rPr>
        <w:t>Age:</w:t>
      </w:r>
    </w:p>
    <w:p w:rsidR="000F6F58" w:rsidRPr="009B1E6F" w:rsidRDefault="000F6F58" w:rsidP="000F6F58">
      <w:pPr>
        <w:rPr>
          <w:rFonts w:eastAsia="Calibri"/>
          <w:lang w:val="en-US"/>
        </w:rPr>
      </w:pPr>
      <w:r w:rsidRPr="009B1E6F">
        <w:rPr>
          <w:rFonts w:eastAsia="Calibri"/>
          <w:lang w:val="en-US"/>
        </w:rPr>
        <w:t>Place of birth:</w:t>
      </w:r>
    </w:p>
    <w:p w:rsidR="000F6F58" w:rsidRPr="009B1E6F" w:rsidRDefault="000F6F58" w:rsidP="000F6F58">
      <w:pPr>
        <w:rPr>
          <w:rFonts w:eastAsia="Calibri"/>
          <w:lang w:val="en-US"/>
        </w:rPr>
      </w:pPr>
      <w:r w:rsidRPr="009B1E6F">
        <w:rPr>
          <w:rFonts w:eastAsia="Calibri"/>
          <w:lang w:val="en-US"/>
        </w:rPr>
        <w:t>Marital status; Children, their ages</w:t>
      </w:r>
    </w:p>
    <w:p w:rsidR="000F6F58" w:rsidRPr="009B1E6F" w:rsidRDefault="000F6F58" w:rsidP="000F6F58">
      <w:pPr>
        <w:rPr>
          <w:rFonts w:eastAsia="Calibri"/>
          <w:lang w:val="en-US"/>
        </w:rPr>
      </w:pPr>
      <w:r w:rsidRPr="009B1E6F">
        <w:rPr>
          <w:rFonts w:eastAsia="Calibri"/>
          <w:lang w:val="en-US"/>
        </w:rPr>
        <w:t>Address:</w:t>
      </w:r>
    </w:p>
    <w:p w:rsidR="000F6F58" w:rsidRPr="009B1E6F" w:rsidRDefault="000F6F58" w:rsidP="000F6F58">
      <w:pPr>
        <w:rPr>
          <w:rFonts w:eastAsia="Calibri"/>
          <w:lang w:val="en-US"/>
        </w:rPr>
      </w:pPr>
      <w:r w:rsidRPr="009B1E6F">
        <w:rPr>
          <w:rFonts w:eastAsia="Calibri"/>
          <w:lang w:val="en-US"/>
        </w:rPr>
        <w:t>Phone:</w:t>
      </w:r>
    </w:p>
    <w:p w:rsidR="000F6F58" w:rsidRPr="009B1E6F" w:rsidRDefault="000F6F58" w:rsidP="000F6F58">
      <w:pPr>
        <w:rPr>
          <w:rFonts w:eastAsia="Calibri"/>
          <w:lang w:val="en-US"/>
        </w:rPr>
      </w:pPr>
      <w:r w:rsidRPr="009B1E6F">
        <w:rPr>
          <w:rFonts w:eastAsia="Calibri"/>
          <w:lang w:val="en-US"/>
        </w:rPr>
        <w:t>Home phone:</w:t>
      </w:r>
    </w:p>
    <w:p w:rsidR="000F6F58" w:rsidRPr="009B1E6F" w:rsidRDefault="000F6F58" w:rsidP="000F6F58">
      <w:pPr>
        <w:rPr>
          <w:rFonts w:eastAsia="Calibri"/>
          <w:color w:val="000080"/>
          <w:lang w:val="en-US"/>
        </w:rPr>
      </w:pPr>
      <w:r w:rsidRPr="009B1E6F">
        <w:rPr>
          <w:rFonts w:eastAsia="Calibri"/>
          <w:lang w:val="en-US"/>
        </w:rPr>
        <w:t>Fax, E-mail:</w:t>
      </w:r>
    </w:p>
    <w:p w:rsidR="000F6F58" w:rsidRPr="009B1E6F" w:rsidRDefault="000F6F58" w:rsidP="000F6F58">
      <w:pPr>
        <w:rPr>
          <w:rFonts w:eastAsia="Calibri"/>
          <w:b/>
          <w:lang w:val="en-US"/>
        </w:rPr>
      </w:pPr>
      <w:r w:rsidRPr="009B1E6F">
        <w:rPr>
          <w:rFonts w:eastAsia="Calibri"/>
          <w:b/>
          <w:lang w:val="en-US"/>
        </w:rPr>
        <w:t>Education</w:t>
      </w:r>
    </w:p>
    <w:p w:rsidR="000F6F58" w:rsidRPr="009B1E6F" w:rsidRDefault="000F6F58" w:rsidP="000F6F58">
      <w:pPr>
        <w:rPr>
          <w:rFonts w:eastAsia="Calibri"/>
          <w:b/>
          <w:lang w:val="en-US"/>
        </w:rPr>
      </w:pPr>
      <w:r w:rsidRPr="009B1E6F">
        <w:rPr>
          <w:rFonts w:eastAsia="Calibri"/>
          <w:b/>
          <w:lang w:val="en-US"/>
        </w:rPr>
        <w:t>Additional Education</w:t>
      </w:r>
    </w:p>
    <w:p w:rsidR="000F6F58" w:rsidRPr="009B1E6F" w:rsidRDefault="000F6F58" w:rsidP="000F6F58">
      <w:pPr>
        <w:rPr>
          <w:rFonts w:eastAsia="Calibri"/>
          <w:b/>
          <w:lang w:val="en-US"/>
        </w:rPr>
      </w:pPr>
      <w:r w:rsidRPr="009B1E6F">
        <w:rPr>
          <w:rFonts w:eastAsia="Calibri"/>
          <w:b/>
          <w:lang w:val="en-US"/>
        </w:rPr>
        <w:t>Job Experience</w:t>
      </w:r>
    </w:p>
    <w:p w:rsidR="000F6F58" w:rsidRPr="009B1E6F" w:rsidRDefault="000F6F58" w:rsidP="000F6F58">
      <w:pPr>
        <w:rPr>
          <w:rFonts w:eastAsia="Calibri"/>
          <w:b/>
          <w:lang w:val="en-US"/>
        </w:rPr>
      </w:pPr>
      <w:r w:rsidRPr="009B1E6F">
        <w:rPr>
          <w:rFonts w:eastAsia="Calibri"/>
          <w:b/>
          <w:lang w:val="en-US"/>
        </w:rPr>
        <w:t xml:space="preserve">Languages Knowledge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languages, include mother language, describe your level of knowledge. </w:t>
      </w:r>
    </w:p>
    <w:p w:rsidR="000F6F58" w:rsidRPr="009B1E6F" w:rsidRDefault="000F6F58" w:rsidP="000F6F58">
      <w:pPr>
        <w:rPr>
          <w:rFonts w:eastAsia="Calibri"/>
          <w:b/>
          <w:lang w:val="en-US"/>
        </w:rPr>
      </w:pPr>
      <w:r w:rsidRPr="009B1E6F">
        <w:rPr>
          <w:rFonts w:eastAsia="Calibri"/>
          <w:b/>
          <w:lang w:val="en-US"/>
        </w:rPr>
        <w:t xml:space="preserve">Computer &amp; Technical Skills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software applications, operating systems, and pertinent hardware information.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Include years of experience, or describe your level of knowledge. </w:t>
      </w:r>
    </w:p>
    <w:p w:rsidR="000F6F58" w:rsidRPr="009B1E6F" w:rsidRDefault="000F6F58" w:rsidP="000F6F58">
      <w:pPr>
        <w:rPr>
          <w:rFonts w:eastAsia="Calibri"/>
          <w:b/>
          <w:lang w:val="en-US"/>
        </w:rPr>
      </w:pPr>
      <w:r w:rsidRPr="009B1E6F">
        <w:rPr>
          <w:rFonts w:eastAsia="Calibri"/>
          <w:b/>
          <w:lang w:val="en-US"/>
        </w:rPr>
        <w:t xml:space="preserve">Licenses &amp; Certificates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List licenses or certificates you hold that are pertinent to the job you are seeking.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Include the year you obtained each license or certificate. </w:t>
      </w:r>
    </w:p>
    <w:p w:rsidR="000F6F58" w:rsidRPr="009B1E6F" w:rsidRDefault="000F6F58" w:rsidP="000F6F58">
      <w:pPr>
        <w:rPr>
          <w:rFonts w:eastAsia="Calibri"/>
          <w:b/>
          <w:lang w:val="en-US"/>
        </w:rPr>
      </w:pPr>
      <w:r w:rsidRPr="009B1E6F">
        <w:rPr>
          <w:rFonts w:eastAsia="Calibri"/>
          <w:b/>
          <w:lang w:val="en-US"/>
        </w:rPr>
        <w:t xml:space="preserve">Interests &amp; Activities </w:t>
      </w:r>
    </w:p>
    <w:p w:rsidR="000F6F58" w:rsidRPr="009B1E6F" w:rsidRDefault="000F6F58" w:rsidP="000F6F58">
      <w:pPr>
        <w:numPr>
          <w:ilvl w:val="0"/>
          <w:numId w:val="45"/>
        </w:numPr>
        <w:suppressAutoHyphens w:val="0"/>
        <w:rPr>
          <w:rFonts w:eastAsia="Calibri"/>
          <w:lang w:val="en-US"/>
        </w:rPr>
      </w:pPr>
      <w:r w:rsidRPr="009B1E6F">
        <w:rPr>
          <w:rFonts w:eastAsia="Calibri"/>
          <w:lang w:val="en-US"/>
        </w:rPr>
        <w:t xml:space="preserve">List only those interests and activities that you regularly participate in. </w:t>
      </w:r>
    </w:p>
    <w:p w:rsidR="000F6F58" w:rsidRPr="009B1E6F" w:rsidRDefault="000F6F58" w:rsidP="000F6F58">
      <w:pPr>
        <w:numPr>
          <w:ilvl w:val="0"/>
          <w:numId w:val="45"/>
        </w:numPr>
        <w:suppressAutoHyphens w:val="0"/>
        <w:rPr>
          <w:rFonts w:eastAsia="Calibri"/>
          <w:color w:val="000080"/>
          <w:lang w:val="en-US"/>
        </w:rPr>
      </w:pPr>
      <w:r w:rsidRPr="009B1E6F">
        <w:rPr>
          <w:rFonts w:eastAsia="Calibri"/>
          <w:lang w:val="en-US"/>
        </w:rPr>
        <w:lastRenderedPageBreak/>
        <w:t>Use a specific job title here, or write a brief, simple phrase describing the type of work you are seeking.</w:t>
      </w:r>
    </w:p>
    <w:p w:rsidR="000F6F58" w:rsidRPr="00056AF2" w:rsidRDefault="000F6F58" w:rsidP="000F6F58">
      <w:pPr>
        <w:pStyle w:val="af5"/>
        <w:numPr>
          <w:ilvl w:val="0"/>
          <w:numId w:val="42"/>
        </w:numPr>
        <w:suppressAutoHyphens w:val="0"/>
        <w:contextualSpacing/>
        <w:rPr>
          <w:rFonts w:ascii="Times New Roman" w:hAnsi="Times New Roman"/>
          <w:b/>
          <w:sz w:val="24"/>
          <w:szCs w:val="24"/>
          <w:u w:val="single"/>
        </w:rPr>
      </w:pPr>
      <w:r w:rsidRPr="00056AF2">
        <w:rPr>
          <w:rFonts w:ascii="Times New Roman" w:hAnsi="Times New Roman"/>
          <w:b/>
          <w:sz w:val="24"/>
          <w:szCs w:val="24"/>
          <w:u w:val="single"/>
        </w:rPr>
        <w:t>Определите стиль текста и напишите аннотацию.</w:t>
      </w:r>
    </w:p>
    <w:p w:rsidR="000F6F58" w:rsidRPr="009B1E6F" w:rsidRDefault="000F6F58" w:rsidP="000F6F58">
      <w:pPr>
        <w:ind w:left="567"/>
        <w:rPr>
          <w:lang w:val="en-US"/>
        </w:rPr>
      </w:pPr>
      <w:r w:rsidRPr="009B1E6F">
        <w:rPr>
          <w:lang w:val="en-US"/>
        </w:rPr>
        <w:t>Purpose of Logistics Systems</w:t>
      </w:r>
    </w:p>
    <w:p w:rsidR="000F6F58" w:rsidRPr="009B1E6F" w:rsidRDefault="000F6F58" w:rsidP="000F6F58">
      <w:pPr>
        <w:ind w:left="567"/>
        <w:rPr>
          <w:lang w:val="en-US"/>
        </w:rPr>
      </w:pPr>
      <w:r w:rsidRPr="009B1E6F">
        <w:rPr>
          <w:lang w:val="en-US"/>
        </w:rPr>
        <w:t>The purpose of a logistics system is simple: to obtain and move supplies and equipment in a timely fashion to the places where they are needed, at a reasonable cost. Matters are complicated by the fact that equipment and supplies usually cannot go directly from their source to the end user; they frequently must be held as inventory at one or more intermediate points along the way.</w:t>
      </w:r>
    </w:p>
    <w:p w:rsidR="000F6F58" w:rsidRPr="009B1E6F" w:rsidRDefault="000F6F58" w:rsidP="000F6F58">
      <w:pPr>
        <w:ind w:left="567"/>
        <w:rPr>
          <w:lang w:val="en-US"/>
        </w:rPr>
      </w:pPr>
      <w:r w:rsidRPr="009B1E6F">
        <w:rPr>
          <w:lang w:val="en-US"/>
        </w:rPr>
        <w:t>There are only four reasons for holding inventory:</w:t>
      </w:r>
    </w:p>
    <w:p w:rsidR="000F6F58" w:rsidRPr="009B1E6F" w:rsidRDefault="000F6F58" w:rsidP="000F6F58">
      <w:pPr>
        <w:ind w:left="567"/>
        <w:rPr>
          <w:lang w:val="en-US"/>
        </w:rPr>
      </w:pPr>
      <w:r w:rsidRPr="009B1E6F">
        <w:rPr>
          <w:lang w:val="en-US"/>
        </w:rPr>
        <w:t>1. Transportation efficiency: It is not reasonable to ship single bottles of pills across the ocean or to deliver maternal and child health (MCH) kits to a clinic daily; thus, shipments are made in batches of a size and frequency dictated by the transportation system.</w:t>
      </w:r>
    </w:p>
    <w:p w:rsidR="000F6F58" w:rsidRPr="009B1E6F" w:rsidRDefault="000F6F58" w:rsidP="000F6F58">
      <w:pPr>
        <w:ind w:left="567"/>
        <w:rPr>
          <w:lang w:val="en-US"/>
        </w:rPr>
      </w:pPr>
      <w:r w:rsidRPr="009B1E6F">
        <w:rPr>
          <w:lang w:val="en-US"/>
        </w:rPr>
        <w:t>2. Safety stocks: Because trucks break down and roads wash out, and because actual demand usually cannot be predicted very accurately, facilities must maintain safety stocks to ensure that they do not run out in times of high demand or late resupply.</w:t>
      </w:r>
    </w:p>
    <w:p w:rsidR="000F6F58" w:rsidRPr="009B1E6F" w:rsidRDefault="000F6F58" w:rsidP="000F6F58">
      <w:pPr>
        <w:ind w:left="567"/>
        <w:rPr>
          <w:lang w:val="en-US"/>
        </w:rPr>
      </w:pPr>
      <w:r w:rsidRPr="009B1E6F">
        <w:rPr>
          <w:lang w:val="en-US"/>
        </w:rPr>
        <w:t>3. Storage capacity: If a facility close to the end user has limited storage space, then inventory must be held at the next higher level in the system, and must be delivered more often.</w:t>
      </w:r>
    </w:p>
    <w:p w:rsidR="000F6F58" w:rsidRPr="009B1E6F" w:rsidRDefault="000F6F58" w:rsidP="000F6F58">
      <w:pPr>
        <w:ind w:left="567"/>
        <w:rPr>
          <w:lang w:val="en-US"/>
        </w:rPr>
      </w:pPr>
      <w:r w:rsidRPr="009B1E6F">
        <w:rPr>
          <w:lang w:val="en-US"/>
        </w:rPr>
        <w:t>4. Anticipation: In a program that is growing or changing, it is necessary to store inventory in anticipation of demand that does not exist yet because of the length of time between ordering supplies and receiving them.</w:t>
      </w:r>
    </w:p>
    <w:p w:rsidR="000F6F58" w:rsidRPr="009B1E6F" w:rsidRDefault="000F6F58" w:rsidP="000F6F58">
      <w:pPr>
        <w:ind w:left="567"/>
        <w:rPr>
          <w:lang w:val="en-US"/>
        </w:rPr>
      </w:pPr>
      <w:r w:rsidRPr="009B1E6F">
        <w:rPr>
          <w:lang w:val="en-US"/>
        </w:rPr>
        <w:t>Any system that stores inventory for reasons other than these is a candidate for streamlining.</w:t>
      </w:r>
    </w:p>
    <w:p w:rsidR="000F6F58" w:rsidRPr="009B1E6F" w:rsidRDefault="000F6F58" w:rsidP="000F6F58">
      <w:pPr>
        <w:ind w:left="567"/>
        <w:rPr>
          <w:lang w:val="en-US"/>
        </w:rPr>
      </w:pPr>
      <w:r w:rsidRPr="009B1E6F">
        <w:rPr>
          <w:lang w:val="en-US"/>
        </w:rPr>
        <w:t>It is important to remember the overriding principle of logistics system design: the system must be simple. Its purpose is to move supplies, not to create paperwork.</w:t>
      </w:r>
    </w:p>
    <w:p w:rsidR="006463AC" w:rsidRPr="000F6F58" w:rsidRDefault="006463AC" w:rsidP="006463AC">
      <w:pPr>
        <w:jc w:val="both"/>
        <w:rPr>
          <w:rFonts w:eastAsia="Arial Unicode MS"/>
          <w:b/>
          <w:color w:val="000000"/>
          <w:lang w:val="en-US"/>
        </w:rPr>
      </w:pPr>
    </w:p>
    <w:p w:rsidR="006463AC" w:rsidRPr="000F6F58" w:rsidRDefault="006463AC" w:rsidP="006463AC">
      <w:pPr>
        <w:jc w:val="center"/>
        <w:rPr>
          <w:rFonts w:eastAsia="Arial Unicode MS"/>
          <w:color w:val="000000"/>
          <w:lang w:val="en-US"/>
        </w:rPr>
      </w:pPr>
    </w:p>
    <w:p w:rsidR="006463AC" w:rsidRPr="000F6F58" w:rsidRDefault="006463AC" w:rsidP="006463AC">
      <w:pPr>
        <w:pStyle w:val="aff2"/>
        <w:rPr>
          <w:b/>
          <w:bCs/>
        </w:rPr>
      </w:pPr>
    </w:p>
    <w:p w:rsidR="006463AC" w:rsidRPr="007B1BDA" w:rsidRDefault="006463AC" w:rsidP="006463AC">
      <w:pPr>
        <w:pStyle w:val="aff2"/>
        <w:rPr>
          <w:b/>
          <w:bCs/>
          <w:lang w:val="ru-RU"/>
        </w:rPr>
      </w:pPr>
      <w:r w:rsidRPr="007B1BDA">
        <w:rPr>
          <w:b/>
          <w:bCs/>
          <w:lang w:val="ru-RU"/>
        </w:rPr>
        <w:t>Критерии оценивания: (изрейтинг - плана)</w:t>
      </w:r>
    </w:p>
    <w:p w:rsidR="006463AC" w:rsidRPr="007B1BDA" w:rsidRDefault="006463AC" w:rsidP="006463AC">
      <w:pPr>
        <w:pStyle w:val="aff2"/>
        <w:rPr>
          <w:lang w:val="ru-RU"/>
        </w:rPr>
      </w:pPr>
      <w:r w:rsidRPr="007B1BDA">
        <w:rPr>
          <w:lang w:val="ru-RU"/>
        </w:rPr>
        <w:t>обучающимся даны ответы на:</w:t>
      </w:r>
    </w:p>
    <w:p w:rsidR="006463AC" w:rsidRPr="007B1BDA" w:rsidRDefault="006463AC" w:rsidP="006463AC">
      <w:pPr>
        <w:pStyle w:val="aff2"/>
        <w:rPr>
          <w:lang w:val="ru-RU"/>
        </w:rPr>
      </w:pPr>
      <w:r w:rsidRPr="007B1BDA">
        <w:rPr>
          <w:lang w:val="ru-RU"/>
        </w:rPr>
        <w:t>91 – 100% заданий – оценка 5 (отлично),</w:t>
      </w:r>
    </w:p>
    <w:p w:rsidR="006463AC" w:rsidRPr="007B1BDA" w:rsidRDefault="006463AC" w:rsidP="006463AC">
      <w:pPr>
        <w:pStyle w:val="aff2"/>
        <w:rPr>
          <w:lang w:val="ru-RU"/>
        </w:rPr>
      </w:pPr>
      <w:r w:rsidRPr="007B1BDA">
        <w:rPr>
          <w:lang w:val="ru-RU"/>
        </w:rPr>
        <w:t>71 – 90%   заданий – оценка 4 (хорошо),</w:t>
      </w:r>
    </w:p>
    <w:p w:rsidR="006463AC" w:rsidRPr="007B1BDA" w:rsidRDefault="006463AC" w:rsidP="006463AC">
      <w:pPr>
        <w:pStyle w:val="aff2"/>
        <w:rPr>
          <w:lang w:val="ru-RU"/>
        </w:rPr>
      </w:pPr>
      <w:r w:rsidRPr="007B1BDA">
        <w:rPr>
          <w:lang w:val="ru-RU"/>
        </w:rPr>
        <w:t>51 – 70%   заданий – оценка 3 (удовлетворительно)</w:t>
      </w:r>
    </w:p>
    <w:p w:rsidR="006463AC" w:rsidRPr="007B1BDA" w:rsidRDefault="006463AC" w:rsidP="006463AC">
      <w:pPr>
        <w:pStyle w:val="aff2"/>
        <w:rPr>
          <w:b/>
          <w:lang w:val="ru-RU"/>
        </w:rPr>
      </w:pPr>
      <w:r w:rsidRPr="007B1BDA">
        <w:rPr>
          <w:b/>
          <w:lang w:val="ru-RU"/>
        </w:rPr>
        <w:t>Перечень объектов контроля и оценки</w:t>
      </w:r>
    </w:p>
    <w:p w:rsidR="006463AC" w:rsidRPr="007B1BDA" w:rsidRDefault="006463AC" w:rsidP="006463AC">
      <w:pPr>
        <w:pStyle w:val="aff2"/>
        <w:rPr>
          <w:b/>
          <w:bCs/>
          <w:lang w:val="ru-RU"/>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pStyle w:val="aff2"/>
              <w:rPr>
                <w:b/>
                <w:lang w:val="ru-RU"/>
              </w:rPr>
            </w:pPr>
            <w:r w:rsidRPr="007B1BDA">
              <w:rPr>
                <w:b/>
                <w:lang w:val="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pStyle w:val="aff2"/>
              <w:rPr>
                <w:b/>
              </w:rPr>
            </w:pPr>
            <w:r w:rsidRPr="007B1BDA">
              <w:rPr>
                <w:b/>
              </w:rPr>
              <w:t>Основныепоказателиоценкирезультата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b/>
              </w:rPr>
            </w:pPr>
            <w:r w:rsidRPr="007B1BDA">
              <w:rPr>
                <w:b/>
              </w:rPr>
              <w:t>Оценка</w:t>
            </w:r>
          </w:p>
          <w:p w:rsidR="006463AC" w:rsidRPr="007B1BDA" w:rsidRDefault="006463AC" w:rsidP="006463AC">
            <w:pPr>
              <w:pStyle w:val="aff2"/>
              <w:rPr>
                <w:b/>
              </w:rPr>
            </w:pPr>
            <w:r w:rsidRPr="007B1BDA">
              <w:rPr>
                <w:b/>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i/>
                <w:lang w:val="ru-RU"/>
              </w:rPr>
              <w:t xml:space="preserve">У 1. </w:t>
            </w:r>
            <w:r w:rsidRPr="007B1BDA">
              <w:rPr>
                <w:lang w:val="ru-RU"/>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pStyle w:val="aff2"/>
            </w:pPr>
            <w:r w:rsidRPr="007B1BDA">
              <w:t>(5-</w:t>
            </w:r>
            <w:r w:rsidR="00F16CEC">
              <w:rPr>
                <w:lang w:val="ru-RU"/>
              </w:rPr>
              <w:t>3</w:t>
            </w:r>
            <w:r w:rsidRPr="007B1BDA">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i/>
                <w:lang w:val="ru-RU"/>
              </w:rPr>
            </w:pPr>
            <w:r w:rsidRPr="007B1BDA">
              <w:rPr>
                <w:i/>
                <w:lang w:val="ru-RU"/>
              </w:rPr>
              <w:t>У.2</w:t>
            </w:r>
            <w:r w:rsidRPr="007B1BDA">
              <w:rPr>
                <w:lang w:val="ru-RU"/>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pPr>
            <w:r w:rsidRPr="007B1BDA">
              <w:rPr>
                <w:i/>
              </w:rPr>
              <w:t>У 3.</w:t>
            </w:r>
            <w:r w:rsidRPr="007B1BDA">
              <w:t>Пополнятьсловарныйзапас.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i/>
                <w:lang w:val="ru-RU"/>
              </w:rPr>
              <w:t>У 4.</w:t>
            </w:r>
            <w:r w:rsidRPr="007B1BDA">
              <w:rPr>
                <w:lang w:val="ru-RU"/>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i/>
                <w:lang w:val="ru-RU"/>
              </w:rPr>
            </w:pPr>
            <w:r w:rsidRPr="007B1BDA">
              <w:rPr>
                <w:i/>
                <w:lang w:val="ru-RU"/>
              </w:rPr>
              <w:t xml:space="preserve">З 1. </w:t>
            </w:r>
            <w:r w:rsidRPr="007B1BDA">
              <w:rPr>
                <w:lang w:val="ru-RU"/>
              </w:rPr>
              <w:t xml:space="preserve">Лексический (1200-1400 лексических единиц) и </w:t>
            </w:r>
            <w:r w:rsidRPr="007B1BDA">
              <w:rPr>
                <w:lang w:val="ru-RU"/>
              </w:rPr>
              <w:lastRenderedPageBreak/>
              <w:t>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lastRenderedPageBreak/>
              <w:t xml:space="preserve">Применение знаний лексического и грамматического материала при </w:t>
            </w:r>
            <w:r w:rsidRPr="007B1BDA">
              <w:rPr>
                <w:lang w:val="ru-RU"/>
              </w:rPr>
              <w:lastRenderedPageBreak/>
              <w:t>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bl>
    <w:p w:rsidR="006463AC" w:rsidRPr="007B1BDA" w:rsidRDefault="006463AC" w:rsidP="007B1BDA">
      <w:pPr>
        <w:rPr>
          <w:b/>
          <w:i/>
          <w:lang w:eastAsia="ru-RU"/>
        </w:rPr>
      </w:pPr>
      <w:r w:rsidRPr="007B1BDA">
        <w:rPr>
          <w:b/>
          <w:bCs/>
          <w:i/>
          <w:lang w:eastAsia="ru-RU"/>
        </w:rPr>
        <w:lastRenderedPageBreak/>
        <w:t xml:space="preserve">Дисциплинарный модуль 10. </w:t>
      </w:r>
      <w:r w:rsidRPr="007B1BDA">
        <w:rPr>
          <w:b/>
          <w:i/>
          <w:lang w:eastAsia="ru-RU"/>
        </w:rPr>
        <w:t>Практикум.</w:t>
      </w:r>
    </w:p>
    <w:p w:rsidR="006463AC" w:rsidRPr="007B1BDA" w:rsidRDefault="006463AC" w:rsidP="006463AC">
      <w:pPr>
        <w:rPr>
          <w:b/>
          <w:i/>
          <w:lang w:eastAsia="ru-RU"/>
        </w:rPr>
      </w:pPr>
      <w:r w:rsidRPr="007B1BDA">
        <w:rPr>
          <w:b/>
          <w:i/>
          <w:lang w:eastAsia="ru-RU"/>
        </w:rPr>
        <w:t>Практическа</w:t>
      </w:r>
      <w:r w:rsidR="007B1BDA">
        <w:rPr>
          <w:b/>
          <w:i/>
          <w:lang w:eastAsia="ru-RU"/>
        </w:rPr>
        <w:t>я работа № 10.1</w:t>
      </w:r>
      <w:r w:rsidRPr="007B1BDA">
        <w:rPr>
          <w:b/>
          <w:i/>
          <w:lang w:eastAsia="ru-RU"/>
        </w:rPr>
        <w:t xml:space="preserve"> «</w:t>
      </w:r>
      <w:r w:rsidR="007F2406">
        <w:rPr>
          <w:b/>
          <w:i/>
          <w:lang w:eastAsia="ru-RU"/>
        </w:rPr>
        <w:t>Финансовые документы</w:t>
      </w:r>
      <w:r w:rsidRPr="007B1BDA">
        <w:rPr>
          <w:b/>
          <w:i/>
          <w:lang w:eastAsia="ru-RU"/>
        </w:rPr>
        <w:t>»</w:t>
      </w:r>
    </w:p>
    <w:p w:rsidR="006463AC" w:rsidRPr="007B1BDA" w:rsidRDefault="006463AC" w:rsidP="006463AC">
      <w:pPr>
        <w:jc w:val="both"/>
        <w:rPr>
          <w:b/>
          <w:i/>
          <w:lang w:eastAsia="ru-RU"/>
        </w:rPr>
      </w:pPr>
      <w:r w:rsidRPr="007B1BDA">
        <w:rPr>
          <w:b/>
          <w:i/>
          <w:lang w:eastAsia="ru-RU"/>
        </w:rPr>
        <w:t xml:space="preserve">Контроль устной речи студентов. </w:t>
      </w:r>
    </w:p>
    <w:p w:rsidR="001B59C7" w:rsidRDefault="001B59C7" w:rsidP="001B59C7">
      <w:pPr>
        <w:rPr>
          <w:rFonts w:eastAsia="Arial Unicode MS"/>
          <w:iCs/>
          <w:color w:val="000000"/>
          <w:shd w:val="clear" w:color="auto" w:fill="FFFFFF"/>
        </w:rPr>
      </w:pPr>
      <w:r>
        <w:rPr>
          <w:rFonts w:eastAsia="Arial Unicode MS"/>
          <w:iCs/>
          <w:color w:val="000000"/>
          <w:shd w:val="clear" w:color="auto" w:fill="FFFFFF"/>
        </w:rPr>
        <w:t>Ответьте на вопросы ,</w:t>
      </w:r>
      <w:r w:rsidR="006463AC" w:rsidRPr="007B1BDA">
        <w:rPr>
          <w:rFonts w:eastAsia="Arial Unicode MS"/>
          <w:iCs/>
          <w:color w:val="000000"/>
          <w:shd w:val="clear" w:color="auto" w:fill="FFFFFF"/>
        </w:rPr>
        <w:t xml:space="preserve"> составьте монологическое высказывание на тему</w:t>
      </w:r>
      <w:r>
        <w:rPr>
          <w:rFonts w:eastAsia="Arial Unicode MS"/>
          <w:iCs/>
          <w:color w:val="000000"/>
          <w:shd w:val="clear" w:color="auto" w:fill="FFFFFF"/>
        </w:rPr>
        <w:t xml:space="preserve"> «Финансы»</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 What terms of payment are commonly used in internationaltrade?</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2. What is the most attractive payment method for buyers?</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3. What is the least secure method of trading for the exporter?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4. What is Cash-in-advance payment method utilized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5. What are the most frequently employed cash-in-advanceoptions available to exporters?</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6. What is Open Account payment method used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7. What does the term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8. What does the term “revocable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9. What does the term “irrevocable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10. What Documentary Collection payment method used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11. What does Documentary Collection involve?</w:t>
      </w:r>
    </w:p>
    <w:p w:rsidR="001B59C7" w:rsidRPr="00B35C2A" w:rsidRDefault="00B35C2A" w:rsidP="00B35C2A">
      <w:pPr>
        <w:suppressAutoHyphens w:val="0"/>
        <w:autoSpaceDE w:val="0"/>
        <w:autoSpaceDN w:val="0"/>
        <w:adjustRightInd w:val="0"/>
        <w:rPr>
          <w:rFonts w:eastAsia="Arial Unicode MS"/>
          <w:iCs/>
          <w:color w:val="000000"/>
          <w:shd w:val="clear" w:color="auto" w:fill="FFFFFF"/>
          <w:lang w:val="en-US"/>
        </w:rPr>
      </w:pPr>
      <w:r w:rsidRPr="00B35C2A">
        <w:rPr>
          <w:rFonts w:ascii="Times-Roman" w:hAnsi="Times-Roman" w:cs="Times-Roman"/>
          <w:sz w:val="22"/>
          <w:szCs w:val="22"/>
          <w:lang w:val="en-US" w:eastAsia="ru-RU"/>
        </w:rPr>
        <w:t>12. What level of protection does Documentary Collectionprovide?</w:t>
      </w:r>
    </w:p>
    <w:p w:rsidR="006463AC" w:rsidRPr="007B1BDA" w:rsidRDefault="006463AC" w:rsidP="006463AC">
      <w:pPr>
        <w:rPr>
          <w:rFonts w:eastAsia="Arial Unicode MS"/>
          <w:b/>
          <w:bCs/>
          <w:iCs/>
          <w:color w:val="000000"/>
          <w:shd w:val="clear" w:color="auto" w:fill="FFFFFF"/>
        </w:rPr>
      </w:pPr>
      <w:r w:rsidRPr="007B1BDA">
        <w:rPr>
          <w:rFonts w:eastAsia="Arial Unicode MS"/>
          <w:b/>
          <w:bCs/>
          <w:iCs/>
          <w:color w:val="000000"/>
          <w:shd w:val="clear" w:color="auto" w:fill="FFFFFF"/>
        </w:rPr>
        <w:t>Критерии оценивания:  (из рейтинг -плана)</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5 (отлично) ставится, если:</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полностью правильно выполнено задание и дан правильный и полный ответ на дополнительные вопросы;</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понята суть выполненного задания;</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самостоятельно найдено решение возникших проблем.</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4 (хорошо) ставится, если:</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полностью выполнено  задание, но допущены ошибки или дан неполный ответ на дополнительные вопросы;</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понята суть выполненного задания;</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самостоятельно найдены решения для исправления указанных ошибок.</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3 (удовлетворительно) ставится, если:</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выполнено задание, но допущены грубые ошибки или не дан ответ на дополнительные вопросы;</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не четко понята суть выполненного задания;</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не найдены решения для исправления указанных ошибок.</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Перечень объектов контроля и оценки</w:t>
      </w:r>
    </w:p>
    <w:p w:rsidR="006463AC" w:rsidRPr="007B1BDA" w:rsidRDefault="006463AC" w:rsidP="006463AC">
      <w:pPr>
        <w:rPr>
          <w:rFonts w:eastAsia="Arial Unicode MS"/>
          <w:b/>
          <w:iCs/>
          <w:color w:val="000000"/>
          <w:shd w:val="clear" w:color="auto" w:fill="FFFFFF"/>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 xml:space="preserve">У 1. </w:t>
            </w:r>
            <w:r w:rsidRPr="007B1BDA">
              <w:rPr>
                <w:rFonts w:eastAsia="Arial Unicode MS"/>
                <w:iCs/>
                <w:color w:val="000000"/>
                <w:shd w:val="clear" w:color="auto" w:fill="FFFFFF"/>
              </w:rPr>
              <w:t xml:space="preserve">Общаться (устно и </w:t>
            </w:r>
            <w:r w:rsidRPr="007B1BDA">
              <w:rPr>
                <w:rFonts w:eastAsia="Arial Unicode MS"/>
                <w:iCs/>
                <w:color w:val="000000"/>
                <w:shd w:val="clear" w:color="auto" w:fill="FFFFFF"/>
              </w:rPr>
              <w:lastRenderedPageBreak/>
              <w:t>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lastRenderedPageBreak/>
              <w:t xml:space="preserve">Объем, логичность, </w:t>
            </w:r>
            <w:r w:rsidRPr="007B1BDA">
              <w:rPr>
                <w:rFonts w:eastAsia="Arial Unicode MS"/>
                <w:iCs/>
                <w:color w:val="000000"/>
                <w:shd w:val="clear" w:color="auto" w:fill="FFFFFF"/>
              </w:rPr>
              <w:lastRenderedPageBreak/>
              <w:t>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rPr>
                <w:rFonts w:eastAsia="Arial Unicode MS"/>
                <w:iCs/>
                <w:color w:val="000000"/>
                <w:shd w:val="clear" w:color="auto" w:fill="FFFFFF"/>
              </w:rPr>
            </w:pPr>
            <w:r w:rsidRPr="007B1BDA">
              <w:rPr>
                <w:rFonts w:eastAsia="Arial Unicode MS"/>
                <w:iCs/>
                <w:color w:val="000000"/>
                <w:shd w:val="clear" w:color="auto" w:fill="FFFFFF"/>
              </w:rPr>
              <w:lastRenderedPageBreak/>
              <w:t>(5-</w:t>
            </w:r>
            <w:r w:rsidR="00F16CEC">
              <w:rPr>
                <w:rFonts w:eastAsia="Arial Unicode MS"/>
                <w:iCs/>
                <w:color w:val="000000"/>
                <w:shd w:val="clear" w:color="auto" w:fill="FFFFFF"/>
              </w:rPr>
              <w:t>3</w:t>
            </w:r>
            <w:r w:rsidRPr="007B1BDA">
              <w:rPr>
                <w:rFonts w:eastAsia="Arial Unicode MS"/>
                <w:iCs/>
                <w:color w:val="000000"/>
                <w:shd w:val="clear" w:color="auto" w:fill="FFFFFF"/>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
                <w:iCs/>
                <w:color w:val="000000"/>
                <w:shd w:val="clear" w:color="auto" w:fill="FFFFFF"/>
              </w:rPr>
            </w:pPr>
            <w:r w:rsidRPr="007B1BDA">
              <w:rPr>
                <w:rFonts w:eastAsia="Arial Unicode MS"/>
                <w:i/>
                <w:iCs/>
                <w:color w:val="000000"/>
                <w:shd w:val="clear" w:color="auto" w:fill="FFFFFF"/>
              </w:rPr>
              <w:lastRenderedPageBreak/>
              <w:t>У.2</w:t>
            </w:r>
            <w:r w:rsidRPr="007B1BDA">
              <w:rPr>
                <w:rFonts w:eastAsia="Arial Unicode MS"/>
                <w:iCs/>
                <w:color w:val="000000"/>
                <w:shd w:val="clear" w:color="auto" w:fill="FFFFFF"/>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Извлечение точной информации из словаря</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У 3.</w:t>
            </w:r>
            <w:r w:rsidRPr="007B1BDA">
              <w:rPr>
                <w:rFonts w:eastAsia="Arial Unicode MS"/>
                <w:iCs/>
                <w:color w:val="000000"/>
                <w:shd w:val="clear" w:color="auto" w:fill="FFFFFF"/>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У 4.</w:t>
            </w:r>
            <w:r w:rsidRPr="007B1BDA">
              <w:rPr>
                <w:rFonts w:eastAsia="Arial Unicode MS"/>
                <w:iCs/>
                <w:color w:val="000000"/>
                <w:shd w:val="clear" w:color="auto" w:fill="FFFFFF"/>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
                <w:iCs/>
                <w:color w:val="000000"/>
                <w:shd w:val="clear" w:color="auto" w:fill="FFFFFF"/>
              </w:rPr>
            </w:pPr>
            <w:r w:rsidRPr="007B1BDA">
              <w:rPr>
                <w:rFonts w:eastAsia="Arial Unicode MS"/>
                <w:i/>
                <w:iCs/>
                <w:color w:val="000000"/>
                <w:shd w:val="clear" w:color="auto" w:fill="FFFFFF"/>
              </w:rPr>
              <w:t xml:space="preserve">З 1. </w:t>
            </w:r>
            <w:r w:rsidRPr="007B1BDA">
              <w:rPr>
                <w:rFonts w:eastAsia="Arial Unicode MS"/>
                <w:iCs/>
                <w:color w:val="000000"/>
                <w:shd w:val="clear" w:color="auto" w:fill="FFFFFF"/>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bl>
    <w:p w:rsidR="006463AC" w:rsidRPr="007B1BDA" w:rsidRDefault="006463AC" w:rsidP="006463AC">
      <w:pPr>
        <w:rPr>
          <w:rFonts w:eastAsia="Arial Unicode MS"/>
          <w:iCs/>
          <w:color w:val="000000"/>
          <w:shd w:val="clear" w:color="auto" w:fill="FFFFFF"/>
        </w:rPr>
      </w:pPr>
    </w:p>
    <w:p w:rsidR="006463AC" w:rsidRPr="007B1BDA" w:rsidRDefault="006463AC" w:rsidP="006463AC">
      <w:pPr>
        <w:rPr>
          <w:rFonts w:eastAsia="Arial Unicode MS"/>
          <w:b/>
          <w:i/>
          <w:iCs/>
          <w:color w:val="000000"/>
          <w:shd w:val="clear" w:color="auto" w:fill="FFFFFF"/>
        </w:rPr>
      </w:pPr>
      <w:r w:rsidRPr="007B1BDA">
        <w:rPr>
          <w:rFonts w:eastAsia="Arial Unicode MS"/>
          <w:b/>
          <w:i/>
          <w:iCs/>
          <w:color w:val="000000"/>
          <w:shd w:val="clear" w:color="auto" w:fill="FFFFFF"/>
        </w:rPr>
        <w:t>Практичес</w:t>
      </w:r>
      <w:r w:rsidR="007B1BDA" w:rsidRPr="007B1BDA">
        <w:rPr>
          <w:rFonts w:eastAsia="Arial Unicode MS"/>
          <w:b/>
          <w:i/>
          <w:iCs/>
          <w:color w:val="000000"/>
          <w:shd w:val="clear" w:color="auto" w:fill="FFFFFF"/>
        </w:rPr>
        <w:t>кая работа № 10.2</w:t>
      </w:r>
    </w:p>
    <w:p w:rsidR="006463AC" w:rsidRPr="007B1BDA" w:rsidRDefault="006463AC" w:rsidP="006463AC">
      <w:pPr>
        <w:rPr>
          <w:b/>
          <w:i/>
          <w:lang w:eastAsia="ru-RU"/>
        </w:rPr>
      </w:pPr>
      <w:r w:rsidRPr="007B1BDA">
        <w:rPr>
          <w:b/>
          <w:i/>
          <w:lang w:eastAsia="ru-RU"/>
        </w:rPr>
        <w:t xml:space="preserve">«Практическое применение грамматического материала» </w:t>
      </w:r>
    </w:p>
    <w:p w:rsidR="007B1BDA" w:rsidRPr="007B1BDA" w:rsidRDefault="006463AC" w:rsidP="007B1BDA">
      <w:pPr>
        <w:rPr>
          <w:rFonts w:eastAsia="Arial Unicode MS"/>
          <w:b/>
          <w:i/>
          <w:iCs/>
          <w:color w:val="000000"/>
          <w:shd w:val="clear" w:color="auto" w:fill="FFFFFF"/>
        </w:rPr>
      </w:pPr>
      <w:r w:rsidRPr="007B1BDA">
        <w:rPr>
          <w:b/>
          <w:i/>
          <w:lang w:eastAsia="ru-RU"/>
        </w:rPr>
        <w:t>Контроль самостоятельной работы студентов в письменной форме.</w:t>
      </w:r>
    </w:p>
    <w:p w:rsidR="006463AC" w:rsidRPr="007B1BDA" w:rsidRDefault="006463AC" w:rsidP="007B1BDA">
      <w:pPr>
        <w:autoSpaceDE w:val="0"/>
        <w:autoSpaceDN w:val="0"/>
        <w:adjustRightInd w:val="0"/>
        <w:ind w:firstLine="567"/>
        <w:jc w:val="both"/>
        <w:rPr>
          <w:bCs/>
          <w:shd w:val="clear" w:color="auto" w:fill="FFFFFF"/>
          <w:lang w:eastAsia="ru-RU"/>
        </w:rPr>
      </w:pPr>
      <w:r w:rsidRPr="007B1BDA">
        <w:rPr>
          <w:b/>
          <w:bCs/>
          <w:shd w:val="clear" w:color="auto" w:fill="FFFFFF"/>
          <w:lang w:val="en-US" w:eastAsia="ru-RU"/>
        </w:rPr>
        <w:t>Exercise</w:t>
      </w:r>
      <w:r w:rsidRPr="007B1BDA">
        <w:rPr>
          <w:b/>
          <w:bCs/>
          <w:shd w:val="clear" w:color="auto" w:fill="FFFFFF"/>
          <w:lang w:eastAsia="ru-RU"/>
        </w:rPr>
        <w:t xml:space="preserve"> 1.</w:t>
      </w:r>
      <w:r w:rsidRPr="007B1BDA">
        <w:rPr>
          <w:bCs/>
          <w:shd w:val="clear" w:color="auto" w:fill="FFFFFF"/>
          <w:lang w:eastAsia="ru-RU"/>
        </w:rPr>
        <w:t xml:space="preserve"> Переведите слова, обращая внимание на суффиксы.</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То found - foundation; frame - frameless; to construct - construction; structure — structural — structurally; to attach — attachment; to vibrate — vibration; to insulate - insulation; usual — usually.</w:t>
      </w:r>
    </w:p>
    <w:p w:rsidR="006463AC" w:rsidRPr="007B1BDA" w:rsidRDefault="006463AC" w:rsidP="006463AC">
      <w:pPr>
        <w:autoSpaceDE w:val="0"/>
        <w:autoSpaceDN w:val="0"/>
        <w:adjustRightInd w:val="0"/>
        <w:ind w:firstLine="567"/>
        <w:jc w:val="both"/>
        <w:rPr>
          <w:bCs/>
          <w:shd w:val="clear" w:color="auto" w:fill="FFFFFF"/>
          <w:lang w:eastAsia="ru-RU"/>
        </w:rPr>
      </w:pPr>
      <w:r w:rsidRPr="007B1BDA">
        <w:rPr>
          <w:b/>
          <w:bCs/>
          <w:shd w:val="clear" w:color="auto" w:fill="FFFFFF"/>
          <w:lang w:val="en-US" w:eastAsia="ru-RU"/>
        </w:rPr>
        <w:t>Exercise</w:t>
      </w:r>
      <w:r w:rsidRPr="007B1BDA">
        <w:rPr>
          <w:b/>
          <w:bCs/>
          <w:shd w:val="clear" w:color="auto" w:fill="FFFFFF"/>
          <w:lang w:eastAsia="ru-RU"/>
        </w:rPr>
        <w:t>2.</w:t>
      </w:r>
      <w:r w:rsidRPr="007B1BDA">
        <w:rPr>
          <w:bCs/>
          <w:shd w:val="clear" w:color="auto" w:fill="FFFFFF"/>
          <w:lang w:eastAsia="ru-RU"/>
        </w:rPr>
        <w:t>Переведите предложения и объясните причины изменения перевода в зависимости от изменения сказуемого.</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 xml:space="preserve">The motor car is not the product of any single inventor. </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The motor car was not the product of any single inventor.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The motor car has not been the product of any single inventor.</w:t>
      </w:r>
    </w:p>
    <w:p w:rsidR="006463AC" w:rsidRPr="007B1BDA" w:rsidRDefault="006463AC" w:rsidP="006463AC">
      <w:pPr>
        <w:autoSpaceDE w:val="0"/>
        <w:autoSpaceDN w:val="0"/>
        <w:adjustRightInd w:val="0"/>
        <w:ind w:firstLine="567"/>
        <w:jc w:val="both"/>
        <w:rPr>
          <w:b/>
          <w:bCs/>
          <w:shd w:val="clear" w:color="auto" w:fill="FFFFFF"/>
          <w:lang w:val="en-US" w:eastAsia="ru-RU"/>
        </w:rPr>
      </w:pPr>
      <w:r w:rsidRPr="007B1BDA">
        <w:rPr>
          <w:bCs/>
          <w:shd w:val="clear" w:color="auto" w:fill="FFFFFF"/>
          <w:lang w:val="en-US" w:eastAsia="ru-RU"/>
        </w:rPr>
        <w:t>The motor car will not be the product of any single inventor.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
          <w:bCs/>
          <w:shd w:val="clear" w:color="auto" w:fill="FFFFFF"/>
          <w:lang w:val="en-US" w:eastAsia="ru-RU"/>
        </w:rPr>
        <w:t>Exercise</w:t>
      </w:r>
      <w:r w:rsidRPr="007B1BDA">
        <w:rPr>
          <w:b/>
          <w:bCs/>
          <w:shd w:val="clear" w:color="auto" w:fill="FFFFFF"/>
          <w:lang w:eastAsia="ru-RU"/>
        </w:rPr>
        <w:t>3.</w:t>
      </w:r>
      <w:r w:rsidRPr="007B1BDA">
        <w:rPr>
          <w:bCs/>
          <w:shd w:val="clear" w:color="auto" w:fill="FFFFFF"/>
          <w:lang w:eastAsia="ru-RU"/>
        </w:rPr>
        <w:t>Переведите однокоренные и производные слова и словосочетания. Объяснитепричиныизмененияихзначения</w:t>
      </w:r>
      <w:r w:rsidRPr="007B1BDA">
        <w:rPr>
          <w:bCs/>
          <w:shd w:val="clear" w:color="auto" w:fill="FFFFFF"/>
          <w:lang w:val="en-US" w:eastAsia="ru-RU"/>
        </w:rPr>
        <w:t>.</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Achieve, achievement, achieved, achieves, achievable.</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Propel, propeller, propellant, propelled, self-propelled.</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Build, built, builder, building, built-in.</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Drive, driver, drove, driven, driving-belt.</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Buy, bought, buys, buying, buyer.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Law, lawful, lawyer, lawless, outlawed.</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
          <w:bCs/>
          <w:shd w:val="clear" w:color="auto" w:fill="FFFFFF"/>
          <w:lang w:val="en-US" w:eastAsia="ru-RU"/>
        </w:rPr>
        <w:t>Exercise 4.</w:t>
      </w:r>
      <w:r w:rsidRPr="007B1BDA">
        <w:rPr>
          <w:bCs/>
          <w:shd w:val="clear" w:color="auto" w:fill="FFFFFF"/>
          <w:lang w:val="en-US" w:eastAsia="ru-RU"/>
        </w:rPr>
        <w:t>Choose the proper equivalent to the following verb groups.</w:t>
      </w:r>
    </w:p>
    <w:p w:rsidR="006463AC" w:rsidRPr="007B1BDA" w:rsidRDefault="006463AC" w:rsidP="006463AC">
      <w:pPr>
        <w:autoSpaceDE w:val="0"/>
        <w:autoSpaceDN w:val="0"/>
        <w:adjustRightInd w:val="0"/>
        <w:ind w:firstLine="567"/>
        <w:jc w:val="both"/>
        <w:rPr>
          <w:shd w:val="clear" w:color="auto" w:fill="FFFFFF"/>
          <w:lang w:val="en-US" w:eastAsia="ru-RU"/>
        </w:rPr>
      </w:pPr>
    </w:p>
    <w:tbl>
      <w:tblPr>
        <w:tblW w:w="0" w:type="auto"/>
        <w:tblInd w:w="180" w:type="dxa"/>
        <w:tblBorders>
          <w:top w:val="nil"/>
          <w:left w:val="nil"/>
          <w:bottom w:val="nil"/>
          <w:right w:val="nil"/>
        </w:tblBorders>
        <w:tblLayout w:type="fixed"/>
        <w:tblLook w:val="0000"/>
      </w:tblPr>
      <w:tblGrid>
        <w:gridCol w:w="2859"/>
        <w:gridCol w:w="2647"/>
      </w:tblGrid>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t xml:space="preserve">1) has been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будет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был </w:t>
            </w:r>
          </w:p>
          <w:p w:rsidR="006463AC" w:rsidRPr="007B1BDA" w:rsidRDefault="006463AC" w:rsidP="006463AC">
            <w:pPr>
              <w:autoSpaceDE w:val="0"/>
              <w:autoSpaceDN w:val="0"/>
              <w:adjustRightInd w:val="0"/>
              <w:rPr>
                <w:color w:val="000000"/>
                <w:lang w:eastAsia="ru-RU"/>
              </w:rPr>
            </w:pPr>
            <w:r w:rsidRPr="007B1BDA">
              <w:rPr>
                <w:color w:val="000000"/>
                <w:lang w:val="en-US" w:eastAsia="ru-RU"/>
              </w:rPr>
              <w:t>c</w:t>
            </w:r>
            <w:r w:rsidRPr="007B1BDA">
              <w:rPr>
                <w:color w:val="000000"/>
                <w:lang w:eastAsia="ru-RU"/>
              </w:rPr>
              <w:t xml:space="preserve">) есть </w:t>
            </w:r>
          </w:p>
          <w:p w:rsidR="006463AC" w:rsidRPr="007B1BDA" w:rsidRDefault="006463AC" w:rsidP="006463AC">
            <w:pPr>
              <w:autoSpaceDE w:val="0"/>
              <w:autoSpaceDN w:val="0"/>
              <w:adjustRightInd w:val="0"/>
              <w:rPr>
                <w:color w:val="000000"/>
                <w:lang w:eastAsia="ru-RU"/>
              </w:rPr>
            </w:pP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t xml:space="preserve">2) has adopted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примет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принимает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c</w:t>
            </w:r>
            <w:r w:rsidRPr="007B1BDA">
              <w:rPr>
                <w:color w:val="000000"/>
                <w:lang w:eastAsia="ru-RU"/>
              </w:rPr>
              <w:t xml:space="preserve">) принял </w:t>
            </w: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t xml:space="preserve">3) ensures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обеспечивает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обеспечил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c) обеспечит </w:t>
            </w: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eastAsia="ru-RU"/>
              </w:rPr>
            </w:pPr>
            <w:r w:rsidRPr="007B1BDA">
              <w:rPr>
                <w:color w:val="000000"/>
                <w:lang w:eastAsia="ru-RU"/>
              </w:rPr>
              <w:lastRenderedPageBreak/>
              <w:t>4) willbeutilized</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eastAsia="ru-RU"/>
              </w:rPr>
              <w:t xml:space="preserve">a) был использован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b) будет использован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c) используется </w:t>
            </w:r>
          </w:p>
        </w:tc>
      </w:tr>
    </w:tbl>
    <w:p w:rsidR="006463AC" w:rsidRPr="007B1BDA" w:rsidRDefault="006463AC" w:rsidP="006463AC">
      <w:pPr>
        <w:autoSpaceDE w:val="0"/>
        <w:autoSpaceDN w:val="0"/>
        <w:adjustRightInd w:val="0"/>
        <w:ind w:firstLine="567"/>
        <w:jc w:val="both"/>
        <w:rPr>
          <w:shd w:val="clear" w:color="auto" w:fill="FFFFFF"/>
          <w:lang w:eastAsia="ru-RU"/>
        </w:rPr>
      </w:pPr>
    </w:p>
    <w:p w:rsidR="006463AC" w:rsidRPr="007B1BDA" w:rsidRDefault="006463AC" w:rsidP="006463AC">
      <w:pPr>
        <w:widowControl w:val="0"/>
        <w:autoSpaceDE w:val="0"/>
        <w:autoSpaceDN w:val="0"/>
        <w:adjustRightInd w:val="0"/>
        <w:jc w:val="both"/>
        <w:rPr>
          <w:b/>
          <w:bCs/>
          <w:lang w:eastAsia="ru-RU"/>
        </w:rPr>
      </w:pPr>
      <w:r w:rsidRPr="007B1BDA">
        <w:rPr>
          <w:b/>
          <w:bCs/>
          <w:lang w:eastAsia="ru-RU"/>
        </w:rPr>
        <w:t>Критерии оценивания:  (из рейтинг -плана)</w:t>
      </w:r>
    </w:p>
    <w:p w:rsidR="006463AC" w:rsidRPr="007B1BDA" w:rsidRDefault="006463AC" w:rsidP="006463AC">
      <w:pPr>
        <w:widowControl w:val="0"/>
        <w:autoSpaceDE w:val="0"/>
        <w:autoSpaceDN w:val="0"/>
        <w:adjustRightInd w:val="0"/>
        <w:jc w:val="both"/>
        <w:rPr>
          <w:b/>
          <w:lang w:eastAsia="ru-RU"/>
        </w:rPr>
      </w:pPr>
      <w:r w:rsidRPr="007B1BDA">
        <w:rPr>
          <w:b/>
          <w:lang w:eastAsia="ru-RU"/>
        </w:rPr>
        <w:t>Письменное задание</w:t>
      </w:r>
    </w:p>
    <w:p w:rsidR="006463AC" w:rsidRPr="007B1BDA" w:rsidRDefault="006463AC" w:rsidP="006463AC">
      <w:pPr>
        <w:widowControl w:val="0"/>
        <w:autoSpaceDE w:val="0"/>
        <w:autoSpaceDN w:val="0"/>
        <w:adjustRightInd w:val="0"/>
        <w:jc w:val="both"/>
        <w:rPr>
          <w:lang w:eastAsia="ru-RU"/>
        </w:rPr>
      </w:pPr>
      <w:r w:rsidRPr="007B1BDA">
        <w:rPr>
          <w:lang w:eastAsia="ru-RU"/>
        </w:rPr>
        <w:t xml:space="preserve"> Данный этап оценивается по следующим критериям: </w:t>
      </w:r>
    </w:p>
    <w:p w:rsidR="006463AC" w:rsidRPr="007B1BDA" w:rsidRDefault="006463AC" w:rsidP="006463AC">
      <w:pPr>
        <w:widowControl w:val="0"/>
        <w:autoSpaceDE w:val="0"/>
        <w:autoSpaceDN w:val="0"/>
        <w:adjustRightInd w:val="0"/>
        <w:jc w:val="both"/>
        <w:rPr>
          <w:lang w:eastAsia="ru-RU"/>
        </w:rPr>
      </w:pPr>
      <w:r w:rsidRPr="007B1BDA">
        <w:rPr>
          <w:lang w:eastAsia="ru-RU"/>
        </w:rPr>
        <w:t>обучающимся даны ответы на</w:t>
      </w:r>
    </w:p>
    <w:p w:rsidR="006463AC" w:rsidRPr="007B1BDA" w:rsidRDefault="006463AC" w:rsidP="006463AC">
      <w:pPr>
        <w:widowControl w:val="0"/>
        <w:autoSpaceDE w:val="0"/>
        <w:autoSpaceDN w:val="0"/>
        <w:adjustRightInd w:val="0"/>
        <w:jc w:val="both"/>
        <w:rPr>
          <w:lang w:eastAsia="ru-RU"/>
        </w:rPr>
      </w:pPr>
      <w:r w:rsidRPr="007B1BDA">
        <w:rPr>
          <w:lang w:eastAsia="ru-RU"/>
        </w:rPr>
        <w:t>91 – 100% заданий – оценка 5 (отлично),</w:t>
      </w:r>
    </w:p>
    <w:p w:rsidR="006463AC" w:rsidRPr="007B1BDA" w:rsidRDefault="006463AC" w:rsidP="006463AC">
      <w:pPr>
        <w:widowControl w:val="0"/>
        <w:autoSpaceDE w:val="0"/>
        <w:autoSpaceDN w:val="0"/>
        <w:adjustRightInd w:val="0"/>
        <w:jc w:val="both"/>
        <w:rPr>
          <w:lang w:eastAsia="ru-RU"/>
        </w:rPr>
      </w:pPr>
      <w:r w:rsidRPr="007B1BDA">
        <w:rPr>
          <w:lang w:eastAsia="ru-RU"/>
        </w:rPr>
        <w:t>71 – 90%   заданий – оценка 4 (хорошо),</w:t>
      </w:r>
    </w:p>
    <w:p w:rsidR="006463AC" w:rsidRPr="007B1BDA" w:rsidRDefault="006463AC" w:rsidP="006463AC">
      <w:pPr>
        <w:widowControl w:val="0"/>
        <w:autoSpaceDE w:val="0"/>
        <w:autoSpaceDN w:val="0"/>
        <w:adjustRightInd w:val="0"/>
        <w:jc w:val="both"/>
        <w:rPr>
          <w:lang w:eastAsia="ru-RU"/>
        </w:rPr>
      </w:pPr>
      <w:r w:rsidRPr="007B1BDA">
        <w:rPr>
          <w:lang w:eastAsia="ru-RU"/>
        </w:rPr>
        <w:t>51 – 70%   заданий – оценка 3 (удовлетворительно)</w:t>
      </w:r>
    </w:p>
    <w:p w:rsidR="006463AC" w:rsidRPr="007B1BDA" w:rsidRDefault="006463AC" w:rsidP="006463AC">
      <w:pPr>
        <w:widowControl w:val="0"/>
        <w:autoSpaceDE w:val="0"/>
        <w:autoSpaceDN w:val="0"/>
        <w:adjustRightInd w:val="0"/>
        <w:jc w:val="both"/>
        <w:rPr>
          <w:b/>
          <w:lang w:eastAsia="ru-RU"/>
        </w:rPr>
      </w:pPr>
      <w:r w:rsidRPr="007B1BDA">
        <w:rPr>
          <w:b/>
          <w:lang w:eastAsia="ru-RU"/>
        </w:rPr>
        <w:t>Перечень объектов контроля и оценки</w:t>
      </w: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widowControl w:val="0"/>
              <w:autoSpaceDE w:val="0"/>
              <w:autoSpaceDN w:val="0"/>
              <w:adjustRightInd w:val="0"/>
              <w:jc w:val="both"/>
              <w:rPr>
                <w:b/>
                <w:lang w:eastAsia="ru-RU"/>
              </w:rPr>
            </w:pPr>
            <w:r w:rsidRPr="007B1BDA">
              <w:rPr>
                <w:b/>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widowControl w:val="0"/>
              <w:autoSpaceDE w:val="0"/>
              <w:autoSpaceDN w:val="0"/>
              <w:adjustRightInd w:val="0"/>
              <w:jc w:val="both"/>
              <w:rPr>
                <w:b/>
                <w:lang w:eastAsia="ru-RU"/>
              </w:rPr>
            </w:pPr>
            <w:r w:rsidRPr="007B1BDA">
              <w:rPr>
                <w:b/>
                <w:lang w:eastAsia="ru-RU"/>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b/>
                <w:lang w:eastAsia="ru-RU"/>
              </w:rPr>
            </w:pPr>
            <w:r w:rsidRPr="007B1BDA">
              <w:rPr>
                <w:b/>
                <w:lang w:eastAsia="ru-RU"/>
              </w:rPr>
              <w:t>Оценка</w:t>
            </w:r>
          </w:p>
          <w:p w:rsidR="006463AC" w:rsidRPr="007B1BDA" w:rsidRDefault="006463AC" w:rsidP="006463AC">
            <w:pPr>
              <w:widowControl w:val="0"/>
              <w:autoSpaceDE w:val="0"/>
              <w:autoSpaceDN w:val="0"/>
              <w:adjustRightInd w:val="0"/>
              <w:jc w:val="both"/>
              <w:rPr>
                <w:b/>
                <w:lang w:eastAsia="ru-RU"/>
              </w:rPr>
            </w:pPr>
            <w:r w:rsidRPr="007B1BDA">
              <w:rPr>
                <w:b/>
                <w:lang w:eastAsia="ru-RU"/>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 xml:space="preserve">У 1. </w:t>
            </w:r>
            <w:r w:rsidRPr="007B1BDA">
              <w:rPr>
                <w:lang w:eastAsia="ru-RU"/>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widowControl w:val="0"/>
              <w:autoSpaceDE w:val="0"/>
              <w:autoSpaceDN w:val="0"/>
              <w:adjustRightInd w:val="0"/>
              <w:jc w:val="both"/>
              <w:rPr>
                <w:lang w:eastAsia="ru-RU"/>
              </w:rPr>
            </w:pPr>
            <w:r w:rsidRPr="007B1BDA">
              <w:rPr>
                <w:lang w:eastAsia="ru-RU"/>
              </w:rPr>
              <w:t>(5-</w:t>
            </w:r>
            <w:r w:rsidR="00F16CEC">
              <w:rPr>
                <w:lang w:eastAsia="ru-RU"/>
              </w:rPr>
              <w:t>3</w:t>
            </w:r>
            <w:r w:rsidRPr="007B1BDA">
              <w:rPr>
                <w:lang w:eastAsia="ru-RU"/>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У 3.</w:t>
            </w:r>
            <w:r w:rsidRPr="007B1BDA">
              <w:rPr>
                <w:lang w:eastAsia="ru-RU"/>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У 4.</w:t>
            </w:r>
            <w:r w:rsidRPr="007B1BDA">
              <w:rPr>
                <w:lang w:eastAsia="ru-RU"/>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i/>
                <w:lang w:eastAsia="ru-RU"/>
              </w:rPr>
            </w:pPr>
            <w:r w:rsidRPr="007B1BDA">
              <w:rPr>
                <w:i/>
                <w:lang w:eastAsia="ru-RU"/>
              </w:rPr>
              <w:t xml:space="preserve">З1. </w:t>
            </w:r>
            <w:r w:rsidRPr="007B1BDA">
              <w:rPr>
                <w:lang w:eastAsia="ru-RU"/>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bl>
    <w:p w:rsidR="006463AC" w:rsidRPr="00C876BA" w:rsidRDefault="006463AC" w:rsidP="006463AC">
      <w:pPr>
        <w:rPr>
          <w:b/>
          <w:i/>
          <w:lang w:eastAsia="ru-RU"/>
        </w:rPr>
      </w:pPr>
      <w:r w:rsidRPr="00C876BA">
        <w:rPr>
          <w:b/>
          <w:i/>
          <w:lang w:eastAsia="ru-RU"/>
        </w:rPr>
        <w:t xml:space="preserve">Практическая работа № </w:t>
      </w:r>
      <w:r w:rsidR="007B1BDA" w:rsidRPr="00C876BA">
        <w:rPr>
          <w:b/>
          <w:i/>
          <w:lang w:eastAsia="ru-RU"/>
        </w:rPr>
        <w:t>10.3</w:t>
      </w:r>
    </w:p>
    <w:p w:rsidR="00B35C2A" w:rsidRDefault="006463AC" w:rsidP="00B35C2A">
      <w:pPr>
        <w:suppressAutoHyphens w:val="0"/>
        <w:autoSpaceDE w:val="0"/>
        <w:autoSpaceDN w:val="0"/>
        <w:adjustRightInd w:val="0"/>
        <w:rPr>
          <w:b/>
          <w:i/>
          <w:lang w:eastAsia="ru-RU"/>
        </w:rPr>
      </w:pPr>
      <w:r w:rsidRPr="00C876BA">
        <w:rPr>
          <w:b/>
          <w:i/>
          <w:lang w:eastAsia="ru-RU"/>
        </w:rPr>
        <w:t>Практическая работа с текстами «</w:t>
      </w:r>
      <w:r w:rsidR="00B35C2A" w:rsidRPr="00B35C2A">
        <w:rPr>
          <w:rFonts w:ascii="Times-Bold" w:hAnsi="Times-Bold" w:cs="Times-Bold"/>
          <w:b/>
          <w:bCs/>
          <w:sz w:val="22"/>
          <w:szCs w:val="22"/>
          <w:lang w:val="en-US" w:eastAsia="ru-RU"/>
        </w:rPr>
        <w:t>EXPORTDOCUMENTS</w:t>
      </w:r>
      <w:r w:rsidRPr="00C876BA">
        <w:rPr>
          <w:b/>
          <w:i/>
          <w:lang w:eastAsia="ru-RU"/>
        </w:rPr>
        <w:t>»</w:t>
      </w:r>
    </w:p>
    <w:p w:rsidR="006463AC" w:rsidRPr="00B35C2A" w:rsidRDefault="006463AC" w:rsidP="00B35C2A">
      <w:pPr>
        <w:suppressAutoHyphens w:val="0"/>
        <w:autoSpaceDE w:val="0"/>
        <w:autoSpaceDN w:val="0"/>
        <w:adjustRightInd w:val="0"/>
        <w:rPr>
          <w:b/>
          <w:i/>
          <w:lang w:val="en-US" w:eastAsia="ru-RU"/>
        </w:rPr>
      </w:pPr>
      <w:r w:rsidRPr="00C876BA">
        <w:rPr>
          <w:b/>
          <w:i/>
          <w:lang w:eastAsia="ru-RU"/>
        </w:rPr>
        <w:t>Контрольчтения</w:t>
      </w:r>
      <w:r w:rsidRPr="00B35C2A">
        <w:rPr>
          <w:b/>
          <w:i/>
          <w:lang w:val="en-US" w:eastAsia="ru-RU"/>
        </w:rPr>
        <w: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In exporting, different Export Documents are typically used:common export-related documents, certificates of origin, othercertificates for shipments of specific goods, export licenses,temporary shipment documents.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Common Export Documents </w:t>
      </w:r>
      <w:r w:rsidRPr="00B35C2A">
        <w:rPr>
          <w:rFonts w:ascii="Times-Roman" w:hAnsi="Times-Roman" w:cs="Times-Roman"/>
          <w:sz w:val="22"/>
          <w:szCs w:val="22"/>
          <w:lang w:val="en-US" w:eastAsia="ru-RU"/>
        </w:rPr>
        <w:t>include Bill of Lading,Commercial Invoice, Export Packing List.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 xml:space="preserve">1) Bill of Lading </w:t>
      </w:r>
      <w:r w:rsidRPr="00B35C2A">
        <w:rPr>
          <w:rFonts w:ascii="Times-Roman" w:hAnsi="Times-Roman" w:cs="Times-Roman"/>
          <w:sz w:val="22"/>
          <w:szCs w:val="22"/>
          <w:lang w:val="en-US" w:eastAsia="ru-RU"/>
        </w:rPr>
        <w:t>is a shipping document that is issued bythe carrier to the shipper for receipt of the goods. It is a contractbetween the owner of the goods and the carrier to deliver thegoods, which gives details of a consignment, its destination andthe consignee.</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 Inland Bill of Lading </w:t>
      </w:r>
      <w:r w:rsidRPr="00B35C2A">
        <w:rPr>
          <w:rFonts w:ascii="Times-Roman" w:hAnsi="Times-Roman" w:cs="Times-Roman"/>
          <w:sz w:val="22"/>
          <w:szCs w:val="22"/>
          <w:lang w:val="en-US" w:eastAsia="ru-RU"/>
        </w:rPr>
        <w:t>is issued by the trucking companyand/or the railroad line for taking the goods from theexporter’s facility to the port of embarkation orconsolidation facility.</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 </w:t>
      </w:r>
      <w:r w:rsidRPr="00B35C2A">
        <w:rPr>
          <w:rFonts w:ascii="Times-Roman" w:hAnsi="Times-Roman" w:cs="Times-Roman"/>
          <w:sz w:val="22"/>
          <w:szCs w:val="22"/>
          <w:lang w:val="en-US" w:eastAsia="ru-RU"/>
        </w:rPr>
        <w:t xml:space="preserve">The </w:t>
      </w:r>
      <w:r w:rsidRPr="00B35C2A">
        <w:rPr>
          <w:rFonts w:ascii="Times-Italic" w:hAnsi="Times-Italic" w:cs="Times-Italic"/>
          <w:i/>
          <w:iCs/>
          <w:sz w:val="22"/>
          <w:szCs w:val="22"/>
          <w:lang w:val="en-US" w:eastAsia="ru-RU"/>
        </w:rPr>
        <w:t xml:space="preserve">Ocean Bill of Lading (OBL) </w:t>
      </w:r>
      <w:r w:rsidRPr="00B35C2A">
        <w:rPr>
          <w:rFonts w:ascii="Times-Roman" w:hAnsi="Times-Roman" w:cs="Times-Roman"/>
          <w:sz w:val="22"/>
          <w:szCs w:val="22"/>
          <w:lang w:val="en-US" w:eastAsia="ru-RU"/>
        </w:rPr>
        <w:t>is a document required forthe transportation of goods overseas. The documentspecifies the details of the goods that have to betransported, such as quantity, type anddestination.</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On-board” Bill of Lading </w:t>
      </w:r>
      <w:r w:rsidRPr="00B35C2A">
        <w:rPr>
          <w:rFonts w:ascii="Times-Roman" w:hAnsi="Times-Roman" w:cs="Times-Roman"/>
          <w:sz w:val="22"/>
          <w:szCs w:val="22"/>
          <w:lang w:val="en-US" w:eastAsia="ru-RU"/>
        </w:rPr>
        <w:t>is issued for goods, whichhave been loaded onto the ship.</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Through Bill of Lading </w:t>
      </w:r>
      <w:r w:rsidRPr="00B35C2A">
        <w:rPr>
          <w:rFonts w:ascii="Times-Roman" w:hAnsi="Times-Roman" w:cs="Times-Roman"/>
          <w:sz w:val="22"/>
          <w:szCs w:val="22"/>
          <w:lang w:val="en-US" w:eastAsia="ru-RU"/>
        </w:rPr>
        <w:t>is issued when the goods are tobe transported by more than one carrier.</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Container Bill of Lading </w:t>
      </w:r>
      <w:r w:rsidRPr="00B35C2A">
        <w:rPr>
          <w:rFonts w:ascii="Times-Roman" w:hAnsi="Times-Roman" w:cs="Times-Roman"/>
          <w:sz w:val="22"/>
          <w:szCs w:val="22"/>
          <w:lang w:val="en-US" w:eastAsia="ru-RU"/>
        </w:rPr>
        <w:t>is issued for the transportationof containerized goods).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Groupage Bill of Lading </w:t>
      </w:r>
      <w:r w:rsidRPr="00B35C2A">
        <w:rPr>
          <w:rFonts w:ascii="Times-Roman" w:hAnsi="Times-Roman" w:cs="Times-Roman"/>
          <w:sz w:val="22"/>
          <w:szCs w:val="22"/>
          <w:lang w:val="en-US" w:eastAsia="ru-RU"/>
        </w:rPr>
        <w:t>is issued for groupedconsignments.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 Air Waybill (AWB) </w:t>
      </w:r>
      <w:r w:rsidRPr="00B35C2A">
        <w:rPr>
          <w:rFonts w:ascii="Times-Roman" w:hAnsi="Times-Roman" w:cs="Times-Roman"/>
          <w:sz w:val="22"/>
          <w:szCs w:val="22"/>
          <w:lang w:val="en-US" w:eastAsia="ru-RU"/>
        </w:rPr>
        <w:t>is issued when goods are sent by air.AWBs are non-negotiable, mainly because of the shortamount of time that the goods are in transit.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2) Invoices</w:t>
      </w:r>
      <w:r w:rsidRPr="00B35C2A">
        <w:rPr>
          <w:rFonts w:ascii="Times-Roman" w:hAnsi="Times-Roman" w:cs="Times-Roman"/>
          <w:sz w:val="22"/>
          <w:szCs w:val="22"/>
          <w:lang w:val="en-US" w:eastAsia="ru-RU"/>
        </w:rPr>
        <w:t>An invoice is a document that contains specific informationregarding the goods shipped.</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Commercial invoice </w:t>
      </w:r>
      <w:r w:rsidRPr="00B35C2A">
        <w:rPr>
          <w:rFonts w:ascii="Times-Roman" w:hAnsi="Times-Roman" w:cs="Times-Roman"/>
          <w:sz w:val="22"/>
          <w:szCs w:val="22"/>
          <w:lang w:val="en-US" w:eastAsia="ru-RU"/>
        </w:rPr>
        <w:t>is the seller’s formal request forpayment. It is prepared by the seller/exporter and addressedto the buyer/importer. The invoice identifies the buyer andseller, describes the goods sold and all terms of sale,including Incoterms, payment terms, relevant bankinformation, shipping details, etc.</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lastRenderedPageBreak/>
        <w:t xml:space="preserve">- </w:t>
      </w:r>
      <w:r w:rsidRPr="00B35C2A">
        <w:rPr>
          <w:rFonts w:ascii="Times-Italic" w:hAnsi="Times-Italic" w:cs="Times-Italic"/>
          <w:i/>
          <w:iCs/>
          <w:sz w:val="22"/>
          <w:szCs w:val="22"/>
          <w:lang w:val="en-US" w:eastAsia="ru-RU"/>
        </w:rPr>
        <w:t xml:space="preserve">Pro-forma invoice </w:t>
      </w:r>
      <w:r w:rsidRPr="00B35C2A">
        <w:rPr>
          <w:rFonts w:ascii="Times-Roman" w:hAnsi="Times-Roman" w:cs="Times-Roman"/>
          <w:sz w:val="22"/>
          <w:szCs w:val="22"/>
          <w:lang w:val="en-US" w:eastAsia="ru-RU"/>
        </w:rPr>
        <w:t>is an invoice sent to the buyer before theactual shipment. It gives the buyer a chance to review thesale terms (quantity of goods, value, specifications) and getan import license if required. It also allows the buyer towork with their bank to arrange any financial process forpayment. For example, to open a Documentary Credit(Letter of Credit), the buyer’s bank will use the pro-formainvoice as a source of information.</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Customs invoice </w:t>
      </w:r>
      <w:r w:rsidRPr="00B35C2A">
        <w:rPr>
          <w:rFonts w:ascii="Times-Roman" w:hAnsi="Times-Roman" w:cs="Times-Roman"/>
          <w:sz w:val="22"/>
          <w:szCs w:val="22"/>
          <w:lang w:val="en-US" w:eastAsia="ru-RU"/>
        </w:rPr>
        <w:t>is a special kind of invoice for thecustoms authorities of the importing country. It containsadditional information such as domestic value and exportprice of the goods.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Consular invoice </w:t>
      </w:r>
      <w:r w:rsidRPr="00B35C2A">
        <w:rPr>
          <w:rFonts w:ascii="Times-Roman" w:hAnsi="Times-Roman" w:cs="Times-Roman"/>
          <w:sz w:val="22"/>
          <w:szCs w:val="22"/>
          <w:lang w:val="en-US" w:eastAsia="ru-RU"/>
        </w:rPr>
        <w:t>is the evidence that the goods, which areimported, are not over-priced.</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 xml:space="preserve">Export Packing List </w:t>
      </w:r>
      <w:r w:rsidRPr="00B35C2A">
        <w:rPr>
          <w:rFonts w:ascii="Times-Roman" w:hAnsi="Times-Roman" w:cs="Times-Roman"/>
          <w:sz w:val="22"/>
          <w:szCs w:val="22"/>
          <w:lang w:val="en-US" w:eastAsia="ru-RU"/>
        </w:rPr>
        <w:t>is a formal document that itemizes anumber of details about the cargo such as seller, buyer, shipper,invoice number, date of shipment, mode of transport, carrier,description, the type ofpackage (a box, crate, drum, or carton), thequantity of packages, total net and gross weight (in kilograms),package marks, etc. The details on the Packing List match exactlywith what is specified on the commercial invoice and Bill ofLading. But pricing information is not required on the Packing List.</w:t>
      </w:r>
    </w:p>
    <w:p w:rsidR="00B35C2A" w:rsidRPr="00B35C2A" w:rsidRDefault="00B35C2A" w:rsidP="00B35C2A">
      <w:pPr>
        <w:suppressAutoHyphens w:val="0"/>
        <w:autoSpaceDE w:val="0"/>
        <w:autoSpaceDN w:val="0"/>
        <w:adjustRightInd w:val="0"/>
        <w:jc w:val="both"/>
        <w:rPr>
          <w:rFonts w:ascii="Times-Italic" w:hAnsi="Times-Italic" w:cs="Times-Italic"/>
          <w:i/>
          <w:iCs/>
          <w:sz w:val="22"/>
          <w:szCs w:val="22"/>
          <w:lang w:val="en-US" w:eastAsia="ru-RU"/>
        </w:rPr>
      </w:pPr>
      <w:r w:rsidRPr="00B35C2A">
        <w:rPr>
          <w:rFonts w:ascii="Times-Italic" w:hAnsi="Times-Italic" w:cs="Times-Italic"/>
          <w:i/>
          <w:iCs/>
          <w:sz w:val="22"/>
          <w:szCs w:val="22"/>
          <w:lang w:val="en-US" w:eastAsia="ru-RU"/>
        </w:rPr>
        <w:t>UNDERSTANDING THE MAIN POINTS</w:t>
      </w:r>
    </w:p>
    <w:p w:rsidR="00B35C2A" w:rsidRPr="00B35C2A" w:rsidRDefault="00B35C2A" w:rsidP="00B35C2A">
      <w:pPr>
        <w:suppressAutoHyphens w:val="0"/>
        <w:autoSpaceDE w:val="0"/>
        <w:autoSpaceDN w:val="0"/>
        <w:adjustRightInd w:val="0"/>
        <w:jc w:val="both"/>
        <w:rPr>
          <w:rFonts w:ascii="Times-BoldItalic" w:hAnsi="Times-BoldItalic" w:cs="Times-BoldItalic"/>
          <w:b/>
          <w:bCs/>
          <w:i/>
          <w:iCs/>
          <w:sz w:val="22"/>
          <w:szCs w:val="22"/>
          <w:lang w:val="en-US" w:eastAsia="ru-RU"/>
        </w:rPr>
      </w:pPr>
      <w:r w:rsidRPr="00B35C2A">
        <w:rPr>
          <w:rFonts w:ascii="Times-BoldItalic" w:hAnsi="Times-BoldItalic" w:cs="Times-BoldItalic"/>
          <w:b/>
          <w:bCs/>
          <w:i/>
          <w:iCs/>
          <w:sz w:val="22"/>
          <w:szCs w:val="22"/>
          <w:lang w:val="en-US" w:eastAsia="ru-RU"/>
        </w:rPr>
        <w:t>2. Complete the following sentences.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1. Common Export Documents include Bill of Lading,Commercial Invoice,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2. </w:t>
      </w:r>
      <w:r w:rsidRPr="00B35C2A">
        <w:rPr>
          <w:rFonts w:ascii="Times-Italic" w:hAnsi="Times-Italic" w:cs="Times-Italic"/>
          <w:i/>
          <w:iCs/>
          <w:sz w:val="22"/>
          <w:szCs w:val="22"/>
          <w:lang w:val="en-US" w:eastAsia="ru-RU"/>
        </w:rPr>
        <w:t xml:space="preserve">Bill of Lading </w:t>
      </w:r>
      <w:r w:rsidRPr="00B35C2A">
        <w:rPr>
          <w:rFonts w:ascii="Times-Roman" w:hAnsi="Times-Roman" w:cs="Times-Roman"/>
          <w:sz w:val="22"/>
          <w:szCs w:val="22"/>
          <w:lang w:val="en-US" w:eastAsia="ru-RU"/>
        </w:rPr>
        <w:t>is a shipping document that is issued bythe carrier to the shipper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3. </w:t>
      </w:r>
      <w:r w:rsidRPr="00B35C2A">
        <w:rPr>
          <w:rFonts w:ascii="Times-Italic" w:hAnsi="Times-Italic" w:cs="Times-Italic"/>
          <w:i/>
          <w:iCs/>
          <w:sz w:val="22"/>
          <w:szCs w:val="22"/>
          <w:lang w:val="en-US" w:eastAsia="ru-RU"/>
        </w:rPr>
        <w:t xml:space="preserve">Inland Bill of Lading </w:t>
      </w:r>
      <w:r w:rsidRPr="00B35C2A">
        <w:rPr>
          <w:rFonts w:ascii="Times-Roman" w:hAnsi="Times-Roman" w:cs="Times-Roman"/>
          <w:sz w:val="22"/>
          <w:szCs w:val="22"/>
          <w:lang w:val="en-US" w:eastAsia="ru-RU"/>
        </w:rPr>
        <w:t>is issued by the trucking companyand/or the railroad line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4. </w:t>
      </w:r>
      <w:r w:rsidRPr="00B35C2A">
        <w:rPr>
          <w:rFonts w:ascii="Times-Italic" w:hAnsi="Times-Italic" w:cs="Times-Italic"/>
          <w:i/>
          <w:iCs/>
          <w:sz w:val="22"/>
          <w:szCs w:val="22"/>
          <w:lang w:val="en-US" w:eastAsia="ru-RU"/>
        </w:rPr>
        <w:t xml:space="preserve">Ocean Bill of Lading </w:t>
      </w:r>
      <w:r w:rsidRPr="00B35C2A">
        <w:rPr>
          <w:rFonts w:ascii="Times-Roman" w:hAnsi="Times-Roman" w:cs="Times-Roman"/>
          <w:sz w:val="22"/>
          <w:szCs w:val="22"/>
          <w:lang w:val="en-US" w:eastAsia="ru-RU"/>
        </w:rPr>
        <w:t>is a document required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5. The </w:t>
      </w:r>
      <w:r w:rsidRPr="00B35C2A">
        <w:rPr>
          <w:rFonts w:ascii="Times-Italic" w:hAnsi="Times-Italic" w:cs="Times-Italic"/>
          <w:i/>
          <w:iCs/>
          <w:sz w:val="22"/>
          <w:szCs w:val="22"/>
          <w:lang w:val="en-US" w:eastAsia="ru-RU"/>
        </w:rPr>
        <w:t xml:space="preserve">On-board” Bill of Lading </w:t>
      </w:r>
      <w:r w:rsidRPr="00B35C2A">
        <w:rPr>
          <w:rFonts w:ascii="Times-Roman" w:hAnsi="Times-Roman" w:cs="Times-Roman"/>
          <w:sz w:val="22"/>
          <w:szCs w:val="22"/>
          <w:lang w:val="en-US" w:eastAsia="ru-RU"/>
        </w:rPr>
        <w:t>is issued for goods, whichhave been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6. The </w:t>
      </w:r>
      <w:r w:rsidRPr="00B35C2A">
        <w:rPr>
          <w:rFonts w:ascii="Times-Italic" w:hAnsi="Times-Italic" w:cs="Times-Italic"/>
          <w:i/>
          <w:iCs/>
          <w:sz w:val="22"/>
          <w:szCs w:val="22"/>
          <w:lang w:val="en-US" w:eastAsia="ru-RU"/>
        </w:rPr>
        <w:t xml:space="preserve">Through Bill of Lading </w:t>
      </w:r>
      <w:r w:rsidRPr="00B35C2A">
        <w:rPr>
          <w:rFonts w:ascii="Times-Roman" w:hAnsi="Times-Roman" w:cs="Times-Roman"/>
          <w:sz w:val="22"/>
          <w:szCs w:val="22"/>
          <w:lang w:val="en-US" w:eastAsia="ru-RU"/>
        </w:rPr>
        <w:t>is issued when the goods are tobe transported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7. </w:t>
      </w:r>
      <w:r w:rsidRPr="00B35C2A">
        <w:rPr>
          <w:rFonts w:ascii="Times-Italic" w:hAnsi="Times-Italic" w:cs="Times-Italic"/>
          <w:i/>
          <w:iCs/>
          <w:sz w:val="22"/>
          <w:szCs w:val="22"/>
          <w:lang w:val="en-US" w:eastAsia="ru-RU"/>
        </w:rPr>
        <w:t xml:space="preserve">Air Waybill </w:t>
      </w:r>
      <w:r w:rsidRPr="00B35C2A">
        <w:rPr>
          <w:rFonts w:ascii="Times-Roman" w:hAnsi="Times-Roman" w:cs="Times-Roman"/>
          <w:sz w:val="22"/>
          <w:szCs w:val="22"/>
          <w:lang w:val="en-US" w:eastAsia="ru-RU"/>
        </w:rPr>
        <w:t>is issued when goods are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8. An invoice is a list of goods that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9. </w:t>
      </w:r>
      <w:r w:rsidRPr="00B35C2A">
        <w:rPr>
          <w:rFonts w:ascii="Times-Italic" w:hAnsi="Times-Italic" w:cs="Times-Italic"/>
          <w:i/>
          <w:iCs/>
          <w:sz w:val="22"/>
          <w:szCs w:val="22"/>
          <w:lang w:val="en-US" w:eastAsia="ru-RU"/>
        </w:rPr>
        <w:t xml:space="preserve">Commercial invoice </w:t>
      </w:r>
      <w:r w:rsidRPr="00B35C2A">
        <w:rPr>
          <w:rFonts w:ascii="Times-Roman" w:hAnsi="Times-Roman" w:cs="Times-Roman"/>
          <w:sz w:val="22"/>
          <w:szCs w:val="22"/>
          <w:lang w:val="en-US" w:eastAsia="ru-RU"/>
        </w:rPr>
        <w:t>is the seller’s formal request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10. </w:t>
      </w:r>
      <w:r w:rsidRPr="00B35C2A">
        <w:rPr>
          <w:rFonts w:ascii="Times-Italic" w:hAnsi="Times-Italic" w:cs="Times-Italic"/>
          <w:i/>
          <w:iCs/>
          <w:sz w:val="22"/>
          <w:szCs w:val="22"/>
          <w:lang w:val="en-US" w:eastAsia="ru-RU"/>
        </w:rPr>
        <w:t xml:space="preserve">Pro-forma invoice </w:t>
      </w:r>
      <w:r w:rsidRPr="00B35C2A">
        <w:rPr>
          <w:rFonts w:ascii="Times-Roman" w:hAnsi="Times-Roman" w:cs="Times-Roman"/>
          <w:sz w:val="22"/>
          <w:szCs w:val="22"/>
          <w:lang w:val="en-US" w:eastAsia="ru-RU"/>
        </w:rPr>
        <w:t>is an invoice sent to the buyer before</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the actual shipment, giving the buyer a chance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11. </w:t>
      </w:r>
      <w:r w:rsidRPr="00B35C2A">
        <w:rPr>
          <w:rFonts w:ascii="Times-Italic" w:hAnsi="Times-Italic" w:cs="Times-Italic"/>
          <w:i/>
          <w:iCs/>
          <w:sz w:val="22"/>
          <w:szCs w:val="22"/>
          <w:lang w:val="en-US" w:eastAsia="ru-RU"/>
        </w:rPr>
        <w:t xml:space="preserve">Customs invoice </w:t>
      </w:r>
      <w:r w:rsidRPr="00B35C2A">
        <w:rPr>
          <w:rFonts w:ascii="Times-Roman" w:hAnsi="Times-Roman" w:cs="Times-Roman"/>
          <w:sz w:val="22"/>
          <w:szCs w:val="22"/>
          <w:lang w:val="en-US" w:eastAsia="ru-RU"/>
        </w:rPr>
        <w:t>contains additional information suchas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12. </w:t>
      </w:r>
      <w:r w:rsidRPr="00B35C2A">
        <w:rPr>
          <w:rFonts w:ascii="Times-Italic" w:hAnsi="Times-Italic" w:cs="Times-Italic"/>
          <w:i/>
          <w:iCs/>
          <w:sz w:val="22"/>
          <w:szCs w:val="22"/>
          <w:lang w:val="en-US" w:eastAsia="ru-RU"/>
        </w:rPr>
        <w:t xml:space="preserve">Consular invoice </w:t>
      </w:r>
      <w:r w:rsidRPr="00B35C2A">
        <w:rPr>
          <w:rFonts w:ascii="Times-Roman" w:hAnsi="Times-Roman" w:cs="Times-Roman"/>
          <w:sz w:val="22"/>
          <w:szCs w:val="22"/>
          <w:lang w:val="en-US" w:eastAsia="ru-RU"/>
        </w:rPr>
        <w:t>is the evidence that the goods, which areimported, are not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13. </w:t>
      </w:r>
      <w:r w:rsidRPr="00B35C2A">
        <w:rPr>
          <w:rFonts w:ascii="Times-Italic" w:hAnsi="Times-Italic" w:cs="Times-Italic"/>
          <w:i/>
          <w:iCs/>
          <w:sz w:val="22"/>
          <w:szCs w:val="22"/>
          <w:lang w:val="en-US" w:eastAsia="ru-RU"/>
        </w:rPr>
        <w:t xml:space="preserve">Export Packing List </w:t>
      </w:r>
      <w:r w:rsidRPr="00B35C2A">
        <w:rPr>
          <w:rFonts w:ascii="Times-Roman" w:hAnsi="Times-Roman" w:cs="Times-Roman"/>
          <w:sz w:val="22"/>
          <w:szCs w:val="22"/>
          <w:lang w:val="en-US" w:eastAsia="ru-RU"/>
        </w:rPr>
        <w:t xml:space="preserve">is a formal document that </w:t>
      </w:r>
      <w:r>
        <w:rPr>
          <w:rFonts w:ascii="Times-Roman" w:hAnsi="Times-Roman" w:cs="Times-Roman"/>
          <w:sz w:val="22"/>
          <w:szCs w:val="22"/>
          <w:lang w:val="en-US" w:eastAsia="ru-RU"/>
        </w:rPr>
        <w:t>itemizes</w:t>
      </w:r>
      <w:r w:rsidRPr="00B35C2A">
        <w:rPr>
          <w:rFonts w:ascii="Times-Roman" w:hAnsi="Times-Roman" w:cs="Times-Roman"/>
          <w:sz w:val="22"/>
          <w:szCs w:val="22"/>
          <w:lang w:val="en-US" w:eastAsia="ru-RU"/>
        </w:rPr>
        <w:t>a number of details about the cargo such as seller, buyer,shipper, invoice number,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14. The details on the </w:t>
      </w:r>
      <w:r w:rsidRPr="00B35C2A">
        <w:rPr>
          <w:rFonts w:ascii="Times-Italic" w:hAnsi="Times-Italic" w:cs="Times-Italic"/>
          <w:i/>
          <w:iCs/>
          <w:sz w:val="22"/>
          <w:szCs w:val="22"/>
          <w:lang w:val="en-US" w:eastAsia="ru-RU"/>
        </w:rPr>
        <w:t xml:space="preserve">Packing List </w:t>
      </w:r>
      <w:r w:rsidRPr="00B35C2A">
        <w:rPr>
          <w:rFonts w:ascii="Times-Roman" w:hAnsi="Times-Roman" w:cs="Times-Roman"/>
          <w:sz w:val="22"/>
          <w:szCs w:val="22"/>
          <w:lang w:val="en-US" w:eastAsia="ru-RU"/>
        </w:rPr>
        <w:t>match exactly with what isspecified on the commercial invoice and …</w:t>
      </w:r>
    </w:p>
    <w:p w:rsidR="006463AC" w:rsidRPr="00B35C2A" w:rsidRDefault="00B35C2A" w:rsidP="00B35C2A">
      <w:pPr>
        <w:rPr>
          <w:rFonts w:eastAsia="Arial Unicode MS"/>
          <w:color w:val="000000"/>
          <w:lang w:val="en-US"/>
        </w:rPr>
      </w:pPr>
      <w:r w:rsidRPr="00B35C2A">
        <w:rPr>
          <w:rFonts w:ascii="Times-Roman" w:hAnsi="Times-Roman" w:cs="Times-Roman"/>
          <w:sz w:val="22"/>
          <w:szCs w:val="22"/>
          <w:lang w:val="en-US" w:eastAsia="ru-RU"/>
        </w:rPr>
        <w:t>15. Pricing information is not required on …</w:t>
      </w:r>
    </w:p>
    <w:p w:rsidR="006463AC" w:rsidRPr="00C876BA" w:rsidRDefault="006463AC" w:rsidP="006463AC">
      <w:pPr>
        <w:rPr>
          <w:rFonts w:eastAsia="Arial Unicode MS"/>
          <w:b/>
          <w:bCs/>
          <w:color w:val="000000"/>
        </w:rPr>
      </w:pPr>
      <w:r w:rsidRPr="00C876BA">
        <w:rPr>
          <w:rFonts w:eastAsia="Arial Unicode MS"/>
          <w:b/>
          <w:bCs/>
          <w:color w:val="000000"/>
        </w:rPr>
        <w:t>Критерии оценивания: (изрейтинг - плана)</w:t>
      </w:r>
    </w:p>
    <w:p w:rsidR="006463AC" w:rsidRPr="00C876BA" w:rsidRDefault="006463AC" w:rsidP="006463AC">
      <w:pPr>
        <w:rPr>
          <w:rFonts w:eastAsia="Arial Unicode MS"/>
          <w:b/>
          <w:color w:val="000000"/>
        </w:rPr>
      </w:pPr>
      <w:r w:rsidRPr="00C876BA">
        <w:rPr>
          <w:rFonts w:eastAsia="Arial Unicode MS"/>
          <w:b/>
          <w:color w:val="000000"/>
        </w:rPr>
        <w:t>Оценка 5 (отлично) ставится, если:</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полностью правильно выполнено задание и дан правильный и полный ответ на дополнительные вопросы;</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понята суть выполненного задания;</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самостоятельно найдено решение возникших проблем.</w:t>
      </w:r>
    </w:p>
    <w:p w:rsidR="006463AC" w:rsidRPr="00C876BA" w:rsidRDefault="006463AC" w:rsidP="006463AC">
      <w:pPr>
        <w:rPr>
          <w:rFonts w:eastAsia="Arial Unicode MS"/>
          <w:b/>
          <w:color w:val="000000"/>
        </w:rPr>
      </w:pPr>
      <w:r w:rsidRPr="00C876BA">
        <w:rPr>
          <w:rFonts w:eastAsia="Arial Unicode MS"/>
          <w:b/>
          <w:color w:val="000000"/>
        </w:rPr>
        <w:t>Оценка 4 (хорошо) ставится, если:</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t>полностью выполнено  задание, но допущены ошибки или дан неполный ответ на дополнительные вопросы;</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t>понята суть выполненного задания;</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t>самостоятельно найдены решения для исправления указанных ошибок.</w:t>
      </w:r>
    </w:p>
    <w:p w:rsidR="006463AC" w:rsidRPr="00C876BA" w:rsidRDefault="006463AC" w:rsidP="006463AC">
      <w:pPr>
        <w:rPr>
          <w:rFonts w:eastAsia="Arial Unicode MS"/>
          <w:b/>
          <w:color w:val="000000"/>
        </w:rPr>
      </w:pPr>
      <w:r w:rsidRPr="00C876BA">
        <w:rPr>
          <w:rFonts w:eastAsia="Arial Unicode MS"/>
          <w:b/>
          <w:color w:val="000000"/>
        </w:rPr>
        <w:t>Оценка 3 (удовлетворительно) ставится, если:</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выполнено задание, но допущены грубые ошибки или не дан ответ на дополнительные вопросы;</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не четко понята суть выполненного задания;</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не найдены решения для исправления указанных ошибок.</w:t>
      </w:r>
    </w:p>
    <w:p w:rsidR="006463AC" w:rsidRPr="00C876BA" w:rsidRDefault="006463AC" w:rsidP="006463AC">
      <w:pPr>
        <w:rPr>
          <w:rFonts w:eastAsia="Arial Unicode MS"/>
          <w:b/>
          <w:color w:val="000000"/>
        </w:rPr>
      </w:pPr>
      <w:r w:rsidRPr="00C876BA">
        <w:rPr>
          <w:rFonts w:eastAsia="Arial Unicode MS"/>
          <w:b/>
          <w:color w:val="000000"/>
        </w:rPr>
        <w:t>Перечень объектов контроля и оценки</w:t>
      </w:r>
    </w:p>
    <w:p w:rsidR="006463AC" w:rsidRPr="00C876BA" w:rsidRDefault="006463AC" w:rsidP="006463AC">
      <w:pPr>
        <w:rPr>
          <w:rFonts w:eastAsia="Arial Unicode MS"/>
          <w:b/>
          <w:color w:val="000000"/>
        </w:rPr>
      </w:pPr>
    </w:p>
    <w:tbl>
      <w:tblPr>
        <w:tblW w:w="0" w:type="auto"/>
        <w:jc w:val="center"/>
        <w:tblLayout w:type="fixed"/>
        <w:tblLook w:val="0000"/>
      </w:tblPr>
      <w:tblGrid>
        <w:gridCol w:w="3828"/>
        <w:gridCol w:w="3820"/>
        <w:gridCol w:w="1441"/>
      </w:tblGrid>
      <w:tr w:rsidR="006463AC" w:rsidRPr="00C876B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C876BA" w:rsidRDefault="006463AC" w:rsidP="006463AC">
            <w:pPr>
              <w:rPr>
                <w:rFonts w:eastAsia="Arial Unicode MS"/>
                <w:b/>
                <w:color w:val="000000"/>
              </w:rPr>
            </w:pPr>
            <w:r w:rsidRPr="00C876BA">
              <w:rPr>
                <w:rFonts w:eastAsia="Arial Unicode MS"/>
                <w:b/>
                <w:color w:val="000000"/>
              </w:rPr>
              <w:t xml:space="preserve">Наименование объектов </w:t>
            </w:r>
            <w:r w:rsidRPr="00C876BA">
              <w:rPr>
                <w:rFonts w:eastAsia="Arial Unicode MS"/>
                <w:b/>
                <w:color w:val="000000"/>
              </w:rPr>
              <w:lastRenderedPageBreak/>
              <w:t>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C876BA" w:rsidRDefault="006463AC" w:rsidP="006463AC">
            <w:pPr>
              <w:rPr>
                <w:rFonts w:eastAsia="Arial Unicode MS"/>
                <w:b/>
                <w:color w:val="000000"/>
              </w:rPr>
            </w:pPr>
            <w:r w:rsidRPr="00C876BA">
              <w:rPr>
                <w:rFonts w:eastAsia="Arial Unicode MS"/>
                <w:b/>
                <w:color w:val="000000"/>
              </w:rPr>
              <w:lastRenderedPageBreak/>
              <w:t xml:space="preserve">Основные показатели оценки </w:t>
            </w:r>
            <w:r w:rsidRPr="00C876BA">
              <w:rPr>
                <w:rFonts w:eastAsia="Arial Unicode MS"/>
                <w:b/>
                <w:color w:val="000000"/>
              </w:rPr>
              <w:lastRenderedPageBreak/>
              <w:t>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b/>
                <w:color w:val="000000"/>
              </w:rPr>
            </w:pPr>
            <w:r w:rsidRPr="00C876BA">
              <w:rPr>
                <w:rFonts w:eastAsia="Arial Unicode MS"/>
                <w:b/>
                <w:color w:val="000000"/>
              </w:rPr>
              <w:lastRenderedPageBreak/>
              <w:t>Оценка</w:t>
            </w:r>
          </w:p>
          <w:p w:rsidR="006463AC" w:rsidRPr="00C876BA" w:rsidRDefault="006463AC" w:rsidP="006463AC">
            <w:pPr>
              <w:rPr>
                <w:rFonts w:eastAsia="Arial Unicode MS"/>
                <w:b/>
                <w:color w:val="000000"/>
              </w:rPr>
            </w:pPr>
            <w:r w:rsidRPr="00C876BA">
              <w:rPr>
                <w:rFonts w:eastAsia="Arial Unicode MS"/>
                <w:b/>
                <w:color w:val="000000"/>
              </w:rPr>
              <w:lastRenderedPageBreak/>
              <w:t>(в баллах)</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lastRenderedPageBreak/>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F16CEC">
            <w:pPr>
              <w:rPr>
                <w:rFonts w:eastAsia="Arial Unicode MS"/>
                <w:color w:val="000000"/>
              </w:rPr>
            </w:pPr>
            <w:r w:rsidRPr="00C876BA">
              <w:rPr>
                <w:rFonts w:eastAsia="Arial Unicode MS"/>
                <w:color w:val="000000"/>
              </w:rPr>
              <w:t>(5-</w:t>
            </w:r>
            <w:r w:rsidR="00F16CEC">
              <w:rPr>
                <w:rFonts w:eastAsia="Arial Unicode MS"/>
                <w:color w:val="000000"/>
              </w:rPr>
              <w:t>3</w:t>
            </w:r>
            <w:r w:rsidRPr="00C876BA">
              <w:rPr>
                <w:rFonts w:eastAsia="Arial Unicode MS"/>
                <w:color w:val="000000"/>
              </w:rPr>
              <w:t>)</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i/>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bl>
    <w:p w:rsidR="006463AC" w:rsidRPr="00C876BA" w:rsidRDefault="00C876BA" w:rsidP="006463AC">
      <w:pPr>
        <w:jc w:val="both"/>
        <w:rPr>
          <w:rFonts w:eastAsia="Arial Unicode MS"/>
          <w:b/>
          <w:color w:val="000000"/>
        </w:rPr>
      </w:pPr>
      <w:r w:rsidRPr="00C876BA">
        <w:rPr>
          <w:rFonts w:eastAsia="Arial Unicode MS"/>
          <w:b/>
          <w:color w:val="000000"/>
        </w:rPr>
        <w:t>Контрольная работа № 10</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1</w:t>
      </w:r>
      <w:r w:rsidRPr="00C876BA">
        <w:rPr>
          <w:rFonts w:eastAsia="Arial Unicode MS"/>
          <w:b/>
          <w:color w:val="000000"/>
        </w:rPr>
        <w:t xml:space="preserve">. Распределите следующие существительные в два столбика(исчисляемые или неисчисляемые).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Fuel, air, tool, truck, pollution, accident, cargo, gas, filter, exhaust, road, traffic, oil, tank, driver, job, wheel, bumper, lubrication, engine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2</w:t>
      </w:r>
      <w:r w:rsidRPr="00C876BA">
        <w:rPr>
          <w:rFonts w:eastAsia="Arial Unicode MS"/>
          <w:b/>
          <w:color w:val="000000"/>
          <w:lang w:val="en-US"/>
        </w:rPr>
        <w:t xml:space="preserve">.Вставьтенаречиекотороенеобходимо much/many/little/few/a little/ a few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I need</w:t>
      </w:r>
      <w:r w:rsidRPr="00C876BA">
        <w:rPr>
          <w:rFonts w:eastAsia="Arial Unicode MS"/>
          <w:i/>
          <w:iCs/>
          <w:color w:val="000000"/>
          <w:lang w:val="en-US"/>
        </w:rPr>
        <w:t xml:space="preserve"> much/many</w:t>
      </w:r>
      <w:r w:rsidRPr="00C876BA">
        <w:rPr>
          <w:rFonts w:eastAsia="Arial Unicode MS"/>
          <w:color w:val="000000"/>
          <w:lang w:val="en-US"/>
        </w:rPr>
        <w:t xml:space="preserve"> fuel to get to Kiev by car.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Give me</w:t>
      </w:r>
      <w:r w:rsidRPr="00C876BA">
        <w:rPr>
          <w:rFonts w:eastAsia="Arial Unicode MS"/>
          <w:i/>
          <w:iCs/>
          <w:color w:val="000000"/>
          <w:lang w:val="en-US"/>
        </w:rPr>
        <w:t xml:space="preserve"> a few/ a little</w:t>
      </w:r>
      <w:r w:rsidRPr="00C876BA">
        <w:rPr>
          <w:rFonts w:eastAsia="Arial Unicode MS"/>
          <w:color w:val="000000"/>
          <w:lang w:val="en-US"/>
        </w:rPr>
        <w:t xml:space="preserve"> information about your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Hurry up! We've got</w:t>
      </w:r>
      <w:r w:rsidRPr="00C876BA">
        <w:rPr>
          <w:rFonts w:eastAsia="Arial Unicode MS"/>
          <w:i/>
          <w:iCs/>
          <w:color w:val="000000"/>
          <w:lang w:val="en-US"/>
        </w:rPr>
        <w:t xml:space="preserve"> little/few</w:t>
      </w:r>
      <w:r w:rsidRPr="00C876BA">
        <w:rPr>
          <w:rFonts w:eastAsia="Arial Unicode MS"/>
          <w:color w:val="000000"/>
          <w:lang w:val="en-US"/>
        </w:rPr>
        <w:t xml:space="preserve"> time.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There is</w:t>
      </w:r>
      <w:r w:rsidRPr="00C876BA">
        <w:rPr>
          <w:rFonts w:eastAsia="Arial Unicode MS"/>
          <w:i/>
          <w:iCs/>
          <w:color w:val="000000"/>
          <w:lang w:val="en-US"/>
        </w:rPr>
        <w:t xml:space="preserve"> little/few</w:t>
      </w:r>
      <w:r w:rsidRPr="00C876BA">
        <w:rPr>
          <w:rFonts w:eastAsia="Arial Unicode MS"/>
          <w:color w:val="000000"/>
          <w:lang w:val="en-US"/>
        </w:rPr>
        <w:t xml:space="preserve"> traffic in villages.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This model of car isn't very popular, so</w:t>
      </w:r>
      <w:r w:rsidRPr="00C876BA">
        <w:rPr>
          <w:rFonts w:eastAsia="Arial Unicode MS"/>
          <w:i/>
          <w:iCs/>
          <w:color w:val="000000"/>
          <w:lang w:val="en-US"/>
        </w:rPr>
        <w:t xml:space="preserve"> little/ few</w:t>
      </w:r>
      <w:r w:rsidRPr="00C876BA">
        <w:rPr>
          <w:rFonts w:eastAsia="Arial Unicode MS"/>
          <w:color w:val="000000"/>
          <w:lang w:val="en-US"/>
        </w:rPr>
        <w:t xml:space="preserve"> people buy it.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This car is expensive to run. It uses</w:t>
      </w:r>
      <w:r w:rsidRPr="00C876BA">
        <w:rPr>
          <w:rFonts w:eastAsia="Arial Unicode MS"/>
          <w:i/>
          <w:iCs/>
          <w:color w:val="000000"/>
          <w:lang w:val="en-US"/>
        </w:rPr>
        <w:t xml:space="preserve"> much/many</w:t>
      </w:r>
      <w:r w:rsidRPr="00C876BA">
        <w:rPr>
          <w:rFonts w:eastAsia="Arial Unicode MS"/>
          <w:color w:val="000000"/>
          <w:lang w:val="en-US"/>
        </w:rPr>
        <w:t xml:space="preserve"> petrol.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This is not the first time the car has broken down. It has happened</w:t>
      </w:r>
      <w:r w:rsidRPr="00C876BA">
        <w:rPr>
          <w:rFonts w:eastAsia="Arial Unicode MS"/>
          <w:i/>
          <w:iCs/>
          <w:color w:val="000000"/>
          <w:lang w:val="en-US"/>
        </w:rPr>
        <w:t xml:space="preserve"> a few/ a little </w:t>
      </w:r>
      <w:r w:rsidRPr="00C876BA">
        <w:rPr>
          <w:rFonts w:eastAsia="Arial Unicode MS"/>
          <w:color w:val="000000"/>
          <w:lang w:val="en-US"/>
        </w:rPr>
        <w:t xml:space="preserve">times before.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8.</w:t>
      </w:r>
      <w:r w:rsidRPr="00C876BA">
        <w:rPr>
          <w:rFonts w:eastAsia="Arial Unicode MS"/>
          <w:i/>
          <w:iCs/>
          <w:color w:val="000000"/>
          <w:lang w:val="en-US"/>
        </w:rPr>
        <w:t>A lot of/Much/Many</w:t>
      </w:r>
      <w:r w:rsidRPr="00C876BA">
        <w:rPr>
          <w:rFonts w:eastAsia="Arial Unicode MS"/>
          <w:color w:val="000000"/>
          <w:lang w:val="en-US"/>
        </w:rPr>
        <w:t xml:space="preserve"> people do not like driving.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9. There are too</w:t>
      </w:r>
      <w:r w:rsidRPr="00C876BA">
        <w:rPr>
          <w:rFonts w:eastAsia="Arial Unicode MS"/>
          <w:i/>
          <w:iCs/>
          <w:color w:val="000000"/>
          <w:lang w:val="en-US"/>
        </w:rPr>
        <w:t xml:space="preserve"> much/many</w:t>
      </w:r>
      <w:r w:rsidRPr="00C876BA">
        <w:rPr>
          <w:rFonts w:eastAsia="Arial Unicode MS"/>
          <w:color w:val="000000"/>
          <w:lang w:val="en-US"/>
        </w:rPr>
        <w:t xml:space="preserve"> cars and lorries on the streets of our town.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Not so</w:t>
      </w:r>
      <w:r w:rsidRPr="00C876BA">
        <w:rPr>
          <w:rFonts w:eastAsia="Arial Unicode MS"/>
          <w:i/>
          <w:iCs/>
          <w:color w:val="000000"/>
          <w:lang w:val="en-US"/>
        </w:rPr>
        <w:t xml:space="preserve"> many/much</w:t>
      </w:r>
      <w:r w:rsidRPr="00C876BA">
        <w:rPr>
          <w:rFonts w:eastAsia="Arial Unicode MS"/>
          <w:color w:val="000000"/>
          <w:lang w:val="en-US"/>
        </w:rPr>
        <w:t xml:space="preserve"> students have cars nowadays. </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3</w:t>
      </w:r>
      <w:r w:rsidRPr="00C876BA">
        <w:rPr>
          <w:rFonts w:eastAsia="Arial Unicode MS"/>
          <w:b/>
          <w:color w:val="000000"/>
        </w:rPr>
        <w:t>.Переделайте предложения используя наречия</w:t>
      </w:r>
      <w:r w:rsidRPr="00C876BA">
        <w:rPr>
          <w:rFonts w:eastAsia="Arial Unicode MS"/>
          <w:b/>
          <w:i/>
          <w:iCs/>
          <w:color w:val="000000"/>
          <w:lang w:val="en-US"/>
        </w:rPr>
        <w:t>little</w:t>
      </w:r>
      <w:r w:rsidRPr="00C876BA">
        <w:rPr>
          <w:rFonts w:eastAsia="Arial Unicode MS"/>
          <w:b/>
          <w:i/>
          <w:iCs/>
          <w:color w:val="000000"/>
        </w:rPr>
        <w:t>/</w:t>
      </w:r>
      <w:r w:rsidRPr="00C876BA">
        <w:rPr>
          <w:rFonts w:eastAsia="Arial Unicode MS"/>
          <w:b/>
          <w:i/>
          <w:iCs/>
          <w:color w:val="000000"/>
          <w:lang w:val="en-US"/>
        </w:rPr>
        <w:t>few</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1. My new car uses not much petrol so it's more economical.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2. You may not see many Peugeot 405s on the road today.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I don't have much need to use my car in town when public transport is so good.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4. I have to admit that there are not many occasions when I walk anywhere on foot.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4.</w:t>
      </w:r>
      <w:r w:rsidRPr="00C876BA">
        <w:rPr>
          <w:rFonts w:eastAsia="Arial Unicode MS"/>
          <w:b/>
          <w:color w:val="000000"/>
          <w:lang w:val="en-US"/>
        </w:rPr>
        <w:t>Образуйтеотследующихглаголовформуинфинитива, Present Participle, Past Participle, Past Simple.</w:t>
      </w:r>
    </w:p>
    <w:p w:rsidR="006463AC" w:rsidRPr="00C876BA" w:rsidRDefault="006463AC" w:rsidP="006463AC">
      <w:pPr>
        <w:jc w:val="both"/>
        <w:rPr>
          <w:rFonts w:eastAsia="Arial Unicode MS"/>
          <w:i/>
          <w:color w:val="000000"/>
          <w:lang w:val="en-US"/>
        </w:rPr>
      </w:pPr>
      <w:r w:rsidRPr="00C876BA">
        <w:rPr>
          <w:rFonts w:eastAsia="Arial Unicode MS"/>
          <w:i/>
          <w:color w:val="000000"/>
          <w:lang w:val="en-US"/>
        </w:rPr>
        <w:t xml:space="preserve">Пример: work - to work -working - worked - worked </w:t>
      </w:r>
    </w:p>
    <w:p w:rsidR="006463AC" w:rsidRPr="00C876BA" w:rsidRDefault="006463AC" w:rsidP="006463AC">
      <w:pPr>
        <w:jc w:val="both"/>
        <w:rPr>
          <w:rFonts w:eastAsia="Arial Unicode MS"/>
          <w:i/>
          <w:color w:val="000000"/>
          <w:lang w:val="en-US"/>
        </w:rPr>
      </w:pPr>
      <w:r w:rsidRPr="00C876BA">
        <w:rPr>
          <w:rFonts w:eastAsia="Arial Unicode MS"/>
          <w:i/>
          <w:color w:val="000000"/>
          <w:lang w:val="en-US"/>
        </w:rPr>
        <w:t xml:space="preserve">break - to break - breaking - broken - broke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Buy, drive, mix, move, build, invent, repair, load, produce, take, replace, cost, be, fix. </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5</w:t>
      </w:r>
      <w:r w:rsidRPr="00C876BA">
        <w:rPr>
          <w:rFonts w:eastAsia="Arial Unicode MS"/>
          <w:b/>
          <w:color w:val="000000"/>
        </w:rPr>
        <w:t xml:space="preserve">. Переведите следующие глаголы в соответствующем времени, определите видовременную форму.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Is produced, was working, uses, maintained, was checked, will be filled up, paid, am accepting, were driving, will move.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6.</w:t>
      </w:r>
      <w:r w:rsidRPr="00C876BA">
        <w:rPr>
          <w:rFonts w:eastAsia="Arial Unicode MS"/>
          <w:b/>
          <w:color w:val="000000"/>
          <w:lang w:val="en-US"/>
        </w:rPr>
        <w:t>Прочтитедиалог, поставьтеглаголы в скобках в Present Simple или Present Continuous.</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lastRenderedPageBreak/>
        <w:t>Marco</w:t>
      </w:r>
      <w:r w:rsidRPr="00C876BA">
        <w:rPr>
          <w:rFonts w:eastAsia="Arial Unicode MS"/>
          <w:color w:val="000000"/>
          <w:lang w:val="en-US"/>
        </w:rPr>
        <w:t xml:space="preserve">: Hi Julie. Is Don there?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He can't come to the phone. He ____ a shower. (to take)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Maybe you can help me. I'm sure you ____ a lot about cars. (to know)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Well, that ____ . Why? Are you going to buy a car? (to depend)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Yes I am. I ____ much money, so it has to be a used car. Any suggestions?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(to have - negative)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You have to be more precise. First of all, tell me how much money you ____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to spend (to want)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About five thousand dollars. I want a small, economical car that _____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little maintenance. (to require)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Five thousand dollars! It's not much, but you can probably find a used Honda Civic for that price. It's a very dependable car. My friend Kate ____ an old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Honda Civic and she's very happy with it. (to have)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Ok. I don't suppose she ____to sell it. (to plan)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No, but you can find one very easily. But maybe you should speak to Don. He ____ into the room now. Hey, Don! Marco's on the phone. He wants to buy a used car. (to come).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Hey, Marco. How's it going? Is it true that you ____ for a used car? (to look)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Sure is. I ____ a car to get a job.Any suggestions? (to need)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My brother Bill ____ his car. It's a 94 Honda Civic. (to sell) </w:t>
      </w:r>
      <w:r w:rsidRPr="00C876BA">
        <w:rPr>
          <w:rFonts w:eastAsia="Arial Unicode MS"/>
          <w:bCs/>
          <w:color w:val="000000"/>
          <w:lang w:val="en-US"/>
        </w:rPr>
        <w:t>Marco</w:t>
      </w:r>
      <w:r w:rsidRPr="00C876BA">
        <w:rPr>
          <w:rFonts w:eastAsia="Arial Unicode MS"/>
          <w:color w:val="000000"/>
          <w:lang w:val="en-US"/>
        </w:rPr>
        <w:t xml:space="preserve">: Sounds interesting. I suppose he ____ a new car? (to buy)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No. Lucky him! He ____ jobs and with his new job he gets a company car. (to change)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Do you know how much he _____ for his Civic (to ask)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No, but I can ask him this evening. Julie and I ___ with him and his wife. (togo)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Ok. Talk to you Later. Thanks.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7.</w:t>
      </w:r>
      <w:r w:rsidRPr="00C876BA">
        <w:rPr>
          <w:rFonts w:eastAsia="Arial Unicode MS"/>
          <w:b/>
          <w:color w:val="000000"/>
          <w:lang w:val="en-US"/>
        </w:rPr>
        <w:t>Поставьтеглаголы в скобках в Past Simple или Past Continuous.</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A policeman is asking a witness about an accident</w:t>
      </w:r>
      <w:r w:rsidRPr="00C876BA">
        <w:rPr>
          <w:rFonts w:eastAsia="Arial Unicode MS"/>
          <w:bCs/>
          <w:i/>
          <w:iCs/>
          <w:color w:val="000000"/>
          <w:lang w:val="en-US"/>
        </w:rPr>
        <w:t xml:space="preser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Where</w:t>
      </w:r>
      <w:r w:rsidRPr="00C876BA">
        <w:rPr>
          <w:rFonts w:eastAsia="Arial Unicode MS"/>
          <w:i/>
          <w:iCs/>
          <w:color w:val="000000"/>
          <w:u w:val="single"/>
          <w:lang w:val="en-US"/>
        </w:rPr>
        <w:t xml:space="preserve"> were</w:t>
      </w:r>
      <w:r w:rsidRPr="00C876BA">
        <w:rPr>
          <w:rFonts w:eastAsia="Arial Unicode MS"/>
          <w:color w:val="000000"/>
          <w:lang w:val="en-US"/>
        </w:rPr>
        <w:t xml:space="preserve"> (be) you when you ____ (see) the accident, Sir?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xml:space="preserve">: I ____ (stand) </w:t>
      </w:r>
      <w:r w:rsidRPr="00C876BA">
        <w:rPr>
          <w:rFonts w:eastAsia="Arial Unicode MS"/>
          <w:color w:val="000000"/>
          <w:lang w:val="en-US"/>
        </w:rPr>
        <w:tab/>
        <w:t xml:space="preserve">on the corner of Jameson Street.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xml:space="preserve">: What exactly ____(happen)?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Well, a boy ____(ride) his bicycle along the road towards the traffic lights when suddenly a car ____</w:t>
      </w:r>
      <w:r w:rsidRPr="00C876BA">
        <w:rPr>
          <w:rFonts w:eastAsia="Arial Unicode MS"/>
          <w:bCs/>
          <w:color w:val="000000"/>
          <w:lang w:val="en-US"/>
        </w:rPr>
        <w:t xml:space="preserve"> (</w:t>
      </w:r>
      <w:r w:rsidRPr="00C876BA">
        <w:rPr>
          <w:rFonts w:eastAsia="Arial Unicode MS"/>
          <w:color w:val="000000"/>
          <w:lang w:val="en-US"/>
        </w:rPr>
        <w:t>drive</w:t>
      </w:r>
      <w:r w:rsidRPr="00C876BA">
        <w:rPr>
          <w:rFonts w:eastAsia="Arial Unicode MS"/>
          <w:bCs/>
          <w:color w:val="000000"/>
          <w:lang w:val="en-US"/>
        </w:rPr>
        <w:t>)</w:t>
      </w:r>
      <w:r w:rsidRPr="00C876BA">
        <w:rPr>
          <w:rFonts w:eastAsia="Arial Unicode MS"/>
          <w:color w:val="000000"/>
          <w:lang w:val="en-US"/>
        </w:rPr>
        <w:t xml:space="preserve"> quickly around the corner. The driver ____ </w:t>
      </w:r>
      <w:r w:rsidRPr="00C876BA">
        <w:rPr>
          <w:rFonts w:eastAsia="Arial Unicode MS"/>
          <w:bCs/>
          <w:color w:val="000000"/>
          <w:lang w:val="en-US"/>
        </w:rPr>
        <w:t>(</w:t>
      </w:r>
      <w:r w:rsidRPr="00C876BA">
        <w:rPr>
          <w:rFonts w:eastAsia="Arial Unicode MS"/>
          <w:color w:val="000000"/>
          <w:lang w:val="en-US"/>
        </w:rPr>
        <w:t>lose</w:t>
      </w:r>
      <w:r w:rsidRPr="00C876BA">
        <w:rPr>
          <w:rFonts w:eastAsia="Arial Unicode MS"/>
          <w:bCs/>
          <w:color w:val="000000"/>
          <w:lang w:val="en-US"/>
        </w:rPr>
        <w:t>)</w:t>
      </w:r>
      <w:r w:rsidRPr="00C876BA">
        <w:rPr>
          <w:rFonts w:eastAsia="Arial Unicode MS"/>
          <w:color w:val="000000"/>
          <w:lang w:val="en-US"/>
        </w:rPr>
        <w:t xml:space="preserve"> control and ____</w:t>
      </w:r>
      <w:r w:rsidRPr="00C876BA">
        <w:rPr>
          <w:rFonts w:eastAsia="Arial Unicode MS"/>
          <w:bCs/>
          <w:color w:val="000000"/>
          <w:lang w:val="en-US"/>
        </w:rPr>
        <w:t xml:space="preserve"> (</w:t>
      </w:r>
      <w:r w:rsidRPr="00C876BA">
        <w:rPr>
          <w:rFonts w:eastAsia="Arial Unicode MS"/>
          <w:color w:val="000000"/>
          <w:lang w:val="en-US"/>
        </w:rPr>
        <w:t>hit) the boy.</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w:t>
      </w:r>
      <w:r w:rsidRPr="00C876BA">
        <w:rPr>
          <w:rFonts w:eastAsia="Arial Unicode MS"/>
          <w:bCs/>
          <w:color w:val="000000"/>
          <w:lang w:val="en-US"/>
        </w:rPr>
        <w:t xml:space="preserve"> ___________(</w:t>
      </w:r>
      <w:r w:rsidRPr="00C876BA">
        <w:rPr>
          <w:rFonts w:eastAsia="Arial Unicode MS"/>
          <w:color w:val="000000"/>
          <w:lang w:val="en-US"/>
        </w:rPr>
        <w:t>boy/cycle</w:t>
      </w:r>
      <w:r w:rsidRPr="00C876BA">
        <w:rPr>
          <w:rFonts w:eastAsia="Arial Unicode MS"/>
          <w:bCs/>
          <w:color w:val="000000"/>
          <w:lang w:val="en-US"/>
        </w:rPr>
        <w:t>)</w:t>
      </w:r>
      <w:r w:rsidRPr="00C876BA">
        <w:rPr>
          <w:rFonts w:eastAsia="Arial Unicode MS"/>
          <w:color w:val="000000"/>
          <w:lang w:val="en-US"/>
        </w:rPr>
        <w:t xml:space="preserve"> fast? </w:t>
      </w:r>
      <w:r w:rsidRPr="00C876BA">
        <w:rPr>
          <w:rFonts w:eastAsia="Arial Unicode MS"/>
          <w:bCs/>
          <w:color w:val="000000"/>
          <w:lang w:val="en-US"/>
        </w:rPr>
        <w:t>Witness</w:t>
      </w:r>
      <w:r w:rsidRPr="00C876BA">
        <w:rPr>
          <w:rFonts w:eastAsia="Arial Unicode MS"/>
          <w:color w:val="000000"/>
          <w:lang w:val="en-US"/>
        </w:rPr>
        <w:t xml:space="preserve">: No, not at all.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w:t>
      </w:r>
      <w:r w:rsidRPr="00C876BA">
        <w:rPr>
          <w:rFonts w:eastAsia="Arial Unicode MS"/>
          <w:bCs/>
          <w:color w:val="000000"/>
          <w:lang w:val="en-US"/>
        </w:rPr>
        <w:t xml:space="preserve"> ___________(</w:t>
      </w:r>
      <w:r w:rsidRPr="00C876BA">
        <w:rPr>
          <w:rFonts w:eastAsia="Arial Unicode MS"/>
          <w:color w:val="000000"/>
          <w:lang w:val="en-US"/>
        </w:rPr>
        <w:t>anyone else/see</w:t>
      </w:r>
      <w:r w:rsidRPr="00C876BA">
        <w:rPr>
          <w:rFonts w:eastAsia="Arial Unicode MS"/>
          <w:bCs/>
          <w:color w:val="000000"/>
          <w:lang w:val="en-US"/>
        </w:rPr>
        <w:t>)</w:t>
      </w:r>
      <w:r w:rsidRPr="00C876BA">
        <w:rPr>
          <w:rFonts w:eastAsia="Arial Unicode MS"/>
          <w:color w:val="000000"/>
          <w:lang w:val="en-US"/>
        </w:rPr>
        <w:t xml:space="preserve"> the accident?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xml:space="preserve">: No, I don't think so.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Thank you very much for</w:t>
      </w:r>
      <w:r w:rsidRPr="00C876BA">
        <w:rPr>
          <w:rFonts w:eastAsia="Arial Unicode MS"/>
          <w:i/>
          <w:iCs/>
          <w:color w:val="000000"/>
          <w:lang w:val="en-US"/>
        </w:rPr>
        <w:t xml:space="preserve"> your</w:t>
      </w:r>
      <w:r w:rsidRPr="00C876BA">
        <w:rPr>
          <w:rFonts w:eastAsia="Arial Unicode MS"/>
          <w:color w:val="000000"/>
          <w:lang w:val="en-US"/>
        </w:rPr>
        <w:t xml:space="preserve"> help, Sir. </w:t>
      </w:r>
    </w:p>
    <w:p w:rsidR="006463AC" w:rsidRPr="00C876BA" w:rsidRDefault="006463AC" w:rsidP="006463AC">
      <w:pPr>
        <w:jc w:val="both"/>
        <w:rPr>
          <w:rFonts w:eastAsia="Arial Unicode MS"/>
          <w:b/>
          <w:bCs/>
          <w:color w:val="000000"/>
        </w:rPr>
      </w:pPr>
      <w:r w:rsidRPr="00C876BA">
        <w:rPr>
          <w:rFonts w:eastAsia="Arial Unicode MS"/>
          <w:b/>
          <w:bCs/>
          <w:color w:val="000000"/>
          <w:lang w:val="en-US"/>
        </w:rPr>
        <w:t>Exercise</w:t>
      </w:r>
      <w:r w:rsidRPr="00C876BA">
        <w:rPr>
          <w:rFonts w:eastAsia="Arial Unicode MS"/>
          <w:b/>
          <w:bCs/>
          <w:color w:val="000000"/>
        </w:rPr>
        <w:t xml:space="preserve"> 8.</w:t>
      </w:r>
      <w:r w:rsidRPr="00C876BA">
        <w:rPr>
          <w:rFonts w:eastAsia="Arial Unicode MS"/>
          <w:b/>
          <w:color w:val="000000"/>
        </w:rPr>
        <w:t xml:space="preserve"> Составьте предложения из слов в скобках. Поставьте глагол в нужную форму </w:t>
      </w:r>
      <w:r w:rsidRPr="00C876BA">
        <w:rPr>
          <w:rFonts w:eastAsia="Arial Unicode MS"/>
          <w:b/>
          <w:color w:val="000000"/>
          <w:lang w:val="en-US"/>
        </w:rPr>
        <w:t>PastSimple</w:t>
      </w:r>
      <w:r w:rsidRPr="00C876BA">
        <w:rPr>
          <w:rFonts w:eastAsia="Arial Unicode MS"/>
          <w:b/>
          <w:color w:val="000000"/>
        </w:rPr>
        <w:t xml:space="preserve"> или </w:t>
      </w:r>
      <w:r w:rsidRPr="00C876BA">
        <w:rPr>
          <w:rFonts w:eastAsia="Arial Unicode MS"/>
          <w:b/>
          <w:color w:val="000000"/>
          <w:lang w:val="en-US"/>
        </w:rPr>
        <w:t>PastContinuous</w:t>
      </w:r>
      <w:r w:rsidRPr="00C876BA">
        <w:rPr>
          <w:rFonts w:eastAsia="Arial Unicode MS"/>
          <w:b/>
          <w:color w:val="000000"/>
        </w:rPr>
        <w:t>.</w:t>
      </w:r>
    </w:p>
    <w:p w:rsidR="006463AC" w:rsidRPr="00C876BA" w:rsidRDefault="006463AC" w:rsidP="006463AC">
      <w:pPr>
        <w:jc w:val="both"/>
        <w:rPr>
          <w:rFonts w:eastAsia="Arial Unicode MS"/>
          <w:b/>
          <w:color w:val="000000"/>
          <w:lang w:val="en-US"/>
        </w:rPr>
      </w:pPr>
      <w:r w:rsidRPr="00C876BA">
        <w:rPr>
          <w:rFonts w:eastAsia="Arial Unicode MS"/>
          <w:bCs/>
          <w:i/>
          <w:color w:val="000000"/>
          <w:lang w:val="en-US"/>
        </w:rPr>
        <w:t>Пример</w:t>
      </w:r>
      <w:r w:rsidRPr="00C876BA">
        <w:rPr>
          <w:rFonts w:eastAsia="Arial Unicode MS"/>
          <w:i/>
          <w:color w:val="000000"/>
          <w:lang w:val="en-US"/>
        </w:rPr>
        <w:t>: it/begin/ to rain when I / walk home - It began to rain when I was walking home</w:t>
      </w:r>
      <w:r w:rsidRPr="00C876BA">
        <w:rPr>
          <w:rFonts w:eastAsia="Arial Unicode MS"/>
          <w:b/>
          <w:color w:val="000000"/>
          <w:lang w:val="en-US"/>
        </w:rPr>
        <w:t xml:space="preser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1. I / drive / home when I / ran out of gas.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2. While Jim / work/ in Chicago, he / buy his first car.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When Diego / loose the race, he almost / cry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4. Jane / plan / her day while she / drive to work. </w:t>
      </w:r>
    </w:p>
    <w:p w:rsidR="006463AC" w:rsidRPr="00C876BA" w:rsidRDefault="006463AC" w:rsidP="006463AC">
      <w:pPr>
        <w:rPr>
          <w:rFonts w:eastAsia="Arial Unicode MS"/>
          <w:color w:val="000000"/>
          <w:lang w:val="en-US"/>
        </w:rPr>
      </w:pPr>
      <w:r w:rsidRPr="00C876BA">
        <w:rPr>
          <w:rFonts w:eastAsia="Arial Unicode MS"/>
          <w:color w:val="000000"/>
          <w:lang w:val="en-US"/>
        </w:rPr>
        <w:t>5. We/ see / an accident when we / wait / for the bus.</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9.</w:t>
      </w:r>
      <w:r w:rsidRPr="00C876BA">
        <w:rPr>
          <w:rFonts w:eastAsia="Arial Unicode MS"/>
          <w:b/>
          <w:color w:val="000000"/>
        </w:rPr>
        <w:t xml:space="preserve"> Переведите на английский язык, используя времена </w:t>
      </w:r>
      <w:r w:rsidRPr="00C876BA">
        <w:rPr>
          <w:rFonts w:eastAsia="Arial Unicode MS"/>
          <w:b/>
          <w:color w:val="000000"/>
          <w:lang w:val="en-US"/>
        </w:rPr>
        <w:t>Present</w:t>
      </w:r>
    </w:p>
    <w:p w:rsidR="006463AC" w:rsidRPr="00C876BA" w:rsidRDefault="006463AC" w:rsidP="006463AC">
      <w:pPr>
        <w:jc w:val="both"/>
        <w:rPr>
          <w:rFonts w:eastAsia="Arial Unicode MS"/>
          <w:b/>
          <w:color w:val="000000"/>
          <w:lang w:val="en-US"/>
        </w:rPr>
      </w:pPr>
      <w:r w:rsidRPr="00C876BA">
        <w:rPr>
          <w:rFonts w:eastAsia="Arial Unicode MS"/>
          <w:b/>
          <w:color w:val="000000"/>
          <w:lang w:val="en-US"/>
        </w:rPr>
        <w:t>Simple, Present Continuous, Past Simple, Past Continuous, Future Simple.</w:t>
      </w:r>
    </w:p>
    <w:p w:rsidR="006463AC" w:rsidRPr="00C876BA" w:rsidRDefault="006463AC" w:rsidP="006463AC">
      <w:pPr>
        <w:jc w:val="both"/>
        <w:rPr>
          <w:rFonts w:eastAsia="Arial Unicode MS"/>
          <w:color w:val="000000"/>
        </w:rPr>
      </w:pPr>
      <w:r w:rsidRPr="00C876BA">
        <w:rPr>
          <w:rFonts w:eastAsia="Arial Unicode MS"/>
          <w:color w:val="000000"/>
        </w:rPr>
        <w:t xml:space="preserve">1. </w:t>
      </w:r>
      <w:r w:rsidRPr="00C876BA">
        <w:rPr>
          <w:rFonts w:eastAsia="Arial Unicode MS"/>
          <w:color w:val="000000"/>
          <w:lang w:val="en-US"/>
        </w:rPr>
        <w:t>Infiniti</w:t>
      </w:r>
      <w:r w:rsidRPr="00C876BA">
        <w:rPr>
          <w:rFonts w:eastAsia="Arial Unicode MS"/>
          <w:color w:val="000000"/>
        </w:rPr>
        <w:t>- это</w:t>
      </w:r>
      <w:r w:rsidRPr="00C876BA">
        <w:rPr>
          <w:rFonts w:eastAsia="Arial Unicode MS"/>
          <w:color w:val="000000"/>
        </w:rPr>
        <w:tab/>
        <w:t>подразделение (</w:t>
      </w:r>
      <w:r w:rsidRPr="00C876BA">
        <w:rPr>
          <w:rFonts w:eastAsia="Arial Unicode MS"/>
          <w:color w:val="000000"/>
          <w:lang w:val="en-US"/>
        </w:rPr>
        <w:t>subdivision</w:t>
      </w:r>
      <w:r w:rsidRPr="00C876BA">
        <w:rPr>
          <w:rFonts w:eastAsia="Arial Unicode MS"/>
          <w:color w:val="000000"/>
        </w:rPr>
        <w:t xml:space="preserve">) компании </w:t>
      </w:r>
      <w:r w:rsidRPr="00C876BA">
        <w:rPr>
          <w:rFonts w:eastAsia="Arial Unicode MS"/>
          <w:color w:val="000000"/>
          <w:lang w:val="en-US"/>
        </w:rPr>
        <w:t>Nissan</w:t>
      </w:r>
      <w:r w:rsidRPr="00C876BA">
        <w:rPr>
          <w:rFonts w:eastAsia="Arial Unicode MS"/>
          <w:color w:val="000000"/>
        </w:rPr>
        <w:t>, специализирующиеся на выпуске автомобилей класса "люкс".</w:t>
      </w:r>
    </w:p>
    <w:p w:rsidR="006463AC" w:rsidRPr="00C876BA" w:rsidRDefault="006463AC" w:rsidP="006463AC">
      <w:pPr>
        <w:jc w:val="both"/>
        <w:rPr>
          <w:rFonts w:eastAsia="Arial Unicode MS"/>
          <w:color w:val="000000"/>
        </w:rPr>
      </w:pPr>
      <w:r w:rsidRPr="00C876BA">
        <w:rPr>
          <w:rFonts w:eastAsia="Arial Unicode MS"/>
          <w:color w:val="000000"/>
        </w:rPr>
        <w:t xml:space="preserve">2. В середине 80-х </w:t>
      </w:r>
      <w:r w:rsidRPr="00C876BA">
        <w:rPr>
          <w:rFonts w:eastAsia="Arial Unicode MS"/>
          <w:color w:val="000000"/>
          <w:lang w:val="en-US"/>
        </w:rPr>
        <w:t>NissanMotor</w:t>
      </w:r>
      <w:r w:rsidRPr="00C876BA">
        <w:rPr>
          <w:rFonts w:eastAsia="Arial Unicode MS"/>
          <w:color w:val="000000"/>
        </w:rPr>
        <w:t xml:space="preserve"> в тайне проектировал и готовил к производству новый автомобиль высшего класса, в то время как главный конкурент - </w:t>
      </w:r>
      <w:r w:rsidRPr="00C876BA">
        <w:rPr>
          <w:rFonts w:eastAsia="Arial Unicode MS"/>
          <w:color w:val="000000"/>
          <w:lang w:val="en-US"/>
        </w:rPr>
        <w:t>Toyota</w:t>
      </w:r>
      <w:r w:rsidRPr="00C876BA">
        <w:rPr>
          <w:rFonts w:eastAsia="Arial Unicode MS"/>
          <w:color w:val="000000"/>
        </w:rPr>
        <w:t xml:space="preserve"> готовила аналогичный автомобиль. </w:t>
      </w:r>
    </w:p>
    <w:p w:rsidR="006463AC" w:rsidRPr="00C876BA" w:rsidRDefault="006463AC" w:rsidP="006463AC">
      <w:pPr>
        <w:jc w:val="both"/>
        <w:rPr>
          <w:rFonts w:eastAsia="Arial Unicode MS"/>
          <w:color w:val="000000"/>
        </w:rPr>
      </w:pPr>
      <w:r w:rsidRPr="00C876BA">
        <w:rPr>
          <w:rFonts w:eastAsia="Arial Unicode MS"/>
          <w:color w:val="000000"/>
        </w:rPr>
        <w:t xml:space="preserve">3. У этого автомобиля есть традиционные для марки роскошь салона и </w:t>
      </w:r>
    </w:p>
    <w:p w:rsidR="006463AC" w:rsidRPr="00C876BA" w:rsidRDefault="006463AC" w:rsidP="006463AC">
      <w:pPr>
        <w:jc w:val="both"/>
        <w:rPr>
          <w:rFonts w:eastAsia="Arial Unicode MS"/>
          <w:color w:val="000000"/>
        </w:rPr>
      </w:pPr>
      <w:r w:rsidRPr="00C876BA">
        <w:rPr>
          <w:rFonts w:eastAsia="Arial Unicode MS"/>
          <w:color w:val="000000"/>
        </w:rPr>
        <w:t xml:space="preserve">идеально настроенная ходовая часть, дополненная 3,0-литровым двигателем, </w:t>
      </w:r>
    </w:p>
    <w:p w:rsidR="006463AC" w:rsidRPr="00C876BA" w:rsidRDefault="006463AC" w:rsidP="006463AC">
      <w:pPr>
        <w:jc w:val="both"/>
        <w:rPr>
          <w:rFonts w:eastAsia="Arial Unicode MS"/>
          <w:color w:val="000000"/>
        </w:rPr>
      </w:pPr>
      <w:r w:rsidRPr="00C876BA">
        <w:rPr>
          <w:rFonts w:eastAsia="Arial Unicode MS"/>
          <w:color w:val="000000"/>
        </w:rPr>
        <w:t xml:space="preserve">разгоняющим автомобиль до 240 км/ч. </w:t>
      </w:r>
    </w:p>
    <w:p w:rsidR="006463AC" w:rsidRPr="00C876BA" w:rsidRDefault="006463AC" w:rsidP="006463AC">
      <w:pPr>
        <w:jc w:val="both"/>
        <w:rPr>
          <w:rFonts w:eastAsia="Arial Unicode MS"/>
          <w:color w:val="000000"/>
        </w:rPr>
      </w:pPr>
      <w:r w:rsidRPr="00C876BA">
        <w:rPr>
          <w:rFonts w:eastAsia="Arial Unicode MS"/>
          <w:color w:val="000000"/>
        </w:rPr>
        <w:lastRenderedPageBreak/>
        <w:t xml:space="preserve">4. </w:t>
      </w:r>
      <w:r w:rsidRPr="00C876BA">
        <w:rPr>
          <w:rFonts w:eastAsia="Arial Unicode MS"/>
          <w:color w:val="000000"/>
          <w:lang w:val="en-US"/>
        </w:rPr>
        <w:t>InfinitiFX</w:t>
      </w:r>
      <w:r w:rsidRPr="00C876BA">
        <w:rPr>
          <w:rFonts w:eastAsia="Arial Unicode MS"/>
          <w:color w:val="000000"/>
        </w:rPr>
        <w:t xml:space="preserve">45 - своего рода гибрид спортивного универсала и внедорожника. 5. Он будет оснащаться сверхмощным двигателем с пятиступенчатой автоматической коробкой. </w:t>
      </w:r>
    </w:p>
    <w:p w:rsidR="006463AC" w:rsidRPr="00C876BA" w:rsidRDefault="006463AC" w:rsidP="006463AC">
      <w:pPr>
        <w:jc w:val="both"/>
        <w:rPr>
          <w:rFonts w:eastAsia="Arial Unicode MS"/>
          <w:color w:val="000000"/>
        </w:rPr>
      </w:pPr>
      <w:r w:rsidRPr="00C876BA">
        <w:rPr>
          <w:rFonts w:eastAsia="Arial Unicode MS"/>
          <w:b/>
          <w:bCs/>
          <w:color w:val="000000"/>
          <w:lang w:val="en-US"/>
        </w:rPr>
        <w:t>Exercise</w:t>
      </w:r>
      <w:r w:rsidRPr="00C876BA">
        <w:rPr>
          <w:rFonts w:eastAsia="Arial Unicode MS"/>
          <w:b/>
          <w:bCs/>
          <w:color w:val="000000"/>
        </w:rPr>
        <w:t>9.</w:t>
      </w:r>
      <w:r w:rsidRPr="00C876BA">
        <w:rPr>
          <w:rFonts w:eastAsia="Arial Unicode MS"/>
          <w:color w:val="000000"/>
        </w:rPr>
        <w:t xml:space="preserve">Заполнитепропуски, используя </w:t>
      </w:r>
      <w:r w:rsidRPr="00C876BA">
        <w:rPr>
          <w:rFonts w:eastAsia="Arial Unicode MS"/>
          <w:color w:val="000000"/>
          <w:lang w:val="en-US"/>
        </w:rPr>
        <w:t>ParticipleI</w:t>
      </w:r>
      <w:r w:rsidRPr="00C876BA">
        <w:rPr>
          <w:rFonts w:eastAsia="Arial Unicode MS"/>
          <w:color w:val="000000"/>
        </w:rPr>
        <w:t xml:space="preserve">, </w:t>
      </w:r>
      <w:r w:rsidRPr="00C876BA">
        <w:rPr>
          <w:rFonts w:eastAsia="Arial Unicode MS"/>
          <w:color w:val="000000"/>
          <w:lang w:val="en-US"/>
        </w:rPr>
        <w:t>ParticipleII</w:t>
      </w:r>
      <w:r w:rsidRPr="00C876BA">
        <w:rPr>
          <w:rFonts w:eastAsia="Arial Unicode MS"/>
          <w:color w:val="000000"/>
        </w:rPr>
        <w:t xml:space="preserve">. </w:t>
      </w:r>
      <w:r w:rsidRPr="00C876BA">
        <w:rPr>
          <w:rFonts w:eastAsia="Arial Unicode MS"/>
          <w:color w:val="000000"/>
          <w:lang w:val="en-US"/>
        </w:rPr>
        <w:t xml:space="preserve">(-ed/-ing) и переведите.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4"/>
        <w:gridCol w:w="4786"/>
      </w:tblGrid>
      <w:tr w:rsidR="006463AC" w:rsidRPr="0038343C" w:rsidTr="006463AC">
        <w:tc>
          <w:tcPr>
            <w:tcW w:w="4785" w:type="dxa"/>
          </w:tcPr>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satisfi_ customer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load_ trunk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self-mov_ vehicle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underdevelop_ industry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adapt_ for ordinary road conditions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driv_ belt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self-propell_ vehicle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distinguish_ inventors </w:t>
            </w:r>
          </w:p>
          <w:p w:rsidR="006463AC" w:rsidRPr="00C876BA" w:rsidRDefault="006463AC" w:rsidP="006463AC">
            <w:pPr>
              <w:jc w:val="both"/>
              <w:rPr>
                <w:rFonts w:eastAsia="Arial Unicode MS"/>
                <w:color w:val="000000"/>
                <w:lang w:val="en-US"/>
              </w:rPr>
            </w:pPr>
          </w:p>
        </w:tc>
        <w:tc>
          <w:tcPr>
            <w:tcW w:w="4786" w:type="dxa"/>
          </w:tcPr>
          <w:p w:rsidR="006463AC" w:rsidRPr="00C876BA" w:rsidRDefault="006463AC" w:rsidP="006463AC">
            <w:pPr>
              <w:widowControl w:val="0"/>
              <w:autoSpaceDE w:val="0"/>
              <w:autoSpaceDN w:val="0"/>
              <w:adjustRightInd w:val="0"/>
              <w:spacing w:line="355" w:lineRule="exact"/>
              <w:ind w:right="1997"/>
              <w:rPr>
                <w:lang w:val="en-US"/>
              </w:rPr>
            </w:pPr>
            <w:r w:rsidRPr="00C876BA">
              <w:rPr>
                <w:spacing w:val="-6"/>
                <w:lang w:val="en-US"/>
              </w:rPr>
              <w:t xml:space="preserve">well-design_ electrics </w:t>
            </w:r>
          </w:p>
          <w:p w:rsidR="006463AC" w:rsidRPr="00C876BA" w:rsidRDefault="006463AC" w:rsidP="006463AC">
            <w:pPr>
              <w:widowControl w:val="0"/>
              <w:autoSpaceDE w:val="0"/>
              <w:autoSpaceDN w:val="0"/>
              <w:adjustRightInd w:val="0"/>
              <w:spacing w:line="345" w:lineRule="exact"/>
              <w:ind w:right="2462"/>
              <w:rPr>
                <w:lang w:val="en-US"/>
              </w:rPr>
            </w:pPr>
            <w:r w:rsidRPr="00C876BA">
              <w:rPr>
                <w:spacing w:val="-8"/>
                <w:lang w:val="en-US"/>
              </w:rPr>
              <w:t xml:space="preserve">motor__ pioneers </w:t>
            </w:r>
            <w:r w:rsidRPr="00C876BA">
              <w:rPr>
                <w:spacing w:val="-7"/>
                <w:lang w:val="en-US"/>
              </w:rPr>
              <w:t xml:space="preserve">motorize_ carriage </w:t>
            </w:r>
            <w:r w:rsidRPr="00C876BA">
              <w:rPr>
                <w:spacing w:val="-8"/>
                <w:lang w:val="en-US"/>
              </w:rPr>
              <w:t xml:space="preserve">grow_ competition </w:t>
            </w:r>
          </w:p>
          <w:p w:rsidR="006463AC" w:rsidRPr="00C876BA" w:rsidRDefault="006463AC" w:rsidP="006463AC">
            <w:pPr>
              <w:widowControl w:val="0"/>
              <w:autoSpaceDE w:val="0"/>
              <w:autoSpaceDN w:val="0"/>
              <w:adjustRightInd w:val="0"/>
              <w:spacing w:line="345" w:lineRule="exact"/>
              <w:ind w:right="1675"/>
              <w:rPr>
                <w:lang w:val="en-US"/>
              </w:rPr>
            </w:pPr>
            <w:r w:rsidRPr="00C876BA">
              <w:rPr>
                <w:spacing w:val="-6"/>
                <w:lang w:val="en-US"/>
              </w:rPr>
              <w:t>reduc__ fuel consumtion</w:t>
            </w:r>
          </w:p>
          <w:p w:rsidR="006463AC" w:rsidRPr="00C876BA" w:rsidRDefault="006463AC" w:rsidP="006463AC">
            <w:pPr>
              <w:widowControl w:val="0"/>
              <w:autoSpaceDE w:val="0"/>
              <w:autoSpaceDN w:val="0"/>
              <w:adjustRightInd w:val="0"/>
              <w:spacing w:line="345" w:lineRule="exact"/>
              <w:ind w:right="2503"/>
              <w:rPr>
                <w:lang w:val="en-US"/>
              </w:rPr>
            </w:pPr>
            <w:r w:rsidRPr="00C876BA">
              <w:rPr>
                <w:spacing w:val="-8"/>
                <w:lang w:val="en-US"/>
              </w:rPr>
              <w:t xml:space="preserve">integrat_ bumper </w:t>
            </w:r>
          </w:p>
          <w:p w:rsidR="006463AC" w:rsidRPr="00C876BA" w:rsidRDefault="006463AC" w:rsidP="006463AC">
            <w:pPr>
              <w:jc w:val="both"/>
              <w:rPr>
                <w:rFonts w:eastAsia="Arial Unicode MS"/>
                <w:color w:val="000000"/>
                <w:lang w:val="en-US"/>
              </w:rPr>
            </w:pPr>
            <w:r w:rsidRPr="00C876BA">
              <w:rPr>
                <w:spacing w:val="-7"/>
                <w:lang w:val="en-US"/>
              </w:rPr>
              <w:t>antilock brak_ system</w:t>
            </w:r>
          </w:p>
        </w:tc>
      </w:tr>
    </w:tbl>
    <w:p w:rsidR="006463AC" w:rsidRPr="00C876BA" w:rsidRDefault="006463AC" w:rsidP="006463AC">
      <w:pPr>
        <w:jc w:val="both"/>
        <w:rPr>
          <w:rFonts w:eastAsia="Arial Unicode MS"/>
          <w:b/>
          <w:bCs/>
          <w:color w:val="000000"/>
        </w:rPr>
      </w:pPr>
      <w:r w:rsidRPr="00C876BA">
        <w:rPr>
          <w:rFonts w:eastAsia="Arial Unicode MS"/>
          <w:b/>
          <w:bCs/>
          <w:color w:val="000000"/>
        </w:rPr>
        <w:t>Критерии оценивания: (изрейтинг - плана)</w:t>
      </w:r>
    </w:p>
    <w:p w:rsidR="006463AC" w:rsidRPr="00C876BA" w:rsidRDefault="006463AC" w:rsidP="006463AC">
      <w:pPr>
        <w:jc w:val="both"/>
        <w:rPr>
          <w:rFonts w:eastAsia="Arial Unicode MS"/>
          <w:color w:val="000000"/>
        </w:rPr>
      </w:pPr>
      <w:r w:rsidRPr="00C876BA">
        <w:rPr>
          <w:rFonts w:eastAsia="Arial Unicode MS"/>
          <w:color w:val="000000"/>
        </w:rPr>
        <w:t>обучающимся даны ответы на:</w:t>
      </w:r>
    </w:p>
    <w:p w:rsidR="006463AC" w:rsidRPr="00C876BA" w:rsidRDefault="006463AC" w:rsidP="006463AC">
      <w:pPr>
        <w:jc w:val="both"/>
        <w:rPr>
          <w:rFonts w:eastAsia="Arial Unicode MS"/>
          <w:color w:val="000000"/>
        </w:rPr>
      </w:pPr>
      <w:r w:rsidRPr="00C876BA">
        <w:rPr>
          <w:rFonts w:eastAsia="Arial Unicode MS"/>
          <w:color w:val="000000"/>
        </w:rPr>
        <w:t>91 – 100% заданий – оценка 5 (отлично),</w:t>
      </w:r>
    </w:p>
    <w:p w:rsidR="006463AC" w:rsidRPr="00C876BA" w:rsidRDefault="006463AC" w:rsidP="006463AC">
      <w:pPr>
        <w:jc w:val="both"/>
        <w:rPr>
          <w:rFonts w:eastAsia="Arial Unicode MS"/>
          <w:color w:val="000000"/>
        </w:rPr>
      </w:pPr>
      <w:r w:rsidRPr="00C876BA">
        <w:rPr>
          <w:rFonts w:eastAsia="Arial Unicode MS"/>
          <w:color w:val="000000"/>
        </w:rPr>
        <w:t>71 – 90%   заданий – оценка 4 (хорошо),</w:t>
      </w:r>
    </w:p>
    <w:p w:rsidR="006463AC" w:rsidRPr="00C876BA" w:rsidRDefault="006463AC" w:rsidP="006463AC">
      <w:pPr>
        <w:jc w:val="both"/>
        <w:rPr>
          <w:rFonts w:eastAsia="Arial Unicode MS"/>
          <w:color w:val="000000"/>
        </w:rPr>
      </w:pPr>
      <w:r w:rsidRPr="00C876BA">
        <w:rPr>
          <w:rFonts w:eastAsia="Arial Unicode MS"/>
          <w:color w:val="000000"/>
        </w:rPr>
        <w:t>51 – 70%   заданий – оценка 3 (удовлетворительно)</w:t>
      </w:r>
    </w:p>
    <w:p w:rsidR="006463AC" w:rsidRPr="00C876BA" w:rsidRDefault="006463AC" w:rsidP="006463AC">
      <w:pPr>
        <w:jc w:val="both"/>
        <w:rPr>
          <w:rFonts w:eastAsia="Arial Unicode MS"/>
          <w:b/>
          <w:color w:val="000000"/>
        </w:rPr>
      </w:pPr>
      <w:r w:rsidRPr="00C876BA">
        <w:rPr>
          <w:rFonts w:eastAsia="Arial Unicode MS"/>
          <w:b/>
          <w:color w:val="000000"/>
        </w:rPr>
        <w:t>Перечень объектов контроля и оценки</w:t>
      </w:r>
    </w:p>
    <w:tbl>
      <w:tblPr>
        <w:tblW w:w="0" w:type="auto"/>
        <w:jc w:val="center"/>
        <w:tblLayout w:type="fixed"/>
        <w:tblLook w:val="0000"/>
      </w:tblPr>
      <w:tblGrid>
        <w:gridCol w:w="3828"/>
        <w:gridCol w:w="3820"/>
        <w:gridCol w:w="1441"/>
      </w:tblGrid>
      <w:tr w:rsidR="006463AC" w:rsidRPr="00C876B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b/>
                <w:color w:val="000000"/>
              </w:rPr>
            </w:pPr>
            <w:r w:rsidRPr="00C876BA">
              <w:rPr>
                <w:rFonts w:eastAsia="Arial Unicode MS"/>
                <w:b/>
                <w:color w:val="000000"/>
              </w:rPr>
              <w:t>Оценка</w:t>
            </w:r>
          </w:p>
          <w:p w:rsidR="006463AC" w:rsidRPr="00C876BA" w:rsidRDefault="006463AC" w:rsidP="006463AC">
            <w:pPr>
              <w:jc w:val="both"/>
              <w:rPr>
                <w:rFonts w:eastAsia="Arial Unicode MS"/>
                <w:b/>
                <w:color w:val="000000"/>
              </w:rPr>
            </w:pPr>
            <w:r w:rsidRPr="00C876BA">
              <w:rPr>
                <w:rFonts w:eastAsia="Arial Unicode MS"/>
                <w:b/>
                <w:color w:val="000000"/>
              </w:rPr>
              <w:t>(в баллах)</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F16CEC">
            <w:pPr>
              <w:jc w:val="both"/>
              <w:rPr>
                <w:rFonts w:eastAsia="Arial Unicode MS"/>
                <w:color w:val="000000"/>
              </w:rPr>
            </w:pPr>
            <w:r w:rsidRPr="00C876BA">
              <w:rPr>
                <w:rFonts w:eastAsia="Arial Unicode MS"/>
                <w:color w:val="000000"/>
              </w:rPr>
              <w:t>(5-</w:t>
            </w:r>
            <w:r w:rsidR="00F16CEC">
              <w:rPr>
                <w:rFonts w:eastAsia="Arial Unicode MS"/>
                <w:color w:val="000000"/>
              </w:rPr>
              <w:t>3</w:t>
            </w:r>
            <w:r w:rsidRPr="00C876BA">
              <w:rPr>
                <w:rFonts w:eastAsia="Arial Unicode MS"/>
                <w:color w:val="000000"/>
              </w:rPr>
              <w:t>)</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bl>
    <w:p w:rsidR="006463AC" w:rsidRPr="00C876BA" w:rsidRDefault="006463AC" w:rsidP="006463AC">
      <w:pPr>
        <w:jc w:val="both"/>
        <w:rPr>
          <w:rFonts w:eastAsia="Arial Unicode MS"/>
          <w:color w:val="000000"/>
        </w:rPr>
      </w:pPr>
    </w:p>
    <w:p w:rsidR="00C657A9" w:rsidRDefault="00C657A9" w:rsidP="00C657A9">
      <w:pPr>
        <w:jc w:val="center"/>
        <w:rPr>
          <w:b/>
        </w:rPr>
      </w:pPr>
    </w:p>
    <w:p w:rsidR="00C657A9" w:rsidRPr="00C657A9" w:rsidRDefault="00C657A9" w:rsidP="00C657A9">
      <w:pPr>
        <w:jc w:val="center"/>
        <w:rPr>
          <w:b/>
          <w:i/>
        </w:rPr>
      </w:pPr>
      <w:r w:rsidRPr="00C657A9">
        <w:rPr>
          <w:b/>
          <w:i/>
        </w:rPr>
        <w:t>ПЕРЕЧЕНЬ</w:t>
      </w:r>
    </w:p>
    <w:p w:rsidR="00C657A9" w:rsidRPr="00C657A9" w:rsidRDefault="00C657A9" w:rsidP="00C657A9">
      <w:pPr>
        <w:jc w:val="center"/>
        <w:rPr>
          <w:b/>
          <w:i/>
        </w:rPr>
      </w:pPr>
      <w:r w:rsidRPr="00C657A9">
        <w:rPr>
          <w:b/>
          <w:i/>
        </w:rPr>
        <w:t xml:space="preserve">вопросов к дифференцированному зачету </w:t>
      </w:r>
    </w:p>
    <w:p w:rsidR="00C657A9" w:rsidRDefault="00C657A9" w:rsidP="00C657A9">
      <w:pPr>
        <w:jc w:val="center"/>
        <w:rPr>
          <w:b/>
        </w:rPr>
      </w:pPr>
    </w:p>
    <w:p w:rsidR="00C657A9" w:rsidRDefault="00213E1F" w:rsidP="00C657A9">
      <w:pPr>
        <w:jc w:val="center"/>
        <w:rPr>
          <w:b/>
        </w:rPr>
      </w:pPr>
      <w:r>
        <w:rPr>
          <w:b/>
        </w:rPr>
        <w:t>Практические</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Виды перевозок</w:t>
      </w:r>
    </w:p>
    <w:p w:rsidR="00213E1F" w:rsidRPr="00213E1F" w:rsidRDefault="00213E1F" w:rsidP="004C5319">
      <w:pPr>
        <w:pStyle w:val="af5"/>
        <w:numPr>
          <w:ilvl w:val="6"/>
          <w:numId w:val="32"/>
        </w:numPr>
        <w:tabs>
          <w:tab w:val="clear" w:pos="2520"/>
          <w:tab w:val="num" w:pos="567"/>
        </w:tabs>
        <w:spacing w:after="0" w:line="240" w:lineRule="auto"/>
        <w:ind w:hanging="2094"/>
        <w:jc w:val="both"/>
        <w:rPr>
          <w:rFonts w:ascii="Times New Roman" w:hAnsi="Times New Roman"/>
          <w:sz w:val="24"/>
          <w:szCs w:val="24"/>
        </w:rPr>
      </w:pPr>
      <w:r w:rsidRPr="00213E1F">
        <w:rPr>
          <w:rFonts w:ascii="Times New Roman" w:hAnsi="Times New Roman"/>
          <w:sz w:val="24"/>
          <w:szCs w:val="24"/>
        </w:rPr>
        <w:t>Упаковка</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Страховка</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Финансы.</w:t>
      </w:r>
    </w:p>
    <w:p w:rsidR="00C657A9" w:rsidRPr="00C657A9" w:rsidRDefault="00C657A9" w:rsidP="00C657A9">
      <w:pPr>
        <w:jc w:val="center"/>
        <w:rPr>
          <w:b/>
        </w:rPr>
      </w:pPr>
      <w:r w:rsidRPr="00C657A9">
        <w:rPr>
          <w:b/>
        </w:rPr>
        <w:t>Грамматические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Структура распространённого предложения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Образование видовременных групп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lastRenderedPageBreak/>
        <w:t xml:space="preserve">Типы вопросов в английском языке. </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Синонимы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 xml:space="preserve">Антонимы в английском языке. </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Образование степеней сравнения прилагательных и наречий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Образовании страдательного залога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Интернационализмы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Способы словообразования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Прямая и косвенная речь, правило согласования времён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Страдательный залог в английском языке.</w:t>
      </w:r>
    </w:p>
    <w:p w:rsidR="00C657A9" w:rsidRPr="00C657A9" w:rsidRDefault="00C657A9" w:rsidP="00C657A9">
      <w:pPr>
        <w:pStyle w:val="af5"/>
        <w:numPr>
          <w:ilvl w:val="0"/>
          <w:numId w:val="38"/>
        </w:numPr>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Структуре распространённого предложения в английском языке.</w:t>
      </w:r>
    </w:p>
    <w:p w:rsidR="006463AC" w:rsidRPr="00C876BA" w:rsidRDefault="006463AC" w:rsidP="006463AC">
      <w:pPr>
        <w:jc w:val="center"/>
        <w:rPr>
          <w:rFonts w:eastAsia="Arial Unicode MS"/>
          <w:b/>
          <w:color w:val="000000"/>
        </w:rPr>
      </w:pPr>
      <w:r w:rsidRPr="00C876BA">
        <w:rPr>
          <w:rFonts w:eastAsia="Arial Unicode MS"/>
          <w:b/>
          <w:color w:val="000000"/>
        </w:rPr>
        <w:t>Задания к дифференцированному зачету</w:t>
      </w:r>
    </w:p>
    <w:p w:rsidR="006463AC" w:rsidRPr="00F16CEC" w:rsidRDefault="00F16CEC" w:rsidP="006463AC">
      <w:pPr>
        <w:jc w:val="both"/>
        <w:rPr>
          <w:rFonts w:eastAsia="Arial Unicode MS"/>
          <w:b/>
          <w:color w:val="000000"/>
        </w:rPr>
      </w:pPr>
      <w:r>
        <w:rPr>
          <w:rFonts w:eastAsia="Arial Unicode MS"/>
          <w:b/>
          <w:color w:val="000000"/>
        </w:rPr>
        <w:t xml:space="preserve">1. </w:t>
      </w:r>
      <w:r w:rsidR="006463AC" w:rsidRPr="00F16CEC">
        <w:rPr>
          <w:rFonts w:eastAsia="Arial Unicode MS"/>
          <w:b/>
          <w:color w:val="000000"/>
        </w:rPr>
        <w:t>Выберитеправильныйвариант</w:t>
      </w:r>
    </w:p>
    <w:p w:rsidR="006463AC" w:rsidRPr="0038343C" w:rsidRDefault="006463AC" w:rsidP="006463AC">
      <w:pPr>
        <w:jc w:val="both"/>
        <w:rPr>
          <w:rFonts w:eastAsia="Arial Unicode MS"/>
          <w:color w:val="000000"/>
        </w:rPr>
      </w:pPr>
      <w:r w:rsidRPr="0038343C">
        <w:rPr>
          <w:rFonts w:eastAsia="Arial Unicode MS"/>
          <w:color w:val="000000"/>
        </w:rPr>
        <w:t xml:space="preserve">1. </w:t>
      </w:r>
      <w:r w:rsidRPr="00C876BA">
        <w:rPr>
          <w:rFonts w:eastAsia="Arial Unicode MS"/>
          <w:color w:val="000000"/>
          <w:lang w:val="en-US"/>
        </w:rPr>
        <w:t>What</w:t>
      </w:r>
      <w:r w:rsidRPr="0038343C">
        <w:rPr>
          <w:rFonts w:eastAsia="Arial Unicode MS"/>
          <w:color w:val="000000"/>
        </w:rPr>
        <w:t>’</w:t>
      </w:r>
      <w:r w:rsidRPr="00C876BA">
        <w:rPr>
          <w:rFonts w:eastAsia="Arial Unicode MS"/>
          <w:color w:val="000000"/>
          <w:lang w:val="en-US"/>
        </w:rPr>
        <w:t>stheRussianfor</w:t>
      </w:r>
      <w:r w:rsidRPr="0038343C">
        <w:rPr>
          <w:rFonts w:eastAsia="Arial Unicode MS"/>
          <w:color w:val="000000"/>
        </w:rPr>
        <w:t xml:space="preserve"> “</w:t>
      </w:r>
      <w:r w:rsidRPr="00C876BA">
        <w:rPr>
          <w:rFonts w:eastAsia="Arial Unicode MS"/>
          <w:color w:val="000000"/>
          <w:lang w:val="en-US"/>
        </w:rPr>
        <w:t>side</w:t>
      </w:r>
      <w:r w:rsidRPr="0038343C">
        <w:rPr>
          <w:rFonts w:eastAsia="Arial Unicode MS"/>
          <w:color w:val="000000"/>
        </w:rPr>
        <w:t>-</w:t>
      </w:r>
      <w:r w:rsidRPr="00C876BA">
        <w:rPr>
          <w:rFonts w:eastAsia="Arial Unicode MS"/>
          <w:color w:val="000000"/>
          <w:lang w:val="en-US"/>
        </w:rPr>
        <w:t>valveengine</w:t>
      </w:r>
      <w:r w:rsidRPr="0038343C">
        <w:rPr>
          <w:rFonts w:eastAsia="Arial Unicode MS"/>
          <w:color w:val="000000"/>
        </w:rPr>
        <w:t>”?</w:t>
      </w:r>
    </w:p>
    <w:p w:rsidR="006463AC" w:rsidRPr="00C876BA" w:rsidRDefault="006463AC" w:rsidP="006463AC">
      <w:pPr>
        <w:jc w:val="both"/>
        <w:rPr>
          <w:rFonts w:eastAsia="Arial Unicode MS"/>
          <w:color w:val="000000"/>
        </w:rPr>
      </w:pPr>
      <w:r w:rsidRPr="00C876BA">
        <w:rPr>
          <w:rFonts w:eastAsia="Arial Unicode MS"/>
          <w:color w:val="000000"/>
        </w:rPr>
        <w:t xml:space="preserve">A) двигатель </w:t>
      </w:r>
      <w:r w:rsidRPr="00C876BA">
        <w:rPr>
          <w:rFonts w:eastAsia="Arial Unicode MS"/>
          <w:color w:val="000000"/>
        </w:rPr>
        <w:tab/>
        <w:t xml:space="preserve">C) верхнеклапанный двигатель  </w:t>
      </w:r>
    </w:p>
    <w:p w:rsidR="006463AC" w:rsidRPr="00C876BA" w:rsidRDefault="006463AC" w:rsidP="006463AC">
      <w:pPr>
        <w:jc w:val="both"/>
        <w:rPr>
          <w:rFonts w:eastAsia="Arial Unicode MS"/>
          <w:color w:val="000000"/>
        </w:rPr>
      </w:pPr>
      <w:r w:rsidRPr="00C876BA">
        <w:rPr>
          <w:rFonts w:eastAsia="Arial Unicode MS"/>
          <w:color w:val="000000"/>
        </w:rPr>
        <w:t xml:space="preserve">B) верхний двигатель </w:t>
      </w:r>
      <w:r w:rsidRPr="00C876BA">
        <w:rPr>
          <w:rFonts w:eastAsia="Arial Unicode MS"/>
          <w:color w:val="000000"/>
        </w:rPr>
        <w:tab/>
        <w:t>D) двигатель с боковымрасполож. клапанов</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What’s the English for “</w:t>
      </w:r>
      <w:r w:rsidRPr="00C876BA">
        <w:rPr>
          <w:rFonts w:eastAsia="Arial Unicode MS"/>
          <w:color w:val="000000"/>
        </w:rPr>
        <w:t>пятиступенчатаякоробкапередач</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five-speed twin</w:t>
      </w:r>
      <w:r w:rsidRPr="00C876BA">
        <w:rPr>
          <w:rFonts w:eastAsia="Arial Unicode MS"/>
          <w:color w:val="000000"/>
          <w:lang w:val="en-US"/>
        </w:rPr>
        <w:tab/>
        <w:t>C) five-speed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five-speed transmission   </w:t>
      </w:r>
      <w:r w:rsidRPr="00C876BA">
        <w:rPr>
          <w:rFonts w:eastAsia="Arial Unicode MS"/>
          <w:color w:val="000000"/>
          <w:lang w:val="en-US"/>
        </w:rPr>
        <w:tab/>
        <w:t>D) five-speed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What’s the Russian for “cooling system”?</w:t>
      </w:r>
    </w:p>
    <w:p w:rsidR="006463AC" w:rsidRPr="00C876BA" w:rsidRDefault="006463AC" w:rsidP="006463AC">
      <w:pPr>
        <w:jc w:val="both"/>
        <w:rPr>
          <w:rFonts w:eastAsia="Arial Unicode MS"/>
          <w:color w:val="000000"/>
        </w:rPr>
      </w:pPr>
      <w:r w:rsidRPr="00C876BA">
        <w:rPr>
          <w:rFonts w:eastAsia="Arial Unicode MS"/>
          <w:color w:val="000000"/>
        </w:rPr>
        <w:t>A) система смазки</w:t>
      </w:r>
      <w:r w:rsidRPr="00C876BA">
        <w:rPr>
          <w:rFonts w:eastAsia="Arial Unicode MS"/>
          <w:color w:val="000000"/>
        </w:rPr>
        <w:tab/>
        <w:t>C) тормозная система</w:t>
      </w:r>
    </w:p>
    <w:p w:rsidR="006463AC" w:rsidRPr="00C876BA" w:rsidRDefault="006463AC" w:rsidP="006463AC">
      <w:pPr>
        <w:jc w:val="both"/>
        <w:rPr>
          <w:rFonts w:eastAsia="Arial Unicode MS"/>
          <w:color w:val="000000"/>
        </w:rPr>
      </w:pPr>
      <w:r w:rsidRPr="00C876BA">
        <w:rPr>
          <w:rFonts w:eastAsia="Arial Unicode MS"/>
          <w:color w:val="000000"/>
        </w:rPr>
        <w:t>B) система охлаждения</w:t>
      </w:r>
      <w:r w:rsidRPr="00C876BA">
        <w:rPr>
          <w:rFonts w:eastAsia="Arial Unicode MS"/>
          <w:color w:val="000000"/>
        </w:rPr>
        <w:tab/>
        <w:t>D) система управления</w:t>
      </w:r>
    </w:p>
    <w:p w:rsidR="006463AC" w:rsidRPr="00C876BA" w:rsidRDefault="006463AC" w:rsidP="006463AC">
      <w:pPr>
        <w:jc w:val="both"/>
        <w:rPr>
          <w:rFonts w:eastAsia="Arial Unicode MS"/>
          <w:color w:val="000000"/>
        </w:rPr>
      </w:pPr>
      <w:r w:rsidRPr="00C876BA">
        <w:rPr>
          <w:rFonts w:eastAsia="Arial Unicode MS"/>
          <w:color w:val="000000"/>
        </w:rPr>
        <w:t>4. В ед.ч. можно использовать слово</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pincers</w:t>
      </w:r>
      <w:r w:rsidRPr="00C876BA">
        <w:rPr>
          <w:rFonts w:eastAsia="Arial Unicode MS"/>
          <w:color w:val="000000"/>
          <w:lang w:val="en-US"/>
        </w:rPr>
        <w:tab/>
        <w:t>C) scissors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pliers</w:t>
      </w:r>
      <w:r w:rsidRPr="00C876BA">
        <w:rPr>
          <w:rFonts w:eastAsia="Arial Unicode MS"/>
          <w:color w:val="000000"/>
          <w:lang w:val="en-US"/>
        </w:rPr>
        <w:tab/>
        <w:t>D) chisels</w:t>
      </w:r>
    </w:p>
    <w:p w:rsidR="006463AC" w:rsidRPr="00C876BA" w:rsidRDefault="006463AC" w:rsidP="006463AC">
      <w:pPr>
        <w:jc w:val="both"/>
        <w:rPr>
          <w:rFonts w:eastAsia="Arial Unicode MS"/>
          <w:color w:val="000000"/>
        </w:rPr>
      </w:pPr>
      <w:r w:rsidRPr="00C876BA">
        <w:rPr>
          <w:rFonts w:eastAsia="Arial Unicode MS"/>
          <w:color w:val="000000"/>
        </w:rPr>
        <w:t>5. Вы не должны здесь курить.</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must</w:t>
      </w:r>
      <w:r w:rsidRPr="00C876BA">
        <w:rPr>
          <w:rFonts w:eastAsia="Arial Unicode MS"/>
          <w:color w:val="000000"/>
          <w:lang w:val="en-US"/>
        </w:rPr>
        <w:tab/>
        <w:t xml:space="preserve">C) must not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may</w:t>
      </w:r>
      <w:r w:rsidRPr="00C876BA">
        <w:rPr>
          <w:rFonts w:eastAsia="Arial Unicode MS"/>
          <w:color w:val="000000"/>
          <w:lang w:val="en-US"/>
        </w:rPr>
        <w:tab/>
        <w:t>D) can</w:t>
      </w:r>
    </w:p>
    <w:p w:rsidR="006463AC" w:rsidRPr="00C876BA" w:rsidRDefault="006463AC" w:rsidP="006463AC">
      <w:pPr>
        <w:jc w:val="both"/>
        <w:rPr>
          <w:rFonts w:eastAsia="Arial Unicode MS"/>
          <w:color w:val="000000"/>
        </w:rPr>
      </w:pPr>
      <w:r w:rsidRPr="00C876BA">
        <w:rPr>
          <w:rFonts w:eastAsia="Arial Unicode MS"/>
          <w:color w:val="000000"/>
        </w:rPr>
        <w:t>6. Исключи лишнее слово</w:t>
      </w:r>
    </w:p>
    <w:p w:rsidR="006463AC" w:rsidRPr="00C876BA" w:rsidRDefault="006463AC" w:rsidP="006463AC">
      <w:pPr>
        <w:jc w:val="both"/>
        <w:rPr>
          <w:rFonts w:eastAsia="Arial Unicode MS"/>
          <w:color w:val="000000"/>
        </w:rPr>
      </w:pPr>
      <w:r w:rsidRPr="00C876BA">
        <w:rPr>
          <w:rFonts w:eastAsia="Arial Unicode MS"/>
          <w:color w:val="000000"/>
        </w:rPr>
        <w:t>A) nail</w:t>
      </w:r>
      <w:r w:rsidRPr="00C876BA">
        <w:rPr>
          <w:rFonts w:eastAsia="Arial Unicode MS"/>
          <w:color w:val="000000"/>
        </w:rPr>
        <w:tab/>
        <w:t>C) nut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truck</w:t>
      </w:r>
      <w:r w:rsidRPr="00C876BA">
        <w:rPr>
          <w:rFonts w:eastAsia="Arial Unicode MS"/>
          <w:color w:val="000000"/>
          <w:lang w:val="en-US"/>
        </w:rPr>
        <w:tab/>
        <w:t>D) bolt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What’s the Russian for “final drive”?</w:t>
      </w:r>
    </w:p>
    <w:p w:rsidR="006463AC" w:rsidRPr="00C876BA" w:rsidRDefault="006463AC" w:rsidP="006463AC">
      <w:pPr>
        <w:jc w:val="both"/>
        <w:rPr>
          <w:rFonts w:eastAsia="Arial Unicode MS"/>
          <w:color w:val="000000"/>
        </w:rPr>
      </w:pPr>
      <w:r w:rsidRPr="00C876BA">
        <w:rPr>
          <w:rFonts w:eastAsia="Arial Unicode MS"/>
          <w:color w:val="000000"/>
        </w:rPr>
        <w:t>A) последняя поездка</w:t>
      </w:r>
      <w:r w:rsidRPr="00C876BA">
        <w:rPr>
          <w:rFonts w:eastAsia="Arial Unicode MS"/>
          <w:color w:val="000000"/>
        </w:rPr>
        <w:tab/>
        <w:t xml:space="preserve">C) главная передача  </w:t>
      </w:r>
    </w:p>
    <w:p w:rsidR="006463AC" w:rsidRPr="00C876BA" w:rsidRDefault="006463AC" w:rsidP="006463AC">
      <w:pPr>
        <w:jc w:val="both"/>
        <w:rPr>
          <w:rFonts w:eastAsia="Arial Unicode MS"/>
          <w:color w:val="000000"/>
        </w:rPr>
      </w:pPr>
      <w:r w:rsidRPr="00C876BA">
        <w:rPr>
          <w:rFonts w:eastAsia="Arial Unicode MS"/>
          <w:color w:val="000000"/>
        </w:rPr>
        <w:t xml:space="preserve">B) финальный привод  </w:t>
      </w:r>
      <w:r w:rsidRPr="00C876BA">
        <w:rPr>
          <w:rFonts w:eastAsia="Arial Unicode MS"/>
          <w:color w:val="000000"/>
        </w:rPr>
        <w:tab/>
        <w:t>D) главная гонка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8. What’s the Russian for “overhead valve engine”?</w:t>
      </w:r>
    </w:p>
    <w:p w:rsidR="006463AC" w:rsidRPr="00C876BA" w:rsidRDefault="006463AC" w:rsidP="006463AC">
      <w:pPr>
        <w:jc w:val="both"/>
        <w:rPr>
          <w:rFonts w:eastAsia="Arial Unicode MS"/>
          <w:color w:val="000000"/>
        </w:rPr>
      </w:pPr>
      <w:r w:rsidRPr="00C876BA">
        <w:rPr>
          <w:rFonts w:eastAsia="Arial Unicode MS"/>
          <w:color w:val="000000"/>
        </w:rPr>
        <w:t>A) двигатель</w:t>
      </w:r>
      <w:r w:rsidRPr="00C876BA">
        <w:rPr>
          <w:rFonts w:eastAsia="Arial Unicode MS"/>
          <w:color w:val="000000"/>
        </w:rPr>
        <w:tab/>
        <w:t xml:space="preserve">C) верхнеклапанный двигатель  </w:t>
      </w:r>
    </w:p>
    <w:p w:rsidR="006463AC" w:rsidRPr="00C876BA" w:rsidRDefault="006463AC" w:rsidP="006463AC">
      <w:pPr>
        <w:jc w:val="both"/>
        <w:rPr>
          <w:rFonts w:eastAsia="Arial Unicode MS"/>
          <w:color w:val="000000"/>
        </w:rPr>
      </w:pPr>
      <w:r w:rsidRPr="00C876BA">
        <w:rPr>
          <w:rFonts w:eastAsia="Arial Unicode MS"/>
          <w:color w:val="000000"/>
        </w:rPr>
        <w:t>B) верхний двигатель</w:t>
      </w:r>
      <w:r w:rsidRPr="00C876BA">
        <w:rPr>
          <w:rFonts w:eastAsia="Arial Unicode MS"/>
          <w:color w:val="000000"/>
        </w:rPr>
        <w:tab/>
        <w:t>D) двигатель с бок.расположением клапанов</w:t>
      </w:r>
    </w:p>
    <w:p w:rsidR="006463AC" w:rsidRPr="00C876BA" w:rsidRDefault="006463AC" w:rsidP="006463AC">
      <w:pPr>
        <w:jc w:val="both"/>
        <w:rPr>
          <w:rFonts w:eastAsia="Arial Unicode MS"/>
          <w:color w:val="000000"/>
        </w:rPr>
      </w:pPr>
      <w:r w:rsidRPr="00C876BA">
        <w:rPr>
          <w:rFonts w:eastAsia="Arial Unicode MS"/>
          <w:color w:val="000000"/>
        </w:rPr>
        <w:t>9. Я умею водить машину.</w:t>
      </w:r>
    </w:p>
    <w:p w:rsidR="006463AC" w:rsidRPr="00C876BA" w:rsidRDefault="006463AC" w:rsidP="006463AC">
      <w:pPr>
        <w:jc w:val="both"/>
        <w:rPr>
          <w:rFonts w:eastAsia="Arial Unicode MS"/>
          <w:color w:val="000000"/>
        </w:rPr>
      </w:pPr>
      <w:r w:rsidRPr="00C876BA">
        <w:rPr>
          <w:rFonts w:eastAsia="Arial Unicode MS"/>
          <w:color w:val="000000"/>
        </w:rPr>
        <w:t>A) must</w:t>
      </w:r>
      <w:r w:rsidRPr="00C876BA">
        <w:rPr>
          <w:rFonts w:eastAsia="Arial Unicode MS"/>
          <w:color w:val="000000"/>
        </w:rPr>
        <w:tab/>
        <w:t>C) should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may</w:t>
      </w:r>
      <w:r w:rsidRPr="00C876BA">
        <w:rPr>
          <w:rFonts w:eastAsia="Arial Unicode MS"/>
          <w:color w:val="000000"/>
          <w:lang w:val="en-US"/>
        </w:rPr>
        <w:tab/>
        <w:t>D) can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What’s the English for “</w:t>
      </w:r>
      <w:r w:rsidRPr="00C876BA">
        <w:rPr>
          <w:rFonts w:eastAsia="Arial Unicode MS"/>
          <w:color w:val="000000"/>
        </w:rPr>
        <w:t>рабочийобъёмдвигателя</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job volume</w:t>
      </w:r>
      <w:r w:rsidRPr="00C876BA">
        <w:rPr>
          <w:rFonts w:eastAsia="Arial Unicode MS"/>
          <w:color w:val="000000"/>
          <w:lang w:val="en-US"/>
        </w:rPr>
        <w:tab/>
        <w:t xml:space="preserve">C) volume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work volume  </w:t>
      </w:r>
      <w:r w:rsidRPr="00C876BA">
        <w:rPr>
          <w:rFonts w:eastAsia="Arial Unicode MS"/>
          <w:color w:val="000000"/>
          <w:lang w:val="en-US"/>
        </w:rPr>
        <w:tab/>
        <w:t>D) displacement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11. What’s the English for “</w:t>
      </w:r>
      <w:r w:rsidRPr="00C876BA">
        <w:rPr>
          <w:rFonts w:eastAsia="Arial Unicode MS"/>
          <w:color w:val="000000"/>
        </w:rPr>
        <w:t>пятый</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fifty</w:t>
      </w:r>
      <w:r w:rsidRPr="00C876BA">
        <w:rPr>
          <w:rFonts w:eastAsia="Arial Unicode MS"/>
          <w:color w:val="000000"/>
          <w:lang w:val="en-US"/>
        </w:rPr>
        <w:tab/>
        <w:t xml:space="preserve">C) five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fifteen</w:t>
      </w:r>
      <w:r w:rsidRPr="00C876BA">
        <w:rPr>
          <w:rFonts w:eastAsia="Arial Unicode MS"/>
          <w:color w:val="000000"/>
          <w:lang w:val="en-US"/>
        </w:rPr>
        <w:tab/>
        <w:t>D) fifth</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12. “Knucklehead” motorcycle … an American bike.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is</w:t>
      </w:r>
      <w:r w:rsidRPr="00C876BA">
        <w:rPr>
          <w:rFonts w:eastAsia="Arial Unicode MS"/>
          <w:color w:val="000000"/>
          <w:lang w:val="en-US"/>
        </w:rPr>
        <w:tab/>
        <w:t xml:space="preserve">C) are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am</w:t>
      </w:r>
      <w:r w:rsidRPr="00C876BA">
        <w:rPr>
          <w:rFonts w:eastAsia="Arial Unicode MS"/>
          <w:color w:val="000000"/>
          <w:lang w:val="en-US"/>
        </w:rPr>
        <w:tab/>
        <w:t>D) were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13. The first Harley-Davidson motorcycle … introduced to the public in 1903.</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was</w:t>
      </w:r>
      <w:r w:rsidRPr="00C876BA">
        <w:rPr>
          <w:rFonts w:eastAsia="Arial Unicode MS"/>
          <w:color w:val="000000"/>
          <w:lang w:val="en-US"/>
        </w:rPr>
        <w:tab/>
        <w:t xml:space="preserve">C) will be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were</w:t>
      </w:r>
      <w:r w:rsidRPr="00C876BA">
        <w:rPr>
          <w:rFonts w:eastAsia="Arial Unicode MS"/>
          <w:color w:val="000000"/>
          <w:lang w:val="en-US"/>
        </w:rPr>
        <w:tab/>
        <w:t xml:space="preserve">D) is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14. I need more petrol.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How many?</w:t>
      </w:r>
      <w:r w:rsidRPr="00C876BA">
        <w:rPr>
          <w:rFonts w:eastAsia="Arial Unicode MS"/>
          <w:color w:val="000000"/>
          <w:lang w:val="en-US"/>
        </w:rPr>
        <w:tab/>
        <w:t xml:space="preserve">C) How some?   </w:t>
      </w:r>
    </w:p>
    <w:p w:rsidR="006463AC" w:rsidRPr="0038343C" w:rsidRDefault="006463AC" w:rsidP="006463AC">
      <w:pPr>
        <w:jc w:val="both"/>
        <w:rPr>
          <w:rFonts w:eastAsia="Arial Unicode MS"/>
          <w:lang w:val="en-US"/>
        </w:rPr>
      </w:pPr>
      <w:r w:rsidRPr="00F16CEC">
        <w:rPr>
          <w:rFonts w:eastAsia="Arial Unicode MS"/>
          <w:lang w:val="en-US"/>
        </w:rPr>
        <w:t>B) How any?</w:t>
      </w:r>
      <w:r w:rsidRPr="00F16CEC">
        <w:rPr>
          <w:rFonts w:eastAsia="Arial Unicode MS"/>
          <w:lang w:val="en-US"/>
        </w:rPr>
        <w:tab/>
        <w:t>D</w:t>
      </w:r>
      <w:r w:rsidRPr="0038343C">
        <w:rPr>
          <w:rFonts w:eastAsia="Arial Unicode MS"/>
          <w:lang w:val="en-US"/>
        </w:rPr>
        <w:t xml:space="preserve">) </w:t>
      </w:r>
      <w:r w:rsidRPr="00F16CEC">
        <w:rPr>
          <w:rFonts w:eastAsia="Arial Unicode MS"/>
          <w:lang w:val="en-US"/>
        </w:rPr>
        <w:t>Howmuch</w:t>
      </w:r>
      <w:r w:rsidRPr="0038343C">
        <w:rPr>
          <w:rFonts w:eastAsia="Arial Unicode MS"/>
          <w:lang w:val="en-US"/>
        </w:rPr>
        <w:t>?</w:t>
      </w:r>
    </w:p>
    <w:p w:rsidR="006463AC" w:rsidRPr="0038343C" w:rsidRDefault="00F16CEC" w:rsidP="006463AC">
      <w:pPr>
        <w:jc w:val="both"/>
        <w:rPr>
          <w:rFonts w:eastAsia="Arial Unicode MS"/>
          <w:b/>
          <w:lang w:val="en-US"/>
        </w:rPr>
      </w:pPr>
      <w:r w:rsidRPr="0038343C">
        <w:rPr>
          <w:rFonts w:eastAsia="Arial Unicode MS"/>
          <w:b/>
          <w:lang w:val="en-US"/>
        </w:rPr>
        <w:lastRenderedPageBreak/>
        <w:t xml:space="preserve">2. </w:t>
      </w:r>
      <w:r w:rsidR="006463AC" w:rsidRPr="00F16CEC">
        <w:rPr>
          <w:rFonts w:eastAsia="Arial Unicode MS"/>
          <w:b/>
        </w:rPr>
        <w:t>Установитесоответствиемеждуглаголамииихвидовременнымиформами</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15. Triumph was sold to the BSA group.</w:t>
      </w:r>
      <w:r w:rsidRPr="00C876BA">
        <w:rPr>
          <w:rFonts w:eastAsia="Arial Unicode MS"/>
          <w:color w:val="000000"/>
          <w:lang w:val="en-US"/>
        </w:rPr>
        <w:tab/>
        <w:t>A) Infinitive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16. The production and sales volumes have grown.</w:t>
      </w:r>
      <w:r w:rsidRPr="00C876BA">
        <w:rPr>
          <w:rFonts w:eastAsia="Arial Unicode MS"/>
          <w:color w:val="000000"/>
          <w:lang w:val="en-US"/>
        </w:rPr>
        <w:tab/>
        <w:t>B)Past Simple, Active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17. Word of Harley-Davidson motorcycle spread rapidly.</w:t>
      </w:r>
      <w:r w:rsidRPr="00C876BA">
        <w:rPr>
          <w:rFonts w:eastAsia="Arial Unicode MS"/>
          <w:color w:val="000000"/>
          <w:lang w:val="en-US"/>
        </w:rPr>
        <w:tab/>
        <w:t>C)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18. You may ask me why it is an American vehicle.</w:t>
      </w:r>
      <w:r w:rsidRPr="00C876BA">
        <w:rPr>
          <w:rFonts w:eastAsia="Arial Unicode MS"/>
          <w:color w:val="000000"/>
          <w:lang w:val="en-US"/>
        </w:rPr>
        <w:tab/>
        <w:t>D) Present Perfect, Active Voice</w:t>
      </w:r>
    </w:p>
    <w:p w:rsidR="006463AC" w:rsidRPr="00C876BA" w:rsidRDefault="006463AC" w:rsidP="006463AC">
      <w:pPr>
        <w:jc w:val="both"/>
        <w:rPr>
          <w:rFonts w:eastAsia="Arial Unicode MS"/>
          <w:color w:val="000000"/>
          <w:lang w:val="en-US"/>
        </w:rPr>
      </w:pPr>
    </w:p>
    <w:p w:rsidR="006463AC" w:rsidRPr="00712CF2" w:rsidRDefault="00712CF2" w:rsidP="006463AC">
      <w:pPr>
        <w:jc w:val="both"/>
        <w:rPr>
          <w:rFonts w:eastAsia="Arial Unicode MS"/>
          <w:b/>
          <w:color w:val="000000"/>
          <w:lang w:val="en-US"/>
        </w:rPr>
      </w:pPr>
      <w:r w:rsidRPr="0087060A">
        <w:rPr>
          <w:rFonts w:eastAsia="Arial Unicode MS"/>
          <w:b/>
          <w:color w:val="000000"/>
          <w:lang w:val="en-US"/>
        </w:rPr>
        <w:t xml:space="preserve">3. </w:t>
      </w:r>
      <w:r w:rsidR="006463AC" w:rsidRPr="00712CF2">
        <w:rPr>
          <w:rFonts w:eastAsia="Arial Unicode MS"/>
          <w:b/>
          <w:color w:val="000000"/>
        </w:rPr>
        <w:t>Закончитепредложение</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 The 30th Anniversary Ultra Classic Electra Glide becomes the first production Harley-Davidson motorcycle to include ____________________.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continuous fuel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sequential port electronic fuel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C) multipoint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single – point injection</w:t>
      </w:r>
    </w:p>
    <w:p w:rsidR="006463AC" w:rsidRPr="0087060A" w:rsidRDefault="00712CF2" w:rsidP="006463AC">
      <w:pPr>
        <w:jc w:val="both"/>
        <w:rPr>
          <w:rFonts w:eastAsia="Arial Unicode MS"/>
          <w:b/>
          <w:color w:val="000000"/>
          <w:lang w:val="en-US"/>
        </w:rPr>
      </w:pPr>
      <w:r w:rsidRPr="0087060A">
        <w:rPr>
          <w:rFonts w:eastAsia="Arial Unicode MS"/>
          <w:b/>
          <w:color w:val="000000"/>
          <w:lang w:val="en-US"/>
        </w:rPr>
        <w:t xml:space="preserve">4. </w:t>
      </w:r>
      <w:r w:rsidR="006463AC" w:rsidRPr="00712CF2">
        <w:rPr>
          <w:rFonts w:eastAsia="Arial Unicode MS"/>
          <w:b/>
          <w:color w:val="000000"/>
        </w:rPr>
        <w:t>Вставьтевпредложенияпропущенныеслова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20. In 1980 Harley-Davidson 1)_________ the FLT with its 2) _________ dampening, rubber isolated 3)___________ and unique trailing front4) __________. The FLT also presented an 5)__________ and five speed 6) ___________ that were hard bolted together.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fork                                         B) transmission                                   C) vibration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drivetrain                             E) debuted                                        F) engine</w:t>
      </w:r>
    </w:p>
    <w:p w:rsidR="006463AC" w:rsidRPr="00712CF2" w:rsidRDefault="00712CF2" w:rsidP="006463AC">
      <w:pPr>
        <w:jc w:val="both"/>
        <w:rPr>
          <w:rFonts w:eastAsia="Arial Unicode MS"/>
          <w:b/>
          <w:color w:val="000000"/>
          <w:lang w:val="en-US"/>
        </w:rPr>
      </w:pPr>
      <w:r w:rsidRPr="00712CF2">
        <w:rPr>
          <w:rFonts w:eastAsia="Arial Unicode MS"/>
          <w:b/>
          <w:color w:val="000000"/>
          <w:lang w:val="en-US"/>
        </w:rPr>
        <w:t xml:space="preserve">5. </w:t>
      </w:r>
      <w:r w:rsidR="006463AC" w:rsidRPr="00712CF2">
        <w:rPr>
          <w:rFonts w:eastAsia="Arial Unicode MS"/>
          <w:b/>
          <w:color w:val="000000"/>
        </w:rPr>
        <w:t>Выберитеправильныйвариант</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1. What’s the Russian for “hydraulic valve lifter”?</w:t>
      </w:r>
    </w:p>
    <w:p w:rsidR="006463AC" w:rsidRPr="00C876BA" w:rsidRDefault="006463AC" w:rsidP="006463AC">
      <w:pPr>
        <w:jc w:val="both"/>
        <w:rPr>
          <w:rFonts w:eastAsia="Arial Unicode MS"/>
          <w:color w:val="000000"/>
        </w:rPr>
      </w:pPr>
      <w:r w:rsidRPr="00C876BA">
        <w:rPr>
          <w:rFonts w:eastAsia="Arial Unicode MS"/>
          <w:color w:val="000000"/>
        </w:rPr>
        <w:t xml:space="preserve">A) гидравлический лифт   </w:t>
      </w:r>
      <w:r w:rsidRPr="00C876BA">
        <w:rPr>
          <w:rFonts w:eastAsia="Arial Unicode MS"/>
          <w:color w:val="000000"/>
        </w:rPr>
        <w:tab/>
        <w:t>C)  гидравлический клапан лифта</w:t>
      </w:r>
    </w:p>
    <w:p w:rsidR="006463AC" w:rsidRPr="00C876BA" w:rsidRDefault="006463AC" w:rsidP="006463AC">
      <w:pPr>
        <w:jc w:val="both"/>
        <w:rPr>
          <w:rFonts w:eastAsia="Arial Unicode MS"/>
          <w:color w:val="000000"/>
        </w:rPr>
      </w:pPr>
      <w:r w:rsidRPr="00C876BA">
        <w:rPr>
          <w:rFonts w:eastAsia="Arial Unicode MS"/>
          <w:color w:val="000000"/>
        </w:rPr>
        <w:t xml:space="preserve">B) гидравл. толкатель клапана   </w:t>
      </w:r>
      <w:r w:rsidRPr="00C876BA">
        <w:rPr>
          <w:rFonts w:eastAsia="Arial Unicode MS"/>
          <w:color w:val="000000"/>
        </w:rPr>
        <w:tab/>
        <w:t>D) лифтёр гидравлического лифта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2. What’s the English for «</w:t>
      </w:r>
      <w:r w:rsidR="006463AC" w:rsidRPr="00C876BA">
        <w:rPr>
          <w:rFonts w:eastAsia="Arial Unicode MS"/>
          <w:color w:val="000000"/>
        </w:rPr>
        <w:t>главнаяпередача</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main transfer  </w:t>
      </w:r>
      <w:r w:rsidRPr="00C876BA">
        <w:rPr>
          <w:rFonts w:eastAsia="Arial Unicode MS"/>
          <w:color w:val="000000"/>
          <w:lang w:val="en-US"/>
        </w:rPr>
        <w:tab/>
        <w:t xml:space="preserve">C) final drive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main drive   </w:t>
      </w:r>
      <w:r w:rsidRPr="00C876BA">
        <w:rPr>
          <w:rFonts w:eastAsia="Arial Unicode MS"/>
          <w:color w:val="000000"/>
          <w:lang w:val="en-US"/>
        </w:rPr>
        <w:tab/>
        <w:t>D) final transfer</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3. What’s the English for “</w:t>
      </w:r>
      <w:r w:rsidR="006463AC" w:rsidRPr="00C876BA">
        <w:rPr>
          <w:rFonts w:eastAsia="Arial Unicode MS"/>
          <w:color w:val="000000"/>
        </w:rPr>
        <w:t>впускнойклапан</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inlet pipe  </w:t>
      </w:r>
      <w:r w:rsidRPr="00C876BA">
        <w:rPr>
          <w:rFonts w:eastAsia="Arial Unicode MS"/>
          <w:color w:val="000000"/>
          <w:lang w:val="en-US"/>
        </w:rPr>
        <w:tab/>
        <w:t xml:space="preserve">C) exhaust valve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exhaust pipe   </w:t>
      </w:r>
      <w:r w:rsidRPr="00C876BA">
        <w:rPr>
          <w:rFonts w:eastAsia="Arial Unicode MS"/>
          <w:color w:val="000000"/>
          <w:lang w:val="en-US"/>
        </w:rPr>
        <w:tab/>
        <w:t>D) inlet valve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4. What’s the Russian for “</w:t>
      </w:r>
      <w:r w:rsidR="006463AC" w:rsidRPr="00C876BA">
        <w:rPr>
          <w:rFonts w:eastAsia="Arial Unicode MS"/>
          <w:color w:val="000000"/>
        </w:rPr>
        <w:t>сороковой</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forty</w:t>
      </w:r>
      <w:r w:rsidRPr="00C876BA">
        <w:rPr>
          <w:rFonts w:eastAsia="Arial Unicode MS"/>
          <w:color w:val="000000"/>
          <w:lang w:val="en-US"/>
        </w:rPr>
        <w:tab/>
        <w:t xml:space="preserve">C) fourth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fourteen</w:t>
      </w:r>
      <w:r w:rsidRPr="00C876BA">
        <w:rPr>
          <w:rFonts w:eastAsia="Arial Unicode MS"/>
          <w:color w:val="000000"/>
          <w:lang w:val="en-US"/>
        </w:rPr>
        <w:tab/>
        <w:t>D) fortieth</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5. The first Triumph motorcycle … in 1902 in Coventry.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is made  </w:t>
      </w:r>
      <w:r w:rsidRPr="00C876BA">
        <w:rPr>
          <w:rFonts w:eastAsia="Arial Unicode MS"/>
          <w:color w:val="000000"/>
          <w:lang w:val="en-US"/>
        </w:rPr>
        <w:tab/>
        <w:t>C)  were made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was made</w:t>
      </w:r>
      <w:r w:rsidRPr="00C876BA">
        <w:rPr>
          <w:rFonts w:eastAsia="Arial Unicode MS"/>
          <w:color w:val="000000"/>
          <w:lang w:val="en-US"/>
        </w:rPr>
        <w:tab/>
        <w:t>D) are made</w:t>
      </w:r>
    </w:p>
    <w:p w:rsidR="006463AC" w:rsidRPr="00712CF2" w:rsidRDefault="006463AC" w:rsidP="006463AC">
      <w:pPr>
        <w:jc w:val="both"/>
        <w:rPr>
          <w:rFonts w:eastAsia="Arial Unicode MS"/>
          <w:b/>
          <w:color w:val="000000"/>
          <w:lang w:val="en-US"/>
        </w:rPr>
      </w:pPr>
      <w:r w:rsidRPr="00712CF2">
        <w:rPr>
          <w:rFonts w:eastAsia="Arial Unicode MS"/>
          <w:b/>
          <w:color w:val="000000"/>
          <w:lang w:val="en-US"/>
        </w:rPr>
        <w:t xml:space="preserve">6. </w:t>
      </w:r>
      <w:r w:rsidRPr="00712CF2">
        <w:rPr>
          <w:rFonts w:eastAsia="Arial Unicode MS"/>
          <w:b/>
          <w:color w:val="000000"/>
        </w:rPr>
        <w:t>Исключилишнееслово</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a screwdriver  </w:t>
      </w:r>
      <w:r w:rsidRPr="00C876BA">
        <w:rPr>
          <w:rFonts w:eastAsia="Arial Unicode MS"/>
          <w:color w:val="000000"/>
          <w:lang w:val="en-US"/>
        </w:rPr>
        <w:tab/>
        <w:t xml:space="preserve">C) pliers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a hammer  </w:t>
      </w:r>
      <w:r w:rsidRPr="00C876BA">
        <w:rPr>
          <w:rFonts w:eastAsia="Arial Unicode MS"/>
          <w:color w:val="000000"/>
          <w:lang w:val="en-US"/>
        </w:rPr>
        <w:tab/>
        <w:t>D) a spanner</w:t>
      </w:r>
    </w:p>
    <w:p w:rsidR="006463AC" w:rsidRPr="00C876BA" w:rsidRDefault="00712CF2" w:rsidP="006463AC">
      <w:pPr>
        <w:jc w:val="both"/>
        <w:rPr>
          <w:rFonts w:eastAsia="Arial Unicode MS"/>
          <w:color w:val="000000"/>
        </w:rPr>
      </w:pPr>
      <w:r>
        <w:rPr>
          <w:rFonts w:eastAsia="Arial Unicode MS"/>
          <w:color w:val="000000"/>
        </w:rPr>
        <w:t>26</w:t>
      </w:r>
      <w:r w:rsidR="006463AC" w:rsidRPr="00C876BA">
        <w:rPr>
          <w:rFonts w:eastAsia="Arial Unicode MS"/>
          <w:color w:val="000000"/>
        </w:rPr>
        <w:t>. Я умею водить мотоцикл.</w:t>
      </w:r>
    </w:p>
    <w:p w:rsidR="006463AC" w:rsidRPr="00C876BA" w:rsidRDefault="006463AC" w:rsidP="006463AC">
      <w:pPr>
        <w:jc w:val="both"/>
        <w:rPr>
          <w:rFonts w:eastAsia="Arial Unicode MS"/>
          <w:color w:val="000000"/>
        </w:rPr>
      </w:pPr>
      <w:r w:rsidRPr="00C876BA">
        <w:rPr>
          <w:rFonts w:eastAsia="Arial Unicode MS"/>
          <w:color w:val="000000"/>
        </w:rPr>
        <w:t>A) must</w:t>
      </w:r>
      <w:r w:rsidRPr="00C876BA">
        <w:rPr>
          <w:rFonts w:eastAsia="Arial Unicode MS"/>
          <w:color w:val="000000"/>
        </w:rPr>
        <w:tab/>
        <w:t>C) should</w:t>
      </w:r>
    </w:p>
    <w:p w:rsidR="006463AC" w:rsidRPr="00C876BA" w:rsidRDefault="006463AC" w:rsidP="006463AC">
      <w:pPr>
        <w:jc w:val="both"/>
        <w:rPr>
          <w:rFonts w:eastAsia="Arial Unicode MS"/>
          <w:color w:val="000000"/>
        </w:rPr>
      </w:pPr>
      <w:r w:rsidRPr="00C876BA">
        <w:rPr>
          <w:rFonts w:eastAsia="Arial Unicode MS"/>
          <w:color w:val="000000"/>
        </w:rPr>
        <w:t>B) may</w:t>
      </w:r>
      <w:r w:rsidRPr="00C876BA">
        <w:rPr>
          <w:rFonts w:eastAsia="Arial Unicode MS"/>
          <w:color w:val="000000"/>
        </w:rPr>
        <w:tab/>
        <w:t>D) can</w:t>
      </w:r>
    </w:p>
    <w:p w:rsidR="006463AC" w:rsidRPr="00C876BA" w:rsidRDefault="00712CF2" w:rsidP="006463AC">
      <w:pPr>
        <w:jc w:val="both"/>
        <w:rPr>
          <w:rFonts w:eastAsia="Arial Unicode MS"/>
          <w:color w:val="000000"/>
        </w:rPr>
      </w:pPr>
      <w:r>
        <w:rPr>
          <w:rFonts w:eastAsia="Arial Unicode MS"/>
          <w:color w:val="000000"/>
        </w:rPr>
        <w:t>27</w:t>
      </w:r>
      <w:r w:rsidR="006463AC" w:rsidRPr="00C876BA">
        <w:rPr>
          <w:rFonts w:eastAsia="Arial Unicode MS"/>
          <w:color w:val="000000"/>
        </w:rPr>
        <w:t>. Можно взять молоток?</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must</w:t>
      </w:r>
      <w:r w:rsidRPr="00C876BA">
        <w:rPr>
          <w:rFonts w:eastAsia="Arial Unicode MS"/>
          <w:color w:val="000000"/>
          <w:lang w:val="en-US"/>
        </w:rPr>
        <w:tab/>
        <w:t xml:space="preserve">C) should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may</w:t>
      </w:r>
      <w:r w:rsidRPr="00C876BA">
        <w:rPr>
          <w:rFonts w:eastAsia="Arial Unicode MS"/>
          <w:color w:val="000000"/>
          <w:lang w:val="en-US"/>
        </w:rPr>
        <w:tab/>
        <w:t>D) can</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28</w:t>
      </w:r>
      <w:r w:rsidR="006463AC" w:rsidRPr="00C876BA">
        <w:rPr>
          <w:rFonts w:eastAsia="Arial Unicode MS"/>
          <w:color w:val="000000"/>
          <w:lang w:val="en-US"/>
        </w:rPr>
        <w:t>. This bike is … than that one.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expensive</w:t>
      </w:r>
      <w:r w:rsidRPr="00C876BA">
        <w:rPr>
          <w:rFonts w:eastAsia="Arial Unicode MS"/>
          <w:color w:val="000000"/>
          <w:lang w:val="en-US"/>
        </w:rPr>
        <w:tab/>
        <w:t>C)  more expensive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the most expensive  </w:t>
      </w:r>
      <w:r w:rsidRPr="00C876BA">
        <w:rPr>
          <w:rFonts w:eastAsia="Arial Unicode MS"/>
          <w:color w:val="000000"/>
          <w:lang w:val="en-US"/>
        </w:rPr>
        <w:tab/>
        <w:t>D) expensiver</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29</w:t>
      </w:r>
      <w:r w:rsidR="006463AC" w:rsidRPr="00C876BA">
        <w:rPr>
          <w:rFonts w:eastAsia="Arial Unicode MS"/>
          <w:color w:val="000000"/>
          <w:lang w:val="en-US"/>
        </w:rPr>
        <w:t>. What’s the Russian for “sparking plug”?</w:t>
      </w:r>
    </w:p>
    <w:p w:rsidR="006463AC" w:rsidRPr="00C876BA" w:rsidRDefault="006463AC" w:rsidP="006463AC">
      <w:pPr>
        <w:jc w:val="both"/>
        <w:rPr>
          <w:rFonts w:eastAsia="Arial Unicode MS"/>
          <w:color w:val="000000"/>
        </w:rPr>
      </w:pPr>
      <w:r w:rsidRPr="00C876BA">
        <w:rPr>
          <w:rFonts w:eastAsia="Arial Unicode MS"/>
          <w:color w:val="000000"/>
        </w:rPr>
        <w:t>A) искристый штекер</w:t>
      </w:r>
      <w:r w:rsidRPr="00C876BA">
        <w:rPr>
          <w:rFonts w:eastAsia="Arial Unicode MS"/>
          <w:color w:val="000000"/>
        </w:rPr>
        <w:tab/>
        <w:t xml:space="preserve">C) свеча зажигания  </w:t>
      </w:r>
    </w:p>
    <w:p w:rsidR="006463AC" w:rsidRPr="00C876BA" w:rsidRDefault="006463AC" w:rsidP="006463AC">
      <w:pPr>
        <w:jc w:val="both"/>
        <w:rPr>
          <w:rFonts w:eastAsia="Arial Unicode MS"/>
          <w:color w:val="000000"/>
        </w:rPr>
      </w:pPr>
      <w:r w:rsidRPr="00C876BA">
        <w:rPr>
          <w:rFonts w:eastAsia="Arial Unicode MS"/>
          <w:color w:val="000000"/>
        </w:rPr>
        <w:t xml:space="preserve">B) искра штекера   </w:t>
      </w:r>
      <w:r w:rsidRPr="00C876BA">
        <w:rPr>
          <w:rFonts w:eastAsia="Arial Unicode MS"/>
          <w:color w:val="000000"/>
        </w:rPr>
        <w:tab/>
        <w:t>D) катушка зажигания</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30</w:t>
      </w:r>
      <w:r w:rsidR="006463AC" w:rsidRPr="00C876BA">
        <w:rPr>
          <w:rFonts w:eastAsia="Arial Unicode MS"/>
          <w:color w:val="000000"/>
          <w:lang w:val="en-US"/>
        </w:rPr>
        <w:t>. What’s the Russian for “final drive”?</w:t>
      </w:r>
    </w:p>
    <w:p w:rsidR="006463AC" w:rsidRPr="00C876BA" w:rsidRDefault="006463AC" w:rsidP="006463AC">
      <w:pPr>
        <w:jc w:val="both"/>
        <w:rPr>
          <w:rFonts w:eastAsia="Arial Unicode MS"/>
          <w:color w:val="000000"/>
        </w:rPr>
      </w:pPr>
      <w:r w:rsidRPr="00C876BA">
        <w:rPr>
          <w:rFonts w:eastAsia="Arial Unicode MS"/>
          <w:color w:val="000000"/>
        </w:rPr>
        <w:t xml:space="preserve">A) последняя поездка  </w:t>
      </w:r>
      <w:r w:rsidRPr="00C876BA">
        <w:rPr>
          <w:rFonts w:eastAsia="Arial Unicode MS"/>
          <w:color w:val="000000"/>
        </w:rPr>
        <w:tab/>
        <w:t xml:space="preserve">C) главная передача   </w:t>
      </w:r>
    </w:p>
    <w:p w:rsidR="006463AC" w:rsidRPr="00C876BA" w:rsidRDefault="006463AC" w:rsidP="006463AC">
      <w:pPr>
        <w:jc w:val="both"/>
        <w:rPr>
          <w:rFonts w:eastAsia="Arial Unicode MS"/>
          <w:color w:val="000000"/>
        </w:rPr>
      </w:pPr>
      <w:r w:rsidRPr="00C876BA">
        <w:rPr>
          <w:rFonts w:eastAsia="Arial Unicode MS"/>
          <w:color w:val="000000"/>
        </w:rPr>
        <w:t xml:space="preserve">B) финальный привод  </w:t>
      </w:r>
      <w:r w:rsidRPr="00C876BA">
        <w:rPr>
          <w:rFonts w:eastAsia="Arial Unicode MS"/>
          <w:color w:val="000000"/>
        </w:rPr>
        <w:tab/>
        <w:t>D) главная гонка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31</w:t>
      </w:r>
      <w:r w:rsidR="006463AC" w:rsidRPr="00C876BA">
        <w:rPr>
          <w:rFonts w:eastAsia="Arial Unicode MS"/>
          <w:color w:val="000000"/>
          <w:lang w:val="en-US"/>
        </w:rPr>
        <w:t>. What’s the English for “</w:t>
      </w:r>
      <w:r w:rsidR="006463AC" w:rsidRPr="00C876BA">
        <w:rPr>
          <w:rFonts w:eastAsia="Arial Unicode MS"/>
          <w:color w:val="000000"/>
        </w:rPr>
        <w:t>двадцать</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A) twenti</w:t>
      </w:r>
      <w:r w:rsidRPr="00C876BA">
        <w:rPr>
          <w:rFonts w:eastAsia="Arial Unicode MS"/>
          <w:color w:val="000000"/>
          <w:lang w:val="en-US"/>
        </w:rPr>
        <w:tab/>
        <w:t xml:space="preserve">C) second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twelfth</w:t>
      </w:r>
      <w:r w:rsidRPr="00C876BA">
        <w:rPr>
          <w:rFonts w:eastAsia="Arial Unicode MS"/>
          <w:color w:val="000000"/>
          <w:lang w:val="en-US"/>
        </w:rPr>
        <w:tab/>
        <w:t>D) twenty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w:t>
      </w:r>
      <w:r w:rsidR="00712CF2" w:rsidRPr="00712CF2">
        <w:rPr>
          <w:rFonts w:eastAsia="Arial Unicode MS"/>
          <w:color w:val="000000"/>
          <w:lang w:val="en-US"/>
        </w:rPr>
        <w:t>2</w:t>
      </w:r>
      <w:r w:rsidRPr="00C876BA">
        <w:rPr>
          <w:rFonts w:eastAsia="Arial Unicode MS"/>
          <w:color w:val="000000"/>
          <w:lang w:val="en-US"/>
        </w:rPr>
        <w:t>. Give me some nuts, please.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How many?</w:t>
      </w:r>
      <w:r w:rsidRPr="00C876BA">
        <w:rPr>
          <w:rFonts w:eastAsia="Arial Unicode MS"/>
          <w:color w:val="000000"/>
          <w:lang w:val="en-US"/>
        </w:rPr>
        <w:tab/>
        <w:t xml:space="preserve">C) How some?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How any?   </w:t>
      </w:r>
      <w:r w:rsidRPr="00C876BA">
        <w:rPr>
          <w:rFonts w:eastAsia="Arial Unicode MS"/>
          <w:color w:val="000000"/>
          <w:lang w:val="en-US"/>
        </w:rPr>
        <w:tab/>
        <w:t>D) How much?</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33</w:t>
      </w:r>
      <w:r w:rsidR="006463AC" w:rsidRPr="00C876BA">
        <w:rPr>
          <w:rFonts w:eastAsia="Arial Unicode MS"/>
          <w:color w:val="000000"/>
          <w:lang w:val="en-US"/>
        </w:rPr>
        <w:t>. There … different types of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am</w:t>
      </w:r>
      <w:r w:rsidRPr="00C876BA">
        <w:rPr>
          <w:rFonts w:eastAsia="Arial Unicode MS"/>
          <w:color w:val="000000"/>
          <w:lang w:val="en-US"/>
        </w:rPr>
        <w:tab/>
        <w:t xml:space="preserve">C) are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is</w:t>
      </w:r>
      <w:r w:rsidRPr="00C876BA">
        <w:rPr>
          <w:rFonts w:eastAsia="Arial Unicode MS"/>
          <w:color w:val="000000"/>
          <w:lang w:val="en-US"/>
        </w:rPr>
        <w:tab/>
        <w:t>D) was</w:t>
      </w:r>
    </w:p>
    <w:p w:rsidR="006463AC" w:rsidRPr="00712CF2" w:rsidRDefault="00712CF2" w:rsidP="006463AC">
      <w:pPr>
        <w:jc w:val="both"/>
        <w:rPr>
          <w:rFonts w:eastAsia="Arial Unicode MS"/>
          <w:b/>
          <w:color w:val="000000"/>
        </w:rPr>
      </w:pPr>
      <w:r w:rsidRPr="00712CF2">
        <w:rPr>
          <w:rFonts w:eastAsia="Arial Unicode MS"/>
          <w:b/>
          <w:color w:val="000000"/>
        </w:rPr>
        <w:t xml:space="preserve">7. </w:t>
      </w:r>
      <w:r w:rsidR="006463AC" w:rsidRPr="00712CF2">
        <w:rPr>
          <w:rFonts w:eastAsia="Arial Unicode MS"/>
          <w:b/>
          <w:color w:val="000000"/>
        </w:rPr>
        <w:t xml:space="preserve">Установите соответствие между подчёркнутыми глаголами и их видовременными формами </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34</w:t>
      </w:r>
      <w:r w:rsidR="006463AC" w:rsidRPr="00C876BA">
        <w:rPr>
          <w:rFonts w:eastAsia="Arial Unicode MS"/>
          <w:color w:val="000000"/>
          <w:lang w:val="en-US"/>
        </w:rPr>
        <w:t>. In 1928 The first Harley-Davidson two cam engine was made available to the public.</w:t>
      </w:r>
      <w:r w:rsidR="006463AC" w:rsidRPr="00C876BA">
        <w:rPr>
          <w:rFonts w:eastAsia="Arial Unicode MS"/>
          <w:color w:val="000000"/>
          <w:lang w:val="en-US"/>
        </w:rPr>
        <w:tab/>
        <w:t>A) Participle II</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35</w:t>
      </w:r>
      <w:r w:rsidR="006463AC" w:rsidRPr="00C876BA">
        <w:rPr>
          <w:rFonts w:eastAsia="Arial Unicode MS"/>
          <w:color w:val="000000"/>
          <w:lang w:val="en-US"/>
        </w:rPr>
        <w:t>. In 1936 the company introduced an 80 cubic inch side-valve engine.</w:t>
      </w:r>
      <w:r w:rsidR="006463AC" w:rsidRPr="00C876BA">
        <w:rPr>
          <w:rFonts w:eastAsia="Arial Unicode MS"/>
          <w:color w:val="000000"/>
          <w:lang w:val="en-US"/>
        </w:rPr>
        <w:tab/>
        <w:t>B) Past Simple, Passive Voice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36</w:t>
      </w:r>
      <w:r w:rsidR="006463AC" w:rsidRPr="00C876BA">
        <w:rPr>
          <w:rFonts w:eastAsia="Arial Unicode MS"/>
          <w:color w:val="000000"/>
          <w:lang w:val="en-US"/>
        </w:rPr>
        <w:t>. With the increased horsepower and bold styling changes the motorcycle quickly earned nickname “Knucklehead”.</w:t>
      </w:r>
      <w:r w:rsidR="006463AC" w:rsidRPr="00C876BA">
        <w:rPr>
          <w:rFonts w:eastAsia="Arial Unicode MS"/>
          <w:color w:val="000000"/>
          <w:lang w:val="en-US"/>
        </w:rPr>
        <w:tab/>
        <w:t>C) Infinitive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37</w:t>
      </w:r>
      <w:r w:rsidR="006463AC" w:rsidRPr="00C876BA">
        <w:rPr>
          <w:rFonts w:eastAsia="Arial Unicode MS"/>
          <w:color w:val="000000"/>
          <w:lang w:val="en-US"/>
        </w:rPr>
        <w:t>. Harley-Davidson engines will prove to be very reliable.</w:t>
      </w:r>
      <w:r w:rsidR="006463AC" w:rsidRPr="00C876BA">
        <w:rPr>
          <w:rFonts w:eastAsia="Arial Unicode MS"/>
          <w:color w:val="000000"/>
          <w:lang w:val="en-US"/>
        </w:rPr>
        <w:tab/>
        <w:t>D) Past Simple, Active Voice</w:t>
      </w:r>
    </w:p>
    <w:p w:rsidR="006463AC" w:rsidRPr="00C876BA" w:rsidRDefault="006463AC" w:rsidP="006463AC">
      <w:pPr>
        <w:jc w:val="both"/>
        <w:rPr>
          <w:rFonts w:eastAsia="Arial Unicode MS"/>
          <w:color w:val="000000"/>
          <w:lang w:val="en-US"/>
        </w:rPr>
      </w:pPr>
    </w:p>
    <w:p w:rsidR="006463AC" w:rsidRPr="00712CF2" w:rsidRDefault="00712CF2" w:rsidP="006463AC">
      <w:pPr>
        <w:jc w:val="both"/>
        <w:rPr>
          <w:rFonts w:eastAsia="Arial Unicode MS"/>
          <w:b/>
          <w:color w:val="000000"/>
          <w:lang w:val="en-US"/>
        </w:rPr>
      </w:pPr>
      <w:r w:rsidRPr="00712CF2">
        <w:rPr>
          <w:rFonts w:eastAsia="Arial Unicode MS"/>
          <w:b/>
          <w:color w:val="000000"/>
          <w:lang w:val="en-US"/>
        </w:rPr>
        <w:t xml:space="preserve">8. </w:t>
      </w:r>
      <w:r w:rsidR="006463AC" w:rsidRPr="00712CF2">
        <w:rPr>
          <w:rFonts w:eastAsia="Arial Unicode MS"/>
          <w:b/>
          <w:color w:val="000000"/>
        </w:rPr>
        <w:t>Закончитепредложение</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38</w:t>
      </w:r>
      <w:r w:rsidR="006463AC" w:rsidRPr="00C876BA">
        <w:rPr>
          <w:rFonts w:eastAsia="Arial Unicode MS"/>
          <w:color w:val="000000"/>
          <w:lang w:val="en-US"/>
        </w:rPr>
        <w:t>. All 1999 model year big twins receive the new _____________.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V-twin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side valve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C) overhead valve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Twin Cam 88 tm engine</w:t>
      </w:r>
    </w:p>
    <w:p w:rsidR="006463AC" w:rsidRPr="0087060A" w:rsidRDefault="00712CF2" w:rsidP="006463AC">
      <w:pPr>
        <w:jc w:val="both"/>
        <w:rPr>
          <w:rFonts w:eastAsia="Arial Unicode MS"/>
          <w:b/>
          <w:color w:val="000000"/>
          <w:lang w:val="en-US"/>
        </w:rPr>
      </w:pPr>
      <w:r w:rsidRPr="0087060A">
        <w:rPr>
          <w:rFonts w:eastAsia="Arial Unicode MS"/>
          <w:b/>
          <w:color w:val="000000"/>
          <w:lang w:val="en-US"/>
        </w:rPr>
        <w:t xml:space="preserve">9. </w:t>
      </w:r>
      <w:r w:rsidR="006463AC" w:rsidRPr="00712CF2">
        <w:rPr>
          <w:rFonts w:eastAsia="Arial Unicode MS"/>
          <w:b/>
          <w:color w:val="000000"/>
        </w:rPr>
        <w:t>Вставьтевпредложения</w:t>
      </w:r>
      <w:r w:rsidRPr="00712CF2">
        <w:rPr>
          <w:rFonts w:eastAsia="Arial Unicode MS"/>
          <w:b/>
          <w:color w:val="000000"/>
        </w:rPr>
        <w:t>пропущенные</w:t>
      </w:r>
      <w:r w:rsidR="006463AC" w:rsidRPr="00712CF2">
        <w:rPr>
          <w:rFonts w:eastAsia="Arial Unicode MS"/>
          <w:b/>
          <w:color w:val="000000"/>
        </w:rPr>
        <w:t>слова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39</w:t>
      </w:r>
      <w:r w:rsidR="006463AC" w:rsidRPr="00C876BA">
        <w:rPr>
          <w:rFonts w:eastAsia="Arial Unicode MS"/>
          <w:color w:val="000000"/>
          <w:lang w:val="en-US"/>
        </w:rPr>
        <w:t>. In 1984 Harley-Davidson 1)___________ the 1340 cc V2 Evolution 2)_________ on five models including the all new Softail. The new power plant produced more 3)___________ at every 4)___________, ran cooler, 5)__________ and was 6)_________.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power                                    B) engine                             C) cleaner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unveiled                                 E) oil-tight                            F) speed</w:t>
      </w:r>
    </w:p>
    <w:p w:rsidR="006463AC" w:rsidRPr="00712CF2" w:rsidRDefault="006463AC" w:rsidP="006463AC">
      <w:pPr>
        <w:jc w:val="both"/>
        <w:rPr>
          <w:rFonts w:eastAsia="Arial Unicode MS"/>
          <w:b/>
          <w:color w:val="000000"/>
        </w:rPr>
      </w:pPr>
      <w:r w:rsidRPr="00712CF2">
        <w:rPr>
          <w:rFonts w:eastAsia="Arial Unicode MS"/>
          <w:b/>
          <w:color w:val="000000"/>
        </w:rPr>
        <w:t>1</w:t>
      </w:r>
      <w:r w:rsidR="00712CF2" w:rsidRPr="00712CF2">
        <w:rPr>
          <w:rFonts w:eastAsia="Arial Unicode MS"/>
          <w:b/>
          <w:color w:val="000000"/>
        </w:rPr>
        <w:t>0</w:t>
      </w:r>
      <w:r w:rsidRPr="00712CF2">
        <w:rPr>
          <w:rFonts w:eastAsia="Arial Unicode MS"/>
          <w:b/>
          <w:color w:val="000000"/>
        </w:rPr>
        <w:t>. Соотнесите английские и русские термины. Обратите внимание, что один из терминов не имеет своего эквивалента</w:t>
      </w:r>
    </w:p>
    <w:p w:rsidR="006463AC" w:rsidRPr="00C876BA" w:rsidRDefault="00712CF2" w:rsidP="006463AC">
      <w:pPr>
        <w:jc w:val="both"/>
        <w:rPr>
          <w:rFonts w:eastAsia="Arial Unicode MS"/>
          <w:color w:val="000000"/>
        </w:rPr>
      </w:pPr>
      <w:r>
        <w:rPr>
          <w:rFonts w:eastAsia="Arial Unicode MS"/>
          <w:color w:val="000000"/>
        </w:rPr>
        <w:t>40</w:t>
      </w:r>
      <w:r w:rsidR="006463AC" w:rsidRPr="00C876BA">
        <w:rPr>
          <w:rFonts w:eastAsia="Arial Unicode MS"/>
          <w:color w:val="000000"/>
        </w:rPr>
        <w:t>) hydraulicvalvelifter</w:t>
      </w:r>
      <w:r w:rsidR="006463AC" w:rsidRPr="00C876BA">
        <w:rPr>
          <w:rFonts w:eastAsia="Arial Unicode MS"/>
          <w:color w:val="000000"/>
        </w:rPr>
        <w:tab/>
        <w:t>B) рекорд скорости</w:t>
      </w:r>
    </w:p>
    <w:p w:rsidR="006463AC" w:rsidRPr="00C876BA" w:rsidRDefault="00712CF2" w:rsidP="006463AC">
      <w:pPr>
        <w:jc w:val="both"/>
        <w:rPr>
          <w:rFonts w:eastAsia="Arial Unicode MS"/>
          <w:color w:val="000000"/>
        </w:rPr>
      </w:pPr>
      <w:r>
        <w:rPr>
          <w:rFonts w:eastAsia="Arial Unicode MS"/>
          <w:color w:val="000000"/>
        </w:rPr>
        <w:t>41</w:t>
      </w:r>
      <w:r w:rsidR="006463AC" w:rsidRPr="00C876BA">
        <w:rPr>
          <w:rFonts w:eastAsia="Arial Unicode MS"/>
          <w:color w:val="000000"/>
        </w:rPr>
        <w:t>) cover</w:t>
      </w:r>
      <w:r w:rsidR="006463AC" w:rsidRPr="00C876BA">
        <w:rPr>
          <w:rFonts w:eastAsia="Arial Unicode MS"/>
          <w:color w:val="000000"/>
        </w:rPr>
        <w:tab/>
        <w:t>C) максимальная скорость</w:t>
      </w:r>
    </w:p>
    <w:p w:rsidR="006463AC" w:rsidRPr="0087060A" w:rsidRDefault="006463AC" w:rsidP="006463AC">
      <w:pPr>
        <w:jc w:val="both"/>
        <w:rPr>
          <w:rFonts w:eastAsia="Arial Unicode MS"/>
          <w:color w:val="000000"/>
        </w:rPr>
      </w:pPr>
      <w:r w:rsidRPr="0087060A">
        <w:rPr>
          <w:rFonts w:eastAsia="Arial Unicode MS"/>
          <w:color w:val="000000"/>
        </w:rPr>
        <w:t>4</w:t>
      </w:r>
      <w:r w:rsidR="00712CF2" w:rsidRPr="0087060A">
        <w:rPr>
          <w:rFonts w:eastAsia="Arial Unicode MS"/>
          <w:color w:val="000000"/>
        </w:rPr>
        <w:t>2</w:t>
      </w:r>
      <w:r w:rsidRPr="0087060A">
        <w:rPr>
          <w:rFonts w:eastAsia="Arial Unicode MS"/>
          <w:color w:val="000000"/>
        </w:rPr>
        <w:t xml:space="preserve">) </w:t>
      </w:r>
      <w:r w:rsidRPr="00712CF2">
        <w:rPr>
          <w:rFonts w:eastAsia="Arial Unicode MS"/>
          <w:color w:val="000000"/>
          <w:lang w:val="en-US"/>
        </w:rPr>
        <w:t>lightweightmotorcycle</w:t>
      </w:r>
      <w:r w:rsidRPr="0087060A">
        <w:rPr>
          <w:rFonts w:eastAsia="Arial Unicode MS"/>
          <w:color w:val="000000"/>
        </w:rPr>
        <w:tab/>
      </w:r>
      <w:r w:rsidRPr="00712CF2">
        <w:rPr>
          <w:rFonts w:eastAsia="Arial Unicode MS"/>
          <w:color w:val="000000"/>
          <w:lang w:val="en-US"/>
        </w:rPr>
        <w:t>D</w:t>
      </w:r>
      <w:r w:rsidRPr="0087060A">
        <w:rPr>
          <w:rFonts w:eastAsia="Arial Unicode MS"/>
          <w:color w:val="000000"/>
        </w:rPr>
        <w:t xml:space="preserve">) </w:t>
      </w:r>
      <w:r w:rsidRPr="00C876BA">
        <w:rPr>
          <w:rFonts w:eastAsia="Arial Unicode MS"/>
          <w:color w:val="000000"/>
        </w:rPr>
        <w:t>электростартер</w:t>
      </w:r>
    </w:p>
    <w:p w:rsidR="006463AC" w:rsidRPr="00C876BA" w:rsidRDefault="00712CF2" w:rsidP="006463AC">
      <w:pPr>
        <w:jc w:val="both"/>
        <w:rPr>
          <w:rFonts w:eastAsia="Arial Unicode MS"/>
          <w:color w:val="000000"/>
        </w:rPr>
      </w:pPr>
      <w:r>
        <w:rPr>
          <w:rFonts w:eastAsia="Arial Unicode MS"/>
          <w:color w:val="000000"/>
        </w:rPr>
        <w:t>43</w:t>
      </w:r>
      <w:r w:rsidR="006463AC" w:rsidRPr="00C876BA">
        <w:rPr>
          <w:rFonts w:eastAsia="Arial Unicode MS"/>
          <w:color w:val="000000"/>
        </w:rPr>
        <w:t>) engine</w:t>
      </w:r>
      <w:r w:rsidR="006463AC" w:rsidRPr="00C876BA">
        <w:rPr>
          <w:rFonts w:eastAsia="Arial Unicode MS"/>
          <w:color w:val="000000"/>
        </w:rPr>
        <w:tab/>
        <w:t>E) гидравлический толкатель клапана</w:t>
      </w:r>
    </w:p>
    <w:p w:rsidR="006463AC" w:rsidRPr="00C876BA" w:rsidRDefault="00712CF2" w:rsidP="006463AC">
      <w:pPr>
        <w:jc w:val="both"/>
        <w:rPr>
          <w:rFonts w:eastAsia="Arial Unicode MS"/>
          <w:color w:val="000000"/>
        </w:rPr>
      </w:pPr>
      <w:r>
        <w:rPr>
          <w:rFonts w:eastAsia="Arial Unicode MS"/>
          <w:color w:val="000000"/>
        </w:rPr>
        <w:t>44</w:t>
      </w:r>
      <w:r w:rsidR="006463AC" w:rsidRPr="00C876BA">
        <w:rPr>
          <w:rFonts w:eastAsia="Arial Unicode MS"/>
          <w:color w:val="000000"/>
        </w:rPr>
        <w:t>) dirttrackracing</w:t>
      </w:r>
      <w:r w:rsidR="006463AC" w:rsidRPr="00C876BA">
        <w:rPr>
          <w:rFonts w:eastAsia="Arial Unicode MS"/>
          <w:color w:val="000000"/>
        </w:rPr>
        <w:tab/>
        <w:t>F) крышка блока цилиндров</w:t>
      </w:r>
    </w:p>
    <w:p w:rsidR="006463AC" w:rsidRPr="0038343C" w:rsidRDefault="00712CF2" w:rsidP="006463AC">
      <w:pPr>
        <w:jc w:val="both"/>
        <w:rPr>
          <w:rFonts w:eastAsia="Arial Unicode MS"/>
          <w:color w:val="000000"/>
        </w:rPr>
      </w:pPr>
      <w:r w:rsidRPr="0038343C">
        <w:rPr>
          <w:rFonts w:eastAsia="Arial Unicode MS"/>
          <w:color w:val="000000"/>
        </w:rPr>
        <w:t>45</w:t>
      </w:r>
      <w:r w:rsidR="006463AC" w:rsidRPr="0038343C">
        <w:rPr>
          <w:rFonts w:eastAsia="Arial Unicode MS"/>
          <w:color w:val="000000"/>
        </w:rPr>
        <w:t xml:space="preserve">) </w:t>
      </w:r>
      <w:r w:rsidR="006463AC" w:rsidRPr="00C876BA">
        <w:rPr>
          <w:rFonts w:eastAsia="Arial Unicode MS"/>
          <w:color w:val="000000"/>
          <w:lang w:val="en-US"/>
        </w:rPr>
        <w:t>head</w:t>
      </w:r>
      <w:r w:rsidR="006463AC" w:rsidRPr="0038343C">
        <w:rPr>
          <w:rFonts w:eastAsia="Arial Unicode MS"/>
          <w:color w:val="000000"/>
        </w:rPr>
        <w:tab/>
      </w:r>
      <w:r w:rsidR="006463AC" w:rsidRPr="00C876BA">
        <w:rPr>
          <w:rFonts w:eastAsia="Arial Unicode MS"/>
          <w:color w:val="000000"/>
          <w:lang w:val="en-US"/>
        </w:rPr>
        <w:t>G</w:t>
      </w:r>
      <w:r w:rsidR="006463AC" w:rsidRPr="0038343C">
        <w:rPr>
          <w:rFonts w:eastAsia="Arial Unicode MS"/>
          <w:color w:val="000000"/>
        </w:rPr>
        <w:t xml:space="preserve">) </w:t>
      </w:r>
      <w:r w:rsidR="006463AC" w:rsidRPr="00C876BA">
        <w:rPr>
          <w:rFonts w:eastAsia="Arial Unicode MS"/>
          <w:color w:val="000000"/>
        </w:rPr>
        <w:t>лёгкиймотоцикл</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46</w:t>
      </w:r>
      <w:r w:rsidR="006463AC" w:rsidRPr="00C876BA">
        <w:rPr>
          <w:rFonts w:eastAsia="Arial Unicode MS"/>
          <w:color w:val="000000"/>
          <w:lang w:val="en-US"/>
        </w:rPr>
        <w:t>) electric starter</w:t>
      </w:r>
      <w:r w:rsidR="006463AC" w:rsidRPr="00C876BA">
        <w:rPr>
          <w:rFonts w:eastAsia="Arial Unicode MS"/>
          <w:color w:val="000000"/>
          <w:lang w:val="en-US"/>
        </w:rPr>
        <w:tab/>
        <w:t xml:space="preserve">H) </w:t>
      </w:r>
      <w:r w:rsidR="006463AC" w:rsidRPr="00C876BA">
        <w:rPr>
          <w:rFonts w:eastAsia="Arial Unicode MS"/>
          <w:color w:val="000000"/>
        </w:rPr>
        <w:t>двигатель</w:t>
      </w:r>
    </w:p>
    <w:p w:rsidR="006463AC" w:rsidRPr="0038343C" w:rsidRDefault="00712CF2" w:rsidP="006463AC">
      <w:pPr>
        <w:jc w:val="both"/>
        <w:rPr>
          <w:rFonts w:eastAsia="Arial Unicode MS"/>
          <w:color w:val="000000"/>
          <w:lang w:val="en-US"/>
        </w:rPr>
      </w:pPr>
      <w:r w:rsidRPr="0038343C">
        <w:rPr>
          <w:rFonts w:eastAsia="Arial Unicode MS"/>
          <w:color w:val="000000"/>
          <w:lang w:val="en-US"/>
        </w:rPr>
        <w:t>47</w:t>
      </w:r>
      <w:r w:rsidR="006463AC" w:rsidRPr="0038343C">
        <w:rPr>
          <w:rFonts w:eastAsia="Arial Unicode MS"/>
          <w:color w:val="000000"/>
          <w:lang w:val="en-US"/>
        </w:rPr>
        <w:t xml:space="preserve">) </w:t>
      </w:r>
      <w:r w:rsidR="006463AC" w:rsidRPr="00712CF2">
        <w:rPr>
          <w:rFonts w:eastAsia="Arial Unicode MS"/>
          <w:color w:val="000000"/>
          <w:lang w:val="en-US"/>
        </w:rPr>
        <w:t>speedrecord</w:t>
      </w:r>
      <w:r w:rsidR="006463AC" w:rsidRPr="0038343C">
        <w:rPr>
          <w:rFonts w:eastAsia="Arial Unicode MS"/>
          <w:color w:val="000000"/>
          <w:lang w:val="en-US"/>
        </w:rPr>
        <w:tab/>
      </w:r>
      <w:r w:rsidR="006463AC" w:rsidRPr="00712CF2">
        <w:rPr>
          <w:rFonts w:eastAsia="Arial Unicode MS"/>
          <w:color w:val="000000"/>
          <w:lang w:val="en-US"/>
        </w:rPr>
        <w:t>I</w:t>
      </w:r>
      <w:r w:rsidR="006463AC" w:rsidRPr="0038343C">
        <w:rPr>
          <w:rFonts w:eastAsia="Arial Unicode MS"/>
          <w:color w:val="000000"/>
          <w:lang w:val="en-US"/>
        </w:rPr>
        <w:t xml:space="preserve">) </w:t>
      </w:r>
      <w:r w:rsidR="006463AC" w:rsidRPr="00C876BA">
        <w:rPr>
          <w:rFonts w:eastAsia="Arial Unicode MS"/>
          <w:color w:val="000000"/>
        </w:rPr>
        <w:t>гонкипобездорожью</w:t>
      </w:r>
    </w:p>
    <w:p w:rsidR="006463AC" w:rsidRPr="00C876BA" w:rsidRDefault="00712CF2" w:rsidP="006463AC">
      <w:pPr>
        <w:jc w:val="both"/>
        <w:rPr>
          <w:rFonts w:eastAsia="Arial Unicode MS"/>
          <w:color w:val="000000"/>
        </w:rPr>
      </w:pPr>
      <w:r>
        <w:rPr>
          <w:rFonts w:eastAsia="Arial Unicode MS"/>
          <w:color w:val="000000"/>
        </w:rPr>
        <w:t>48</w:t>
      </w:r>
      <w:r w:rsidR="006463AC" w:rsidRPr="00C876BA">
        <w:rPr>
          <w:rFonts w:eastAsia="Arial Unicode MS"/>
          <w:color w:val="000000"/>
        </w:rPr>
        <w:t>) mph</w:t>
      </w:r>
      <w:r w:rsidR="006463AC" w:rsidRPr="00C876BA">
        <w:rPr>
          <w:rFonts w:eastAsia="Arial Unicode MS"/>
          <w:color w:val="000000"/>
        </w:rPr>
        <w:tab/>
        <w:t>J) головка блока цилиндров</w:t>
      </w:r>
    </w:p>
    <w:p w:rsidR="006463AC" w:rsidRPr="00C876BA" w:rsidRDefault="006463AC" w:rsidP="006463AC">
      <w:pPr>
        <w:jc w:val="both"/>
        <w:rPr>
          <w:rFonts w:eastAsia="Arial Unicode MS"/>
          <w:color w:val="000000"/>
        </w:rPr>
      </w:pPr>
      <w:r w:rsidRPr="00C876BA">
        <w:rPr>
          <w:rFonts w:eastAsia="Arial Unicode MS"/>
          <w:color w:val="000000"/>
        </w:rPr>
        <w:tab/>
        <w:t>K) объём двигателя</w:t>
      </w:r>
    </w:p>
    <w:p w:rsidR="006463AC" w:rsidRPr="00C876BA" w:rsidRDefault="006463AC" w:rsidP="006463AC">
      <w:pPr>
        <w:jc w:val="both"/>
        <w:rPr>
          <w:rFonts w:eastAsia="Arial Unicode MS"/>
          <w:color w:val="000000"/>
        </w:rPr>
      </w:pPr>
    </w:p>
    <w:p w:rsidR="006463AC" w:rsidRPr="00712CF2" w:rsidRDefault="00712CF2" w:rsidP="006463AC">
      <w:pPr>
        <w:jc w:val="both"/>
        <w:rPr>
          <w:rFonts w:eastAsia="Arial Unicode MS"/>
          <w:b/>
          <w:color w:val="000000"/>
        </w:rPr>
      </w:pPr>
      <w:r w:rsidRPr="00712CF2">
        <w:rPr>
          <w:rFonts w:eastAsia="Arial Unicode MS"/>
          <w:b/>
          <w:color w:val="000000"/>
        </w:rPr>
        <w:t>11</w:t>
      </w:r>
      <w:r w:rsidR="006463AC" w:rsidRPr="00712CF2">
        <w:rPr>
          <w:rFonts w:eastAsia="Arial Unicode MS"/>
          <w:b/>
          <w:color w:val="000000"/>
        </w:rPr>
        <w:t>. Запишите следующие числительные при помощи цифр</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 xml:space="preserve">49) </w:t>
      </w:r>
      <w:r w:rsidR="006463AC" w:rsidRPr="00C876BA">
        <w:rPr>
          <w:rFonts w:eastAsia="Arial Unicode MS"/>
          <w:color w:val="000000"/>
          <w:lang w:val="en-US"/>
        </w:rPr>
        <w:t>Seventy four, two hundred thousand, nineteen fifty-two, one fourth, three point oh eight.</w:t>
      </w:r>
    </w:p>
    <w:p w:rsidR="006463AC" w:rsidRPr="00712CF2" w:rsidRDefault="00712CF2" w:rsidP="006463AC">
      <w:pPr>
        <w:jc w:val="both"/>
        <w:rPr>
          <w:rFonts w:eastAsia="Arial Unicode MS"/>
          <w:b/>
          <w:color w:val="000000"/>
        </w:rPr>
      </w:pPr>
      <w:r w:rsidRPr="00712CF2">
        <w:rPr>
          <w:rFonts w:eastAsia="Arial Unicode MS"/>
          <w:b/>
          <w:color w:val="000000"/>
        </w:rPr>
        <w:t>12</w:t>
      </w:r>
      <w:r w:rsidR="006463AC" w:rsidRPr="00712CF2">
        <w:rPr>
          <w:rFonts w:eastAsia="Arial Unicode MS"/>
          <w:b/>
          <w:color w:val="000000"/>
        </w:rPr>
        <w:t>. Закончите предложения, употребив правильную форму слова</w:t>
      </w:r>
    </w:p>
    <w:p w:rsidR="006463AC" w:rsidRPr="00C876BA" w:rsidRDefault="00712CF2" w:rsidP="006463AC">
      <w:pPr>
        <w:jc w:val="both"/>
        <w:rPr>
          <w:rFonts w:eastAsia="Arial Unicode MS"/>
          <w:color w:val="000000"/>
          <w:lang w:val="en-US"/>
        </w:rPr>
      </w:pPr>
      <w:r w:rsidRPr="0087060A">
        <w:rPr>
          <w:rFonts w:eastAsia="Arial Unicode MS"/>
          <w:color w:val="000000"/>
          <w:lang w:val="en-US"/>
        </w:rPr>
        <w:t xml:space="preserve">50) </w:t>
      </w:r>
      <w:r w:rsidR="006463AC" w:rsidRPr="00C876BA">
        <w:rPr>
          <w:rFonts w:eastAsia="Arial Unicode MS"/>
          <w:color w:val="000000"/>
          <w:lang w:val="en-US"/>
        </w:rPr>
        <w:t>1. In 1952 the side-valve K model … … with an integrated engine and transmission.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were introduced                      B) was introduced     C) are introduced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American K model motorcycle … than British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was small                            B) was smaller                 C)  was the smallest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The first Harley-Davidson motorcycle … in 1903.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will be made                            B)  are made              C) was made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In 1965 George Roeder … the speed record for Class A and Class C runs.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shattered                                 B) shatters                C) shatter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 xml:space="preserve">5. The Electra – Glide … the Duo – Glide.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replaced                                   B) replace                 C) replacing  </w:t>
      </w:r>
    </w:p>
    <w:p w:rsidR="006463AC" w:rsidRPr="00712CF2" w:rsidRDefault="00712CF2" w:rsidP="006463AC">
      <w:pPr>
        <w:jc w:val="both"/>
        <w:rPr>
          <w:rFonts w:eastAsia="Arial Unicode MS"/>
          <w:b/>
          <w:color w:val="000000"/>
        </w:rPr>
      </w:pPr>
      <w:r w:rsidRPr="00712CF2">
        <w:rPr>
          <w:rFonts w:eastAsia="Arial Unicode MS"/>
          <w:b/>
          <w:color w:val="000000"/>
        </w:rPr>
        <w:t>13</w:t>
      </w:r>
      <w:r w:rsidR="006463AC" w:rsidRPr="00712CF2">
        <w:rPr>
          <w:rFonts w:eastAsia="Arial Unicode MS"/>
          <w:b/>
          <w:color w:val="000000"/>
        </w:rPr>
        <w:t>. Закончите предложения, раскрыв скобки. Используйте данную информацию.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Panhead motorcycle</w:t>
      </w:r>
      <w:r w:rsidRPr="00C876BA">
        <w:rPr>
          <w:rFonts w:eastAsia="Arial Unicode MS"/>
          <w:color w:val="000000"/>
          <w:lang w:val="en-US"/>
        </w:rPr>
        <w:tab/>
        <w:t>The Electra-Glide motorcycle</w:t>
      </w:r>
      <w:r w:rsidRPr="00C876BA">
        <w:rPr>
          <w:rFonts w:eastAsia="Arial Unicode MS"/>
          <w:color w:val="000000"/>
          <w:lang w:val="en-US"/>
        </w:rPr>
        <w:tab/>
        <w:t>The Softail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1948</w:t>
      </w:r>
      <w:r w:rsidRPr="00C876BA">
        <w:rPr>
          <w:rFonts w:eastAsia="Arial Unicode MS"/>
          <w:color w:val="000000"/>
          <w:lang w:val="en-US"/>
        </w:rPr>
        <w:tab/>
        <w:t>1965</w:t>
      </w:r>
      <w:r w:rsidRPr="00C876BA">
        <w:rPr>
          <w:rFonts w:eastAsia="Arial Unicode MS"/>
          <w:color w:val="000000"/>
          <w:lang w:val="en-US"/>
        </w:rPr>
        <w:tab/>
        <w:t>1984</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1200 cubic cm</w:t>
      </w:r>
      <w:r w:rsidRPr="00C876BA">
        <w:rPr>
          <w:rFonts w:eastAsia="Arial Unicode MS"/>
          <w:color w:val="000000"/>
          <w:lang w:val="en-US"/>
        </w:rPr>
        <w:tab/>
        <w:t>250 cubic cm</w:t>
      </w:r>
      <w:r w:rsidRPr="00C876BA">
        <w:rPr>
          <w:rFonts w:eastAsia="Arial Unicode MS"/>
          <w:color w:val="000000"/>
          <w:lang w:val="en-US"/>
        </w:rPr>
        <w:tab/>
        <w:t>1340 cubic cm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Electra-Glide motorcycle is … than the Softail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Panhead is the …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Electra-Glide motorcycle is … than the Panhead. (modern)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Panhead motorcycle is … than the Electra-Glide.(nice)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The Softail  is the … motorcycle.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The Panhead motorcycle is … than the Electra-Glide. (old)</w:t>
      </w:r>
    </w:p>
    <w:p w:rsidR="006463AC" w:rsidRPr="00C876BA" w:rsidRDefault="006463AC" w:rsidP="006463AC">
      <w:pPr>
        <w:jc w:val="both"/>
        <w:rPr>
          <w:rFonts w:eastAsia="Arial Unicode MS"/>
          <w:color w:val="000000"/>
        </w:rPr>
      </w:pPr>
      <w:r w:rsidRPr="00C876BA">
        <w:rPr>
          <w:rFonts w:eastAsia="Arial Unicode MS"/>
          <w:color w:val="000000"/>
          <w:lang w:val="en-US"/>
        </w:rPr>
        <w:t xml:space="preserve">7. The Softail is the … motorcycle. </w:t>
      </w:r>
      <w:r w:rsidRPr="00C876BA">
        <w:rPr>
          <w:rFonts w:eastAsia="Arial Unicode MS"/>
          <w:color w:val="000000"/>
        </w:rPr>
        <w:t>(modern)</w:t>
      </w:r>
    </w:p>
    <w:p w:rsidR="006463AC" w:rsidRPr="00734CC4" w:rsidRDefault="00734CC4" w:rsidP="006463AC">
      <w:pPr>
        <w:jc w:val="both"/>
        <w:rPr>
          <w:rFonts w:eastAsia="Arial Unicode MS"/>
          <w:b/>
          <w:color w:val="000000"/>
        </w:rPr>
      </w:pPr>
      <w:r w:rsidRPr="00734CC4">
        <w:rPr>
          <w:rFonts w:eastAsia="Arial Unicode MS"/>
          <w:b/>
          <w:color w:val="000000"/>
        </w:rPr>
        <w:t>14</w:t>
      </w:r>
      <w:r w:rsidR="006463AC" w:rsidRPr="00734CC4">
        <w:rPr>
          <w:rFonts w:eastAsia="Arial Unicode MS"/>
          <w:b/>
          <w:color w:val="000000"/>
        </w:rPr>
        <w:t xml:space="preserve">. Установите соответствие между подчёркнутыми глаголами и их видовременными формами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In 1903 William S. Harley and Arthur Davidson made available to the public the first production Harley-Davidson motorcycle.</w:t>
      </w:r>
      <w:r w:rsidRPr="00C876BA">
        <w:rPr>
          <w:rFonts w:eastAsia="Arial Unicode MS"/>
          <w:color w:val="000000"/>
          <w:lang w:val="en-US"/>
        </w:rPr>
        <w:tab/>
        <w:t xml:space="preserve">A) Infinitive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Ten years later the first 74 cubic inch V-twin engine was introduced on the JD and FD models.</w:t>
      </w:r>
      <w:r w:rsidRPr="00C876BA">
        <w:rPr>
          <w:rFonts w:eastAsia="Arial Unicode MS"/>
          <w:color w:val="000000"/>
          <w:lang w:val="en-US"/>
        </w:rPr>
        <w:tab/>
        <w:t>B)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It signaled the company’s willingness to enter the competitive arena with Japanese racing bikes.</w:t>
      </w:r>
      <w:r w:rsidRPr="00C876BA">
        <w:rPr>
          <w:rFonts w:eastAsia="Arial Unicode MS"/>
          <w:color w:val="000000"/>
          <w:lang w:val="en-US"/>
        </w:rPr>
        <w:tab/>
        <w:t>C) Present Perfect,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Meridian factory has been demolished.</w:t>
      </w:r>
      <w:r w:rsidRPr="00C876BA">
        <w:rPr>
          <w:rFonts w:eastAsia="Arial Unicode MS"/>
          <w:color w:val="000000"/>
          <w:lang w:val="en-US"/>
        </w:rPr>
        <w:tab/>
        <w:t>D)Past Simple, Active Voice</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15</w:t>
      </w:r>
      <w:r w:rsidR="006463AC" w:rsidRPr="00734CC4">
        <w:rPr>
          <w:rFonts w:eastAsia="Arial Unicode MS"/>
          <w:b/>
          <w:color w:val="000000"/>
          <w:lang w:val="en-US"/>
        </w:rPr>
        <w:t xml:space="preserve">. </w:t>
      </w:r>
      <w:r w:rsidR="006463AC" w:rsidRPr="00734CC4">
        <w:rPr>
          <w:rFonts w:eastAsia="Arial Unicode MS"/>
          <w:b/>
          <w:color w:val="000000"/>
        </w:rPr>
        <w:t>Вставьтепропущенныеслова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1948 new 1)_________ were added to the 61 and 74 overhead valve engines, including aluminum 2)___________ and hydraulic 3)_______________. Also new were the 4)____________ chrome plated 5) ___________ covers 6)________ like cake pans.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valve lifters                                   B) one-piece                             C) features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heads                                            E) rocker                                   F) shaped</w:t>
      </w:r>
    </w:p>
    <w:p w:rsidR="006463AC" w:rsidRPr="0087060A" w:rsidRDefault="00734CC4" w:rsidP="006463AC">
      <w:pPr>
        <w:jc w:val="both"/>
        <w:rPr>
          <w:rFonts w:eastAsia="Arial Unicode MS"/>
          <w:b/>
          <w:color w:val="000000"/>
          <w:lang w:val="en-US"/>
        </w:rPr>
      </w:pPr>
      <w:r w:rsidRPr="0087060A">
        <w:rPr>
          <w:rFonts w:eastAsia="Arial Unicode MS"/>
          <w:b/>
          <w:color w:val="000000"/>
          <w:lang w:val="en-US"/>
        </w:rPr>
        <w:t>16</w:t>
      </w:r>
      <w:r w:rsidR="006463AC" w:rsidRPr="0087060A">
        <w:rPr>
          <w:rFonts w:eastAsia="Arial Unicode MS"/>
          <w:b/>
          <w:color w:val="000000"/>
          <w:lang w:val="en-US"/>
        </w:rPr>
        <w:t xml:space="preserve">. </w:t>
      </w:r>
      <w:r w:rsidR="006463AC" w:rsidRPr="00734CC4">
        <w:rPr>
          <w:rFonts w:eastAsia="Arial Unicode MS"/>
          <w:b/>
          <w:color w:val="000000"/>
        </w:rPr>
        <w:t>Переведитетекстнарусскийязык</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1903 21-year old William S. Harley and 20-year old Arthur Davidson made available to  the public the first motorcycle, which was built to be a racer. They worked in Milwaukee. Their factory was a 10*15 foot wooden shed with the words “Harley-Davidson Motor Company” on the door. Soon they opened for business and sold their vehicles. They were lucky and the production and sales volumes have grown.</w:t>
      </w:r>
    </w:p>
    <w:p w:rsidR="006463AC" w:rsidRPr="00734CC4" w:rsidRDefault="006463AC" w:rsidP="006463AC">
      <w:pPr>
        <w:jc w:val="both"/>
        <w:rPr>
          <w:rFonts w:eastAsia="Arial Unicode MS"/>
          <w:b/>
          <w:color w:val="000000"/>
        </w:rPr>
      </w:pPr>
      <w:r w:rsidRPr="00734CC4">
        <w:rPr>
          <w:rFonts w:eastAsia="Arial Unicode MS"/>
          <w:b/>
          <w:color w:val="000000"/>
        </w:rPr>
        <w:t>1</w:t>
      </w:r>
      <w:r w:rsidR="00734CC4" w:rsidRPr="00734CC4">
        <w:rPr>
          <w:rFonts w:eastAsia="Arial Unicode MS"/>
          <w:b/>
          <w:color w:val="000000"/>
        </w:rPr>
        <w:t>7</w:t>
      </w:r>
      <w:r w:rsidRPr="00734CC4">
        <w:rPr>
          <w:rFonts w:eastAsia="Arial Unicode MS"/>
          <w:b/>
          <w:color w:val="000000"/>
        </w:rPr>
        <w:t>. Соотнесите английские и русские термины. Обратите внимание, что один из терминов не имеет своего эквивалента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side-valve engine</w:t>
      </w:r>
      <w:r w:rsidRPr="00C876BA">
        <w:rPr>
          <w:rFonts w:eastAsia="Arial Unicode MS"/>
          <w:color w:val="000000"/>
          <w:lang w:val="en-US"/>
        </w:rPr>
        <w:tab/>
        <w:t xml:space="preserve">A) </w:t>
      </w:r>
      <w:r w:rsidRPr="00C876BA">
        <w:rPr>
          <w:rFonts w:eastAsia="Arial Unicode MS"/>
          <w:color w:val="000000"/>
        </w:rPr>
        <w:t>коленчатыйвал</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horsepower</w:t>
      </w:r>
      <w:r w:rsidRPr="00C876BA">
        <w:rPr>
          <w:rFonts w:eastAsia="Arial Unicode MS"/>
          <w:color w:val="000000"/>
          <w:lang w:val="en-US"/>
        </w:rPr>
        <w:tab/>
        <w:t xml:space="preserve">B) </w:t>
      </w:r>
      <w:r w:rsidRPr="00C876BA">
        <w:rPr>
          <w:rFonts w:eastAsia="Arial Unicode MS"/>
          <w:color w:val="000000"/>
        </w:rPr>
        <w:t>тихоходныйдвигатель</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displacement</w:t>
      </w:r>
      <w:r w:rsidRPr="00C876BA">
        <w:rPr>
          <w:rFonts w:eastAsia="Arial Unicode MS"/>
          <w:color w:val="000000"/>
          <w:lang w:val="en-US"/>
        </w:rPr>
        <w:tab/>
        <w:t xml:space="preserve">C) </w:t>
      </w:r>
      <w:r w:rsidRPr="00C876BA">
        <w:rPr>
          <w:rFonts w:eastAsia="Arial Unicode MS"/>
          <w:color w:val="000000"/>
        </w:rPr>
        <w:t>модификация</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single-cylindermotorcycle</w:t>
      </w:r>
      <w:r w:rsidRPr="00C876BA">
        <w:rPr>
          <w:rFonts w:eastAsia="Arial Unicode MS"/>
          <w:color w:val="000000"/>
          <w:lang w:val="en-US"/>
        </w:rPr>
        <w:tab/>
        <w:t xml:space="preserve">D) </w:t>
      </w:r>
      <w:r w:rsidRPr="00C876BA">
        <w:rPr>
          <w:rFonts w:eastAsia="Arial Unicode MS"/>
          <w:color w:val="000000"/>
        </w:rPr>
        <w:t>двигательсбоковымрасположениемклапанов</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overhead valve engine</w:t>
      </w:r>
      <w:r w:rsidRPr="00C876BA">
        <w:rPr>
          <w:rFonts w:eastAsia="Arial Unicode MS"/>
          <w:color w:val="000000"/>
          <w:lang w:val="en-US"/>
        </w:rPr>
        <w:tab/>
        <w:t xml:space="preserve">E) </w:t>
      </w:r>
      <w:r w:rsidRPr="00C876BA">
        <w:rPr>
          <w:rFonts w:eastAsia="Arial Unicode MS"/>
          <w:color w:val="000000"/>
        </w:rPr>
        <w:t>ехатьнамотоцикле</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vehicle</w:t>
      </w:r>
      <w:r w:rsidRPr="00C876BA">
        <w:rPr>
          <w:rFonts w:eastAsia="Arial Unicode MS"/>
          <w:color w:val="000000"/>
          <w:lang w:val="en-US"/>
        </w:rPr>
        <w:tab/>
        <w:t xml:space="preserve">F) </w:t>
      </w:r>
      <w:r w:rsidRPr="00C876BA">
        <w:rPr>
          <w:rFonts w:eastAsia="Arial Unicode MS"/>
          <w:color w:val="000000"/>
        </w:rPr>
        <w:t>лошадинаясила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version</w:t>
      </w:r>
      <w:r w:rsidRPr="00C876BA">
        <w:rPr>
          <w:rFonts w:eastAsia="Arial Unicode MS"/>
          <w:color w:val="000000"/>
          <w:lang w:val="en-US"/>
        </w:rPr>
        <w:tab/>
        <w:t xml:space="preserve">G) </w:t>
      </w:r>
      <w:r w:rsidRPr="00C876BA">
        <w:rPr>
          <w:rFonts w:eastAsia="Arial Unicode MS"/>
          <w:color w:val="000000"/>
        </w:rPr>
        <w:t>гонкипобездорожью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8) to ride a bike</w:t>
      </w:r>
      <w:r w:rsidRPr="00C876BA">
        <w:rPr>
          <w:rFonts w:eastAsia="Arial Unicode MS"/>
          <w:color w:val="000000"/>
          <w:lang w:val="en-US"/>
        </w:rPr>
        <w:tab/>
        <w:t xml:space="preserve">H) </w:t>
      </w:r>
      <w:r w:rsidRPr="00C876BA">
        <w:rPr>
          <w:rFonts w:eastAsia="Arial Unicode MS"/>
          <w:color w:val="000000"/>
        </w:rPr>
        <w:t>рабочийобъёмдвигателя</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9) low-speed engine</w:t>
      </w:r>
      <w:r w:rsidRPr="00C876BA">
        <w:rPr>
          <w:rFonts w:eastAsia="Arial Unicode MS"/>
          <w:color w:val="000000"/>
          <w:lang w:val="en-US"/>
        </w:rPr>
        <w:tab/>
        <w:t xml:space="preserve">I) </w:t>
      </w:r>
      <w:r w:rsidRPr="00C876BA">
        <w:rPr>
          <w:rFonts w:eastAsia="Arial Unicode MS"/>
          <w:color w:val="000000"/>
        </w:rPr>
        <w:t>одноцилиндровыймотоцикл</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crankshaft</w:t>
      </w:r>
      <w:r w:rsidRPr="00C876BA">
        <w:rPr>
          <w:rFonts w:eastAsia="Arial Unicode MS"/>
          <w:color w:val="000000"/>
          <w:lang w:val="en-US"/>
        </w:rPr>
        <w:tab/>
        <w:t xml:space="preserve">J) </w:t>
      </w:r>
      <w:r w:rsidRPr="00C876BA">
        <w:rPr>
          <w:rFonts w:eastAsia="Arial Unicode MS"/>
          <w:color w:val="000000"/>
        </w:rPr>
        <w:t>верхнеклапанныйдвигатель</w:t>
      </w:r>
    </w:p>
    <w:p w:rsidR="006463AC" w:rsidRPr="00C876BA" w:rsidRDefault="006463AC" w:rsidP="006463AC">
      <w:pPr>
        <w:jc w:val="both"/>
        <w:rPr>
          <w:rFonts w:eastAsia="Arial Unicode MS"/>
          <w:color w:val="000000"/>
        </w:rPr>
      </w:pPr>
      <w:r w:rsidRPr="00C876BA">
        <w:rPr>
          <w:rFonts w:eastAsia="Arial Unicode MS"/>
          <w:color w:val="000000"/>
          <w:lang w:val="en-US"/>
        </w:rPr>
        <w:tab/>
      </w:r>
      <w:r w:rsidRPr="00C876BA">
        <w:rPr>
          <w:rFonts w:eastAsia="Arial Unicode MS"/>
          <w:color w:val="000000"/>
        </w:rPr>
        <w:t>K) транспортное средство</w:t>
      </w:r>
    </w:p>
    <w:p w:rsidR="006463AC" w:rsidRPr="00734CC4" w:rsidRDefault="00734CC4" w:rsidP="006463AC">
      <w:pPr>
        <w:jc w:val="both"/>
        <w:rPr>
          <w:rFonts w:eastAsia="Arial Unicode MS"/>
          <w:b/>
          <w:color w:val="000000"/>
        </w:rPr>
      </w:pPr>
      <w:r w:rsidRPr="00734CC4">
        <w:rPr>
          <w:rFonts w:eastAsia="Arial Unicode MS"/>
          <w:b/>
          <w:color w:val="000000"/>
        </w:rPr>
        <w:t>18</w:t>
      </w:r>
      <w:r w:rsidR="006463AC" w:rsidRPr="00734CC4">
        <w:rPr>
          <w:rFonts w:eastAsia="Arial Unicode MS"/>
          <w:b/>
          <w:color w:val="000000"/>
        </w:rPr>
        <w:t>. Запишите следующие числительные при помощи цифр</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Four hundred thousand, nineteen forty-eight, one seventh, three point oh five, sixty-one.</w:t>
      </w:r>
    </w:p>
    <w:p w:rsidR="006463AC" w:rsidRPr="00734CC4" w:rsidRDefault="00734CC4" w:rsidP="006463AC">
      <w:pPr>
        <w:jc w:val="both"/>
        <w:rPr>
          <w:rFonts w:eastAsia="Arial Unicode MS"/>
          <w:b/>
          <w:color w:val="000000"/>
        </w:rPr>
      </w:pPr>
      <w:r w:rsidRPr="00734CC4">
        <w:rPr>
          <w:rFonts w:eastAsia="Arial Unicode MS"/>
          <w:b/>
          <w:color w:val="000000"/>
        </w:rPr>
        <w:t>19</w:t>
      </w:r>
      <w:r w:rsidR="006463AC" w:rsidRPr="00734CC4">
        <w:rPr>
          <w:rFonts w:eastAsia="Arial Unicode MS"/>
          <w:b/>
          <w:color w:val="000000"/>
        </w:rPr>
        <w:t>. Закончите предложения, употребив правильную форму 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nickname “Panhead” … to one of the American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were given                              B) are given              C) was given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Production of American-made lightweight motorcycles … with the model 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begins                                       B) began                  C) is beginning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3. The K model … than any other models.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was sporty                             B) was sportyer            C) was sportier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first Triumph Motorcycle … in 1902.</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is made                                   B) were made            C) was made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Edward Turner … the Speed Twin in 1937, which won fame to Triumph.</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design                                     B) designed               C) will design</w:t>
      </w:r>
    </w:p>
    <w:p w:rsidR="006463AC" w:rsidRPr="00734CC4" w:rsidRDefault="00734CC4" w:rsidP="006463AC">
      <w:pPr>
        <w:jc w:val="both"/>
        <w:rPr>
          <w:rFonts w:eastAsia="Arial Unicode MS"/>
          <w:b/>
          <w:color w:val="000000"/>
        </w:rPr>
      </w:pPr>
      <w:r w:rsidRPr="00734CC4">
        <w:rPr>
          <w:rFonts w:eastAsia="Arial Unicode MS"/>
          <w:b/>
          <w:color w:val="000000"/>
        </w:rPr>
        <w:t>20</w:t>
      </w:r>
      <w:r w:rsidR="006463AC" w:rsidRPr="00734CC4">
        <w:rPr>
          <w:rFonts w:eastAsia="Arial Unicode MS"/>
          <w:b/>
          <w:color w:val="000000"/>
        </w:rPr>
        <w:t>. Закончите предложения, раскрыв скобки. Используйте данную информацию.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Thunderbird    motorcycle</w:t>
      </w:r>
      <w:r w:rsidRPr="00C876BA">
        <w:rPr>
          <w:rFonts w:eastAsia="Arial Unicode MS"/>
          <w:color w:val="000000"/>
          <w:lang w:val="en-US"/>
        </w:rPr>
        <w:tab/>
        <w:t>The Trident/BSA motorcycle</w:t>
      </w:r>
      <w:r w:rsidRPr="00C876BA">
        <w:rPr>
          <w:rFonts w:eastAsia="Arial Unicode MS"/>
          <w:color w:val="000000"/>
          <w:lang w:val="en-US"/>
        </w:rPr>
        <w:tab/>
        <w:t>The Daytona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1949</w:t>
      </w:r>
      <w:r w:rsidRPr="00C876BA">
        <w:rPr>
          <w:rFonts w:eastAsia="Arial Unicode MS"/>
          <w:color w:val="000000"/>
          <w:lang w:val="en-US"/>
        </w:rPr>
        <w:tab/>
        <w:t>1968</w:t>
      </w:r>
      <w:r w:rsidRPr="00C876BA">
        <w:rPr>
          <w:rFonts w:eastAsia="Arial Unicode MS"/>
          <w:color w:val="000000"/>
          <w:lang w:val="en-US"/>
        </w:rPr>
        <w:tab/>
        <w:t>1990</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649 cubic cm</w:t>
      </w:r>
      <w:r w:rsidRPr="00C876BA">
        <w:rPr>
          <w:rFonts w:eastAsia="Arial Unicode MS"/>
          <w:color w:val="000000"/>
          <w:lang w:val="en-US"/>
        </w:rPr>
        <w:tab/>
        <w:t>740 cubic cm</w:t>
      </w:r>
      <w:r w:rsidRPr="00C876BA">
        <w:rPr>
          <w:rFonts w:eastAsia="Arial Unicode MS"/>
          <w:color w:val="000000"/>
          <w:lang w:val="en-US"/>
        </w:rPr>
        <w:tab/>
        <w:t>750 cubic cm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Trident/BSA is … than the Daytona.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Thunderbird  is the …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Trident/BSA is … than the Thunderbird. (modern)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Trident/BSA is … than the Thunderbird.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The Daytona is the … motorcycle.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The Thunderbird is … than the Trident/BSA. (old)</w:t>
      </w:r>
    </w:p>
    <w:p w:rsidR="006463AC" w:rsidRPr="00C876BA" w:rsidRDefault="006463AC" w:rsidP="006463AC">
      <w:pPr>
        <w:jc w:val="both"/>
        <w:rPr>
          <w:rFonts w:eastAsia="Arial Unicode MS"/>
          <w:color w:val="000000"/>
        </w:rPr>
      </w:pPr>
      <w:r w:rsidRPr="00C876BA">
        <w:rPr>
          <w:rFonts w:eastAsia="Arial Unicode MS"/>
          <w:color w:val="000000"/>
          <w:lang w:val="en-US"/>
        </w:rPr>
        <w:t xml:space="preserve">7. The Daytona is the … motorcycle. </w:t>
      </w:r>
      <w:r w:rsidRPr="00C876BA">
        <w:rPr>
          <w:rFonts w:eastAsia="Arial Unicode MS"/>
          <w:color w:val="000000"/>
        </w:rPr>
        <w:t>(modern)</w:t>
      </w:r>
    </w:p>
    <w:p w:rsidR="006463AC" w:rsidRPr="00734CC4" w:rsidRDefault="00734CC4" w:rsidP="006463AC">
      <w:pPr>
        <w:jc w:val="both"/>
        <w:rPr>
          <w:rFonts w:eastAsia="Arial Unicode MS"/>
          <w:b/>
          <w:color w:val="000000"/>
        </w:rPr>
      </w:pPr>
      <w:r w:rsidRPr="00734CC4">
        <w:rPr>
          <w:rFonts w:eastAsia="Arial Unicode MS"/>
          <w:b/>
          <w:color w:val="000000"/>
        </w:rPr>
        <w:t>21</w:t>
      </w:r>
      <w:r w:rsidR="006463AC" w:rsidRPr="00734CC4">
        <w:rPr>
          <w:rFonts w:eastAsia="Arial Unicode MS"/>
          <w:b/>
          <w:color w:val="000000"/>
        </w:rPr>
        <w:t xml:space="preserve">. Установите соответствие между подчёркнутыми глаголами и их видовременными формами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Bloor’s all new Hinckley built machines arriving with 750 cc to 120 cc water-cooled double overhead-camshaft engines became well-known.</w:t>
      </w:r>
      <w:r w:rsidRPr="00C876BA">
        <w:rPr>
          <w:rFonts w:eastAsia="Arial Unicode MS"/>
          <w:color w:val="000000"/>
          <w:lang w:val="en-US"/>
        </w:rPr>
        <w:tab/>
        <w:t>A) Past Continuous,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Harley-Davidson dealerships are found in many places.</w:t>
      </w:r>
      <w:r w:rsidRPr="00C876BA">
        <w:rPr>
          <w:rFonts w:eastAsia="Arial Unicode MS"/>
          <w:color w:val="000000"/>
          <w:lang w:val="en-US"/>
        </w:rPr>
        <w:tab/>
        <w:t>B)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triumph line was dominated by parallel twins in many places.</w:t>
      </w:r>
      <w:r w:rsidRPr="00C876BA">
        <w:rPr>
          <w:rFonts w:eastAsia="Arial Unicode MS"/>
          <w:color w:val="000000"/>
          <w:lang w:val="en-US"/>
        </w:rPr>
        <w:tab/>
        <w:t>C) Participle I</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1340 cc V2 Evolution engine was being developed in the late 1970s and the early 1980s.</w:t>
      </w:r>
      <w:r w:rsidRPr="00C876BA">
        <w:rPr>
          <w:rFonts w:eastAsia="Arial Unicode MS"/>
          <w:color w:val="000000"/>
          <w:lang w:val="en-US"/>
        </w:rPr>
        <w:tab/>
        <w:t>D) Present Simple, Passive Voice</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22</w:t>
      </w:r>
      <w:r w:rsidR="006463AC" w:rsidRPr="00734CC4">
        <w:rPr>
          <w:rFonts w:eastAsia="Arial Unicode MS"/>
          <w:b/>
          <w:color w:val="000000"/>
          <w:lang w:val="en-US"/>
        </w:rPr>
        <w:t xml:space="preserve">. </w:t>
      </w:r>
      <w:r w:rsidR="006463AC" w:rsidRPr="00734CC4">
        <w:rPr>
          <w:rFonts w:eastAsia="Arial Unicode MS"/>
          <w:b/>
          <w:color w:val="000000"/>
        </w:rPr>
        <w:t>Вставьтепропущенныеслова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1973 1)__________ production was 2)____________ when all 3)_________ were moved to a 4)_________ 400.000 square 5) _____ plant in York, Penn. All other production operations 6) ____________ in Milwaukee and Tomahawk.</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modern                               B) upgraded                      C) foot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motorcycle                            E) remain                             F) assembly operations</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23</w:t>
      </w:r>
      <w:r w:rsidR="006463AC" w:rsidRPr="00734CC4">
        <w:rPr>
          <w:rFonts w:eastAsia="Arial Unicode MS"/>
          <w:b/>
          <w:color w:val="000000"/>
          <w:lang w:val="en-US"/>
        </w:rPr>
        <w:t xml:space="preserve">. </w:t>
      </w:r>
      <w:r w:rsidR="006463AC" w:rsidRPr="00734CC4">
        <w:rPr>
          <w:rFonts w:eastAsia="Arial Unicode MS"/>
          <w:b/>
          <w:color w:val="000000"/>
        </w:rPr>
        <w:t>Переведитетекстнарусскийязык</w:t>
      </w:r>
    </w:p>
    <w:p w:rsidR="006463AC" w:rsidRPr="0087060A" w:rsidRDefault="006463AC" w:rsidP="006463AC">
      <w:pPr>
        <w:jc w:val="both"/>
        <w:rPr>
          <w:rFonts w:eastAsia="Arial Unicode MS"/>
          <w:color w:val="000000"/>
        </w:rPr>
      </w:pPr>
      <w:r w:rsidRPr="00C876BA">
        <w:rPr>
          <w:rFonts w:eastAsia="Arial Unicode MS"/>
          <w:color w:val="000000"/>
          <w:lang w:val="en-US"/>
        </w:rPr>
        <w:t xml:space="preserve">In 1929 Harley-Davidson introduced the FL model with an overhead valve engine. The displacement of that engine was 61 cubic inch. This motorcycle quickly earned the nickname “Knucklehead” due to the shape of its rocker boxes. It was very popular with people and they bought it with great pleasure. </w:t>
      </w:r>
      <w:r w:rsidRPr="00734CC4">
        <w:rPr>
          <w:rFonts w:eastAsia="Arial Unicode MS"/>
          <w:color w:val="000000"/>
          <w:lang w:val="en-US"/>
        </w:rPr>
        <w:t>Ithadtheincreasedhorsepowerandboldstylingchanges</w:t>
      </w:r>
    </w:p>
    <w:p w:rsidR="006463AC" w:rsidRPr="00734CC4" w:rsidRDefault="00734CC4" w:rsidP="006463AC">
      <w:pPr>
        <w:jc w:val="both"/>
        <w:rPr>
          <w:rFonts w:eastAsia="Arial Unicode MS"/>
          <w:b/>
          <w:color w:val="000000"/>
          <w:lang w:val="en-US"/>
        </w:rPr>
      </w:pPr>
      <w:r w:rsidRPr="00734CC4">
        <w:rPr>
          <w:rFonts w:eastAsia="Arial Unicode MS"/>
          <w:b/>
          <w:color w:val="000000"/>
        </w:rPr>
        <w:t>24</w:t>
      </w:r>
      <w:r w:rsidR="006463AC" w:rsidRPr="00734CC4">
        <w:rPr>
          <w:rFonts w:eastAsia="Arial Unicode MS"/>
          <w:b/>
          <w:color w:val="000000"/>
        </w:rPr>
        <w:t>. Прочитайте текст профессиональной направленности и переведите его на русский язык. Ответьтенавопросы</w:t>
      </w:r>
      <w:r w:rsidR="006463AC" w:rsidRPr="00734CC4">
        <w:rPr>
          <w:rFonts w:eastAsia="Arial Unicode MS"/>
          <w:b/>
          <w:color w:val="000000"/>
          <w:lang w:val="en-US"/>
        </w:rPr>
        <w:t xml:space="preserve">, </w:t>
      </w:r>
      <w:r w:rsidR="006463AC" w:rsidRPr="00734CC4">
        <w:rPr>
          <w:rFonts w:eastAsia="Arial Unicode MS"/>
          <w:b/>
          <w:color w:val="000000"/>
        </w:rPr>
        <w:t>данныектексту</w:t>
      </w:r>
      <w:r w:rsidR="006463AC" w:rsidRPr="00734CC4">
        <w:rPr>
          <w:rFonts w:eastAsia="Arial Unicode MS"/>
          <w:b/>
          <w:color w:val="000000"/>
          <w:lang w:val="en-US"/>
        </w:rPr>
        <w:t>.</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Since the earliest days the preparation of metals for mechanical use was vital to the advance of civilization. Gold, silver and copper were the first to be used by a primitive man, as they were found free in nature. Today we know more than sixty-five metals available in large enough quantities, to be used in industry. Metals are mostly solids at ordinary temperatures and possess comparatively high melting points with the exception of mercury. They are for the most part good conductors of heat and electricity, and silver is the best in this respect. They can be drawn into fine wires and hammered into thin sheets. As to their chemical properties the first point to be mentioned is that they vary widely in degree of chemical activity: some are enormously active and others are inert. The Earth contains a large number of metals useful to man. Of all metals to be utilized in industry iron remains by far the most important. Modern industry needs considerable quantities of this metal either in the form of iron or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it technological process?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How many metals are available in industry?</w:t>
      </w:r>
    </w:p>
    <w:p w:rsidR="006463AC" w:rsidRPr="0087060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The variety and combinations of machine tools today are unlimited. Some of them are very small and can be mounted on a work-bench but others are so large that we have to construct special buildings to house them.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There are some basic operations at any workshop. They are turning, drilling, threading, etc. The main machine tool of such a workshop is the multipurpose lathe. What is a lathe? It is a power-driven machine with special tools which can cut or form metal parts. The metal that cuts an¬other metal must be very hard and so tools should be made of very hard steel alloys. The tool itself is very small in comparison with the mecha¬nism that is to direct it.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Technological progress improves accuracy of machine tools. Today's equipment can produce parts with very high accuracy. One can find a number of machine tools that can measure and inspect their production themselves — machine tools that are to handle the parts mechanically and automatically. Such machines can hold the parts which are to be measured and are able to indicate precise measurements themselves. A great many of such "clever" machines can be found today in our industry.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Since machine tools become faster and more complex, automatic measurements and inspection ought to be of greater importance. Automa¬tion is one of the main factors of engineering progress.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Flexible production lines form the basis for automated workshops. The main principle of such a flexible line is the fact that it can be switched over from one product to another, which has a similar structure but a different outline, almost instantaneously. It is equally efficient in conditions of both mass and small-batch production and will serve to in¬crease the productivity.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operations can be done in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a machine tool?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were they called so?</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Thisis a workshop. It is not very large but it’s very light and cozy. There is a toolboard, a bench and a table. The bench is below the toolboard and the table is to the right of the bench. Ther</w:t>
      </w:r>
      <w:r w:rsidR="00734CC4">
        <w:rPr>
          <w:rFonts w:eastAsia="Arial Unicode MS"/>
          <w:color w:val="000000"/>
          <w:lang w:val="en-US"/>
        </w:rPr>
        <w:t>e</w:t>
      </w:r>
      <w:r w:rsidRPr="00C876BA">
        <w:rPr>
          <w:rFonts w:eastAsia="Arial Unicode MS"/>
          <w:color w:val="000000"/>
          <w:lang w:val="en-US"/>
        </w:rPr>
        <w:t xml:space="preserve"> is a hammer on the bench. There are spanners on the table. There is a box with nuts and nails too. They are of different size. There is a pair of pliers on the toolboard. There is a cable on the floor between the table and the bench. The floor in the workshop is made of concrete. There are bricks under the table. Students have practical work in the workshop. It’s useful for their future profession. It’s necessary to follow safety rules in the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there in the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there in the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Where is the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there under the table?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do students have practical work there?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Weldingcanbedangerous. Any of these accidents might happen to you: you could be blinded by sparks; you could get an electric shock, your face, body, arms, legs or feet could be burnt; there could be a fire in the workshop. That’s why it’s absolutely necessary to wear protective clothing. A mask or helmet must be worn in electric arc welding. In gas welding goggles can be used. Clothes must be kept dry and clean. Thick, heavy boots must be worn. They must be made of some insulating material such as rubber. Gloves, apron and a cap must be worn. Overalls must have long sleeves and no pockets or cuffs. The floor in the workshop is made of concrete. There must be a metal container on the floor for the sparks.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Why is welding dangerous?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necessary to do to protect yourself?</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must you keep clothes dry?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material must boots be made of?</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do you need a metal container on the floor?</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Nowadays machine tools play an important role in the manufacture of almost all metal products. Machinists use them in making automobiles, radios, refrigerators, television sets and so on. </w:t>
      </w:r>
      <w:r w:rsidRPr="00C876BA">
        <w:rPr>
          <w:rFonts w:eastAsia="Arial Unicode MS"/>
          <w:color w:val="000000"/>
          <w:lang w:val="en-US"/>
        </w:rPr>
        <w:lastRenderedPageBreak/>
        <w:t>Every mechanical workshop is equipped with machine tools. They are the main source for the manufacture of component parts of all machines and mechanical devices. There are about 500 kinds of machine tools. Some perform a single operation, such as drilling. Others, called machining centers, carry out several kinds of tasks.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Why are machine tools very important nowadays?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Where are they used?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How many kinds of machine tools are there?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operations do they perform?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are machining centers called so?</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scientific and technological progress will continue in engineering along two main headlines. Firstly, it is automation, including the creation of "unmanned" industries. Secondly, raising the reliability and extending the service life of machines. This certainly requires new technology. The machine modules which have only begun to be made on a large scale are well suited for "unmanned" industries. Intense work is being carried out on new robots. What we need is not merely manipulators which can take up a work piece and pass it on, but robots which can identify objects, their position in space, etc. We also need machines that would trace the entire process of machining. Some have been designed and are manufactured. Over the past few years this country has created new automated coal-digging complexes and machine systems, installations for the continuous casting of steel, machines for spindles spinning and shuttle less weaving, machine-tools for electrophysical and electrochemical treatment of metals, unique welding equipment, automatic rotor transfer lines and machine-tool modules for flexible industries. New technologies and equipment have been designed for most branches of engineering. In the shortest time possible we are to start producing new generations of machines and equipment, which would allow us to increase productivity several times and to find a way for the application of advanced technologies. Large reserves in extending service life for machines can be found in the process of designing. At present, advanced methods have been evolved for designing machines proceeding from a number of criteria. Automatic design systems allow for an optimizing of the solutions in design and technology when new machines are still in the blueprint stage. A promising reserve in increasing the life of parts is strengthening treatment. In recent years new highly efficient methods have been found. First and foremost of them is the vacuum plasma method for coating components with hard alloy compounds, such as nitrides and carbides of titanium, tungsten and boron. Methods have been designed for reinforcing machine parts most vulnerable to wear and tear, such as in grain harvesters, to make them last several times longer. Thus, it is not merely numbers engineers and scientists are after, rather it is a matter of major characteristics. In other words, this is a matter of quality, and not of the mere number of new machines, apparatuses and materials.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w:t>
      </w:r>
      <w:r w:rsidRPr="00C876BA">
        <w:rPr>
          <w:rFonts w:eastAsia="Arial Unicode MS"/>
          <w:color w:val="000000"/>
          <w:lang w:val="en-US"/>
        </w:rPr>
        <w:tab/>
        <w:t>What is the purpose of machine tools?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w:t>
      </w:r>
      <w:r w:rsidRPr="00C876BA">
        <w:rPr>
          <w:rFonts w:eastAsia="Arial Unicode MS"/>
          <w:color w:val="000000"/>
          <w:lang w:val="en-US"/>
        </w:rPr>
        <w:tab/>
        <w:t>What are the automatic design systems?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w:t>
      </w:r>
      <w:r w:rsidRPr="00C876BA">
        <w:rPr>
          <w:rFonts w:eastAsia="Arial Unicode MS"/>
          <w:color w:val="000000"/>
          <w:lang w:val="en-US"/>
        </w:rPr>
        <w:tab/>
        <w:t>Which new efficient methods have been found?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Tesla Motors is named after electrical engineer and physicist Nikola Tesla. The Tesla Mobile uses an AC motor descended directly from Tesla's original 1882 design, which he said came to him in a feverish hallucination due to exhaustion when he was working as an engineer and inventor in Austria-Hungary.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Tesla Roadster, the company's first vehicle, is the first production automobile to use lithium-ion battery cells and the first production EV with a range greater than 200 miles (320 km) per charge. The base model accelerates 0–60 mph (97 km/h) in 3.9 seconds and, according to Tesla Motor's environmental analysis, is twice as energy efficient as the Toyota Prius. As of January 2011, Tesla had delivered more than 1,500 Roadsters in at least 30 countries. Tesla has said that it will produce a total serial production run of 2,400 Roadsters. Tesla began producing right-hand-drive Roadsters in early 2010 for the UK and Ireland markets, then expanded sales to right-hand-drive markets of Australia, Japan, Hong Kong and Singapore.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 xml:space="preserve">Tesla is currently developing the Model S, an all-electric family sedan. Tesla unveiled the car March 26, 2009 with an anticipated base price of US$57,400. The Model S will have three battery pack options for a range of up to 300 miles (480 km) per charge. As of January 2011, Tesla has taken about 3,500 reservations for the Model S and expects to begin delivering cars to customers in 2012. Tesla currently employs more than 500 people and is aggressively recruiting employees; and at an increasing number of sales facilities throughout North America and Europe.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w:t>
      </w:r>
      <w:r w:rsidRPr="00C876BA">
        <w:rPr>
          <w:rFonts w:eastAsia="Arial Unicode MS"/>
          <w:color w:val="000000"/>
          <w:lang w:val="en-US"/>
        </w:rPr>
        <w:tab/>
        <w:t>Who was Nicola Tesla?</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w:t>
      </w:r>
      <w:r w:rsidRPr="00C876BA">
        <w:rPr>
          <w:rFonts w:eastAsia="Arial Unicode MS"/>
          <w:color w:val="000000"/>
          <w:lang w:val="en-US"/>
        </w:rPr>
        <w:tab/>
        <w:t>What kind of battery cells was used on the first automobile?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Welding is one of the most important operations that are used in industry. Many parts of machines, automobiles, airplanes, ships, bridges and buildings are welded. In order to join two metal pieces it is necessary to soften them with heat and then to press, hammer or fuse them together. The most widely used method of welding is electric arc welding where the workpieces are joined by means of electricity at the temperature of about 7232 F. This is the hottest heat that can be obtained for engineering purposes.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one of the most important operations in industry?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necessary to join two metal pieces?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the most widely used method of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temperature is needed for this purpose?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is the hottest heat for engineering purposes?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electric arc welding two workpieces are welded by an electric arc. In order to create the arc a powerful electric current should be provided. The current must be at least 60A and for thicker workpieces it may be 250A or more. To supply the current it is necessary to use a transformer. The latter must be switched on to strike the ark. To join the workpieces the electrode holder should contain the electrode rod. When the arc is struck the electrode must brush against the workpiece at 80 to its surface. As the current flows between the electrode and the workpiece the tip of the electrode melts and falls onto the workpiece. Thus a joint is created.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How are  twoworkpiecesweldedin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should you do to create the arc?</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necessary to use  to supply the current?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 angel between the workpiece and the surface?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happens with the tip of the electrode in electric arc welding?</w:t>
      </w:r>
    </w:p>
    <w:p w:rsidR="00BA338D" w:rsidRDefault="00BA338D"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electric arc welding it’s essential to hold the electrode approximately 4 mm from the surface of the workpiece. You should not leave the electrode too long in the same position because it will become attached to the workpiece. The electrode must be moved across the joint continuously backwards in a straight line. However, if it is moved too quickly neither the electrode nor the workpiece  will melt. And it is important to remember that to weld plates by an electric arc is quite dangerous. In order to protect yourself you should always follow certain rules. For example, it is absolutely necessary to wear overalls with long sleeves, gloves, an apron, a cap and rubber boots. A mask or a helmet is used to protect the face and especially eyes from sparks.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the distance between the electrode and the surface of the workpiece?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Why should not you leave the electrode too long in the same position?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it important to remember 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necessary to wear 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is a mask or a helmet used?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Steels vary greatly but the major classes are carbon steels, low-alloy steels and high-alloy steels. Tool steels are special steels that are engineered to particular service requirements. These expensive alloys are exceptionally strong, hard, wear-resistant, tough, nonreactive to local overheating. They contain tungsten, molybdenum, vanadium and chromium in different </w:t>
      </w:r>
      <w:r w:rsidRPr="00C876BA">
        <w:rPr>
          <w:rFonts w:eastAsia="Arial Unicode MS"/>
          <w:color w:val="000000"/>
          <w:lang w:val="en-US"/>
        </w:rPr>
        <w:lastRenderedPageBreak/>
        <w:t>combinations, and often cobalt or nickel for better high-temperature performance. They are used for machine tools, aircraft undercarriages, in buildings and bridges.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are the major classes of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tool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characteristics do tool steels have?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do they contain?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Where are they used?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In 1883 Siegfried Bettmann moved to Coventry, England from Nuremberg, Germany. He started an import-export company. He imported German sewing machines and also sold bicycles badged with the name “Bettmann.” In 1887 Bettmann changed the name of his company to New Triumph Co. Ltd. His principal investor was John Dunlop. A German engineer, Mauritz Schulte, joined Triumph. He convinced Bettmann that Triumph should design and produce its own products. In 1888 the company bought an old ribbon-making factory in Coventry and set it up to make bicycles. In 1895 Schulte imported one of the first “practical” motorcycles, made by Hildebrand and Wolfmuller, to study the machine. Triumph first considered making it under license but then refused to do it. In 1902 Schulte designed his own motorcycle. First Triumph was produced – known as No. 1. This was basically one of the company’s bicycles, fitted with a 2-hp Minerva engine made in Belgium.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Siegfried Bettmann import?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did he sell?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company buy an old ribbon-making factory in Coventry to make bicycles?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did Schulte import one of the first motorcycles to study?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did he design his own motorcycle?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In 1902 Schulte designed his own motorcycle. First Triumph was produced – known as No. 1. This was basically one of the company’s bicycles, fitted with a 2-hp Minerva engine made in Belgium. In 1905 Triumph produced its first motorcycle completely in-house. It was powered by a 3-hp engine and had a top speed of 45 mph. In 1907 annual production of motorcycles reached 1,000 units. A new 450cc motor made 3.5 hp. In 1908 a new model came with a variable pulley to help with difficult inclines. To change gears, the rider had to stop, got off the bike and moved the belt by hand. Jack Marshall won the single-cylinder class at the TT averaging about 45 mph.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did Schulte design his own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was it called?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How did it look like?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did Triumph produce its first motorcycle completely in-house?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had the rider to do to change gears?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Motorcycle history begins in the second half of the 19th century. Motorcycles are descended from the "safety bicycle," a bicycle with front and rear wheels of the same size and a pedal crank mechanism to drive the rear wheel. The idea to create a motorcycle came to numerous engineers and inventors around Europe at around the same time. In the late 1880s, dozens of designs and machines emerged, particularly in France, Germany and England, and soon spread to America. During this early period of motorcycle history, there were many manufacturers since bicycle makers were adapting their designs for the new internal combustion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does motorcycle history begin?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the "safety bicycle”?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idea to create a motorcycle come to numerous engineers and inventors?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and where did different machines appear?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were there many manufacturers of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In 1894, the Hildebrand &amp;Wolfmüller became the first motorcycle available to the public for purchase. However, only a few hundred examples of this motorcycle were ever built. Soon, as the engines became more powerful and designs outgrew the bicycle origins, the number of </w:t>
      </w:r>
      <w:r w:rsidRPr="00C876BA">
        <w:rPr>
          <w:rFonts w:eastAsia="Arial Unicode MS"/>
          <w:color w:val="000000"/>
          <w:lang w:val="en-US"/>
        </w:rPr>
        <w:lastRenderedPageBreak/>
        <w:t>motorcycle-oriented producers increased. The first known motorcycle in the United States was brought to New York by a French circus performer, in 1895. It weighed about 91 kg and was capable of 64 km/h on a level surface. However, that same year, an inventor from the United States, E.J. Pennington, demonstrated a motorcycle of his own design in Milwaukee. Pennington claimed his machine was capable of a speed of 93 km/h. He invented the term "motor cycle" to describe his machine.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did the Hildebrand &amp;Wolfmüller made the first motorcycle for purchase?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Why did the number of motorcycle-oriented producers increase?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was the first known motorcycle in the United States brought to New York?</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were the characteristics of the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Who invented the term "motor cycle"?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1901 English bicycle maker Royal Enfield introduced its first motorcycle, with a 239 cc engine mounted in the front and driving the rear wheel through a belt. In 1898, English bicycle maker Triumph decided to extend its focus to include motorcycles, and by 1902, the company had produced its first motorcycle - a bicycle fitted with a Belgian-built engine. In 1903, as Triumph's motorcycle sales topped 500, the American company Harley-Davidson started producing motorcycles. Also in 1901, the Indian Motorcycle Manufacturing Company, which had been founded by two former bicycle racers, designed the so-called "diamond framed" Indian Single, whose engine was built by the Aurora Firm in Illinois per Indian's specifications. The Single was made available in the deep blue. Indian's production was up to over 500 bikes by 1902, and would rise to 32,000, its best ever, in 1913.</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English bicycle maker Royal Enfield introduce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When did the English company Triumph produce its first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American company Harley-Davidson start producing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did the Indian Motorcycle Manufacturing Company design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was the production volume of Indian's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1901, the Indian Motocycle Manufacturing Company, which had been founded by two former bicycle racers, designed the so-called "diamond framed" Indian Single, whose engine was built by the Aurora Firm in Illinois per Indian's specifications. The Single was made available in the deep blue. Indian's production was up to over 500 bikes by 1902, and would rise to 32,000, its best ever, in 1913. During this period, experimentation and innovation were driven by the popular new sport of motorcycle racing, with its powerful incentive to produce tough, fast, reliable machines. These enhancements quickly found their way to the public’s machines.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the Indian Motorcycle Manufacturing Company design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colour was it?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was the production volume of Indian's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sport was popular during that period?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machines did people want to have?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Chief August Vollmer of the Berkeley, California Police Department is famous for organizing the first official police motorcycle patrol in the United States in 1911. By 1914, motorcycles were no longer just bicycles with engines; they had their own technologies, although many still maintained bicycle elements, like the seats and suspension. Until the First World War, Indian was the largest motorcycle manufacturer in the world. After that, this honor went to Harley-Davidson, until 1928 when DKW took over as the largest manufacturer. BMW motorcycles came on the scene in 1923 with a shaft drive and an opposed-twin or "boxer" engine enclosed with the transmission in a single aluminum housing.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chief August Vollmer of the Berkeley, California Police Department famous for?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When did he organize the first official police motorcycle patrol in the United States?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status did motorcycles have by 1914?</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Who was the largest motorcycle manufacturer in the world until the First World War?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Who was the largest motorcycle manufacturer in the world after the First World War?</w:t>
      </w:r>
    </w:p>
    <w:p w:rsidR="00BA338D" w:rsidRDefault="00BA338D"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Today the Japanese manufacturers, Honda, Kawasaki, Suzuki, and Yamaha dominate the large motorcycle industry, although Harley-Davidson still maintains a high degree of popularity, particularly in the United States. Recent years have seen resurgence in the popularity around the world of many other motorcycle brands, including BMW, Triumph and Ducati, and the emergence of Victory as a second successful mass-builder of big-twin American cruisers. In November 2006, the Dutch company E.V.A. Products BV Holland announced that the first commercially available diesel-powered motorcycle, Track T-800CDI, achieved production status. The Track T-800CDI uses 800 cc three-cylinder Daimler Chrysler diesel engine. However, other manufacturers, including Royal Enfield, had been producing diesel-powered bikes since at least 1965.</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manufacturers dominate the large motorcycle industry today?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Is Harley-Davidson still popular in the USA?</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other motorcycle brands are popular?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 first commercially available diesel-powered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How long had Royal Enfield been producing diesel-powered bikes?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origins of the IMZ-Ural are linked to developments in the Eastern Front during World War II. The Soviet Union was preparing for possible military action by Nazi Germany. Joseph Stalin ordered the Soviet military to prepare in all possible areas, including the ground forces that would be defending the Soviet Union against invading German panzer tanks, storm troopers, and special forces. Mobility was especially stressed after the Soviet Union had witnessed the effect of the blitzkrieg on Poland. A meeting was held at the Soviet Defence Ministry to decide what model of motorcycle would be most suitable for the Red Army. The motorcycles used up to that point had not worked satisfactorily; their technology was outdated and the manufacturing quality was not adequate to endure the often harsh Russian climate and territory.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are the origins of the IMZ-Ural linked to?</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was especially stressed?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was a meeting held at the Soviet Defence Ministry?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motorcycles were used up to that point?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was the manufacturing quality of the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According to official accounts, after lengthy discussion, the BMW R71 motorcycle was found to most closely match the Red Army's requirements. Five units were purchased through some Swedish intermediaries. Soviet engineers in Moscow dismantled the five BMWs, and made molds and dies to produce their own engines and gearboxes in Moscow. Early in 1941, the first prototypes of the M-72 motorcycle were shown to Stalin who made the decision to enter mass production. One of the original BMWs purchased through the Swedish intermediaries still is on display in the IMZ-Ural factory museum. In 1941, BMW began series production of the R75 and ended production of the R71.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motorcycle was found ideally to the Red Army's requirements?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How were five units purchased?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did soviet engineers in Moscow do with the R71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decision did Stalin make according to the prototypes of the M-72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did BMW begin series production of the R75 and end production of the R71?</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As production escalated, a factory was set up in Moscow producing hundreds of Russian M-72 sidecar motorcycles. The Nazi Blitzkrieg was so fast and effective that Soviet strategists worried that the Moscow factory was within easy range of German bombers. The decision was made to move the motorcycle plant further east, out of bombing range and into the middle of the resource rich Ural mountain region. The place chosen was the town of Irbit, located in the Ural mountains. Irbit had once been an important Trade and Fair centre in Russia before the Revolution of 1917.</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a factory in Moscow produce?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2. Why was the motorcycle plant moved further east?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town was chosen to move the plant?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Whereisitlocated?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had Irbit been in Russia before the Revolution of 1917?</w:t>
      </w:r>
    </w:p>
    <w:p w:rsidR="00C657A9" w:rsidRDefault="00C657A9" w:rsidP="00C657A9">
      <w:pPr>
        <w:snapToGrid w:val="0"/>
        <w:jc w:val="center"/>
        <w:rPr>
          <w:b/>
          <w:bCs/>
          <w:color w:val="000000"/>
        </w:rPr>
      </w:pPr>
      <w:r>
        <w:rPr>
          <w:b/>
          <w:bCs/>
          <w:color w:val="000000"/>
        </w:rPr>
        <w:t>Критерии оценивания:</w:t>
      </w:r>
      <w:r w:rsidRPr="002D73CA">
        <w:rPr>
          <w:b/>
          <w:bCs/>
          <w:color w:val="000000"/>
        </w:rPr>
        <w:t xml:space="preserve"> (из рейтинг-плана)</w:t>
      </w:r>
    </w:p>
    <w:p w:rsidR="00C657A9" w:rsidRPr="002D73CA" w:rsidRDefault="00C657A9" w:rsidP="00C657A9">
      <w:pPr>
        <w:ind w:left="-360" w:firstLine="720"/>
        <w:jc w:val="both"/>
      </w:pPr>
      <w:r w:rsidRPr="002D73CA">
        <w:t xml:space="preserve">Данный этап оценивается по следующим критериям: </w:t>
      </w:r>
    </w:p>
    <w:p w:rsidR="00C657A9" w:rsidRPr="002D73CA" w:rsidRDefault="00C657A9" w:rsidP="00C657A9">
      <w:pPr>
        <w:ind w:left="-360" w:firstLine="720"/>
        <w:jc w:val="both"/>
      </w:pPr>
      <w:r w:rsidRPr="002D73CA">
        <w:t>обучающимся даны ответы на</w:t>
      </w:r>
    </w:p>
    <w:p w:rsidR="00C657A9" w:rsidRPr="002D73CA" w:rsidRDefault="00C657A9" w:rsidP="00C657A9">
      <w:pPr>
        <w:ind w:left="-360" w:firstLine="720"/>
        <w:jc w:val="both"/>
      </w:pPr>
      <w:r w:rsidRPr="002D73CA">
        <w:t>91 – 100% заданий – оценка 5 (отлично),</w:t>
      </w:r>
    </w:p>
    <w:p w:rsidR="00C657A9" w:rsidRPr="002D73CA" w:rsidRDefault="00C657A9" w:rsidP="00C657A9">
      <w:pPr>
        <w:ind w:left="-360" w:firstLine="720"/>
        <w:jc w:val="both"/>
      </w:pPr>
      <w:r w:rsidRPr="002D73CA">
        <w:t>71 – 90%   заданий – оценка 4 (хорошо),</w:t>
      </w:r>
    </w:p>
    <w:p w:rsidR="00C657A9" w:rsidRPr="002D73CA" w:rsidRDefault="00C657A9" w:rsidP="00C657A9">
      <w:pPr>
        <w:ind w:left="-360" w:firstLine="720"/>
        <w:jc w:val="both"/>
      </w:pPr>
      <w:r w:rsidRPr="002D73CA">
        <w:t>51 – 70%   заданий – оценка 3 (удовлетворительно)</w:t>
      </w:r>
    </w:p>
    <w:p w:rsidR="006463AC" w:rsidRPr="00C876BA" w:rsidRDefault="006463AC" w:rsidP="006463AC">
      <w:pPr>
        <w:jc w:val="both"/>
        <w:rPr>
          <w:rFonts w:eastAsia="Arial Unicode MS"/>
          <w:b/>
          <w:color w:val="000000"/>
        </w:rPr>
      </w:pPr>
      <w:r w:rsidRPr="00C876BA">
        <w:rPr>
          <w:rFonts w:eastAsia="Arial Unicode MS"/>
          <w:b/>
          <w:color w:val="000000"/>
        </w:rPr>
        <w:t>Перечень объектов контроля и оценки</w:t>
      </w:r>
    </w:p>
    <w:tbl>
      <w:tblPr>
        <w:tblW w:w="0" w:type="auto"/>
        <w:jc w:val="center"/>
        <w:tblLayout w:type="fixed"/>
        <w:tblLook w:val="0000"/>
      </w:tblPr>
      <w:tblGrid>
        <w:gridCol w:w="4806"/>
        <w:gridCol w:w="3915"/>
        <w:gridCol w:w="1346"/>
      </w:tblGrid>
      <w:tr w:rsidR="006463AC" w:rsidRPr="00C876BA" w:rsidTr="004C5319">
        <w:trPr>
          <w:jc w:val="center"/>
        </w:trPr>
        <w:tc>
          <w:tcPr>
            <w:tcW w:w="4806"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Наименование объектов контроля и оценки</w:t>
            </w:r>
          </w:p>
        </w:tc>
        <w:tc>
          <w:tcPr>
            <w:tcW w:w="3915"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Основные показатели оценки результата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b/>
                <w:color w:val="000000"/>
              </w:rPr>
            </w:pPr>
            <w:r w:rsidRPr="00C876BA">
              <w:rPr>
                <w:rFonts w:eastAsia="Arial Unicode MS"/>
                <w:b/>
                <w:color w:val="000000"/>
              </w:rPr>
              <w:t>Оценка</w:t>
            </w:r>
          </w:p>
          <w:p w:rsidR="006463AC" w:rsidRPr="00C876BA" w:rsidRDefault="006463AC" w:rsidP="006463AC">
            <w:pPr>
              <w:jc w:val="both"/>
              <w:rPr>
                <w:rFonts w:eastAsia="Arial Unicode MS"/>
                <w:b/>
                <w:color w:val="000000"/>
              </w:rPr>
            </w:pPr>
            <w:r w:rsidRPr="00C876BA">
              <w:rPr>
                <w:rFonts w:eastAsia="Arial Unicode MS"/>
                <w:b/>
                <w:color w:val="000000"/>
              </w:rPr>
              <w:t>(в баллах)</w:t>
            </w: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Показать навыки оперирования языковыми единицами в коммуникативных целях. Понимать высказывания собеседника в наиболее распространенных стандартных ситуациях повседневного общения.</w:t>
            </w:r>
          </w:p>
        </w:tc>
        <w:tc>
          <w:tcPr>
            <w:tcW w:w="1346" w:type="dxa"/>
            <w:tcBorders>
              <w:top w:val="single" w:sz="4" w:space="0" w:color="000000"/>
              <w:left w:val="single" w:sz="4" w:space="0" w:color="000000"/>
              <w:bottom w:val="single" w:sz="4" w:space="0" w:color="000000"/>
              <w:right w:val="single" w:sz="4" w:space="0" w:color="000000"/>
            </w:tcBorders>
          </w:tcPr>
          <w:p w:rsidR="006463AC" w:rsidRPr="00B07DC2" w:rsidRDefault="00C657A9" w:rsidP="00B07DC2">
            <w:pPr>
              <w:jc w:val="both"/>
              <w:rPr>
                <w:rFonts w:eastAsia="Arial Unicode MS"/>
                <w:color w:val="000000"/>
                <w:lang w:val="en-US"/>
              </w:rPr>
            </w:pPr>
            <w:r>
              <w:rPr>
                <w:rFonts w:eastAsia="Arial Unicode MS"/>
                <w:color w:val="000000"/>
              </w:rPr>
              <w:t>5-</w:t>
            </w:r>
            <w:r w:rsidR="00B07DC2">
              <w:rPr>
                <w:rFonts w:eastAsia="Arial Unicode MS"/>
                <w:color w:val="000000"/>
                <w:lang w:val="en-US"/>
              </w:rPr>
              <w:t>3</w:t>
            </w: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bCs/>
                <w:color w:val="000000"/>
              </w:rPr>
              <w:t>Показать навыки чтения текстов в соответствии с изученными темами.</w:t>
            </w:r>
            <w:r w:rsidRPr="00C876BA">
              <w:rPr>
                <w:rFonts w:eastAsia="Arial Unicode MS"/>
                <w:color w:val="000000"/>
              </w:rPr>
              <w:t>понимать текстовый материал,  представленный разнообразием жанров и типов текстов, используемых для обучения</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Использовать двуязычные и одноязычные словари и другую справочную литературу  для пополнения своего лексического запаса;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Выполнять письменно лексико-грамматические упражнения в соответствии с изученной темой</w:t>
            </w:r>
            <w:r w:rsidRPr="00C876BA">
              <w:rPr>
                <w:rFonts w:eastAsia="Arial Unicode MS"/>
                <w:bCs/>
                <w:color w:val="000000"/>
              </w:rPr>
              <w:t>.</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Показать знания лексического материала, который содержит наиболее употребительные понятия различных сфер деятельности человека</w:t>
            </w:r>
            <w:r w:rsidRPr="00C876BA">
              <w:rPr>
                <w:rFonts w:eastAsia="Arial Unicode MS"/>
                <w:bCs/>
                <w:color w:val="000000"/>
              </w:rPr>
              <w:t xml:space="preserve"> Показать знания грамматического материала,  изученного в течение года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bl>
    <w:p w:rsidR="006463AC" w:rsidRDefault="006463AC" w:rsidP="00146BDA">
      <w:pPr>
        <w:rPr>
          <w:b/>
          <w:i/>
        </w:rPr>
      </w:pPr>
    </w:p>
    <w:p w:rsidR="0091380C" w:rsidRPr="00503A2D" w:rsidRDefault="0091380C" w:rsidP="00503A2D">
      <w:pPr>
        <w:pStyle w:val="1"/>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val="0"/>
          <w:sz w:val="24"/>
          <w:szCs w:val="24"/>
        </w:rPr>
      </w:pPr>
      <w:r w:rsidRPr="00503A2D">
        <w:rPr>
          <w:rFonts w:ascii="Times New Roman" w:hAnsi="Times New Roman"/>
          <w:sz w:val="24"/>
          <w:szCs w:val="24"/>
        </w:rPr>
        <w:t>Информационное обеспечение</w:t>
      </w:r>
    </w:p>
    <w:p w:rsidR="0091380C" w:rsidRPr="00503A2D" w:rsidRDefault="0091380C" w:rsidP="00503A2D">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503A2D">
        <w:rPr>
          <w:b/>
          <w:bCs/>
        </w:rPr>
        <w:t>Перечень учебных изданий, Интернет-ресурсов, дополнительной литературы</w:t>
      </w:r>
    </w:p>
    <w:p w:rsidR="00A75E66" w:rsidRPr="00503A2D" w:rsidRDefault="00A75E66" w:rsidP="000F3AA5">
      <w:pPr>
        <w:numPr>
          <w:ilvl w:val="0"/>
          <w:numId w:val="13"/>
        </w:numPr>
        <w:tabs>
          <w:tab w:val="left" w:pos="0"/>
        </w:tabs>
        <w:ind w:left="0" w:firstLine="0"/>
        <w:jc w:val="both"/>
        <w:rPr>
          <w:b/>
          <w:i/>
        </w:rPr>
      </w:pPr>
      <w:r w:rsidRPr="00503A2D">
        <w:t>И.П. Агабекян «Английский язык». – Ростов – н/Д, «Феникс» 20</w:t>
      </w:r>
      <w:r w:rsidR="004C5319">
        <w:t>15</w:t>
      </w:r>
    </w:p>
    <w:p w:rsidR="00A75E66" w:rsidRPr="00503A2D" w:rsidRDefault="00A75E66" w:rsidP="000F3AA5">
      <w:pPr>
        <w:numPr>
          <w:ilvl w:val="0"/>
          <w:numId w:val="13"/>
        </w:numPr>
        <w:tabs>
          <w:tab w:val="left" w:pos="0"/>
        </w:tabs>
        <w:ind w:left="0" w:firstLine="0"/>
        <w:jc w:val="both"/>
        <w:rPr>
          <w:b/>
          <w:i/>
        </w:rPr>
      </w:pPr>
      <w:r w:rsidRPr="00503A2D">
        <w:t>Т.Ю.Полякова «Английский язык для инженеров».- Москва- «Высшая школа», 20</w:t>
      </w:r>
      <w:r w:rsidR="004C5319">
        <w:t>15</w:t>
      </w:r>
    </w:p>
    <w:p w:rsidR="00A75E66" w:rsidRPr="00503A2D" w:rsidRDefault="00A75E66" w:rsidP="00503A2D">
      <w:pPr>
        <w:tabs>
          <w:tab w:val="left" w:pos="0"/>
        </w:tabs>
        <w:jc w:val="both"/>
        <w:rPr>
          <w:b/>
          <w:i/>
        </w:rPr>
      </w:pPr>
    </w:p>
    <w:p w:rsidR="00A75E66" w:rsidRPr="00503A2D" w:rsidRDefault="00A75E66" w:rsidP="00503A2D">
      <w:pPr>
        <w:pStyle w:val="af5"/>
        <w:widowControl w:val="0"/>
        <w:shd w:val="clear" w:color="auto" w:fill="FFFFFF"/>
        <w:tabs>
          <w:tab w:val="left" w:pos="0"/>
          <w:tab w:val="left" w:pos="432"/>
        </w:tabs>
        <w:autoSpaceDE w:val="0"/>
        <w:autoSpaceDN w:val="0"/>
        <w:adjustRightInd w:val="0"/>
        <w:ind w:left="0"/>
        <w:jc w:val="both"/>
        <w:rPr>
          <w:rFonts w:ascii="Times New Roman" w:hAnsi="Times New Roman"/>
          <w:spacing w:val="-17"/>
          <w:sz w:val="24"/>
          <w:szCs w:val="24"/>
        </w:rPr>
      </w:pPr>
      <w:r w:rsidRPr="00503A2D">
        <w:rPr>
          <w:rFonts w:ascii="Times New Roman" w:hAnsi="Times New Roman"/>
          <w:b/>
          <w:bCs/>
          <w:i/>
          <w:sz w:val="24"/>
          <w:szCs w:val="24"/>
        </w:rPr>
        <w:t>Дополнительные источники</w:t>
      </w:r>
      <w:r w:rsidRPr="00503A2D">
        <w:rPr>
          <w:rFonts w:ascii="Times New Roman" w:hAnsi="Times New Roman"/>
          <w:bCs/>
          <w:sz w:val="24"/>
          <w:szCs w:val="24"/>
        </w:rPr>
        <w:t xml:space="preserve">: </w:t>
      </w:r>
    </w:p>
    <w:p w:rsidR="00A75E66" w:rsidRPr="00503A2D" w:rsidRDefault="00A75E66" w:rsidP="000F3AA5">
      <w:pPr>
        <w:numPr>
          <w:ilvl w:val="0"/>
          <w:numId w:val="14"/>
        </w:numPr>
        <w:tabs>
          <w:tab w:val="left" w:pos="0"/>
        </w:tabs>
        <w:ind w:left="0" w:firstLine="0"/>
        <w:jc w:val="both"/>
      </w:pPr>
      <w:r w:rsidRPr="00503A2D">
        <w:t>англо-русский, русско-английский и англо-английский словари</w:t>
      </w:r>
    </w:p>
    <w:p w:rsidR="00A75E66" w:rsidRPr="00503A2D" w:rsidRDefault="00A75E66" w:rsidP="000F3AA5">
      <w:pPr>
        <w:numPr>
          <w:ilvl w:val="0"/>
          <w:numId w:val="14"/>
        </w:numPr>
        <w:tabs>
          <w:tab w:val="left" w:pos="0"/>
        </w:tabs>
        <w:ind w:left="0" w:firstLine="0"/>
        <w:jc w:val="both"/>
      </w:pPr>
      <w:r w:rsidRPr="00503A2D">
        <w:t>Ю.Голицынский «Грамматика. Сборник упражнений». – С-П – «Каро»,20</w:t>
      </w:r>
      <w:r w:rsidR="004C5319">
        <w:t>15</w:t>
      </w:r>
    </w:p>
    <w:p w:rsidR="00A75E66" w:rsidRPr="00503A2D" w:rsidRDefault="00A75E66" w:rsidP="000F3AA5">
      <w:pPr>
        <w:numPr>
          <w:ilvl w:val="0"/>
          <w:numId w:val="14"/>
        </w:numPr>
        <w:tabs>
          <w:tab w:val="left" w:pos="0"/>
        </w:tabs>
        <w:ind w:left="0" w:firstLine="0"/>
        <w:jc w:val="both"/>
      </w:pPr>
      <w:r w:rsidRPr="00503A2D">
        <w:lastRenderedPageBreak/>
        <w:t>Д.Бонами «Английский для будущих инженеров».- Москва- «АСТ Астрель», 2003</w:t>
      </w:r>
    </w:p>
    <w:p w:rsidR="00A75E66" w:rsidRPr="00503A2D" w:rsidRDefault="00A75E66" w:rsidP="000F3AA5">
      <w:pPr>
        <w:numPr>
          <w:ilvl w:val="0"/>
          <w:numId w:val="14"/>
        </w:numPr>
        <w:tabs>
          <w:tab w:val="left" w:pos="0"/>
        </w:tabs>
        <w:ind w:left="0" w:firstLine="0"/>
        <w:jc w:val="both"/>
      </w:pPr>
      <w:r w:rsidRPr="00503A2D">
        <w:t>А.В.Гниненко «Современный автомобиль как мы его видим»</w:t>
      </w:r>
    </w:p>
    <w:p w:rsidR="00A75E66" w:rsidRPr="00503A2D" w:rsidRDefault="00A75E66" w:rsidP="000F3AA5">
      <w:pPr>
        <w:numPr>
          <w:ilvl w:val="0"/>
          <w:numId w:val="14"/>
        </w:numPr>
        <w:tabs>
          <w:tab w:val="left" w:pos="0"/>
        </w:tabs>
        <w:ind w:left="0" w:firstLine="0"/>
        <w:jc w:val="both"/>
      </w:pPr>
      <w:r w:rsidRPr="00503A2D">
        <w:t>англо-русский и русско-английский автомобильный словарь</w:t>
      </w:r>
    </w:p>
    <w:p w:rsidR="00A75E66" w:rsidRPr="00503A2D" w:rsidRDefault="00A75E66" w:rsidP="000F3AA5">
      <w:pPr>
        <w:numPr>
          <w:ilvl w:val="0"/>
          <w:numId w:val="14"/>
        </w:numPr>
        <w:tabs>
          <w:tab w:val="left" w:pos="0"/>
        </w:tabs>
        <w:ind w:left="0" w:firstLine="0"/>
        <w:jc w:val="both"/>
      </w:pPr>
      <w:r w:rsidRPr="00503A2D">
        <w:t>газета «Первое сентября»</w:t>
      </w:r>
    </w:p>
    <w:p w:rsidR="00A75E66" w:rsidRPr="00503A2D" w:rsidRDefault="00A75E66" w:rsidP="000F3AA5">
      <w:pPr>
        <w:numPr>
          <w:ilvl w:val="0"/>
          <w:numId w:val="14"/>
        </w:numPr>
        <w:tabs>
          <w:tab w:val="left" w:pos="0"/>
        </w:tabs>
        <w:ind w:left="0" w:firstLine="0"/>
        <w:jc w:val="both"/>
      </w:pPr>
      <w:r w:rsidRPr="00503A2D">
        <w:t>журнал «Иностранные языки в школе»</w:t>
      </w:r>
    </w:p>
    <w:p w:rsidR="00A75E66" w:rsidRPr="00503A2D" w:rsidRDefault="00A75E66" w:rsidP="000F3AA5">
      <w:pPr>
        <w:numPr>
          <w:ilvl w:val="0"/>
          <w:numId w:val="14"/>
        </w:numPr>
        <w:tabs>
          <w:tab w:val="left" w:pos="0"/>
        </w:tabs>
        <w:ind w:left="0" w:firstLine="0"/>
        <w:jc w:val="both"/>
      </w:pPr>
      <w:r w:rsidRPr="00503A2D">
        <w:t>А.А.Краснов «Автомобили мира». – Москва- «Мир энциклопедий Аванта +» «Астрель», 20</w:t>
      </w:r>
      <w:r w:rsidR="004C5319">
        <w:t>14</w:t>
      </w:r>
    </w:p>
    <w:p w:rsidR="00A75E66" w:rsidRPr="00503A2D" w:rsidRDefault="00A75E66" w:rsidP="000F3AA5">
      <w:pPr>
        <w:numPr>
          <w:ilvl w:val="0"/>
          <w:numId w:val="14"/>
        </w:numPr>
        <w:tabs>
          <w:tab w:val="left" w:pos="0"/>
        </w:tabs>
        <w:ind w:left="0" w:firstLine="0"/>
        <w:jc w:val="both"/>
      </w:pPr>
      <w:r w:rsidRPr="00503A2D">
        <w:t>Л.М.Шугуров, А.В.Золотов «Автомобили» М.:-ЗАО «РОСМЭН-ПРЕСС»</w:t>
      </w:r>
    </w:p>
    <w:p w:rsidR="00A75E66" w:rsidRPr="00503A2D" w:rsidRDefault="00A75E66" w:rsidP="000F3AA5">
      <w:pPr>
        <w:numPr>
          <w:ilvl w:val="0"/>
          <w:numId w:val="14"/>
        </w:numPr>
        <w:tabs>
          <w:tab w:val="left" w:pos="0"/>
        </w:tabs>
        <w:ind w:left="0" w:firstLine="0"/>
        <w:jc w:val="both"/>
        <w:rPr>
          <w:b/>
          <w:i/>
        </w:rPr>
      </w:pPr>
      <w:r w:rsidRPr="00503A2D">
        <w:t>А.А. Ионина, А.С. Саакян Английская грамматика в схемах и таблицах.- М.: проспект, 2009</w:t>
      </w:r>
    </w:p>
    <w:p w:rsidR="00A75E66" w:rsidRPr="00503A2D" w:rsidRDefault="00A75E66" w:rsidP="000F3AA5">
      <w:pPr>
        <w:numPr>
          <w:ilvl w:val="0"/>
          <w:numId w:val="14"/>
        </w:numPr>
        <w:tabs>
          <w:tab w:val="left" w:pos="0"/>
        </w:tabs>
        <w:ind w:left="0" w:firstLine="0"/>
        <w:jc w:val="both"/>
      </w:pPr>
      <w:r w:rsidRPr="00503A2D">
        <w:t>И.П.Агабекян, П.И.Коваленко Английский для инженеров. – Ростов-на-Дону: Феникс, 2008</w:t>
      </w:r>
    </w:p>
    <w:p w:rsidR="00A75E66" w:rsidRPr="00503A2D" w:rsidRDefault="00A75E66" w:rsidP="00503A2D">
      <w:pPr>
        <w:tabs>
          <w:tab w:val="left" w:pos="0"/>
        </w:tabs>
        <w:ind w:right="180"/>
        <w:rPr>
          <w:b/>
        </w:rPr>
      </w:pPr>
    </w:p>
    <w:p w:rsidR="00A75E66" w:rsidRPr="00503A2D" w:rsidRDefault="00A75E66" w:rsidP="00503A2D">
      <w:pPr>
        <w:widowControl w:val="0"/>
        <w:shd w:val="clear" w:color="auto" w:fill="FFFFFF"/>
        <w:tabs>
          <w:tab w:val="left" w:pos="0"/>
          <w:tab w:val="left" w:pos="293"/>
        </w:tabs>
        <w:autoSpaceDE w:val="0"/>
        <w:autoSpaceDN w:val="0"/>
        <w:adjustRightInd w:val="0"/>
        <w:jc w:val="both"/>
        <w:rPr>
          <w:b/>
          <w:bCs/>
        </w:rPr>
      </w:pPr>
      <w:r w:rsidRPr="00503A2D">
        <w:rPr>
          <w:b/>
          <w:bCs/>
          <w:i/>
        </w:rPr>
        <w:t>Интернет-ресурсы</w:t>
      </w:r>
      <w:r w:rsidRPr="00503A2D">
        <w:rPr>
          <w:b/>
          <w:bCs/>
        </w:rPr>
        <w:t>:</w:t>
      </w:r>
    </w:p>
    <w:p w:rsidR="00A75E66" w:rsidRPr="00503A2D" w:rsidRDefault="00A75E66"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r w:rsidRPr="00503A2D">
        <w:rPr>
          <w:rFonts w:ascii="Times New Roman" w:hAnsi="Times New Roman"/>
          <w:b/>
          <w:i/>
          <w:sz w:val="24"/>
          <w:szCs w:val="24"/>
          <w:lang w:val="en-US"/>
        </w:rPr>
        <w:t>http</w:t>
      </w:r>
      <w:r w:rsidRPr="00503A2D">
        <w:rPr>
          <w:rFonts w:ascii="Times New Roman" w:hAnsi="Times New Roman"/>
          <w:b/>
          <w:i/>
          <w:sz w:val="24"/>
          <w:szCs w:val="24"/>
        </w:rPr>
        <w:t>://</w:t>
      </w:r>
      <w:r w:rsidRPr="00503A2D">
        <w:rPr>
          <w:rFonts w:ascii="Times New Roman" w:hAnsi="Times New Roman"/>
          <w:b/>
          <w:i/>
          <w:sz w:val="24"/>
          <w:szCs w:val="24"/>
          <w:lang w:val="en-US"/>
        </w:rPr>
        <w:t>www</w:t>
      </w:r>
      <w:r w:rsidRPr="00503A2D">
        <w:rPr>
          <w:rFonts w:ascii="Times New Roman" w:hAnsi="Times New Roman"/>
          <w:b/>
          <w:i/>
          <w:sz w:val="24"/>
          <w:szCs w:val="24"/>
        </w:rPr>
        <w:t>.</w:t>
      </w:r>
      <w:r w:rsidRPr="00503A2D">
        <w:rPr>
          <w:rFonts w:ascii="Times New Roman" w:hAnsi="Times New Roman"/>
          <w:b/>
          <w:i/>
          <w:sz w:val="24"/>
          <w:szCs w:val="24"/>
          <w:lang w:val="en-US"/>
        </w:rPr>
        <w:t>mon</w:t>
      </w:r>
      <w:r w:rsidRPr="00503A2D">
        <w:rPr>
          <w:rFonts w:ascii="Times New Roman" w:hAnsi="Times New Roman"/>
          <w:b/>
          <w:i/>
          <w:sz w:val="24"/>
          <w:szCs w:val="24"/>
        </w:rPr>
        <w:t>.</w:t>
      </w:r>
      <w:r w:rsidRPr="00503A2D">
        <w:rPr>
          <w:rFonts w:ascii="Times New Roman" w:hAnsi="Times New Roman"/>
          <w:b/>
          <w:i/>
          <w:sz w:val="24"/>
          <w:szCs w:val="24"/>
          <w:lang w:val="en-US"/>
        </w:rPr>
        <w:t>gov</w:t>
      </w:r>
      <w:r w:rsidRPr="00503A2D">
        <w:rPr>
          <w:rFonts w:ascii="Times New Roman" w:hAnsi="Times New Roman"/>
          <w:b/>
          <w:i/>
          <w:sz w:val="24"/>
          <w:szCs w:val="24"/>
        </w:rPr>
        <w:t>.</w:t>
      </w:r>
      <w:r w:rsidRPr="00503A2D">
        <w:rPr>
          <w:rFonts w:ascii="Times New Roman" w:hAnsi="Times New Roman"/>
          <w:b/>
          <w:i/>
          <w:sz w:val="24"/>
          <w:szCs w:val="24"/>
          <w:lang w:val="en-US"/>
        </w:rPr>
        <w:t>ru</w:t>
      </w:r>
      <w:r w:rsidRPr="00503A2D">
        <w:rPr>
          <w:rFonts w:ascii="Times New Roman" w:hAnsi="Times New Roman"/>
          <w:b/>
          <w:i/>
          <w:sz w:val="24"/>
          <w:szCs w:val="24"/>
        </w:rPr>
        <w:t xml:space="preserve"> – </w:t>
      </w:r>
      <w:r w:rsidRPr="00503A2D">
        <w:rPr>
          <w:rFonts w:ascii="Times New Roman" w:hAnsi="Times New Roman"/>
          <w:sz w:val="24"/>
          <w:szCs w:val="24"/>
        </w:rPr>
        <w:t>официальныйсайт Минобразования и науки РФ</w:t>
      </w:r>
    </w:p>
    <w:p w:rsidR="00A75E66" w:rsidRPr="00503A2D" w:rsidRDefault="00212F7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0"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www</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egu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b/>
          <w:i/>
          <w:sz w:val="24"/>
          <w:szCs w:val="24"/>
        </w:rPr>
        <w:t xml:space="preserve"> – </w:t>
      </w:r>
      <w:r w:rsidR="00A75E66" w:rsidRPr="00503A2D">
        <w:rPr>
          <w:rFonts w:ascii="Times New Roman" w:hAnsi="Times New Roman"/>
          <w:sz w:val="24"/>
          <w:szCs w:val="24"/>
        </w:rPr>
        <w:t>федеральный портал «Российское образование»</w:t>
      </w:r>
    </w:p>
    <w:p w:rsidR="00A75E66" w:rsidRPr="00503A2D" w:rsidRDefault="00212F7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1" w:history="1">
        <w:r w:rsidR="00A75E66" w:rsidRPr="00503A2D">
          <w:rPr>
            <w:rStyle w:val="aff1"/>
            <w:rFonts w:ascii="Times New Roman" w:hAnsi="Times New Roman"/>
            <w:b/>
            <w:i/>
            <w:sz w:val="24"/>
            <w:szCs w:val="24"/>
          </w:rPr>
          <w:t>http://</w:t>
        </w:r>
        <w:r w:rsidR="00A75E66" w:rsidRPr="00503A2D">
          <w:rPr>
            <w:rStyle w:val="aff1"/>
            <w:rFonts w:ascii="Times New Roman" w:hAnsi="Times New Roman"/>
            <w:b/>
            <w:i/>
            <w:sz w:val="24"/>
            <w:szCs w:val="24"/>
            <w:lang w:val="en-US"/>
          </w:rPr>
          <w:t>window</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b/>
          <w:i/>
          <w:sz w:val="24"/>
          <w:szCs w:val="24"/>
        </w:rPr>
        <w:t xml:space="preserve"> –</w:t>
      </w:r>
      <w:r w:rsidR="00A75E66" w:rsidRPr="00503A2D">
        <w:rPr>
          <w:rFonts w:ascii="Times New Roman" w:hAnsi="Times New Roman"/>
          <w:sz w:val="24"/>
          <w:szCs w:val="24"/>
        </w:rPr>
        <w:t>информационная система «Единое окно доступа к образовательным ресурсам»</w:t>
      </w:r>
    </w:p>
    <w:p w:rsidR="00A75E66" w:rsidRPr="00503A2D" w:rsidRDefault="00212F7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2"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school</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collection</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sz w:val="24"/>
          <w:szCs w:val="24"/>
        </w:rPr>
        <w:t xml:space="preserve">– единая коллекция цифровых образовательных ресурсов </w:t>
      </w:r>
    </w:p>
    <w:p w:rsidR="00503A2D" w:rsidRPr="00503A2D" w:rsidRDefault="00212F7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3"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fcior</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sz w:val="24"/>
          <w:szCs w:val="24"/>
        </w:rPr>
        <w:t>- федеральный центр информационно-образовательных ресурсов</w:t>
      </w:r>
    </w:p>
    <w:p w:rsidR="00503A2D" w:rsidRPr="00503A2D" w:rsidRDefault="00212F7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4" w:history="1">
        <w:r w:rsidR="00503A2D" w:rsidRPr="00503A2D">
          <w:rPr>
            <w:rStyle w:val="aff1"/>
            <w:rFonts w:ascii="Times New Roman" w:hAnsi="Times New Roman"/>
            <w:spacing w:val="-17"/>
            <w:sz w:val="24"/>
            <w:szCs w:val="24"/>
            <w:lang w:val="en-US"/>
          </w:rPr>
          <w:t>http</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www</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learn</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english</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ru</w:t>
        </w:r>
      </w:hyperlink>
    </w:p>
    <w:p w:rsidR="00503A2D"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r w:rsidRPr="00503A2D">
        <w:rPr>
          <w:rFonts w:ascii="Times New Roman" w:hAnsi="Times New Roman"/>
          <w:color w:val="000000"/>
          <w:spacing w:val="-17"/>
          <w:sz w:val="24"/>
          <w:szCs w:val="24"/>
          <w:lang w:val="en-US"/>
        </w:rPr>
        <w:t>http</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www</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englishforbusiness</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ru</w:t>
      </w:r>
    </w:p>
    <w:p w:rsidR="00503A2D" w:rsidRPr="00503A2D" w:rsidRDefault="00212F7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5" w:history="1">
        <w:r w:rsidR="00503A2D" w:rsidRPr="00503A2D">
          <w:rPr>
            <w:rStyle w:val="aff1"/>
            <w:rFonts w:ascii="Times New Roman" w:hAnsi="Times New Roman"/>
            <w:spacing w:val="-17"/>
            <w:sz w:val="24"/>
            <w:szCs w:val="24"/>
            <w:lang w:val="en-US"/>
          </w:rPr>
          <w:t>http://www.homeenglish.ru</w:t>
        </w:r>
      </w:hyperlink>
    </w:p>
    <w:p w:rsidR="00503A2D"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lang w:val="en-US"/>
        </w:rPr>
      </w:pPr>
      <w:r w:rsidRPr="00503A2D">
        <w:rPr>
          <w:rFonts w:ascii="Times New Roman" w:hAnsi="Times New Roman"/>
          <w:color w:val="000000"/>
          <w:spacing w:val="-17"/>
          <w:sz w:val="24"/>
          <w:szCs w:val="24"/>
          <w:lang w:val="en-US"/>
        </w:rPr>
        <w:t xml:space="preserve">http://www. real-english.ru </w:t>
      </w:r>
    </w:p>
    <w:p w:rsidR="0091380C"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lang w:val="en-US"/>
        </w:rPr>
      </w:pPr>
      <w:r w:rsidRPr="00503A2D">
        <w:rPr>
          <w:rFonts w:ascii="Times New Roman" w:hAnsi="Times New Roman"/>
          <w:color w:val="000000"/>
          <w:spacing w:val="-17"/>
          <w:sz w:val="24"/>
          <w:szCs w:val="24"/>
          <w:lang w:val="en-US"/>
        </w:rPr>
        <w:t>http://www.english-at-home.com</w:t>
      </w:r>
    </w:p>
    <w:p w:rsidR="0091380C" w:rsidRPr="0091380C" w:rsidRDefault="0091380C" w:rsidP="0091380C">
      <w:pPr>
        <w:tabs>
          <w:tab w:val="left" w:pos="1843"/>
        </w:tabs>
        <w:rPr>
          <w:i/>
          <w:lang w:val="en-US"/>
        </w:rPr>
      </w:pPr>
    </w:p>
    <w:p w:rsidR="0091380C" w:rsidRPr="0087060A" w:rsidRDefault="0091380C" w:rsidP="00503A2D">
      <w:pPr>
        <w:spacing w:line="276" w:lineRule="auto"/>
        <w:rPr>
          <w:b/>
          <w:i/>
          <w:sz w:val="28"/>
          <w:szCs w:val="28"/>
          <w:lang w:val="en-US"/>
        </w:rPr>
      </w:pPr>
    </w:p>
    <w:sectPr w:rsidR="0091380C" w:rsidRPr="0087060A" w:rsidSect="00CE1A41">
      <w:type w:val="continuous"/>
      <w:pgSz w:w="11905" w:h="16837"/>
      <w:pgMar w:top="568" w:right="850" w:bottom="1134" w:left="1701" w:header="720"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43D85" w:rsidRDefault="00743D85">
      <w:r>
        <w:separator/>
      </w:r>
    </w:p>
  </w:endnote>
  <w:endnote w:type="continuationSeparator" w:id="1">
    <w:p w:rsidR="00743D85" w:rsidRDefault="00743D8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TT2C1t00">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auto"/>
    <w:notTrueType/>
    <w:pitch w:val="default"/>
    <w:sig w:usb0="00000003" w:usb1="00000000" w:usb2="00000000" w:usb3="00000000" w:csb0="00000001" w:csb1="00000000"/>
  </w:font>
  <w:font w:name="Times-BoldItalic">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6D10" w:rsidRDefault="00212F79">
    <w:pPr>
      <w:pStyle w:val="af6"/>
      <w:ind w:right="360"/>
    </w:pPr>
    <w:r>
      <w:rPr>
        <w:noProof/>
        <w:lang w:eastAsia="ru-RU"/>
      </w:rPr>
      <w:pict>
        <v:shapetype id="_x0000_t202" coordsize="21600,21600" o:spt="202" path="m,l,21600r21600,l21600,xe">
          <v:stroke joinstyle="miter"/>
          <v:path gradientshapeok="t" o:connecttype="rect"/>
        </v:shapetype>
        <v:shape id="Text Box 2" o:spid="_x0000_s4097" type="#_x0000_t202" style="position:absolute;margin-left:702pt;margin-top:.05pt;width:83pt;height:13.65pt;z-index:25165772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" stroked="f">
          <v:fill opacity="0"/>
          <v:textbox inset="0,0,0,0">
            <w:txbxContent>
              <w:p w:rsidR="00046D10" w:rsidRDefault="00212F79">
                <w:pPr>
                  <w:pStyle w:val="af6"/>
                </w:pPr>
                <w:r>
                  <w:rPr>
                    <w:rStyle w:val="a4"/>
                  </w:rPr>
                  <w:fldChar w:fldCharType="begin"/>
                </w:r>
                <w:r w:rsidR="00046D10">
                  <w:rPr>
                    <w:rStyle w:val="a4"/>
                  </w:rPr>
                  <w:instrText xml:space="preserve"> PAGE </w:instrText>
                </w:r>
                <w:r>
                  <w:rPr>
                    <w:rStyle w:val="a4"/>
                  </w:rPr>
                  <w:fldChar w:fldCharType="separate"/>
                </w:r>
                <w:r w:rsidR="000C24EE">
                  <w:rPr>
                    <w:rStyle w:val="a4"/>
                    <w:noProof/>
                  </w:rPr>
                  <w:t>1</w:t>
                </w:r>
                <w:r>
                  <w:rPr>
                    <w:rStyle w:val="a4"/>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43D85" w:rsidRDefault="00743D85">
      <w:r>
        <w:separator/>
      </w:r>
    </w:p>
  </w:footnote>
  <w:footnote w:type="continuationSeparator" w:id="1">
    <w:p w:rsidR="00743D85" w:rsidRDefault="00743D8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C925712"/>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name w:val="WW8Num108"/>
    <w:lvl w:ilvl="0">
      <w:start w:val="1"/>
      <w:numFmt w:val="bullet"/>
      <w:lvlText w:val=""/>
      <w:lvlJc w:val="left"/>
      <w:pPr>
        <w:tabs>
          <w:tab w:val="num" w:pos="283"/>
        </w:tabs>
        <w:ind w:left="283" w:hanging="283"/>
      </w:pPr>
      <w:rPr>
        <w:rFonts w:ascii="Symbol" w:hAnsi="Symbol"/>
        <w:b w:val="0"/>
        <w:i w:val="0"/>
        <w:sz w:val="24"/>
      </w:rPr>
    </w:lvl>
  </w:abstractNum>
  <w:abstractNum w:abstractNumId="3">
    <w:nsid w:val="00000003"/>
    <w:multiLevelType w:val="multilevel"/>
    <w:tmpl w:val="00000003"/>
    <w:name w:val="WW8Num28"/>
    <w:lvl w:ilvl="0">
      <w:start w:val="1"/>
      <w:numFmt w:val="bullet"/>
      <w:lvlText w:val=""/>
      <w:lvlJc w:val="left"/>
      <w:pPr>
        <w:tabs>
          <w:tab w:val="num" w:pos="720"/>
        </w:tabs>
        <w:ind w:left="720" w:hanging="360"/>
      </w:pPr>
      <w:rPr>
        <w:rFonts w:ascii="Symbol" w:hAnsi="Symbol"/>
        <w:b w:val="0"/>
        <w:i w:val="0"/>
        <w:sz w:val="24"/>
      </w:rPr>
    </w:lvl>
    <w:lvl w:ilvl="1">
      <w:start w:val="1"/>
      <w:numFmt w:val="bullet"/>
      <w:lvlText w:val="-"/>
      <w:lvlJc w:val="left"/>
      <w:pPr>
        <w:tabs>
          <w:tab w:val="num" w:pos="1440"/>
        </w:tabs>
        <w:ind w:left="1440" w:hanging="360"/>
      </w:pPr>
      <w:rPr>
        <w:rFonts w:ascii="Times New Roman" w:hAnsi="Times New Roman" w:cs="Times New Roman"/>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b w:val="0"/>
        <w:i w:val="0"/>
        <w:sz w:val="24"/>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b w:val="0"/>
        <w:i w:val="0"/>
        <w:sz w:val="24"/>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6"/>
    <w:multiLevelType w:val="singleLevel"/>
    <w:tmpl w:val="00000006"/>
    <w:name w:val="WW8Num16"/>
    <w:lvl w:ilvl="0">
      <w:start w:val="1"/>
      <w:numFmt w:val="decimal"/>
      <w:lvlText w:val="%1."/>
      <w:lvlJc w:val="left"/>
      <w:pPr>
        <w:tabs>
          <w:tab w:val="num" w:pos="720"/>
        </w:tabs>
        <w:ind w:left="720" w:hanging="360"/>
      </w:pPr>
    </w:lvl>
  </w:abstractNum>
  <w:abstractNum w:abstractNumId="5">
    <w:nsid w:val="00000007"/>
    <w:multiLevelType w:val="singleLevel"/>
    <w:tmpl w:val="00000007"/>
    <w:name w:val="WW8Num40"/>
    <w:lvl w:ilvl="0">
      <w:start w:val="1"/>
      <w:numFmt w:val="decimal"/>
      <w:lvlText w:val="%1."/>
      <w:lvlJc w:val="left"/>
      <w:pPr>
        <w:tabs>
          <w:tab w:val="num" w:pos="2340"/>
        </w:tabs>
        <w:ind w:left="2340" w:hanging="360"/>
      </w:pPr>
    </w:lvl>
  </w:abstractNum>
  <w:abstractNum w:abstractNumId="6">
    <w:nsid w:val="04432F74"/>
    <w:multiLevelType w:val="multilevel"/>
    <w:tmpl w:val="62829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91B7516"/>
    <w:multiLevelType w:val="multilevel"/>
    <w:tmpl w:val="524CBA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616E5D"/>
    <w:multiLevelType w:val="hybridMultilevel"/>
    <w:tmpl w:val="6406A6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A010882"/>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0EF87A5F"/>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10FA76B1"/>
    <w:multiLevelType w:val="multilevel"/>
    <w:tmpl w:val="859C5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4703157"/>
    <w:multiLevelType w:val="hybridMultilevel"/>
    <w:tmpl w:val="3B0CA2C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168820CF"/>
    <w:multiLevelType w:val="hybridMultilevel"/>
    <w:tmpl w:val="913AEC0E"/>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E8A4987"/>
    <w:multiLevelType w:val="hybridMultilevel"/>
    <w:tmpl w:val="7F52CAD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20867821"/>
    <w:multiLevelType w:val="hybridMultilevel"/>
    <w:tmpl w:val="C0B2E1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3BF7E41"/>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23E5535D"/>
    <w:multiLevelType w:val="multilevel"/>
    <w:tmpl w:val="DCF40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E0C33EC"/>
    <w:multiLevelType w:val="hybridMultilevel"/>
    <w:tmpl w:val="64DA6C0A"/>
    <w:lvl w:ilvl="0" w:tplc="4E9E5998">
      <w:start w:val="1"/>
      <w:numFmt w:val="bullet"/>
      <w:lvlText w:val=""/>
      <w:lvlJc w:val="left"/>
      <w:pPr>
        <w:tabs>
          <w:tab w:val="num" w:pos="4140"/>
        </w:tabs>
        <w:ind w:left="414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9">
    <w:nsid w:val="2E831939"/>
    <w:multiLevelType w:val="multilevel"/>
    <w:tmpl w:val="9126DCEA"/>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30E46126"/>
    <w:multiLevelType w:val="multilevel"/>
    <w:tmpl w:val="69F42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10C5E55"/>
    <w:multiLevelType w:val="hybridMultilevel"/>
    <w:tmpl w:val="472CAF1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1390265"/>
    <w:multiLevelType w:val="hybridMultilevel"/>
    <w:tmpl w:val="41FCEA2E"/>
    <w:lvl w:ilvl="0" w:tplc="4E9E5998">
      <w:start w:val="1"/>
      <w:numFmt w:val="bullet"/>
      <w:lvlText w:val=""/>
      <w:lvlJc w:val="left"/>
      <w:pPr>
        <w:tabs>
          <w:tab w:val="num" w:pos="3780"/>
        </w:tabs>
        <w:ind w:left="37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A965555"/>
    <w:multiLevelType w:val="multilevel"/>
    <w:tmpl w:val="AC688F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B887E69"/>
    <w:multiLevelType w:val="hybridMultilevel"/>
    <w:tmpl w:val="A4887DA8"/>
    <w:lvl w:ilvl="0" w:tplc="6010C132">
      <w:start w:val="1"/>
      <w:numFmt w:val="decimal"/>
      <w:lvlText w:val="%1."/>
      <w:lvlJc w:val="left"/>
      <w:pPr>
        <w:ind w:left="915" w:hanging="5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FCD6C53"/>
    <w:multiLevelType w:val="hybridMultilevel"/>
    <w:tmpl w:val="FBBE35F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6">
    <w:nsid w:val="43BC44A6"/>
    <w:multiLevelType w:val="hybridMultilevel"/>
    <w:tmpl w:val="A8C04BD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7">
    <w:nsid w:val="4422012F"/>
    <w:multiLevelType w:val="hybridMultilevel"/>
    <w:tmpl w:val="2BA828F6"/>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74A149E"/>
    <w:multiLevelType w:val="hybridMultilevel"/>
    <w:tmpl w:val="8620EEA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86F154F"/>
    <w:multiLevelType w:val="hybridMultilevel"/>
    <w:tmpl w:val="3E3833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AAE3BE8"/>
    <w:multiLevelType w:val="hybridMultilevel"/>
    <w:tmpl w:val="4DD0AD74"/>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0686C5D"/>
    <w:multiLevelType w:val="hybridMultilevel"/>
    <w:tmpl w:val="063A348E"/>
    <w:lvl w:ilvl="0" w:tplc="4A94900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2">
    <w:nsid w:val="54C12B57"/>
    <w:multiLevelType w:val="hybridMultilevel"/>
    <w:tmpl w:val="9308FDBA"/>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9EB619C"/>
    <w:multiLevelType w:val="hybridMultilevel"/>
    <w:tmpl w:val="ED42B1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D4F6958"/>
    <w:multiLevelType w:val="hybridMultilevel"/>
    <w:tmpl w:val="BB88CC3C"/>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3840785"/>
    <w:multiLevelType w:val="hybridMultilevel"/>
    <w:tmpl w:val="D2384EDA"/>
    <w:lvl w:ilvl="0" w:tplc="0419000F">
      <w:start w:val="1"/>
      <w:numFmt w:val="decimal"/>
      <w:lvlText w:val="%1."/>
      <w:lvlJc w:val="left"/>
      <w:pPr>
        <w:ind w:left="1353"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6">
    <w:nsid w:val="69A81A61"/>
    <w:multiLevelType w:val="hybridMultilevel"/>
    <w:tmpl w:val="5546E7E6"/>
    <w:lvl w:ilvl="0" w:tplc="0FC66EE6">
      <w:start w:val="1"/>
      <w:numFmt w:val="decimal"/>
      <w:lvlText w:val="%1."/>
      <w:lvlJc w:val="left"/>
      <w:pPr>
        <w:tabs>
          <w:tab w:val="num" w:pos="720"/>
        </w:tabs>
        <w:ind w:left="720" w:hanging="360"/>
      </w:pPr>
      <w:rPr>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A32557F"/>
    <w:multiLevelType w:val="hybridMultilevel"/>
    <w:tmpl w:val="E4AE9008"/>
    <w:lvl w:ilvl="0" w:tplc="D70C78E2">
      <w:start w:val="1"/>
      <w:numFmt w:val="decimal"/>
      <w:lvlText w:val="%1."/>
      <w:lvlJc w:val="left"/>
      <w:pPr>
        <w:ind w:left="927" w:hanging="360"/>
      </w:pPr>
      <w:rPr>
        <w:rFonts w:hint="default"/>
        <w:b/>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8">
    <w:nsid w:val="6D180EEA"/>
    <w:multiLevelType w:val="hybridMultilevel"/>
    <w:tmpl w:val="D4762E26"/>
    <w:lvl w:ilvl="0" w:tplc="4E9E5998">
      <w:start w:val="1"/>
      <w:numFmt w:val="bullet"/>
      <w:lvlText w:val=""/>
      <w:lvlJc w:val="left"/>
      <w:pPr>
        <w:tabs>
          <w:tab w:val="num" w:pos="3780"/>
        </w:tabs>
        <w:ind w:left="37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6EE92CD8"/>
    <w:multiLevelType w:val="hybridMultilevel"/>
    <w:tmpl w:val="3EDE3A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6F420DEA"/>
    <w:multiLevelType w:val="hybridMultilevel"/>
    <w:tmpl w:val="74787C3A"/>
    <w:lvl w:ilvl="0" w:tplc="563EE6EA">
      <w:start w:val="1"/>
      <w:numFmt w:val="decimal"/>
      <w:lvlText w:val="%1."/>
      <w:lvlJc w:val="left"/>
      <w:pPr>
        <w:ind w:left="1778" w:hanging="360"/>
      </w:pPr>
      <w:rPr>
        <w:rFonts w:ascii="Times New Roman" w:eastAsia="Times New Roman" w:hAnsi="Times New Roman" w:cs="Times New Roman"/>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41">
    <w:nsid w:val="71DB3496"/>
    <w:multiLevelType w:val="hybridMultilevel"/>
    <w:tmpl w:val="462A05C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72C66C1C"/>
    <w:multiLevelType w:val="hybridMultilevel"/>
    <w:tmpl w:val="880CD0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76656241"/>
    <w:multiLevelType w:val="hybridMultilevel"/>
    <w:tmpl w:val="B238B9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84F46C0"/>
    <w:multiLevelType w:val="hybridMultilevel"/>
    <w:tmpl w:val="B238B9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8AA7423"/>
    <w:multiLevelType w:val="hybridMultilevel"/>
    <w:tmpl w:val="0B447170"/>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7E2D5FC5"/>
    <w:multiLevelType w:val="hybridMultilevel"/>
    <w:tmpl w:val="DB864F6E"/>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7FEA7D46"/>
    <w:multiLevelType w:val="hybridMultilevel"/>
    <w:tmpl w:val="9034BF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19"/>
  </w:num>
  <w:num w:numId="3">
    <w:abstractNumId w:val="29"/>
  </w:num>
  <w:num w:numId="4">
    <w:abstractNumId w:val="38"/>
  </w:num>
  <w:num w:numId="5">
    <w:abstractNumId w:val="18"/>
  </w:num>
  <w:num w:numId="6">
    <w:abstractNumId w:val="22"/>
  </w:num>
  <w:num w:numId="7">
    <w:abstractNumId w:val="6"/>
  </w:num>
  <w:num w:numId="8">
    <w:abstractNumId w:val="47"/>
  </w:num>
  <w:num w:numId="9">
    <w:abstractNumId w:val="24"/>
  </w:num>
  <w:num w:numId="10">
    <w:abstractNumId w:val="33"/>
  </w:num>
  <w:num w:numId="11">
    <w:abstractNumId w:val="31"/>
  </w:num>
  <w:num w:numId="12">
    <w:abstractNumId w:val="43"/>
  </w:num>
  <w:num w:numId="13">
    <w:abstractNumId w:val="21"/>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5"/>
  </w:num>
  <w:num w:numId="16">
    <w:abstractNumId w:val="23"/>
  </w:num>
  <w:num w:numId="17">
    <w:abstractNumId w:val="28"/>
  </w:num>
  <w:num w:numId="18">
    <w:abstractNumId w:val="46"/>
  </w:num>
  <w:num w:numId="19">
    <w:abstractNumId w:val="30"/>
  </w:num>
  <w:num w:numId="20">
    <w:abstractNumId w:val="34"/>
  </w:num>
  <w:num w:numId="21">
    <w:abstractNumId w:val="32"/>
  </w:num>
  <w:num w:numId="22">
    <w:abstractNumId w:val="27"/>
  </w:num>
  <w:num w:numId="23">
    <w:abstractNumId w:val="45"/>
  </w:num>
  <w:num w:numId="2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lvl w:ilvl="0">
        <w:start w:val="65535"/>
        <w:numFmt w:val="bullet"/>
        <w:lvlText w:val="•"/>
        <w:legacy w:legacy="1" w:legacySpace="0" w:legacyIndent="173"/>
        <w:lvlJc w:val="left"/>
        <w:rPr>
          <w:rFonts w:ascii="Arial" w:hAnsi="Arial" w:cs="Arial" w:hint="default"/>
        </w:rPr>
      </w:lvl>
    </w:lvlOverride>
  </w:num>
  <w:num w:numId="26">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17"/>
  </w:num>
  <w:num w:numId="35">
    <w:abstractNumId w:val="20"/>
  </w:num>
  <w:num w:numId="36">
    <w:abstractNumId w:val="13"/>
  </w:num>
  <w:num w:numId="37">
    <w:abstractNumId w:val="12"/>
  </w:num>
  <w:num w:numId="38">
    <w:abstractNumId w:val="44"/>
  </w:num>
  <w:num w:numId="39">
    <w:abstractNumId w:val="14"/>
  </w:num>
  <w:num w:numId="40">
    <w:abstractNumId w:val="40"/>
  </w:num>
  <w:num w:numId="41">
    <w:abstractNumId w:val="15"/>
  </w:num>
  <w:num w:numId="42">
    <w:abstractNumId w:val="37"/>
  </w:num>
  <w:num w:numId="43">
    <w:abstractNumId w:val="39"/>
  </w:num>
  <w:num w:numId="44">
    <w:abstractNumId w:val="8"/>
  </w:num>
  <w:num w:numId="45">
    <w:abstractNumId w:val="42"/>
  </w:num>
  <w:num w:numId="46">
    <w:abstractNumId w:val="11"/>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9"/>
  <w:drawingGridHorizontalSpacing w:val="120"/>
  <w:drawingGridVerticalSpacing w:val="0"/>
  <w:displayHorizontalDrawingGridEvery w:val="0"/>
  <w:displayVerticalDrawingGridEvery w:val="0"/>
  <w:characterSpacingControl w:val="doNotCompress"/>
  <w:hdrShapeDefaults>
    <o:shapedefaults v:ext="edit" spidmax="7170"/>
    <o:shapelayout v:ext="edit">
      <o:idmap v:ext="edit" data="4"/>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applyBreakingRules/>
  </w:compat>
  <w:rsids>
    <w:rsidRoot w:val="004100E4"/>
    <w:rsid w:val="00001141"/>
    <w:rsid w:val="00004134"/>
    <w:rsid w:val="0000761F"/>
    <w:rsid w:val="000078A8"/>
    <w:rsid w:val="000159C9"/>
    <w:rsid w:val="00043CBC"/>
    <w:rsid w:val="00045987"/>
    <w:rsid w:val="00046220"/>
    <w:rsid w:val="00046D10"/>
    <w:rsid w:val="00055A3C"/>
    <w:rsid w:val="0005769A"/>
    <w:rsid w:val="00066D6B"/>
    <w:rsid w:val="00073385"/>
    <w:rsid w:val="00083466"/>
    <w:rsid w:val="000865DB"/>
    <w:rsid w:val="00086873"/>
    <w:rsid w:val="00087EB6"/>
    <w:rsid w:val="000903E9"/>
    <w:rsid w:val="00090C21"/>
    <w:rsid w:val="000A1168"/>
    <w:rsid w:val="000A1AE1"/>
    <w:rsid w:val="000A24A2"/>
    <w:rsid w:val="000A641C"/>
    <w:rsid w:val="000B1B9F"/>
    <w:rsid w:val="000B2C3A"/>
    <w:rsid w:val="000B65CA"/>
    <w:rsid w:val="000C24EE"/>
    <w:rsid w:val="000C32CF"/>
    <w:rsid w:val="000C7F6A"/>
    <w:rsid w:val="000D61F3"/>
    <w:rsid w:val="000D6AB1"/>
    <w:rsid w:val="000E0D91"/>
    <w:rsid w:val="000E468F"/>
    <w:rsid w:val="000E6B64"/>
    <w:rsid w:val="000F1FA2"/>
    <w:rsid w:val="000F3AA5"/>
    <w:rsid w:val="000F60CF"/>
    <w:rsid w:val="000F6F58"/>
    <w:rsid w:val="001012A1"/>
    <w:rsid w:val="00102C42"/>
    <w:rsid w:val="00114F2A"/>
    <w:rsid w:val="00115766"/>
    <w:rsid w:val="00121BF1"/>
    <w:rsid w:val="001237F9"/>
    <w:rsid w:val="001458BE"/>
    <w:rsid w:val="00146BDA"/>
    <w:rsid w:val="00154EB9"/>
    <w:rsid w:val="00162B70"/>
    <w:rsid w:val="00162CD1"/>
    <w:rsid w:val="001678D4"/>
    <w:rsid w:val="00170CCF"/>
    <w:rsid w:val="00171C4A"/>
    <w:rsid w:val="0017213D"/>
    <w:rsid w:val="00177B6A"/>
    <w:rsid w:val="001944EB"/>
    <w:rsid w:val="001A1F08"/>
    <w:rsid w:val="001A3BA8"/>
    <w:rsid w:val="001A7E19"/>
    <w:rsid w:val="001B04C2"/>
    <w:rsid w:val="001B0F6F"/>
    <w:rsid w:val="001B29AA"/>
    <w:rsid w:val="001B3FA8"/>
    <w:rsid w:val="001B59C7"/>
    <w:rsid w:val="001D3329"/>
    <w:rsid w:val="001D335A"/>
    <w:rsid w:val="001D3A2C"/>
    <w:rsid w:val="001E1A04"/>
    <w:rsid w:val="001E2597"/>
    <w:rsid w:val="001F6F40"/>
    <w:rsid w:val="00212F79"/>
    <w:rsid w:val="00213E1F"/>
    <w:rsid w:val="0022068B"/>
    <w:rsid w:val="002404F7"/>
    <w:rsid w:val="00241192"/>
    <w:rsid w:val="00242D5D"/>
    <w:rsid w:val="00254744"/>
    <w:rsid w:val="0025532F"/>
    <w:rsid w:val="00261DEF"/>
    <w:rsid w:val="002669ED"/>
    <w:rsid w:val="00280256"/>
    <w:rsid w:val="00281441"/>
    <w:rsid w:val="00284FAB"/>
    <w:rsid w:val="00286C96"/>
    <w:rsid w:val="0029136A"/>
    <w:rsid w:val="00297ACD"/>
    <w:rsid w:val="002A2655"/>
    <w:rsid w:val="002B1491"/>
    <w:rsid w:val="002C1191"/>
    <w:rsid w:val="002C2C92"/>
    <w:rsid w:val="002C3913"/>
    <w:rsid w:val="002D73CA"/>
    <w:rsid w:val="002E00FF"/>
    <w:rsid w:val="002E566A"/>
    <w:rsid w:val="00302FCE"/>
    <w:rsid w:val="0030569F"/>
    <w:rsid w:val="003138D2"/>
    <w:rsid w:val="00313FC7"/>
    <w:rsid w:val="00315259"/>
    <w:rsid w:val="00317D5E"/>
    <w:rsid w:val="00325AD3"/>
    <w:rsid w:val="00330288"/>
    <w:rsid w:val="00332195"/>
    <w:rsid w:val="00342B3D"/>
    <w:rsid w:val="00347D8F"/>
    <w:rsid w:val="00352808"/>
    <w:rsid w:val="0038111A"/>
    <w:rsid w:val="0038343C"/>
    <w:rsid w:val="00384AD9"/>
    <w:rsid w:val="00387D53"/>
    <w:rsid w:val="00393A3F"/>
    <w:rsid w:val="003B178E"/>
    <w:rsid w:val="003B2841"/>
    <w:rsid w:val="003B3FE3"/>
    <w:rsid w:val="003B48F4"/>
    <w:rsid w:val="003D59D6"/>
    <w:rsid w:val="003D6EA1"/>
    <w:rsid w:val="003D70B8"/>
    <w:rsid w:val="003E436A"/>
    <w:rsid w:val="003E4ACC"/>
    <w:rsid w:val="004046FE"/>
    <w:rsid w:val="004100E4"/>
    <w:rsid w:val="0042626E"/>
    <w:rsid w:val="004323AB"/>
    <w:rsid w:val="00434F70"/>
    <w:rsid w:val="00440DF5"/>
    <w:rsid w:val="00440FA6"/>
    <w:rsid w:val="00454FCA"/>
    <w:rsid w:val="00455602"/>
    <w:rsid w:val="00457D01"/>
    <w:rsid w:val="004669BD"/>
    <w:rsid w:val="004735C5"/>
    <w:rsid w:val="004817C3"/>
    <w:rsid w:val="004818B0"/>
    <w:rsid w:val="004943F3"/>
    <w:rsid w:val="004A37C1"/>
    <w:rsid w:val="004A7A3A"/>
    <w:rsid w:val="004A7F1C"/>
    <w:rsid w:val="004C3EF6"/>
    <w:rsid w:val="004C5319"/>
    <w:rsid w:val="004E1DBE"/>
    <w:rsid w:val="004E2F02"/>
    <w:rsid w:val="004F33D4"/>
    <w:rsid w:val="00502FFA"/>
    <w:rsid w:val="00503A2D"/>
    <w:rsid w:val="00507607"/>
    <w:rsid w:val="00514EEA"/>
    <w:rsid w:val="005262AA"/>
    <w:rsid w:val="00530A78"/>
    <w:rsid w:val="00532119"/>
    <w:rsid w:val="00543D47"/>
    <w:rsid w:val="00553AF1"/>
    <w:rsid w:val="0055502F"/>
    <w:rsid w:val="0056397C"/>
    <w:rsid w:val="00564B8C"/>
    <w:rsid w:val="00571891"/>
    <w:rsid w:val="00574B69"/>
    <w:rsid w:val="00575BFC"/>
    <w:rsid w:val="005840B0"/>
    <w:rsid w:val="0058606A"/>
    <w:rsid w:val="00586613"/>
    <w:rsid w:val="00591E43"/>
    <w:rsid w:val="005A2C14"/>
    <w:rsid w:val="005B394B"/>
    <w:rsid w:val="005B4460"/>
    <w:rsid w:val="005B572C"/>
    <w:rsid w:val="005C10FC"/>
    <w:rsid w:val="005C76C6"/>
    <w:rsid w:val="005E7D3B"/>
    <w:rsid w:val="005F29E9"/>
    <w:rsid w:val="00610E5E"/>
    <w:rsid w:val="00611573"/>
    <w:rsid w:val="0061232A"/>
    <w:rsid w:val="0062400A"/>
    <w:rsid w:val="00627A5F"/>
    <w:rsid w:val="00630A1A"/>
    <w:rsid w:val="00632BDC"/>
    <w:rsid w:val="00637039"/>
    <w:rsid w:val="0063756C"/>
    <w:rsid w:val="006463AC"/>
    <w:rsid w:val="0064792C"/>
    <w:rsid w:val="0065180A"/>
    <w:rsid w:val="00651DAC"/>
    <w:rsid w:val="0066208F"/>
    <w:rsid w:val="00662CC9"/>
    <w:rsid w:val="00662FC3"/>
    <w:rsid w:val="006647AB"/>
    <w:rsid w:val="00680A8A"/>
    <w:rsid w:val="00684DC5"/>
    <w:rsid w:val="00686C2C"/>
    <w:rsid w:val="00687E92"/>
    <w:rsid w:val="00695893"/>
    <w:rsid w:val="006B141B"/>
    <w:rsid w:val="006B36BD"/>
    <w:rsid w:val="006B5B0A"/>
    <w:rsid w:val="006B7F3A"/>
    <w:rsid w:val="006B7FB3"/>
    <w:rsid w:val="006C02B2"/>
    <w:rsid w:val="006C1A8B"/>
    <w:rsid w:val="006D52C7"/>
    <w:rsid w:val="006E3EC8"/>
    <w:rsid w:val="006F5C60"/>
    <w:rsid w:val="006F5DD9"/>
    <w:rsid w:val="006F7667"/>
    <w:rsid w:val="007048FE"/>
    <w:rsid w:val="00712CF2"/>
    <w:rsid w:val="00725FB5"/>
    <w:rsid w:val="00727B2C"/>
    <w:rsid w:val="00734CC4"/>
    <w:rsid w:val="00743D85"/>
    <w:rsid w:val="007556B2"/>
    <w:rsid w:val="00762670"/>
    <w:rsid w:val="00766662"/>
    <w:rsid w:val="0078068D"/>
    <w:rsid w:val="007A1F02"/>
    <w:rsid w:val="007A23ED"/>
    <w:rsid w:val="007B1BDA"/>
    <w:rsid w:val="007B29DC"/>
    <w:rsid w:val="007C6D24"/>
    <w:rsid w:val="007D05D8"/>
    <w:rsid w:val="007D4AF9"/>
    <w:rsid w:val="007D6C93"/>
    <w:rsid w:val="007E27E7"/>
    <w:rsid w:val="007E7934"/>
    <w:rsid w:val="007F0DC5"/>
    <w:rsid w:val="007F2406"/>
    <w:rsid w:val="008227F4"/>
    <w:rsid w:val="00825C93"/>
    <w:rsid w:val="00832592"/>
    <w:rsid w:val="00834114"/>
    <w:rsid w:val="00837E28"/>
    <w:rsid w:val="00845484"/>
    <w:rsid w:val="00845674"/>
    <w:rsid w:val="00846D26"/>
    <w:rsid w:val="00852FB6"/>
    <w:rsid w:val="00860656"/>
    <w:rsid w:val="008679DB"/>
    <w:rsid w:val="0087060A"/>
    <w:rsid w:val="00873C64"/>
    <w:rsid w:val="00882E33"/>
    <w:rsid w:val="0089085B"/>
    <w:rsid w:val="00890B0A"/>
    <w:rsid w:val="008958B8"/>
    <w:rsid w:val="008A0686"/>
    <w:rsid w:val="008A58A9"/>
    <w:rsid w:val="008B0381"/>
    <w:rsid w:val="008B0F5F"/>
    <w:rsid w:val="008B4873"/>
    <w:rsid w:val="008C4530"/>
    <w:rsid w:val="008D1573"/>
    <w:rsid w:val="008D23D7"/>
    <w:rsid w:val="008D3956"/>
    <w:rsid w:val="008E5A77"/>
    <w:rsid w:val="008E6407"/>
    <w:rsid w:val="008F3F03"/>
    <w:rsid w:val="009008AA"/>
    <w:rsid w:val="009037A3"/>
    <w:rsid w:val="009047EA"/>
    <w:rsid w:val="009120BC"/>
    <w:rsid w:val="0091380C"/>
    <w:rsid w:val="00915A90"/>
    <w:rsid w:val="009200A2"/>
    <w:rsid w:val="00920DC4"/>
    <w:rsid w:val="00933ADC"/>
    <w:rsid w:val="0093451E"/>
    <w:rsid w:val="00946ADC"/>
    <w:rsid w:val="00950E90"/>
    <w:rsid w:val="009530E2"/>
    <w:rsid w:val="0095403C"/>
    <w:rsid w:val="00956053"/>
    <w:rsid w:val="00982364"/>
    <w:rsid w:val="00985383"/>
    <w:rsid w:val="00990692"/>
    <w:rsid w:val="00994022"/>
    <w:rsid w:val="0099475A"/>
    <w:rsid w:val="009C1405"/>
    <w:rsid w:val="009D13F3"/>
    <w:rsid w:val="009E477D"/>
    <w:rsid w:val="00A0211A"/>
    <w:rsid w:val="00A07179"/>
    <w:rsid w:val="00A169F3"/>
    <w:rsid w:val="00A36B26"/>
    <w:rsid w:val="00A36FC2"/>
    <w:rsid w:val="00A41014"/>
    <w:rsid w:val="00A4174C"/>
    <w:rsid w:val="00A50489"/>
    <w:rsid w:val="00A71D6C"/>
    <w:rsid w:val="00A75E66"/>
    <w:rsid w:val="00A818BB"/>
    <w:rsid w:val="00A8753E"/>
    <w:rsid w:val="00A926E5"/>
    <w:rsid w:val="00A9631C"/>
    <w:rsid w:val="00A97121"/>
    <w:rsid w:val="00AA3925"/>
    <w:rsid w:val="00AA4829"/>
    <w:rsid w:val="00AB78AD"/>
    <w:rsid w:val="00AC44F4"/>
    <w:rsid w:val="00AC4E1A"/>
    <w:rsid w:val="00AC4FF5"/>
    <w:rsid w:val="00AC6FE6"/>
    <w:rsid w:val="00AC7A44"/>
    <w:rsid w:val="00AC7B8B"/>
    <w:rsid w:val="00AD63B3"/>
    <w:rsid w:val="00AE1DCC"/>
    <w:rsid w:val="00AF6527"/>
    <w:rsid w:val="00B02232"/>
    <w:rsid w:val="00B07DC2"/>
    <w:rsid w:val="00B10CE0"/>
    <w:rsid w:val="00B22F0F"/>
    <w:rsid w:val="00B26FA9"/>
    <w:rsid w:val="00B27CBE"/>
    <w:rsid w:val="00B34B9D"/>
    <w:rsid w:val="00B35C2A"/>
    <w:rsid w:val="00B373FA"/>
    <w:rsid w:val="00B40309"/>
    <w:rsid w:val="00B43976"/>
    <w:rsid w:val="00B66069"/>
    <w:rsid w:val="00B66BD2"/>
    <w:rsid w:val="00B718A9"/>
    <w:rsid w:val="00B7601D"/>
    <w:rsid w:val="00B77800"/>
    <w:rsid w:val="00B80A5D"/>
    <w:rsid w:val="00B8496D"/>
    <w:rsid w:val="00B910F8"/>
    <w:rsid w:val="00BA338D"/>
    <w:rsid w:val="00BB0223"/>
    <w:rsid w:val="00BB4194"/>
    <w:rsid w:val="00BC6324"/>
    <w:rsid w:val="00BC7188"/>
    <w:rsid w:val="00BD11DA"/>
    <w:rsid w:val="00BD2EBD"/>
    <w:rsid w:val="00BD7ADD"/>
    <w:rsid w:val="00BE09CC"/>
    <w:rsid w:val="00BE2559"/>
    <w:rsid w:val="00BE2CBF"/>
    <w:rsid w:val="00BE4D72"/>
    <w:rsid w:val="00BF00CF"/>
    <w:rsid w:val="00BF015A"/>
    <w:rsid w:val="00BF03E2"/>
    <w:rsid w:val="00BF1481"/>
    <w:rsid w:val="00BF3C6A"/>
    <w:rsid w:val="00C01B0C"/>
    <w:rsid w:val="00C15D30"/>
    <w:rsid w:val="00C16A57"/>
    <w:rsid w:val="00C24BFD"/>
    <w:rsid w:val="00C6344D"/>
    <w:rsid w:val="00C657A9"/>
    <w:rsid w:val="00C67531"/>
    <w:rsid w:val="00C71C53"/>
    <w:rsid w:val="00C84583"/>
    <w:rsid w:val="00C8673F"/>
    <w:rsid w:val="00C8765E"/>
    <w:rsid w:val="00C876BA"/>
    <w:rsid w:val="00C94BC7"/>
    <w:rsid w:val="00CA3D73"/>
    <w:rsid w:val="00CA5981"/>
    <w:rsid w:val="00CA65F3"/>
    <w:rsid w:val="00CA750F"/>
    <w:rsid w:val="00CC079D"/>
    <w:rsid w:val="00CC2C39"/>
    <w:rsid w:val="00CD33CD"/>
    <w:rsid w:val="00CD715F"/>
    <w:rsid w:val="00CE1A41"/>
    <w:rsid w:val="00CE3F31"/>
    <w:rsid w:val="00CF3994"/>
    <w:rsid w:val="00D064B8"/>
    <w:rsid w:val="00D07CDC"/>
    <w:rsid w:val="00D16BBA"/>
    <w:rsid w:val="00D22F27"/>
    <w:rsid w:val="00D25E51"/>
    <w:rsid w:val="00D30054"/>
    <w:rsid w:val="00D3356F"/>
    <w:rsid w:val="00D33AC2"/>
    <w:rsid w:val="00D410F1"/>
    <w:rsid w:val="00D506FB"/>
    <w:rsid w:val="00D5269A"/>
    <w:rsid w:val="00D53629"/>
    <w:rsid w:val="00D561B8"/>
    <w:rsid w:val="00D60C7D"/>
    <w:rsid w:val="00D72D68"/>
    <w:rsid w:val="00D81E3D"/>
    <w:rsid w:val="00DA42DE"/>
    <w:rsid w:val="00DA622F"/>
    <w:rsid w:val="00DB6A7A"/>
    <w:rsid w:val="00DC5E3E"/>
    <w:rsid w:val="00DC66CD"/>
    <w:rsid w:val="00DE0D8E"/>
    <w:rsid w:val="00DE2FA5"/>
    <w:rsid w:val="00DE59C9"/>
    <w:rsid w:val="00DF1EF6"/>
    <w:rsid w:val="00DF252F"/>
    <w:rsid w:val="00E0634D"/>
    <w:rsid w:val="00E13622"/>
    <w:rsid w:val="00E145F8"/>
    <w:rsid w:val="00E26DF1"/>
    <w:rsid w:val="00E27C6E"/>
    <w:rsid w:val="00E3526B"/>
    <w:rsid w:val="00E37D6E"/>
    <w:rsid w:val="00E50ABA"/>
    <w:rsid w:val="00E52974"/>
    <w:rsid w:val="00E73D6B"/>
    <w:rsid w:val="00E92F21"/>
    <w:rsid w:val="00EA0560"/>
    <w:rsid w:val="00EA1B67"/>
    <w:rsid w:val="00EB39E6"/>
    <w:rsid w:val="00EC2D86"/>
    <w:rsid w:val="00EC4640"/>
    <w:rsid w:val="00ED1424"/>
    <w:rsid w:val="00ED438D"/>
    <w:rsid w:val="00ED7D42"/>
    <w:rsid w:val="00EE15A3"/>
    <w:rsid w:val="00EE7C7D"/>
    <w:rsid w:val="00F02AB5"/>
    <w:rsid w:val="00F0515A"/>
    <w:rsid w:val="00F103C4"/>
    <w:rsid w:val="00F11884"/>
    <w:rsid w:val="00F12BDD"/>
    <w:rsid w:val="00F14193"/>
    <w:rsid w:val="00F168DB"/>
    <w:rsid w:val="00F16CEC"/>
    <w:rsid w:val="00F27385"/>
    <w:rsid w:val="00F36DF8"/>
    <w:rsid w:val="00F47FDE"/>
    <w:rsid w:val="00F54080"/>
    <w:rsid w:val="00F54A76"/>
    <w:rsid w:val="00F667AA"/>
    <w:rsid w:val="00F77B84"/>
    <w:rsid w:val="00F81CF0"/>
    <w:rsid w:val="00F87BF7"/>
    <w:rsid w:val="00F970B7"/>
    <w:rsid w:val="00FA46AC"/>
    <w:rsid w:val="00FB0B37"/>
    <w:rsid w:val="00FB0FDF"/>
    <w:rsid w:val="00FC2B68"/>
    <w:rsid w:val="00FC41FE"/>
    <w:rsid w:val="00FC4558"/>
    <w:rsid w:val="00FD0878"/>
    <w:rsid w:val="00FE4C43"/>
    <w:rsid w:val="00FF0CCC"/>
    <w:rsid w:val="00FF55BE"/>
    <w:rsid w:val="00FF7706"/>
    <w:rsid w:val="00FF7D3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HTML Preformatted" w:uiPriority="0"/>
    <w:lsdException w:name="annotation subjec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2CD1"/>
    <w:pPr>
      <w:suppressAutoHyphens/>
    </w:pPr>
    <w:rPr>
      <w:sz w:val="24"/>
      <w:szCs w:val="24"/>
      <w:lang w:eastAsia="ar-SA"/>
    </w:rPr>
  </w:style>
  <w:style w:type="paragraph" w:styleId="1">
    <w:name w:val="heading 1"/>
    <w:basedOn w:val="a"/>
    <w:next w:val="a"/>
    <w:qFormat/>
    <w:rsid w:val="001A3BA8"/>
    <w:pPr>
      <w:keepNext/>
      <w:tabs>
        <w:tab w:val="num" w:pos="0"/>
      </w:tabs>
      <w:spacing w:before="240" w:after="60"/>
      <w:outlineLvl w:val="0"/>
    </w:pPr>
    <w:rPr>
      <w:rFonts w:ascii="Arial" w:hAnsi="Arial"/>
      <w:b/>
      <w:bCs/>
      <w:kern w:val="1"/>
      <w:sz w:val="32"/>
      <w:szCs w:val="32"/>
    </w:rPr>
  </w:style>
  <w:style w:type="paragraph" w:styleId="2">
    <w:name w:val="heading 2"/>
    <w:basedOn w:val="a"/>
    <w:next w:val="a"/>
    <w:qFormat/>
    <w:rsid w:val="001A3BA8"/>
    <w:pPr>
      <w:keepNext/>
      <w:tabs>
        <w:tab w:val="num" w:pos="0"/>
      </w:tabs>
      <w:spacing w:before="240" w:after="60"/>
      <w:outlineLvl w:val="1"/>
    </w:pPr>
    <w:rPr>
      <w:rFonts w:ascii="Cambria" w:hAnsi="Cambria"/>
      <w:b/>
      <w:bCs/>
      <w:i/>
      <w:iCs/>
      <w:sz w:val="28"/>
      <w:szCs w:val="28"/>
    </w:rPr>
  </w:style>
  <w:style w:type="paragraph" w:styleId="3">
    <w:name w:val="heading 3"/>
    <w:basedOn w:val="a"/>
    <w:next w:val="a"/>
    <w:qFormat/>
    <w:rsid w:val="001A3BA8"/>
    <w:pPr>
      <w:keepNext/>
      <w:tabs>
        <w:tab w:val="num" w:pos="0"/>
      </w:tabs>
      <w:spacing w:before="240" w:after="60"/>
      <w:outlineLvl w:val="2"/>
    </w:pPr>
    <w:rPr>
      <w:rFonts w:ascii="Arial" w:hAnsi="Arial"/>
      <w:b/>
      <w:bCs/>
      <w:sz w:val="26"/>
      <w:szCs w:val="26"/>
    </w:rPr>
  </w:style>
  <w:style w:type="paragraph" w:styleId="4">
    <w:name w:val="heading 4"/>
    <w:basedOn w:val="a"/>
    <w:next w:val="a"/>
    <w:link w:val="40"/>
    <w:uiPriority w:val="9"/>
    <w:semiHidden/>
    <w:unhideWhenUsed/>
    <w:qFormat/>
    <w:rsid w:val="000A1168"/>
    <w:pPr>
      <w:keepNext/>
      <w:keepLines/>
      <w:suppressAutoHyphens w:val="0"/>
      <w:spacing w:before="200" w:line="276" w:lineRule="auto"/>
      <w:outlineLvl w:val="3"/>
    </w:pPr>
    <w:rPr>
      <w:rFonts w:ascii="Cambria" w:hAnsi="Cambria"/>
      <w:b/>
      <w:bCs/>
      <w:i/>
      <w:iCs/>
      <w:color w:val="4F81BD"/>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link w:val="4"/>
    <w:uiPriority w:val="9"/>
    <w:rsid w:val="000A1168"/>
    <w:rPr>
      <w:rFonts w:ascii="Cambria" w:eastAsia="Times New Roman" w:hAnsi="Cambria" w:cs="Times New Roman"/>
      <w:b/>
      <w:bCs/>
      <w:i/>
      <w:iCs/>
      <w:color w:val="4F81BD"/>
      <w:sz w:val="22"/>
      <w:szCs w:val="22"/>
    </w:rPr>
  </w:style>
  <w:style w:type="character" w:customStyle="1" w:styleId="Absatz-Standardschriftart">
    <w:name w:val="Absatz-Standardschriftart"/>
    <w:rsid w:val="001A3BA8"/>
  </w:style>
  <w:style w:type="character" w:customStyle="1" w:styleId="WW-Absatz-Standardschriftart">
    <w:name w:val="WW-Absatz-Standardschriftart"/>
    <w:rsid w:val="001A3BA8"/>
  </w:style>
  <w:style w:type="character" w:customStyle="1" w:styleId="WW8Num1z0">
    <w:name w:val="WW8Num1z0"/>
    <w:rsid w:val="001A3BA8"/>
    <w:rPr>
      <w:rFonts w:ascii="Symbol" w:hAnsi="Symbol"/>
    </w:rPr>
  </w:style>
  <w:style w:type="character" w:customStyle="1" w:styleId="WW8Num1z1">
    <w:name w:val="WW8Num1z1"/>
    <w:rsid w:val="001A3BA8"/>
    <w:rPr>
      <w:rFonts w:ascii="Courier New" w:hAnsi="Courier New" w:cs="Lucida Sans Unicode"/>
    </w:rPr>
  </w:style>
  <w:style w:type="character" w:customStyle="1" w:styleId="WW8Num1z2">
    <w:name w:val="WW8Num1z2"/>
    <w:rsid w:val="001A3BA8"/>
    <w:rPr>
      <w:rFonts w:ascii="Wingdings" w:hAnsi="Wingdings"/>
    </w:rPr>
  </w:style>
  <w:style w:type="character" w:customStyle="1" w:styleId="WW8Num2z0">
    <w:name w:val="WW8Num2z0"/>
    <w:rsid w:val="001A3BA8"/>
    <w:rPr>
      <w:rFonts w:ascii="Times New Roman" w:eastAsia="Times New Roman" w:hAnsi="Times New Roman" w:cs="Times New Roman"/>
    </w:rPr>
  </w:style>
  <w:style w:type="character" w:customStyle="1" w:styleId="WW8Num2z1">
    <w:name w:val="WW8Num2z1"/>
    <w:rsid w:val="001A3BA8"/>
    <w:rPr>
      <w:rFonts w:ascii="Courier New" w:hAnsi="Courier New" w:cs="Courier New"/>
    </w:rPr>
  </w:style>
  <w:style w:type="character" w:customStyle="1" w:styleId="WW8Num2z2">
    <w:name w:val="WW8Num2z2"/>
    <w:rsid w:val="001A3BA8"/>
    <w:rPr>
      <w:rFonts w:ascii="Wingdings" w:hAnsi="Wingdings"/>
    </w:rPr>
  </w:style>
  <w:style w:type="character" w:customStyle="1" w:styleId="WW8Num2z3">
    <w:name w:val="WW8Num2z3"/>
    <w:rsid w:val="001A3BA8"/>
    <w:rPr>
      <w:rFonts w:ascii="Symbol" w:hAnsi="Symbol"/>
    </w:rPr>
  </w:style>
  <w:style w:type="character" w:customStyle="1" w:styleId="WW8Num5z0">
    <w:name w:val="WW8Num5z0"/>
    <w:rsid w:val="001A3BA8"/>
    <w:rPr>
      <w:rFonts w:ascii="Symbol" w:hAnsi="Symbol"/>
    </w:rPr>
  </w:style>
  <w:style w:type="character" w:customStyle="1" w:styleId="WW8Num5z1">
    <w:name w:val="WW8Num5z1"/>
    <w:rsid w:val="001A3BA8"/>
    <w:rPr>
      <w:rFonts w:ascii="Courier New" w:hAnsi="Courier New" w:cs="Courier New"/>
    </w:rPr>
  </w:style>
  <w:style w:type="character" w:customStyle="1" w:styleId="WW8Num5z2">
    <w:name w:val="WW8Num5z2"/>
    <w:rsid w:val="001A3BA8"/>
    <w:rPr>
      <w:rFonts w:ascii="Wingdings" w:hAnsi="Wingdings"/>
    </w:rPr>
  </w:style>
  <w:style w:type="character" w:customStyle="1" w:styleId="WW8Num11z0">
    <w:name w:val="WW8Num11z0"/>
    <w:rsid w:val="001A3BA8"/>
    <w:rPr>
      <w:rFonts w:ascii="Symbol" w:hAnsi="Symbol"/>
    </w:rPr>
  </w:style>
  <w:style w:type="character" w:customStyle="1" w:styleId="WW8Num11z1">
    <w:name w:val="WW8Num11z1"/>
    <w:rsid w:val="001A3BA8"/>
    <w:rPr>
      <w:rFonts w:ascii="Courier New" w:hAnsi="Courier New" w:cs="Courier New"/>
    </w:rPr>
  </w:style>
  <w:style w:type="character" w:customStyle="1" w:styleId="WW8Num11z2">
    <w:name w:val="WW8Num11z2"/>
    <w:rsid w:val="001A3BA8"/>
    <w:rPr>
      <w:rFonts w:ascii="Wingdings" w:hAnsi="Wingdings"/>
    </w:rPr>
  </w:style>
  <w:style w:type="character" w:customStyle="1" w:styleId="WW8Num20z0">
    <w:name w:val="WW8Num20z0"/>
    <w:rsid w:val="001A3BA8"/>
    <w:rPr>
      <w:rFonts w:ascii="Symbol" w:hAnsi="Symbol"/>
      <w:color w:val="000000"/>
    </w:rPr>
  </w:style>
  <w:style w:type="character" w:customStyle="1" w:styleId="WW8Num25z0">
    <w:name w:val="WW8Num25z0"/>
    <w:rsid w:val="001A3BA8"/>
    <w:rPr>
      <w:rFonts w:ascii="Times New Roman" w:eastAsia="Times New Roman" w:hAnsi="Times New Roman" w:cs="Times New Roman"/>
    </w:rPr>
  </w:style>
  <w:style w:type="character" w:customStyle="1" w:styleId="WW8Num25z1">
    <w:name w:val="WW8Num25z1"/>
    <w:rsid w:val="001A3BA8"/>
    <w:rPr>
      <w:rFonts w:ascii="Courier New" w:hAnsi="Courier New" w:cs="Courier New"/>
    </w:rPr>
  </w:style>
  <w:style w:type="character" w:customStyle="1" w:styleId="WW8Num25z2">
    <w:name w:val="WW8Num25z2"/>
    <w:rsid w:val="001A3BA8"/>
    <w:rPr>
      <w:rFonts w:ascii="Wingdings" w:hAnsi="Wingdings"/>
    </w:rPr>
  </w:style>
  <w:style w:type="character" w:customStyle="1" w:styleId="WW8Num25z3">
    <w:name w:val="WW8Num25z3"/>
    <w:rsid w:val="001A3BA8"/>
    <w:rPr>
      <w:rFonts w:ascii="Symbol" w:hAnsi="Symbol"/>
    </w:rPr>
  </w:style>
  <w:style w:type="character" w:customStyle="1" w:styleId="10">
    <w:name w:val="Основной шрифт абзаца1"/>
    <w:rsid w:val="001A3BA8"/>
  </w:style>
  <w:style w:type="character" w:customStyle="1" w:styleId="a3">
    <w:name w:val="Символ сноски"/>
    <w:rsid w:val="001A3BA8"/>
    <w:rPr>
      <w:vertAlign w:val="superscript"/>
    </w:rPr>
  </w:style>
  <w:style w:type="character" w:styleId="a4">
    <w:name w:val="page number"/>
    <w:basedOn w:val="10"/>
    <w:semiHidden/>
    <w:rsid w:val="001A3BA8"/>
  </w:style>
  <w:style w:type="character" w:customStyle="1" w:styleId="a5">
    <w:name w:val="Текст концевой сноски Знак"/>
    <w:basedOn w:val="10"/>
    <w:rsid w:val="001A3BA8"/>
  </w:style>
  <w:style w:type="character" w:customStyle="1" w:styleId="a6">
    <w:name w:val="Символы концевой сноски"/>
    <w:rsid w:val="001A3BA8"/>
    <w:rPr>
      <w:vertAlign w:val="superscript"/>
    </w:rPr>
  </w:style>
  <w:style w:type="character" w:customStyle="1" w:styleId="30">
    <w:name w:val="Заголовок 3 Знак"/>
    <w:rsid w:val="001A3BA8"/>
    <w:rPr>
      <w:rFonts w:ascii="Arial" w:hAnsi="Arial" w:cs="Arial"/>
      <w:b/>
      <w:bCs/>
      <w:sz w:val="26"/>
      <w:szCs w:val="26"/>
    </w:rPr>
  </w:style>
  <w:style w:type="character" w:customStyle="1" w:styleId="11">
    <w:name w:val="Заголовок 1 Знак"/>
    <w:rsid w:val="001A3BA8"/>
    <w:rPr>
      <w:rFonts w:ascii="Arial" w:hAnsi="Arial" w:cs="Arial"/>
      <w:b/>
      <w:bCs/>
      <w:kern w:val="1"/>
      <w:sz w:val="32"/>
      <w:szCs w:val="32"/>
    </w:rPr>
  </w:style>
  <w:style w:type="character" w:customStyle="1" w:styleId="a7">
    <w:name w:val="Текст сноски Знак"/>
    <w:basedOn w:val="10"/>
    <w:rsid w:val="001A3BA8"/>
  </w:style>
  <w:style w:type="character" w:customStyle="1" w:styleId="12">
    <w:name w:val="Знак примечания1"/>
    <w:rsid w:val="001A3BA8"/>
    <w:rPr>
      <w:sz w:val="16"/>
      <w:szCs w:val="16"/>
    </w:rPr>
  </w:style>
  <w:style w:type="character" w:customStyle="1" w:styleId="a8">
    <w:name w:val="Текст примечания Знак"/>
    <w:basedOn w:val="10"/>
    <w:rsid w:val="001A3BA8"/>
  </w:style>
  <w:style w:type="character" w:customStyle="1" w:styleId="a9">
    <w:name w:val="Тема примечания Знак"/>
    <w:rsid w:val="001A3BA8"/>
    <w:rPr>
      <w:b/>
      <w:bCs/>
    </w:rPr>
  </w:style>
  <w:style w:type="character" w:customStyle="1" w:styleId="aa">
    <w:name w:val="Текст выноски Знак"/>
    <w:uiPriority w:val="99"/>
    <w:rsid w:val="001A3BA8"/>
    <w:rPr>
      <w:rFonts w:ascii="Tahoma" w:hAnsi="Tahoma" w:cs="Tahoma"/>
      <w:sz w:val="16"/>
      <w:szCs w:val="16"/>
    </w:rPr>
  </w:style>
  <w:style w:type="character" w:customStyle="1" w:styleId="20">
    <w:name w:val="Заголовок 2 Знак"/>
    <w:rsid w:val="001A3BA8"/>
    <w:rPr>
      <w:rFonts w:ascii="Cambria" w:eastAsia="Times New Roman" w:hAnsi="Cambria" w:cs="Times New Roman"/>
      <w:b/>
      <w:bCs/>
      <w:i/>
      <w:iCs/>
      <w:sz w:val="28"/>
      <w:szCs w:val="28"/>
    </w:rPr>
  </w:style>
  <w:style w:type="character" w:customStyle="1" w:styleId="ab">
    <w:name w:val="Нижний колонтитул Знак"/>
    <w:rsid w:val="001A3BA8"/>
    <w:rPr>
      <w:sz w:val="24"/>
      <w:szCs w:val="24"/>
    </w:rPr>
  </w:style>
  <w:style w:type="character" w:customStyle="1" w:styleId="ac">
    <w:name w:val="Верхний колонтитул Знак"/>
    <w:rsid w:val="001A3BA8"/>
    <w:rPr>
      <w:sz w:val="24"/>
      <w:szCs w:val="24"/>
    </w:rPr>
  </w:style>
  <w:style w:type="character" w:customStyle="1" w:styleId="FontStyle26">
    <w:name w:val="Font Style26"/>
    <w:rsid w:val="001A3BA8"/>
    <w:rPr>
      <w:rFonts w:ascii="Arial" w:hAnsi="Arial" w:cs="Arial"/>
      <w:sz w:val="28"/>
      <w:szCs w:val="28"/>
    </w:rPr>
  </w:style>
  <w:style w:type="character" w:customStyle="1" w:styleId="FontStyle14">
    <w:name w:val="Font Style14"/>
    <w:rsid w:val="001A3BA8"/>
    <w:rPr>
      <w:rFonts w:ascii="Microsoft Sans Serif" w:hAnsi="Microsoft Sans Serif" w:cs="Microsoft Sans Serif"/>
      <w:sz w:val="28"/>
      <w:szCs w:val="28"/>
    </w:rPr>
  </w:style>
  <w:style w:type="character" w:styleId="ad">
    <w:name w:val="footnote reference"/>
    <w:semiHidden/>
    <w:rsid w:val="001A3BA8"/>
    <w:rPr>
      <w:vertAlign w:val="superscript"/>
    </w:rPr>
  </w:style>
  <w:style w:type="character" w:styleId="ae">
    <w:name w:val="endnote reference"/>
    <w:semiHidden/>
    <w:rsid w:val="001A3BA8"/>
    <w:rPr>
      <w:vertAlign w:val="superscript"/>
    </w:rPr>
  </w:style>
  <w:style w:type="character" w:customStyle="1" w:styleId="WW8Num108z0">
    <w:name w:val="WW8Num108z0"/>
    <w:rsid w:val="001A3BA8"/>
    <w:rPr>
      <w:rFonts w:ascii="Arial" w:hAnsi="Arial"/>
      <w:b w:val="0"/>
      <w:i w:val="0"/>
      <w:sz w:val="24"/>
    </w:rPr>
  </w:style>
  <w:style w:type="character" w:customStyle="1" w:styleId="WW8Num28z0">
    <w:name w:val="WW8Num28z0"/>
    <w:rsid w:val="001A3BA8"/>
    <w:rPr>
      <w:rFonts w:ascii="Arial" w:hAnsi="Arial"/>
      <w:b w:val="0"/>
      <w:i w:val="0"/>
      <w:sz w:val="24"/>
    </w:rPr>
  </w:style>
  <w:style w:type="character" w:customStyle="1" w:styleId="WW8Num28z1">
    <w:name w:val="WW8Num28z1"/>
    <w:rsid w:val="001A3BA8"/>
    <w:rPr>
      <w:rFonts w:ascii="Times New Roman" w:hAnsi="Times New Roman" w:cs="Times New Roman"/>
    </w:rPr>
  </w:style>
  <w:style w:type="character" w:customStyle="1" w:styleId="WW8Num28z2">
    <w:name w:val="WW8Num28z2"/>
    <w:rsid w:val="001A3BA8"/>
    <w:rPr>
      <w:rFonts w:ascii="Wingdings" w:hAnsi="Wingdings"/>
    </w:rPr>
  </w:style>
  <w:style w:type="character" w:customStyle="1" w:styleId="WW8Num28z4">
    <w:name w:val="WW8Num28z4"/>
    <w:rsid w:val="001A3BA8"/>
    <w:rPr>
      <w:rFonts w:ascii="Courier New" w:hAnsi="Courier New"/>
    </w:rPr>
  </w:style>
  <w:style w:type="character" w:customStyle="1" w:styleId="af">
    <w:name w:val="Символ нумерации"/>
    <w:rsid w:val="001A3BA8"/>
    <w:rPr>
      <w:b w:val="0"/>
      <w:bCs w:val="0"/>
    </w:rPr>
  </w:style>
  <w:style w:type="character" w:customStyle="1" w:styleId="WW8Num23z0">
    <w:name w:val="WW8Num23z0"/>
    <w:rsid w:val="001A3BA8"/>
    <w:rPr>
      <w:b/>
    </w:rPr>
  </w:style>
  <w:style w:type="paragraph" w:customStyle="1" w:styleId="13">
    <w:name w:val="Заголовок1"/>
    <w:basedOn w:val="a"/>
    <w:next w:val="af0"/>
    <w:rsid w:val="001A3BA8"/>
    <w:pPr>
      <w:keepNext/>
      <w:spacing w:before="240" w:after="120"/>
    </w:pPr>
    <w:rPr>
      <w:rFonts w:ascii="Arial" w:eastAsia="MS Mincho" w:hAnsi="Arial" w:cs="Tahoma"/>
      <w:sz w:val="28"/>
      <w:szCs w:val="28"/>
    </w:rPr>
  </w:style>
  <w:style w:type="paragraph" w:styleId="af0">
    <w:name w:val="Body Text"/>
    <w:basedOn w:val="a"/>
    <w:semiHidden/>
    <w:rsid w:val="001A3BA8"/>
    <w:pPr>
      <w:spacing w:after="120"/>
    </w:pPr>
  </w:style>
  <w:style w:type="paragraph" w:styleId="af1">
    <w:name w:val="Title"/>
    <w:basedOn w:val="13"/>
    <w:next w:val="af2"/>
    <w:qFormat/>
    <w:rsid w:val="001A3BA8"/>
  </w:style>
  <w:style w:type="paragraph" w:styleId="af2">
    <w:name w:val="Subtitle"/>
    <w:basedOn w:val="13"/>
    <w:next w:val="af0"/>
    <w:qFormat/>
    <w:rsid w:val="001A3BA8"/>
    <w:pPr>
      <w:jc w:val="center"/>
    </w:pPr>
    <w:rPr>
      <w:i/>
      <w:iCs/>
    </w:rPr>
  </w:style>
  <w:style w:type="paragraph" w:styleId="af3">
    <w:name w:val="List"/>
    <w:basedOn w:val="af0"/>
    <w:semiHidden/>
    <w:rsid w:val="001A3BA8"/>
    <w:rPr>
      <w:rFonts w:cs="Tahoma"/>
    </w:rPr>
  </w:style>
  <w:style w:type="paragraph" w:customStyle="1" w:styleId="14">
    <w:name w:val="Название1"/>
    <w:basedOn w:val="a"/>
    <w:rsid w:val="001A3BA8"/>
    <w:pPr>
      <w:suppressLineNumbers/>
      <w:spacing w:before="120" w:after="120"/>
    </w:pPr>
    <w:rPr>
      <w:rFonts w:cs="Tahoma"/>
      <w:i/>
      <w:iCs/>
    </w:rPr>
  </w:style>
  <w:style w:type="paragraph" w:customStyle="1" w:styleId="15">
    <w:name w:val="Указатель1"/>
    <w:basedOn w:val="a"/>
    <w:rsid w:val="001A3BA8"/>
    <w:pPr>
      <w:suppressLineNumbers/>
    </w:pPr>
    <w:rPr>
      <w:rFonts w:cs="Tahoma"/>
    </w:rPr>
  </w:style>
  <w:style w:type="paragraph" w:styleId="af4">
    <w:name w:val="footnote text"/>
    <w:basedOn w:val="a"/>
    <w:semiHidden/>
    <w:rsid w:val="001A3BA8"/>
    <w:rPr>
      <w:sz w:val="20"/>
      <w:szCs w:val="20"/>
    </w:rPr>
  </w:style>
  <w:style w:type="paragraph" w:styleId="af5">
    <w:name w:val="List Paragraph"/>
    <w:basedOn w:val="a"/>
    <w:uiPriority w:val="34"/>
    <w:qFormat/>
    <w:rsid w:val="001A3BA8"/>
    <w:pPr>
      <w:spacing w:after="200" w:line="276" w:lineRule="auto"/>
      <w:ind w:left="720"/>
    </w:pPr>
    <w:rPr>
      <w:rFonts w:ascii="Calibri" w:eastAsia="Calibri" w:hAnsi="Calibri"/>
      <w:sz w:val="22"/>
      <w:szCs w:val="22"/>
    </w:rPr>
  </w:style>
  <w:style w:type="paragraph" w:styleId="af6">
    <w:name w:val="footer"/>
    <w:basedOn w:val="a"/>
    <w:semiHidden/>
    <w:rsid w:val="001A3BA8"/>
    <w:pPr>
      <w:tabs>
        <w:tab w:val="center" w:pos="4677"/>
        <w:tab w:val="right" w:pos="9355"/>
      </w:tabs>
    </w:pPr>
  </w:style>
  <w:style w:type="paragraph" w:styleId="af7">
    <w:name w:val="endnote text"/>
    <w:basedOn w:val="a"/>
    <w:semiHidden/>
    <w:rsid w:val="001A3BA8"/>
    <w:rPr>
      <w:sz w:val="20"/>
      <w:szCs w:val="20"/>
    </w:rPr>
  </w:style>
  <w:style w:type="paragraph" w:customStyle="1" w:styleId="16">
    <w:name w:val="Текст примечания1"/>
    <w:basedOn w:val="a"/>
    <w:rsid w:val="001A3BA8"/>
    <w:rPr>
      <w:sz w:val="20"/>
      <w:szCs w:val="20"/>
    </w:rPr>
  </w:style>
  <w:style w:type="paragraph" w:styleId="af8">
    <w:name w:val="annotation subject"/>
    <w:basedOn w:val="16"/>
    <w:next w:val="16"/>
    <w:rsid w:val="001A3BA8"/>
    <w:rPr>
      <w:b/>
      <w:bCs/>
    </w:rPr>
  </w:style>
  <w:style w:type="paragraph" w:styleId="af9">
    <w:name w:val="Balloon Text"/>
    <w:basedOn w:val="a"/>
    <w:uiPriority w:val="99"/>
    <w:rsid w:val="001A3BA8"/>
    <w:rPr>
      <w:rFonts w:ascii="Tahoma" w:hAnsi="Tahoma"/>
      <w:sz w:val="16"/>
      <w:szCs w:val="16"/>
    </w:rPr>
  </w:style>
  <w:style w:type="paragraph" w:styleId="afa">
    <w:name w:val="header"/>
    <w:basedOn w:val="a"/>
    <w:semiHidden/>
    <w:rsid w:val="001A3BA8"/>
    <w:pPr>
      <w:tabs>
        <w:tab w:val="center" w:pos="4677"/>
        <w:tab w:val="right" w:pos="9355"/>
      </w:tabs>
    </w:pPr>
  </w:style>
  <w:style w:type="paragraph" w:customStyle="1" w:styleId="Style5">
    <w:name w:val="Style5"/>
    <w:basedOn w:val="a"/>
    <w:rsid w:val="001A3BA8"/>
    <w:pPr>
      <w:widowControl w:val="0"/>
      <w:autoSpaceDE w:val="0"/>
    </w:pPr>
    <w:rPr>
      <w:rFonts w:ascii="Arial" w:hAnsi="Arial" w:cs="Arial"/>
    </w:rPr>
  </w:style>
  <w:style w:type="paragraph" w:customStyle="1" w:styleId="Style7">
    <w:name w:val="Style7"/>
    <w:basedOn w:val="a"/>
    <w:rsid w:val="001A3BA8"/>
    <w:pPr>
      <w:widowControl w:val="0"/>
      <w:autoSpaceDE w:val="0"/>
    </w:pPr>
    <w:rPr>
      <w:rFonts w:ascii="Arial" w:hAnsi="Arial" w:cs="Arial"/>
    </w:rPr>
  </w:style>
  <w:style w:type="paragraph" w:customStyle="1" w:styleId="Style1">
    <w:name w:val="Style1"/>
    <w:basedOn w:val="a"/>
    <w:rsid w:val="001A3BA8"/>
    <w:pPr>
      <w:widowControl w:val="0"/>
      <w:autoSpaceDE w:val="0"/>
      <w:spacing w:line="317" w:lineRule="exact"/>
      <w:jc w:val="both"/>
    </w:pPr>
    <w:rPr>
      <w:rFonts w:ascii="Microsoft Sans Serif" w:hAnsi="Microsoft Sans Serif" w:cs="Microsoft Sans Serif"/>
    </w:rPr>
  </w:style>
  <w:style w:type="paragraph" w:customStyle="1" w:styleId="Style4">
    <w:name w:val="Style4"/>
    <w:basedOn w:val="a"/>
    <w:rsid w:val="001A3BA8"/>
    <w:pPr>
      <w:widowControl w:val="0"/>
      <w:autoSpaceDE w:val="0"/>
    </w:pPr>
    <w:rPr>
      <w:rFonts w:ascii="Microsoft Sans Serif" w:hAnsi="Microsoft Sans Serif" w:cs="Microsoft Sans Serif"/>
    </w:rPr>
  </w:style>
  <w:style w:type="paragraph" w:customStyle="1" w:styleId="Style9">
    <w:name w:val="Style9"/>
    <w:basedOn w:val="a"/>
    <w:rsid w:val="001A3BA8"/>
    <w:pPr>
      <w:widowControl w:val="0"/>
      <w:autoSpaceDE w:val="0"/>
      <w:spacing w:line="317" w:lineRule="exact"/>
      <w:ind w:hanging="624"/>
    </w:pPr>
    <w:rPr>
      <w:rFonts w:ascii="Arial" w:hAnsi="Arial" w:cs="Arial"/>
    </w:rPr>
  </w:style>
  <w:style w:type="paragraph" w:customStyle="1" w:styleId="Style14">
    <w:name w:val="Style14"/>
    <w:basedOn w:val="a"/>
    <w:rsid w:val="001A3BA8"/>
    <w:pPr>
      <w:widowControl w:val="0"/>
      <w:autoSpaceDE w:val="0"/>
    </w:pPr>
    <w:rPr>
      <w:rFonts w:ascii="Arial" w:hAnsi="Arial" w:cs="Arial"/>
    </w:rPr>
  </w:style>
  <w:style w:type="paragraph" w:customStyle="1" w:styleId="afb">
    <w:name w:val="Содержимое таблицы"/>
    <w:basedOn w:val="a"/>
    <w:rsid w:val="001A3BA8"/>
    <w:pPr>
      <w:suppressLineNumbers/>
    </w:pPr>
  </w:style>
  <w:style w:type="paragraph" w:customStyle="1" w:styleId="afc">
    <w:name w:val="Заголовок таблицы"/>
    <w:basedOn w:val="afb"/>
    <w:rsid w:val="001A3BA8"/>
    <w:pPr>
      <w:jc w:val="center"/>
    </w:pPr>
    <w:rPr>
      <w:b/>
      <w:bCs/>
    </w:rPr>
  </w:style>
  <w:style w:type="paragraph" w:customStyle="1" w:styleId="afd">
    <w:name w:val="Содержимое врезки"/>
    <w:basedOn w:val="af0"/>
    <w:rsid w:val="001A3BA8"/>
  </w:style>
  <w:style w:type="paragraph" w:styleId="HTML">
    <w:name w:val="HTML Preformatted"/>
    <w:basedOn w:val="a"/>
    <w:rsid w:val="001A3B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customStyle="1" w:styleId="140">
    <w:name w:val="Обычный с отст14"/>
    <w:basedOn w:val="a"/>
    <w:rsid w:val="001A3BA8"/>
    <w:pPr>
      <w:spacing w:after="60" w:line="360" w:lineRule="auto"/>
      <w:ind w:firstLine="720"/>
      <w:jc w:val="both"/>
    </w:pPr>
    <w:rPr>
      <w:sz w:val="28"/>
    </w:rPr>
  </w:style>
  <w:style w:type="paragraph" w:styleId="afe">
    <w:name w:val="Normal (Web)"/>
    <w:basedOn w:val="a"/>
    <w:uiPriority w:val="99"/>
    <w:rsid w:val="001A3BA8"/>
    <w:pPr>
      <w:spacing w:before="280" w:after="280"/>
    </w:pPr>
  </w:style>
  <w:style w:type="paragraph" w:customStyle="1" w:styleId="21">
    <w:name w:val="Основной текст 21"/>
    <w:basedOn w:val="a"/>
    <w:rsid w:val="001A3BA8"/>
    <w:pPr>
      <w:overflowPunct w:val="0"/>
      <w:autoSpaceDE w:val="0"/>
      <w:jc w:val="both"/>
      <w:textAlignment w:val="baseline"/>
    </w:pPr>
    <w:rPr>
      <w:rFonts w:ascii="Arial" w:hAnsi="Arial" w:cs="Arial"/>
      <w:szCs w:val="20"/>
    </w:rPr>
  </w:style>
  <w:style w:type="paragraph" w:styleId="aff">
    <w:name w:val="Body Text Indent"/>
    <w:basedOn w:val="a"/>
    <w:link w:val="aff0"/>
    <w:semiHidden/>
    <w:rsid w:val="001A3BA8"/>
    <w:pPr>
      <w:keepNext/>
      <w:ind w:firstLine="720"/>
      <w:jc w:val="both"/>
    </w:pPr>
    <w:rPr>
      <w:color w:val="000000"/>
      <w:sz w:val="28"/>
    </w:rPr>
  </w:style>
  <w:style w:type="character" w:customStyle="1" w:styleId="apple-converted-space">
    <w:name w:val="apple-converted-space"/>
    <w:basedOn w:val="a0"/>
    <w:rsid w:val="00D72D68"/>
  </w:style>
  <w:style w:type="character" w:styleId="aff1">
    <w:name w:val="Hyperlink"/>
    <w:uiPriority w:val="99"/>
    <w:unhideWhenUsed/>
    <w:rsid w:val="00D72D68"/>
    <w:rPr>
      <w:color w:val="0000FF"/>
      <w:u w:val="single"/>
    </w:rPr>
  </w:style>
  <w:style w:type="paragraph" w:styleId="aff2">
    <w:name w:val="No Spacing"/>
    <w:link w:val="aff3"/>
    <w:uiPriority w:val="1"/>
    <w:qFormat/>
    <w:rsid w:val="00D72D68"/>
    <w:rPr>
      <w:rFonts w:eastAsia="Arial Unicode MS"/>
      <w:color w:val="000000"/>
      <w:sz w:val="24"/>
      <w:szCs w:val="24"/>
      <w:lang w:val="en-US"/>
    </w:rPr>
  </w:style>
  <w:style w:type="character" w:customStyle="1" w:styleId="aff3">
    <w:name w:val="Без интервала Знак"/>
    <w:link w:val="aff2"/>
    <w:uiPriority w:val="1"/>
    <w:rsid w:val="00D72D68"/>
    <w:rPr>
      <w:rFonts w:eastAsia="Arial Unicode MS"/>
      <w:color w:val="000000"/>
      <w:sz w:val="24"/>
      <w:szCs w:val="24"/>
      <w:lang w:val="en-US" w:eastAsia="ru-RU" w:bidi="ar-SA"/>
    </w:rPr>
  </w:style>
  <w:style w:type="character" w:customStyle="1" w:styleId="120">
    <w:name w:val="Заголовок №1 (2)"/>
    <w:link w:val="121"/>
    <w:uiPriority w:val="99"/>
    <w:locked/>
    <w:rsid w:val="00D72D68"/>
    <w:rPr>
      <w:b/>
      <w:bCs/>
      <w:sz w:val="26"/>
      <w:szCs w:val="26"/>
      <w:shd w:val="clear" w:color="auto" w:fill="FFFFFF"/>
    </w:rPr>
  </w:style>
  <w:style w:type="paragraph" w:customStyle="1" w:styleId="121">
    <w:name w:val="Заголовок №1 (2)1"/>
    <w:basedOn w:val="a"/>
    <w:link w:val="120"/>
    <w:uiPriority w:val="99"/>
    <w:rsid w:val="00D72D68"/>
    <w:pPr>
      <w:shd w:val="clear" w:color="auto" w:fill="FFFFFF"/>
      <w:suppressAutoHyphens w:val="0"/>
      <w:spacing w:before="180" w:after="60" w:line="240" w:lineRule="atLeast"/>
      <w:outlineLvl w:val="0"/>
    </w:pPr>
    <w:rPr>
      <w:b/>
      <w:bCs/>
      <w:sz w:val="26"/>
      <w:szCs w:val="26"/>
      <w:lang w:eastAsia="ru-RU"/>
    </w:rPr>
  </w:style>
  <w:style w:type="character" w:customStyle="1" w:styleId="1513pt">
    <w:name w:val="Основной текст (15) + 13 pt"/>
    <w:aliases w:val="Полужирный,Основной текст (5) + 10 pt,Основной текст (4) + 10 pt,Основной текст (14) + 13 pt,Основной текст (14) + 10 pt,Основной текст (3) + 11 pt1"/>
    <w:uiPriority w:val="99"/>
    <w:rsid w:val="00D72D68"/>
    <w:rPr>
      <w:rFonts w:ascii="Times New Roman" w:hAnsi="Times New Roman" w:cs="Times New Roman"/>
      <w:b/>
      <w:bCs/>
      <w:sz w:val="26"/>
      <w:szCs w:val="26"/>
      <w:shd w:val="clear" w:color="auto" w:fill="FFFFFF"/>
    </w:rPr>
  </w:style>
  <w:style w:type="character" w:customStyle="1" w:styleId="22">
    <w:name w:val="Основной текст (2) + Полужирный"/>
    <w:uiPriority w:val="99"/>
    <w:rsid w:val="00D72D68"/>
    <w:rPr>
      <w:rFonts w:ascii="Times New Roman" w:hAnsi="Times New Roman" w:cs="Times New Roman"/>
      <w:b/>
      <w:bCs/>
      <w:sz w:val="24"/>
      <w:szCs w:val="24"/>
      <w:shd w:val="clear" w:color="auto" w:fill="FFFFFF"/>
    </w:rPr>
  </w:style>
  <w:style w:type="character" w:customStyle="1" w:styleId="41">
    <w:name w:val="Основной текст (4) + Полужирный"/>
    <w:uiPriority w:val="99"/>
    <w:rsid w:val="00D72D68"/>
    <w:rPr>
      <w:rFonts w:ascii="Times New Roman" w:hAnsi="Times New Roman" w:cs="Times New Roman"/>
      <w:b/>
      <w:bCs/>
      <w:sz w:val="24"/>
      <w:szCs w:val="24"/>
      <w:shd w:val="clear" w:color="auto" w:fill="FFFFFF"/>
    </w:rPr>
  </w:style>
  <w:style w:type="character" w:customStyle="1" w:styleId="aff4">
    <w:name w:val="Основной текст + Полужирный"/>
    <w:uiPriority w:val="99"/>
    <w:rsid w:val="00D72D68"/>
    <w:rPr>
      <w:rFonts w:ascii="Times New Roman" w:hAnsi="Times New Roman"/>
      <w:b/>
      <w:sz w:val="24"/>
    </w:rPr>
  </w:style>
  <w:style w:type="character" w:customStyle="1" w:styleId="110pt">
    <w:name w:val="Заголовок №1 + 10 pt"/>
    <w:uiPriority w:val="99"/>
    <w:rsid w:val="00D72D68"/>
    <w:rPr>
      <w:rFonts w:ascii="Times New Roman" w:hAnsi="Times New Roman" w:cs="Times New Roman"/>
      <w:b/>
      <w:bCs/>
      <w:sz w:val="20"/>
      <w:szCs w:val="20"/>
      <w:shd w:val="clear" w:color="auto" w:fill="FFFFFF"/>
    </w:rPr>
  </w:style>
  <w:style w:type="character" w:customStyle="1" w:styleId="410pt1">
    <w:name w:val="Основной текст (4) + 10 pt1"/>
    <w:aliases w:val="Полужирный1,Основной текст (8) + 13 pt"/>
    <w:uiPriority w:val="99"/>
    <w:rsid w:val="00D72D68"/>
    <w:rPr>
      <w:rFonts w:ascii="Times New Roman" w:hAnsi="Times New Roman" w:cs="Times New Roman"/>
      <w:b/>
      <w:bCs/>
      <w:sz w:val="20"/>
      <w:szCs w:val="20"/>
      <w:shd w:val="clear" w:color="auto" w:fill="FFFFFF"/>
    </w:rPr>
  </w:style>
  <w:style w:type="character" w:styleId="aff5">
    <w:name w:val="Strong"/>
    <w:uiPriority w:val="22"/>
    <w:qFormat/>
    <w:rsid w:val="00846D26"/>
    <w:rPr>
      <w:b/>
      <w:bCs/>
    </w:rPr>
  </w:style>
  <w:style w:type="character" w:customStyle="1" w:styleId="longtext">
    <w:name w:val="long_text"/>
    <w:basedOn w:val="a0"/>
    <w:rsid w:val="00BD7ADD"/>
  </w:style>
  <w:style w:type="paragraph" w:customStyle="1" w:styleId="rtejustify">
    <w:name w:val="rtejustify"/>
    <w:basedOn w:val="a"/>
    <w:rsid w:val="008D23D7"/>
    <w:pPr>
      <w:suppressAutoHyphens w:val="0"/>
      <w:spacing w:before="100" w:beforeAutospacing="1" w:after="100" w:afterAutospacing="1"/>
    </w:pPr>
    <w:rPr>
      <w:lang w:eastAsia="ru-RU"/>
    </w:rPr>
  </w:style>
  <w:style w:type="character" w:styleId="aff6">
    <w:name w:val="Emphasis"/>
    <w:uiPriority w:val="20"/>
    <w:qFormat/>
    <w:rsid w:val="00393A3F"/>
    <w:rPr>
      <w:i/>
      <w:iCs/>
    </w:rPr>
  </w:style>
  <w:style w:type="character" w:customStyle="1" w:styleId="FontStyle59">
    <w:name w:val="Font Style59"/>
    <w:uiPriority w:val="99"/>
    <w:rsid w:val="00BF3C6A"/>
    <w:rPr>
      <w:rFonts w:ascii="Times New Roman" w:hAnsi="Times New Roman" w:cs="Times New Roman"/>
      <w:sz w:val="22"/>
      <w:szCs w:val="22"/>
    </w:rPr>
  </w:style>
  <w:style w:type="paragraph" w:customStyle="1" w:styleId="17">
    <w:name w:val="Абзац списка1"/>
    <w:basedOn w:val="a"/>
    <w:rsid w:val="009D13F3"/>
    <w:pPr>
      <w:suppressAutoHyphens w:val="0"/>
      <w:spacing w:after="200" w:line="276" w:lineRule="auto"/>
      <w:ind w:left="720"/>
    </w:pPr>
    <w:rPr>
      <w:rFonts w:ascii="Calibri" w:hAnsi="Calibri" w:cs="Calibri"/>
      <w:sz w:val="22"/>
      <w:szCs w:val="22"/>
      <w:lang w:eastAsia="en-US"/>
    </w:rPr>
  </w:style>
  <w:style w:type="character" w:customStyle="1" w:styleId="eng">
    <w:name w:val="eng"/>
    <w:basedOn w:val="a0"/>
    <w:rsid w:val="00BF015A"/>
  </w:style>
  <w:style w:type="character" w:customStyle="1" w:styleId="rus">
    <w:name w:val="rus"/>
    <w:basedOn w:val="a0"/>
    <w:rsid w:val="00BF015A"/>
  </w:style>
  <w:style w:type="character" w:styleId="HTML0">
    <w:name w:val="HTML Acronym"/>
    <w:basedOn w:val="a0"/>
    <w:uiPriority w:val="99"/>
    <w:semiHidden/>
    <w:unhideWhenUsed/>
    <w:rsid w:val="004817C3"/>
  </w:style>
  <w:style w:type="paragraph" w:customStyle="1" w:styleId="c2">
    <w:name w:val="c2"/>
    <w:basedOn w:val="a"/>
    <w:rsid w:val="00662CC9"/>
    <w:pPr>
      <w:suppressAutoHyphens w:val="0"/>
      <w:spacing w:before="100" w:beforeAutospacing="1" w:after="100" w:afterAutospacing="1"/>
    </w:pPr>
    <w:rPr>
      <w:lang w:eastAsia="ru-RU"/>
    </w:rPr>
  </w:style>
  <w:style w:type="character" w:customStyle="1" w:styleId="c1">
    <w:name w:val="c1"/>
    <w:rsid w:val="00662CC9"/>
  </w:style>
  <w:style w:type="character" w:customStyle="1" w:styleId="32">
    <w:name w:val="Основной текст (3) + Полужирный2"/>
    <w:uiPriority w:val="99"/>
    <w:rsid w:val="00662CC9"/>
    <w:rPr>
      <w:rFonts w:ascii="Times New Roman" w:hAnsi="Times New Roman" w:cs="Times New Roman"/>
      <w:b/>
      <w:bCs/>
      <w:sz w:val="24"/>
      <w:szCs w:val="24"/>
      <w:lang w:val="ru-RU" w:eastAsia="ru-RU"/>
    </w:rPr>
  </w:style>
  <w:style w:type="character" w:customStyle="1" w:styleId="6">
    <w:name w:val="Основной текст (6) + Полужирный"/>
    <w:uiPriority w:val="99"/>
    <w:rsid w:val="00662CC9"/>
    <w:rPr>
      <w:rFonts w:ascii="Times New Roman" w:hAnsi="Times New Roman" w:cs="Times New Roman"/>
      <w:b/>
      <w:bCs/>
      <w:sz w:val="24"/>
      <w:szCs w:val="24"/>
    </w:rPr>
  </w:style>
  <w:style w:type="table" w:styleId="aff7">
    <w:name w:val="Table Grid"/>
    <w:basedOn w:val="a1"/>
    <w:uiPriority w:val="59"/>
    <w:rsid w:val="006463A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
    <w:name w:val="Основной текст (9) + Полужирный"/>
    <w:aliases w:val="Не курсив,Подпись к таблице + 12 pt,Основной текст (4) + 11 pt"/>
    <w:uiPriority w:val="99"/>
    <w:rsid w:val="006463AC"/>
    <w:rPr>
      <w:rFonts w:ascii="Times New Roman" w:hAnsi="Times New Roman" w:cs="Times New Roman"/>
      <w:b/>
      <w:bCs/>
      <w:i/>
      <w:iCs/>
      <w:sz w:val="20"/>
      <w:szCs w:val="20"/>
      <w:lang w:val="ru-RU" w:eastAsia="ru-RU"/>
    </w:rPr>
  </w:style>
  <w:style w:type="character" w:customStyle="1" w:styleId="2210pt">
    <w:name w:val="Заголовок №2 (2) + 10 pt"/>
    <w:aliases w:val="Не полужирный,Основной текст (2) + 11 pt,Основной текст (4) + 11 pt32"/>
    <w:uiPriority w:val="99"/>
    <w:rsid w:val="006463AC"/>
    <w:rPr>
      <w:rFonts w:ascii="Times New Roman" w:hAnsi="Times New Roman" w:cs="Times New Roman"/>
      <w:b/>
      <w:bCs/>
      <w:sz w:val="20"/>
      <w:szCs w:val="20"/>
      <w:shd w:val="clear" w:color="auto" w:fill="FFFFFF"/>
    </w:rPr>
  </w:style>
  <w:style w:type="character" w:customStyle="1" w:styleId="411pt2">
    <w:name w:val="Основной текст (4) + 11 pt2"/>
    <w:aliases w:val="Не курсив4"/>
    <w:uiPriority w:val="99"/>
    <w:rsid w:val="006463AC"/>
    <w:rPr>
      <w:rFonts w:ascii="Times New Roman" w:hAnsi="Times New Roman" w:cs="Times New Roman"/>
      <w:b/>
      <w:bCs/>
      <w:sz w:val="22"/>
      <w:szCs w:val="22"/>
      <w:lang w:val="ru-RU" w:eastAsia="ru-RU"/>
    </w:rPr>
  </w:style>
  <w:style w:type="character" w:customStyle="1" w:styleId="411pt1">
    <w:name w:val="Основной текст (4) + 11 pt1"/>
    <w:aliases w:val="Не полужирный6"/>
    <w:uiPriority w:val="99"/>
    <w:rsid w:val="006463AC"/>
    <w:rPr>
      <w:rFonts w:ascii="Times New Roman" w:hAnsi="Times New Roman" w:cs="Times New Roman"/>
      <w:b/>
      <w:bCs/>
      <w:i/>
      <w:iCs/>
      <w:sz w:val="22"/>
      <w:szCs w:val="22"/>
      <w:lang w:val="ru-RU" w:eastAsia="ru-RU"/>
    </w:rPr>
  </w:style>
  <w:style w:type="character" w:customStyle="1" w:styleId="aff0">
    <w:name w:val="Основной текст с отступом Знак"/>
    <w:basedOn w:val="a0"/>
    <w:link w:val="aff"/>
    <w:semiHidden/>
    <w:rsid w:val="00B43976"/>
    <w:rPr>
      <w:color w:val="000000"/>
      <w:sz w:val="28"/>
      <w:szCs w:val="24"/>
      <w:lang w:eastAsia="ar-SA"/>
    </w:rPr>
  </w:style>
</w:styles>
</file>

<file path=word/webSettings.xml><?xml version="1.0" encoding="utf-8"?>
<w:webSettings xmlns:r="http://schemas.openxmlformats.org/officeDocument/2006/relationships" xmlns:w="http://schemas.openxmlformats.org/wordprocessingml/2006/main">
  <w:divs>
    <w:div w:id="66805852">
      <w:bodyDiv w:val="1"/>
      <w:marLeft w:val="0"/>
      <w:marRight w:val="0"/>
      <w:marTop w:val="0"/>
      <w:marBottom w:val="0"/>
      <w:divBdr>
        <w:top w:val="none" w:sz="0" w:space="0" w:color="auto"/>
        <w:left w:val="none" w:sz="0" w:space="0" w:color="auto"/>
        <w:bottom w:val="none" w:sz="0" w:space="0" w:color="auto"/>
        <w:right w:val="none" w:sz="0" w:space="0" w:color="auto"/>
      </w:divBdr>
    </w:div>
    <w:div w:id="358817287">
      <w:bodyDiv w:val="1"/>
      <w:marLeft w:val="0"/>
      <w:marRight w:val="0"/>
      <w:marTop w:val="0"/>
      <w:marBottom w:val="0"/>
      <w:divBdr>
        <w:top w:val="none" w:sz="0" w:space="0" w:color="auto"/>
        <w:left w:val="none" w:sz="0" w:space="0" w:color="auto"/>
        <w:bottom w:val="none" w:sz="0" w:space="0" w:color="auto"/>
        <w:right w:val="none" w:sz="0" w:space="0" w:color="auto"/>
      </w:divBdr>
      <w:divsChild>
        <w:div w:id="13187747">
          <w:marLeft w:val="0"/>
          <w:marRight w:val="0"/>
          <w:marTop w:val="0"/>
          <w:marBottom w:val="0"/>
          <w:divBdr>
            <w:top w:val="none" w:sz="0" w:space="0" w:color="auto"/>
            <w:left w:val="none" w:sz="0" w:space="0" w:color="auto"/>
            <w:bottom w:val="none" w:sz="0" w:space="0" w:color="auto"/>
            <w:right w:val="none" w:sz="0" w:space="0" w:color="auto"/>
          </w:divBdr>
        </w:div>
      </w:divsChild>
    </w:div>
    <w:div w:id="429786981">
      <w:bodyDiv w:val="1"/>
      <w:marLeft w:val="0"/>
      <w:marRight w:val="0"/>
      <w:marTop w:val="0"/>
      <w:marBottom w:val="0"/>
      <w:divBdr>
        <w:top w:val="none" w:sz="0" w:space="0" w:color="auto"/>
        <w:left w:val="none" w:sz="0" w:space="0" w:color="auto"/>
        <w:bottom w:val="none" w:sz="0" w:space="0" w:color="auto"/>
        <w:right w:val="none" w:sz="0" w:space="0" w:color="auto"/>
      </w:divBdr>
    </w:div>
    <w:div w:id="719670313">
      <w:bodyDiv w:val="1"/>
      <w:marLeft w:val="0"/>
      <w:marRight w:val="0"/>
      <w:marTop w:val="0"/>
      <w:marBottom w:val="0"/>
      <w:divBdr>
        <w:top w:val="none" w:sz="0" w:space="0" w:color="auto"/>
        <w:left w:val="none" w:sz="0" w:space="0" w:color="auto"/>
        <w:bottom w:val="none" w:sz="0" w:space="0" w:color="auto"/>
        <w:right w:val="none" w:sz="0" w:space="0" w:color="auto"/>
      </w:divBdr>
    </w:div>
    <w:div w:id="722869084">
      <w:bodyDiv w:val="1"/>
      <w:marLeft w:val="0"/>
      <w:marRight w:val="0"/>
      <w:marTop w:val="0"/>
      <w:marBottom w:val="0"/>
      <w:divBdr>
        <w:top w:val="none" w:sz="0" w:space="0" w:color="auto"/>
        <w:left w:val="none" w:sz="0" w:space="0" w:color="auto"/>
        <w:bottom w:val="none" w:sz="0" w:space="0" w:color="auto"/>
        <w:right w:val="none" w:sz="0" w:space="0" w:color="auto"/>
      </w:divBdr>
    </w:div>
    <w:div w:id="1156216682">
      <w:bodyDiv w:val="1"/>
      <w:marLeft w:val="0"/>
      <w:marRight w:val="0"/>
      <w:marTop w:val="0"/>
      <w:marBottom w:val="0"/>
      <w:divBdr>
        <w:top w:val="none" w:sz="0" w:space="0" w:color="auto"/>
        <w:left w:val="none" w:sz="0" w:space="0" w:color="auto"/>
        <w:bottom w:val="none" w:sz="0" w:space="0" w:color="auto"/>
        <w:right w:val="none" w:sz="0" w:space="0" w:color="auto"/>
      </w:divBdr>
    </w:div>
    <w:div w:id="1302617174">
      <w:bodyDiv w:val="1"/>
      <w:marLeft w:val="0"/>
      <w:marRight w:val="0"/>
      <w:marTop w:val="0"/>
      <w:marBottom w:val="0"/>
      <w:divBdr>
        <w:top w:val="none" w:sz="0" w:space="0" w:color="auto"/>
        <w:left w:val="none" w:sz="0" w:space="0" w:color="auto"/>
        <w:bottom w:val="none" w:sz="0" w:space="0" w:color="auto"/>
        <w:right w:val="none" w:sz="0" w:space="0" w:color="auto"/>
      </w:divBdr>
    </w:div>
    <w:div w:id="1302659795">
      <w:bodyDiv w:val="1"/>
      <w:marLeft w:val="0"/>
      <w:marRight w:val="0"/>
      <w:marTop w:val="0"/>
      <w:marBottom w:val="0"/>
      <w:divBdr>
        <w:top w:val="none" w:sz="0" w:space="0" w:color="auto"/>
        <w:left w:val="none" w:sz="0" w:space="0" w:color="auto"/>
        <w:bottom w:val="none" w:sz="0" w:space="0" w:color="auto"/>
        <w:right w:val="none" w:sz="0" w:space="0" w:color="auto"/>
      </w:divBdr>
    </w:div>
    <w:div w:id="1688553960">
      <w:bodyDiv w:val="1"/>
      <w:marLeft w:val="0"/>
      <w:marRight w:val="0"/>
      <w:marTop w:val="0"/>
      <w:marBottom w:val="0"/>
      <w:divBdr>
        <w:top w:val="none" w:sz="0" w:space="0" w:color="auto"/>
        <w:left w:val="none" w:sz="0" w:space="0" w:color="auto"/>
        <w:bottom w:val="none" w:sz="0" w:space="0" w:color="auto"/>
        <w:right w:val="none" w:sz="0" w:space="0" w:color="auto"/>
      </w:divBdr>
    </w:div>
    <w:div w:id="1967159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ience.howstuffworks.com/radar.htm" TargetMode="External"/><Relationship Id="rId18" Type="http://schemas.openxmlformats.org/officeDocument/2006/relationships/image" Target="media/image5.emf"/><Relationship Id="rId26" Type="http://schemas.openxmlformats.org/officeDocument/2006/relationships/image" Target="media/image7.emf"/><Relationship Id="rId39" Type="http://schemas.openxmlformats.org/officeDocument/2006/relationships/hyperlink" Target="http://science.howstuffworks.com/radar.htm" TargetMode="External"/><Relationship Id="rId21" Type="http://schemas.openxmlformats.org/officeDocument/2006/relationships/hyperlink" Target="http://simple.wikipedia.org/w/index.php?title=Modification&amp;action=edit&amp;redlink=1" TargetMode="External"/><Relationship Id="rId34" Type="http://schemas.openxmlformats.org/officeDocument/2006/relationships/hyperlink" Target="http://computer.howstuffworks.com/augmented-reality.htm" TargetMode="External"/><Relationship Id="rId42" Type="http://schemas.openxmlformats.org/officeDocument/2006/relationships/hyperlink" Target="http://auto.howstuffworks.com/car-driving-safety/accidents-hazardous-conditions/traffic.htm" TargetMode="External"/><Relationship Id="rId47" Type="http://schemas.openxmlformats.org/officeDocument/2006/relationships/hyperlink" Target="http://www.enter.ru/reg/14974/product/children/poezd-mega-bloks-08424m-safari-2010101010707" TargetMode="External"/><Relationship Id="rId50" Type="http://schemas.openxmlformats.org/officeDocument/2006/relationships/hyperlink" Target="http://www.egu.ru" TargetMode="External"/><Relationship Id="rId55" Type="http://schemas.openxmlformats.org/officeDocument/2006/relationships/hyperlink" Target="http://www.homeenglish.ru" TargetMode="External"/><Relationship Id="rId7" Type="http://schemas.openxmlformats.org/officeDocument/2006/relationships/endnotes" Target="endnotes.xml"/><Relationship Id="rId12" Type="http://schemas.openxmlformats.org/officeDocument/2006/relationships/hyperlink" Target="http://science.howstuffworks.com/laser.htm" TargetMode="Externa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hyperlink" Target="http://science.howstuffworks.com/robot.htm" TargetMode="External"/><Relationship Id="rId38" Type="http://schemas.openxmlformats.org/officeDocument/2006/relationships/hyperlink" Target="http://science.howstuffworks.com/laser.htm" TargetMode="External"/><Relationship Id="rId46" Type="http://schemas.openxmlformats.org/officeDocument/2006/relationships/hyperlink" Target="http://www.enter.ru/reg/14974/product/children/poezd-mega-bloks-08424m-safari-2010101010707"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simple.wikipedia.org/wiki/Cars" TargetMode="External"/><Relationship Id="rId29" Type="http://schemas.openxmlformats.org/officeDocument/2006/relationships/hyperlink" Target="http://www.dostavka.ru/Baby-Ok-Flat-id_6629179?partner_id=admitad&amp;utm_source=admitad&amp;utm_medium=cpa&amp;utm_campaign=&amp;utm_content=6629179" TargetMode="External"/><Relationship Id="rId41" Type="http://schemas.openxmlformats.org/officeDocument/2006/relationships/hyperlink" Target="http://auto.howstuffworks.com/car-driving-safety/accidents-hazardous-conditions/traffic.htm" TargetMode="External"/><Relationship Id="rId54" Type="http://schemas.openxmlformats.org/officeDocument/2006/relationships/hyperlink" Target="http://www.learn-english.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uto.howstuffworks.com/car-driving-safety/safety-regulatory-devices/question234.htm" TargetMode="External"/><Relationship Id="rId24" Type="http://schemas.openxmlformats.org/officeDocument/2006/relationships/footer" Target="footer1.xml"/><Relationship Id="rId32" Type="http://schemas.openxmlformats.org/officeDocument/2006/relationships/hyperlink" Target="http://electronics.howstuffworks.com/gadgets/automotive/dashboard-display.htm" TargetMode="External"/><Relationship Id="rId37" Type="http://schemas.openxmlformats.org/officeDocument/2006/relationships/hyperlink" Target="http://auto.howstuffworks.com/car-driving-safety/safety-regulatory-devices/question234.htm" TargetMode="External"/><Relationship Id="rId40" Type="http://schemas.openxmlformats.org/officeDocument/2006/relationships/hyperlink" Target="http://electronics.howstuffworks.com/camera.htm" TargetMode="External"/><Relationship Id="rId45" Type="http://schemas.openxmlformats.org/officeDocument/2006/relationships/hyperlink" Target="http://www.svyaznoy.ru/catalog/notebook/3096/1146657?city_id=133&amp;utm_medium=cpa&amp;utm_source=admitad" TargetMode="External"/><Relationship Id="rId53" Type="http://schemas.openxmlformats.org/officeDocument/2006/relationships/hyperlink" Target="http://fcior.edu.ru" TargetMode="External"/><Relationship Id="rId5" Type="http://schemas.openxmlformats.org/officeDocument/2006/relationships/webSettings" Target="webSettings.xml"/><Relationship Id="rId15" Type="http://schemas.openxmlformats.org/officeDocument/2006/relationships/hyperlink" Target="http://auto.howstuffworks.com/car-driving-safety/accidents-hazardous-conditions/traffic.htm" TargetMode="External"/><Relationship Id="rId23" Type="http://schemas.openxmlformats.org/officeDocument/2006/relationships/hyperlink" Target="http://simple.wikipedia.org/wiki/Garage" TargetMode="External"/><Relationship Id="rId28" Type="http://schemas.openxmlformats.org/officeDocument/2006/relationships/image" Target="media/image9.emf"/><Relationship Id="rId36" Type="http://schemas.openxmlformats.org/officeDocument/2006/relationships/hyperlink" Target="http://science.howstuffworks.com/environmental/earth/geophysics/map.htm" TargetMode="External"/><Relationship Id="rId49" Type="http://schemas.openxmlformats.org/officeDocument/2006/relationships/hyperlink" Target="http://www.enter.ru/reg/14974/product/children/poezd-mega-bloks-08424m-safari-2010101010707" TargetMode="External"/><Relationship Id="rId57" Type="http://schemas.openxmlformats.org/officeDocument/2006/relationships/theme" Target="theme/theme1.xml"/><Relationship Id="rId10" Type="http://schemas.openxmlformats.org/officeDocument/2006/relationships/hyperlink" Target="http://science.howstuffworks.com/environmental/earth/geophysics/map.htm" TargetMode="External"/><Relationship Id="rId19" Type="http://schemas.openxmlformats.org/officeDocument/2006/relationships/hyperlink" Target="http://simple.wikipedia.org/w/index.php?title=Mechanic&amp;action=edit&amp;redlink=1" TargetMode="External"/><Relationship Id="rId31" Type="http://schemas.openxmlformats.org/officeDocument/2006/relationships/hyperlink" Target="http://electronics.howstuffworks.com/gadgets/travel/gps.htm" TargetMode="External"/><Relationship Id="rId44" Type="http://schemas.openxmlformats.org/officeDocument/2006/relationships/hyperlink" Target="http://people4people.ru/" TargetMode="External"/><Relationship Id="rId52" Type="http://schemas.openxmlformats.org/officeDocument/2006/relationships/hyperlink" Target="http://school-collection.edu.r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electronics.howstuffworks.com/camera.htm" TargetMode="External"/><Relationship Id="rId22" Type="http://schemas.openxmlformats.org/officeDocument/2006/relationships/hyperlink" Target="http://simple.wikipedia.org/w/index.php?title=Specialization&amp;action=edit&amp;redlink=1" TargetMode="External"/><Relationship Id="rId27" Type="http://schemas.openxmlformats.org/officeDocument/2006/relationships/image" Target="media/image8.emf"/><Relationship Id="rId30" Type="http://schemas.openxmlformats.org/officeDocument/2006/relationships/hyperlink" Target="http://school.xvatit.com/index.php?title=Birthday_party_by_Shirley_Jackson" TargetMode="External"/><Relationship Id="rId35" Type="http://schemas.openxmlformats.org/officeDocument/2006/relationships/hyperlink" Target="http://science.howstuffworks.com/robot.htm" TargetMode="External"/><Relationship Id="rId43" Type="http://schemas.openxmlformats.org/officeDocument/2006/relationships/hyperlink" Target="http://people4people.ru/" TargetMode="External"/><Relationship Id="rId48" Type="http://schemas.openxmlformats.org/officeDocument/2006/relationships/hyperlink" Target="http://www.enter.ru/reg/14974/product/children/poezd-mega-bloks-08424m-safari-2010101010707" TargetMode="External"/><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indow.edu.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76E42A-A866-490C-8F67-33497FB385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1</Pages>
  <Words>36929</Words>
  <Characters>210499</Characters>
  <Application>Microsoft Office Word</Application>
  <DocSecurity>0</DocSecurity>
  <Lines>1754</Lines>
  <Paragraphs>493</Paragraphs>
  <ScaleCrop>false</ScaleCrop>
  <HeadingPairs>
    <vt:vector size="2" baseType="variant">
      <vt:variant>
        <vt:lpstr>Название</vt:lpstr>
      </vt:variant>
      <vt:variant>
        <vt:i4>1</vt:i4>
      </vt:variant>
    </vt:vector>
  </HeadingPairs>
  <TitlesOfParts>
    <vt:vector size="1" baseType="lpstr">
      <vt:lpstr/>
    </vt:vector>
  </TitlesOfParts>
  <Company>НКПТиУ</Company>
  <LinksUpToDate>false</LinksUpToDate>
  <CharactersWithSpaces>246935</CharactersWithSpaces>
  <SharedDoc>false</SharedDoc>
  <HLinks>
    <vt:vector size="174" baseType="variant">
      <vt:variant>
        <vt:i4>7340144</vt:i4>
      </vt:variant>
      <vt:variant>
        <vt:i4>84</vt:i4>
      </vt:variant>
      <vt:variant>
        <vt:i4>0</vt:i4>
      </vt:variant>
      <vt:variant>
        <vt:i4>5</vt:i4>
      </vt:variant>
      <vt:variant>
        <vt:lpwstr>http://www.homeenglish.ru/</vt:lpwstr>
      </vt:variant>
      <vt:variant>
        <vt:lpwstr/>
      </vt:variant>
      <vt:variant>
        <vt:i4>1441856</vt:i4>
      </vt:variant>
      <vt:variant>
        <vt:i4>81</vt:i4>
      </vt:variant>
      <vt:variant>
        <vt:i4>0</vt:i4>
      </vt:variant>
      <vt:variant>
        <vt:i4>5</vt:i4>
      </vt:variant>
      <vt:variant>
        <vt:lpwstr>http://www.learn-english.ru/</vt:lpwstr>
      </vt:variant>
      <vt:variant>
        <vt:lpwstr/>
      </vt:variant>
      <vt:variant>
        <vt:i4>1769492</vt:i4>
      </vt:variant>
      <vt:variant>
        <vt:i4>78</vt:i4>
      </vt:variant>
      <vt:variant>
        <vt:i4>0</vt:i4>
      </vt:variant>
      <vt:variant>
        <vt:i4>5</vt:i4>
      </vt:variant>
      <vt:variant>
        <vt:lpwstr>http://fcior.edu.ru/</vt:lpwstr>
      </vt:variant>
      <vt:variant>
        <vt:lpwstr/>
      </vt:variant>
      <vt:variant>
        <vt:i4>5767177</vt:i4>
      </vt:variant>
      <vt:variant>
        <vt:i4>75</vt:i4>
      </vt:variant>
      <vt:variant>
        <vt:i4>0</vt:i4>
      </vt:variant>
      <vt:variant>
        <vt:i4>5</vt:i4>
      </vt:variant>
      <vt:variant>
        <vt:lpwstr>http://school-collection.edu.ru/</vt:lpwstr>
      </vt:variant>
      <vt:variant>
        <vt:lpwstr/>
      </vt:variant>
      <vt:variant>
        <vt:i4>4980753</vt:i4>
      </vt:variant>
      <vt:variant>
        <vt:i4>72</vt:i4>
      </vt:variant>
      <vt:variant>
        <vt:i4>0</vt:i4>
      </vt:variant>
      <vt:variant>
        <vt:i4>5</vt:i4>
      </vt:variant>
      <vt:variant>
        <vt:lpwstr>http://window.edu.ru/</vt:lpwstr>
      </vt:variant>
      <vt:variant>
        <vt:lpwstr/>
      </vt:variant>
      <vt:variant>
        <vt:i4>6684780</vt:i4>
      </vt:variant>
      <vt:variant>
        <vt:i4>69</vt:i4>
      </vt:variant>
      <vt:variant>
        <vt:i4>0</vt:i4>
      </vt:variant>
      <vt:variant>
        <vt:i4>5</vt:i4>
      </vt:variant>
      <vt:variant>
        <vt:lpwstr>http://www.egu.ru/</vt:lpwstr>
      </vt:variant>
      <vt:variant>
        <vt:lpwstr/>
      </vt:variant>
      <vt:variant>
        <vt:i4>7667752</vt:i4>
      </vt:variant>
      <vt:variant>
        <vt:i4>66</vt:i4>
      </vt:variant>
      <vt:variant>
        <vt:i4>0</vt:i4>
      </vt:variant>
      <vt:variant>
        <vt:i4>5</vt:i4>
      </vt:variant>
      <vt:variant>
        <vt:lpwstr>http://www.carparts.com/classroom/fuel.htm</vt:lpwstr>
      </vt:variant>
      <vt:variant>
        <vt:lpwstr>FUEL FILTERS</vt:lpwstr>
      </vt:variant>
      <vt:variant>
        <vt:i4>1572939</vt:i4>
      </vt:variant>
      <vt:variant>
        <vt:i4>63</vt:i4>
      </vt:variant>
      <vt:variant>
        <vt:i4>0</vt:i4>
      </vt:variant>
      <vt:variant>
        <vt:i4>5</vt:i4>
      </vt:variant>
      <vt:variant>
        <vt:lpwstr>http://www.carparts.com/classroom/fuel.htm</vt:lpwstr>
      </vt:variant>
      <vt:variant>
        <vt:lpwstr>FUEL LINES</vt:lpwstr>
      </vt:variant>
      <vt:variant>
        <vt:i4>7536678</vt:i4>
      </vt:variant>
      <vt:variant>
        <vt:i4>60</vt:i4>
      </vt:variant>
      <vt:variant>
        <vt:i4>0</vt:i4>
      </vt:variant>
      <vt:variant>
        <vt:i4>5</vt:i4>
      </vt:variant>
      <vt:variant>
        <vt:lpwstr>http://www.carparts.com/classroom/fuel.htm</vt:lpwstr>
      </vt:variant>
      <vt:variant>
        <vt:lpwstr>FUEL TANK</vt:lpwstr>
      </vt:variant>
      <vt:variant>
        <vt:i4>458818</vt:i4>
      </vt:variant>
      <vt:variant>
        <vt:i4>57</vt:i4>
      </vt:variant>
      <vt:variant>
        <vt:i4>0</vt:i4>
      </vt:variant>
      <vt:variant>
        <vt:i4>5</vt:i4>
      </vt:variant>
      <vt:variant>
        <vt:lpwstr>http://www.carparts.com/classroom/fuel.htm</vt:lpwstr>
      </vt:variant>
      <vt:variant>
        <vt:lpwstr>FUEL PUMPS</vt:lpwstr>
      </vt:variant>
      <vt:variant>
        <vt:i4>393216</vt:i4>
      </vt:variant>
      <vt:variant>
        <vt:i4>54</vt:i4>
      </vt:variant>
      <vt:variant>
        <vt:i4>0</vt:i4>
      </vt:variant>
      <vt:variant>
        <vt:i4>5</vt:i4>
      </vt:variant>
      <vt:variant>
        <vt:lpwstr>http://www.carparts.com/classroom/fuel.htm</vt:lpwstr>
      </vt:variant>
      <vt:variant>
        <vt:lpwstr>DIESEL</vt:lpwstr>
      </vt:variant>
      <vt:variant>
        <vt:i4>7471218</vt:i4>
      </vt:variant>
      <vt:variant>
        <vt:i4>51</vt:i4>
      </vt:variant>
      <vt:variant>
        <vt:i4>0</vt:i4>
      </vt:variant>
      <vt:variant>
        <vt:i4>5</vt:i4>
      </vt:variant>
      <vt:variant>
        <vt:lpwstr>http://www.carparts.com/classroom/fuel.htm</vt:lpwstr>
      </vt:variant>
      <vt:variant>
        <vt:lpwstr>GASOLINE</vt:lpwstr>
      </vt:variant>
      <vt:variant>
        <vt:i4>6291488</vt:i4>
      </vt:variant>
      <vt:variant>
        <vt:i4>48</vt:i4>
      </vt:variant>
      <vt:variant>
        <vt:i4>0</vt:i4>
      </vt:variant>
      <vt:variant>
        <vt:i4>5</vt:i4>
      </vt:variant>
      <vt:variant>
        <vt:lpwstr>http://www.enter.ru/reg/14974/product/children/poezd-mega-bloks-08424m-safari-2010101010707</vt:lpwstr>
      </vt:variant>
      <vt:variant>
        <vt:lpwstr/>
      </vt:variant>
      <vt:variant>
        <vt:i4>6291488</vt:i4>
      </vt:variant>
      <vt:variant>
        <vt:i4>45</vt:i4>
      </vt:variant>
      <vt:variant>
        <vt:i4>0</vt:i4>
      </vt:variant>
      <vt:variant>
        <vt:i4>5</vt:i4>
      </vt:variant>
      <vt:variant>
        <vt:lpwstr>http://www.enter.ru/reg/14974/product/children/poezd-mega-bloks-08424m-safari-2010101010707</vt:lpwstr>
      </vt:variant>
      <vt:variant>
        <vt:lpwstr/>
      </vt:variant>
      <vt:variant>
        <vt:i4>6291488</vt:i4>
      </vt:variant>
      <vt:variant>
        <vt:i4>42</vt:i4>
      </vt:variant>
      <vt:variant>
        <vt:i4>0</vt:i4>
      </vt:variant>
      <vt:variant>
        <vt:i4>5</vt:i4>
      </vt:variant>
      <vt:variant>
        <vt:lpwstr>http://www.enter.ru/reg/14974/product/children/poezd-mega-bloks-08424m-safari-2010101010707</vt:lpwstr>
      </vt:variant>
      <vt:variant>
        <vt:lpwstr/>
      </vt:variant>
      <vt:variant>
        <vt:i4>6291488</vt:i4>
      </vt:variant>
      <vt:variant>
        <vt:i4>39</vt:i4>
      </vt:variant>
      <vt:variant>
        <vt:i4>0</vt:i4>
      </vt:variant>
      <vt:variant>
        <vt:i4>5</vt:i4>
      </vt:variant>
      <vt:variant>
        <vt:lpwstr>http://www.enter.ru/reg/14974/product/children/poezd-mega-bloks-08424m-safari-2010101010707</vt:lpwstr>
      </vt:variant>
      <vt:variant>
        <vt:lpwstr/>
      </vt:variant>
      <vt:variant>
        <vt:i4>2555998</vt:i4>
      </vt:variant>
      <vt:variant>
        <vt:i4>36</vt:i4>
      </vt:variant>
      <vt:variant>
        <vt:i4>0</vt:i4>
      </vt:variant>
      <vt:variant>
        <vt:i4>5</vt:i4>
      </vt:variant>
      <vt:variant>
        <vt:lpwstr>http://www.svyaznoy.ru/catalog/notebook/3096/1146657?city_id=133&amp;utm_medium=cpa&amp;utm_source=admitad</vt:lpwstr>
      </vt:variant>
      <vt:variant>
        <vt:lpwstr/>
      </vt:variant>
      <vt:variant>
        <vt:i4>4259921</vt:i4>
      </vt:variant>
      <vt:variant>
        <vt:i4>33</vt:i4>
      </vt:variant>
      <vt:variant>
        <vt:i4>0</vt:i4>
      </vt:variant>
      <vt:variant>
        <vt:i4>5</vt:i4>
      </vt:variant>
      <vt:variant>
        <vt:lpwstr>http://people4people.ru/</vt:lpwstr>
      </vt:variant>
      <vt:variant>
        <vt:lpwstr/>
      </vt:variant>
      <vt:variant>
        <vt:i4>4259921</vt:i4>
      </vt:variant>
      <vt:variant>
        <vt:i4>30</vt:i4>
      </vt:variant>
      <vt:variant>
        <vt:i4>0</vt:i4>
      </vt:variant>
      <vt:variant>
        <vt:i4>5</vt:i4>
      </vt:variant>
      <vt:variant>
        <vt:lpwstr>http://people4people.ru/</vt:lpwstr>
      </vt:variant>
      <vt:variant>
        <vt:lpwstr/>
      </vt:variant>
      <vt:variant>
        <vt:i4>4259921</vt:i4>
      </vt:variant>
      <vt:variant>
        <vt:i4>27</vt:i4>
      </vt:variant>
      <vt:variant>
        <vt:i4>0</vt:i4>
      </vt:variant>
      <vt:variant>
        <vt:i4>5</vt:i4>
      </vt:variant>
      <vt:variant>
        <vt:lpwstr>http://people4people.ru/</vt:lpwstr>
      </vt:variant>
      <vt:variant>
        <vt:lpwstr/>
      </vt:variant>
      <vt:variant>
        <vt:i4>4259921</vt:i4>
      </vt:variant>
      <vt:variant>
        <vt:i4>24</vt:i4>
      </vt:variant>
      <vt:variant>
        <vt:i4>0</vt:i4>
      </vt:variant>
      <vt:variant>
        <vt:i4>5</vt:i4>
      </vt:variant>
      <vt:variant>
        <vt:lpwstr>http://people4people.ru/</vt:lpwstr>
      </vt:variant>
      <vt:variant>
        <vt:lpwstr/>
      </vt:variant>
      <vt:variant>
        <vt:i4>7798846</vt:i4>
      </vt:variant>
      <vt:variant>
        <vt:i4>21</vt:i4>
      </vt:variant>
      <vt:variant>
        <vt:i4>0</vt:i4>
      </vt:variant>
      <vt:variant>
        <vt:i4>5</vt:i4>
      </vt:variant>
      <vt:variant>
        <vt:lpwstr>http://school.xvatit.com/index.php?title=Birthday_party_by_Shirley_Jackson</vt:lpwstr>
      </vt:variant>
      <vt:variant>
        <vt:lpwstr/>
      </vt:variant>
      <vt:variant>
        <vt:i4>6881403</vt:i4>
      </vt:variant>
      <vt:variant>
        <vt:i4>18</vt:i4>
      </vt:variant>
      <vt:variant>
        <vt:i4>0</vt:i4>
      </vt:variant>
      <vt:variant>
        <vt:i4>5</vt:i4>
      </vt:variant>
      <vt:variant>
        <vt:lpwstr>http://www.dostavka.ru/Baby-Ok-Flat-id_6629179?partner_id=admitad&amp;utm_source=admitad&amp;utm_medium=cpa&amp;utm_campaign=&amp;utm_content=6629179</vt:lpwstr>
      </vt:variant>
      <vt:variant>
        <vt:lpwstr/>
      </vt:variant>
      <vt:variant>
        <vt:i4>7995431</vt:i4>
      </vt:variant>
      <vt:variant>
        <vt:i4>15</vt:i4>
      </vt:variant>
      <vt:variant>
        <vt:i4>0</vt:i4>
      </vt:variant>
      <vt:variant>
        <vt:i4>5</vt:i4>
      </vt:variant>
      <vt:variant>
        <vt:lpwstr>http://simple.wikipedia.org/wiki/Garage</vt:lpwstr>
      </vt:variant>
      <vt:variant>
        <vt:lpwstr/>
      </vt:variant>
      <vt:variant>
        <vt:i4>6422579</vt:i4>
      </vt:variant>
      <vt:variant>
        <vt:i4>12</vt:i4>
      </vt:variant>
      <vt:variant>
        <vt:i4>0</vt:i4>
      </vt:variant>
      <vt:variant>
        <vt:i4>5</vt:i4>
      </vt:variant>
      <vt:variant>
        <vt:lpwstr>http://simple.wikipedia.org/w/index.php?title=Specialization&amp;action=edit&amp;redlink=1</vt:lpwstr>
      </vt:variant>
      <vt:variant>
        <vt:lpwstr/>
      </vt:variant>
      <vt:variant>
        <vt:i4>1441878</vt:i4>
      </vt:variant>
      <vt:variant>
        <vt:i4>9</vt:i4>
      </vt:variant>
      <vt:variant>
        <vt:i4>0</vt:i4>
      </vt:variant>
      <vt:variant>
        <vt:i4>5</vt:i4>
      </vt:variant>
      <vt:variant>
        <vt:lpwstr>http://simple.wikipedia.org/w/index.php?title=Modification&amp;action=edit&amp;redlink=1</vt:lpwstr>
      </vt:variant>
      <vt:variant>
        <vt:lpwstr/>
      </vt:variant>
      <vt:variant>
        <vt:i4>1638470</vt:i4>
      </vt:variant>
      <vt:variant>
        <vt:i4>6</vt:i4>
      </vt:variant>
      <vt:variant>
        <vt:i4>0</vt:i4>
      </vt:variant>
      <vt:variant>
        <vt:i4>5</vt:i4>
      </vt:variant>
      <vt:variant>
        <vt:lpwstr>http://simple.wikipedia.org/wiki/Cars</vt:lpwstr>
      </vt:variant>
      <vt:variant>
        <vt:lpwstr/>
      </vt:variant>
      <vt:variant>
        <vt:i4>2031687</vt:i4>
      </vt:variant>
      <vt:variant>
        <vt:i4>3</vt:i4>
      </vt:variant>
      <vt:variant>
        <vt:i4>0</vt:i4>
      </vt:variant>
      <vt:variant>
        <vt:i4>5</vt:i4>
      </vt:variant>
      <vt:variant>
        <vt:lpwstr>http://simple.wikipedia.org/w/index.php?title=Mechanic&amp;action=edit&amp;redlink=1</vt:lpwstr>
      </vt:variant>
      <vt:variant>
        <vt:lpwstr/>
      </vt:variant>
      <vt:variant>
        <vt:i4>1245250</vt:i4>
      </vt:variant>
      <vt:variant>
        <vt:i4>0</vt:i4>
      </vt:variant>
      <vt:variant>
        <vt:i4>0</vt:i4>
      </vt:variant>
      <vt:variant>
        <vt:i4>5</vt:i4>
      </vt:variant>
      <vt:variant>
        <vt:lpwstr>http://en.wikipedia.org/wiki/Thistle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Работа</dc:creator>
  <cp:lastModifiedBy>Пользователь</cp:lastModifiedBy>
  <cp:revision>14</cp:revision>
  <cp:lastPrinted>2014-06-05T08:48:00Z</cp:lastPrinted>
  <dcterms:created xsi:type="dcterms:W3CDTF">2016-12-06T21:18:00Z</dcterms:created>
  <dcterms:modified xsi:type="dcterms:W3CDTF">2019-06-14T08:17:00Z</dcterms:modified>
</cp:coreProperties>
</file>